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F5D8" w14:textId="77777777" w:rsidR="00D91F64" w:rsidRPr="00C64229" w:rsidRDefault="00000000" w:rsidP="00D91F64">
      <w:pPr>
        <w:pStyle w:val="datumtevilka"/>
        <w:rPr>
          <w:sz w:val="20"/>
          <w:highlight w:val="yellow"/>
          <w:lang w:val="sl-SI"/>
        </w:rPr>
      </w:pPr>
      <w:r w:rsidRPr="00C64229">
        <w:rPr>
          <w:sz w:val="20"/>
          <w:highlight w:val="yellow"/>
          <w:lang w:val="sl-SI"/>
        </w:rPr>
        <w:t xml:space="preserve">             </w:t>
      </w:r>
    </w:p>
    <w:p w14:paraId="5DF336D5" w14:textId="77777777" w:rsidR="00D91F64" w:rsidRPr="00C64229" w:rsidRDefault="00000000" w:rsidP="00D91F64">
      <w:pPr>
        <w:pStyle w:val="datumtevilka"/>
        <w:rPr>
          <w:sz w:val="20"/>
          <w:lang w:val="sl-SI" w:eastAsia="sl-SI"/>
        </w:rPr>
      </w:pPr>
      <w:r w:rsidRPr="00C64229">
        <w:rPr>
          <w:sz w:val="20"/>
          <w:lang w:val="sl-SI"/>
        </w:rPr>
        <w:tab/>
      </w:r>
      <w:r w:rsidRPr="00C64229">
        <w:rPr>
          <w:sz w:val="20"/>
          <w:lang w:val="sl-SI"/>
        </w:rPr>
        <w:tab/>
      </w:r>
      <w:r w:rsidRPr="00C64229">
        <w:rPr>
          <w:sz w:val="20"/>
          <w:lang w:val="sl-SI"/>
        </w:rPr>
        <w:tab/>
      </w:r>
      <w:r w:rsidRPr="00C64229">
        <w:rPr>
          <w:sz w:val="20"/>
          <w:lang w:val="sl-SI"/>
        </w:rPr>
        <w:tab/>
      </w:r>
      <w:r w:rsidRPr="00C64229">
        <w:rPr>
          <w:sz w:val="20"/>
          <w:lang w:val="sl-SI"/>
        </w:rPr>
        <w:tab/>
      </w:r>
      <w:r w:rsidRPr="00C64229">
        <w:rPr>
          <w:sz w:val="20"/>
          <w:lang w:val="sl-SI"/>
        </w:rPr>
        <w:tab/>
        <w:t xml:space="preserve">              </w:t>
      </w:r>
    </w:p>
    <w:p w14:paraId="568B81A3" w14:textId="77777777" w:rsidR="00D91F64" w:rsidRPr="00C64229" w:rsidRDefault="00D91F64" w:rsidP="00670CBA">
      <w:pPr>
        <w:pStyle w:val="datumtevilka"/>
        <w:rPr>
          <w:sz w:val="20"/>
          <w:lang w:val="sl-SI"/>
        </w:rPr>
      </w:pPr>
    </w:p>
    <w:p w14:paraId="40F93882" w14:textId="77777777" w:rsidR="001A31ED" w:rsidRPr="00C64229" w:rsidRDefault="00000000" w:rsidP="00E6762C">
      <w:pPr>
        <w:pStyle w:val="datumtevilka"/>
        <w:spacing w:after="0" w:line="260" w:lineRule="exact"/>
        <w:rPr>
          <w:sz w:val="20"/>
          <w:lang w:val="sl-SI"/>
        </w:rPr>
      </w:pPr>
      <w:r w:rsidRPr="00C64229">
        <w:rPr>
          <w:sz w:val="20"/>
          <w:lang w:val="sl-SI"/>
        </w:rPr>
        <w:t xml:space="preserve">Številka: </w:t>
      </w:r>
      <w:r w:rsidRPr="00C64229">
        <w:rPr>
          <w:sz w:val="20"/>
          <w:lang w:val="sl-SI"/>
        </w:rPr>
        <w:tab/>
      </w:r>
      <w:bookmarkStart w:id="0" w:name="Klasifikacija"/>
      <w:r w:rsidRPr="00C64229">
        <w:rPr>
          <w:sz w:val="20"/>
        </w:rPr>
        <w:t>430-96/2026-10</w:t>
      </w:r>
      <w:bookmarkEnd w:id="0"/>
    </w:p>
    <w:p w14:paraId="33F9BB74" w14:textId="77777777" w:rsidR="001A31ED" w:rsidRPr="00C64229" w:rsidRDefault="00000000" w:rsidP="00E6762C">
      <w:pPr>
        <w:pStyle w:val="datumtevilka"/>
        <w:spacing w:after="0" w:line="260" w:lineRule="exact"/>
        <w:rPr>
          <w:sz w:val="20"/>
          <w:lang w:val="sl-SI"/>
        </w:rPr>
      </w:pPr>
      <w:r w:rsidRPr="00C64229">
        <w:rPr>
          <w:sz w:val="20"/>
          <w:lang w:val="sl-SI"/>
        </w:rPr>
        <w:t xml:space="preserve">Datum: </w:t>
      </w:r>
      <w:r w:rsidRPr="00C64229">
        <w:rPr>
          <w:sz w:val="20"/>
          <w:lang w:val="sl-SI"/>
        </w:rPr>
        <w:tab/>
      </w:r>
      <w:bookmarkStart w:id="1" w:name="DatumDokumenta"/>
      <w:r w:rsidRPr="00C64229">
        <w:rPr>
          <w:sz w:val="20"/>
        </w:rPr>
        <w:t>27. 02. 2026</w:t>
      </w:r>
      <w:bookmarkEnd w:id="1"/>
      <w:r w:rsidRPr="00C64229">
        <w:rPr>
          <w:sz w:val="20"/>
          <w:lang w:val="sl-SI"/>
        </w:rPr>
        <w:t xml:space="preserve"> </w:t>
      </w:r>
    </w:p>
    <w:p w14:paraId="0E991E05" w14:textId="77777777" w:rsidR="00B57F8B" w:rsidRPr="00C64229" w:rsidRDefault="00B57F8B" w:rsidP="00E6762C">
      <w:pPr>
        <w:pStyle w:val="datumtevilka"/>
        <w:spacing w:after="0" w:line="260" w:lineRule="exact"/>
        <w:rPr>
          <w:sz w:val="20"/>
          <w:lang w:val="sl-SI"/>
        </w:rPr>
      </w:pPr>
    </w:p>
    <w:p w14:paraId="2321673B" w14:textId="77777777" w:rsidR="0029208F" w:rsidRPr="00C64229" w:rsidRDefault="00000000" w:rsidP="00670CBA">
      <w:pPr>
        <w:pStyle w:val="datumtevilka"/>
        <w:tabs>
          <w:tab w:val="clear" w:pos="1701"/>
          <w:tab w:val="left" w:pos="1134"/>
        </w:tabs>
        <w:rPr>
          <w:sz w:val="20"/>
          <w:lang w:val="sl-SI"/>
        </w:rPr>
      </w:pPr>
      <w:r w:rsidRPr="00C64229">
        <w:rPr>
          <w:sz w:val="20"/>
          <w:lang w:val="sl-SI"/>
        </w:rPr>
        <w:tab/>
      </w:r>
    </w:p>
    <w:p w14:paraId="53820BDD" w14:textId="77777777" w:rsidR="008073E1" w:rsidRPr="00C64229" w:rsidRDefault="008073E1" w:rsidP="0029208F">
      <w:pPr>
        <w:pStyle w:val="off"/>
        <w:tabs>
          <w:tab w:val="left" w:pos="1134"/>
        </w:tabs>
        <w:spacing w:after="0" w:line="260" w:lineRule="atLeast"/>
        <w:rPr>
          <w:rFonts w:cs="Arial"/>
          <w:sz w:val="20"/>
          <w:szCs w:val="20"/>
        </w:rPr>
      </w:pPr>
    </w:p>
    <w:p w14:paraId="3F0DF76D" w14:textId="77777777" w:rsidR="008073E1" w:rsidRPr="00C64229" w:rsidRDefault="008073E1" w:rsidP="0029208F">
      <w:pPr>
        <w:pStyle w:val="off"/>
        <w:tabs>
          <w:tab w:val="left" w:pos="1134"/>
        </w:tabs>
        <w:spacing w:after="0" w:line="260" w:lineRule="atLeast"/>
        <w:rPr>
          <w:rFonts w:cs="Arial"/>
          <w:sz w:val="20"/>
          <w:szCs w:val="20"/>
        </w:rPr>
      </w:pPr>
    </w:p>
    <w:p w14:paraId="15D9D7C8" w14:textId="77777777" w:rsidR="008073E1" w:rsidRPr="00C64229" w:rsidRDefault="008073E1" w:rsidP="004053E7">
      <w:pPr>
        <w:pStyle w:val="off"/>
        <w:spacing w:after="0" w:line="260" w:lineRule="atLeast"/>
        <w:rPr>
          <w:rFonts w:cs="Arial"/>
          <w:sz w:val="20"/>
          <w:szCs w:val="20"/>
        </w:rPr>
      </w:pPr>
    </w:p>
    <w:p w14:paraId="6137DC8F" w14:textId="77777777" w:rsidR="002676C9" w:rsidRPr="00C64229" w:rsidRDefault="002676C9" w:rsidP="00475B47">
      <w:pPr>
        <w:pStyle w:val="podpisi"/>
        <w:jc w:val="center"/>
        <w:rPr>
          <w:color w:val="009999"/>
          <w:sz w:val="28"/>
          <w:szCs w:val="28"/>
          <w:lang w:val="sl-SI"/>
        </w:rPr>
      </w:pPr>
    </w:p>
    <w:p w14:paraId="37155009" w14:textId="77777777" w:rsidR="002676C9" w:rsidRPr="00C64229" w:rsidRDefault="002676C9" w:rsidP="00475B47">
      <w:pPr>
        <w:pStyle w:val="podpisi"/>
        <w:jc w:val="center"/>
        <w:rPr>
          <w:color w:val="009999"/>
          <w:sz w:val="28"/>
          <w:szCs w:val="28"/>
          <w:lang w:val="sl-SI"/>
        </w:rPr>
      </w:pPr>
    </w:p>
    <w:p w14:paraId="47AC4D4C" w14:textId="77777777" w:rsidR="002676C9" w:rsidRPr="00C64229" w:rsidRDefault="002676C9" w:rsidP="00475B47">
      <w:pPr>
        <w:pStyle w:val="podpisi"/>
        <w:jc w:val="center"/>
        <w:rPr>
          <w:color w:val="009999"/>
          <w:sz w:val="28"/>
          <w:szCs w:val="28"/>
          <w:lang w:val="sl-SI"/>
        </w:rPr>
      </w:pPr>
    </w:p>
    <w:p w14:paraId="381E4942" w14:textId="77777777" w:rsidR="00475B47" w:rsidRPr="00C64229" w:rsidRDefault="00000000" w:rsidP="00475B47">
      <w:pPr>
        <w:pStyle w:val="podpisi"/>
        <w:jc w:val="center"/>
        <w:rPr>
          <w:sz w:val="28"/>
          <w:szCs w:val="28"/>
          <w:lang w:val="sl-SI"/>
        </w:rPr>
      </w:pPr>
      <w:r w:rsidRPr="00C64229">
        <w:rPr>
          <w:color w:val="009999"/>
          <w:sz w:val="28"/>
          <w:szCs w:val="28"/>
          <w:lang w:val="sl-SI"/>
        </w:rPr>
        <w:t>RAZPISNA DOKUMENTACIJA ZA ODDAJO JAVNEGA NAROČILA PO ODPRTEM POSTOPKU</w:t>
      </w:r>
    </w:p>
    <w:p w14:paraId="7CED2AFC" w14:textId="77777777" w:rsidR="008073E1" w:rsidRPr="00C64229" w:rsidRDefault="008073E1" w:rsidP="004053E7">
      <w:pPr>
        <w:pStyle w:val="off"/>
        <w:spacing w:after="0" w:line="260" w:lineRule="atLeast"/>
        <w:rPr>
          <w:rFonts w:cs="Arial"/>
          <w:sz w:val="20"/>
          <w:szCs w:val="20"/>
        </w:rPr>
      </w:pPr>
    </w:p>
    <w:p w14:paraId="319706B9" w14:textId="77777777" w:rsidR="008073E1" w:rsidRPr="00C64229" w:rsidRDefault="008073E1" w:rsidP="004053E7">
      <w:pPr>
        <w:pStyle w:val="off"/>
        <w:spacing w:after="0" w:line="260" w:lineRule="atLeast"/>
        <w:rPr>
          <w:rFonts w:cs="Arial"/>
          <w:sz w:val="20"/>
          <w:szCs w:val="20"/>
        </w:rPr>
      </w:pPr>
    </w:p>
    <w:p w14:paraId="09E9C6BF" w14:textId="77777777" w:rsidR="008073E1" w:rsidRPr="00C64229" w:rsidRDefault="008073E1" w:rsidP="004053E7">
      <w:pPr>
        <w:pStyle w:val="off"/>
        <w:spacing w:after="0" w:line="260" w:lineRule="atLeast"/>
        <w:rPr>
          <w:rFonts w:cs="Arial"/>
          <w:color w:val="008000"/>
          <w:sz w:val="20"/>
          <w:szCs w:val="20"/>
        </w:rPr>
      </w:pPr>
    </w:p>
    <w:p w14:paraId="687A3133" w14:textId="77777777" w:rsidR="0008559E" w:rsidRPr="00C64229" w:rsidRDefault="0008559E" w:rsidP="004053E7">
      <w:pPr>
        <w:pStyle w:val="off"/>
        <w:spacing w:after="0" w:line="260" w:lineRule="atLeast"/>
        <w:jc w:val="center"/>
        <w:rPr>
          <w:rFonts w:cs="Arial"/>
          <w:color w:val="008000"/>
          <w:sz w:val="28"/>
          <w:szCs w:val="28"/>
        </w:rPr>
      </w:pPr>
    </w:p>
    <w:p w14:paraId="32BE6AFD" w14:textId="77777777" w:rsidR="0008559E" w:rsidRPr="00C64229" w:rsidRDefault="0008559E" w:rsidP="004053E7">
      <w:pPr>
        <w:pStyle w:val="off"/>
        <w:spacing w:after="0" w:line="260" w:lineRule="atLeast"/>
        <w:rPr>
          <w:rFonts w:cs="Arial"/>
          <w:sz w:val="20"/>
          <w:szCs w:val="20"/>
        </w:rPr>
      </w:pPr>
    </w:p>
    <w:p w14:paraId="4E1B303F" w14:textId="77777777" w:rsidR="0008559E" w:rsidRPr="00C64229" w:rsidRDefault="0008559E" w:rsidP="004053E7">
      <w:pPr>
        <w:pStyle w:val="off"/>
        <w:spacing w:after="0" w:line="260" w:lineRule="atLeast"/>
        <w:rPr>
          <w:rFonts w:cs="Arial"/>
          <w:sz w:val="20"/>
          <w:szCs w:val="20"/>
        </w:rPr>
      </w:pPr>
    </w:p>
    <w:p w14:paraId="0416AD8B" w14:textId="77777777" w:rsidR="0008559E" w:rsidRPr="00C64229" w:rsidRDefault="0008559E" w:rsidP="004053E7">
      <w:pPr>
        <w:pStyle w:val="off"/>
        <w:spacing w:after="0" w:line="260" w:lineRule="atLeast"/>
        <w:rPr>
          <w:rFonts w:cs="Arial"/>
          <w:sz w:val="20"/>
          <w:szCs w:val="20"/>
        </w:rPr>
      </w:pPr>
    </w:p>
    <w:p w14:paraId="750C5A00" w14:textId="77777777" w:rsidR="0008559E" w:rsidRPr="00C64229" w:rsidRDefault="0008559E" w:rsidP="004053E7">
      <w:pPr>
        <w:pStyle w:val="off"/>
        <w:spacing w:after="0" w:line="260" w:lineRule="atLeast"/>
        <w:rPr>
          <w:rFonts w:cs="Arial"/>
          <w:sz w:val="20"/>
          <w:szCs w:val="20"/>
        </w:rPr>
      </w:pPr>
    </w:p>
    <w:p w14:paraId="75E5AE27" w14:textId="77777777" w:rsidR="0008559E" w:rsidRPr="00C64229" w:rsidRDefault="00000000" w:rsidP="00FA3EAE">
      <w:pPr>
        <w:pStyle w:val="off"/>
        <w:tabs>
          <w:tab w:val="left" w:pos="6225"/>
        </w:tabs>
        <w:spacing w:after="0" w:line="260" w:lineRule="atLeast"/>
        <w:rPr>
          <w:rFonts w:cs="Arial"/>
          <w:sz w:val="20"/>
          <w:szCs w:val="20"/>
        </w:rPr>
      </w:pPr>
      <w:r w:rsidRPr="00C64229">
        <w:rPr>
          <w:rFonts w:cs="Arial"/>
          <w:sz w:val="20"/>
          <w:szCs w:val="20"/>
        </w:rPr>
        <w:tab/>
      </w:r>
    </w:p>
    <w:p w14:paraId="07570DA0" w14:textId="77777777" w:rsidR="0008559E" w:rsidRPr="00C64229" w:rsidRDefault="0008559E" w:rsidP="004053E7">
      <w:pPr>
        <w:pStyle w:val="off"/>
        <w:spacing w:after="0" w:line="260" w:lineRule="atLeast"/>
        <w:rPr>
          <w:rFonts w:cs="Arial"/>
          <w:sz w:val="20"/>
          <w:szCs w:val="20"/>
        </w:rPr>
      </w:pPr>
    </w:p>
    <w:p w14:paraId="31B2658E" w14:textId="77777777" w:rsidR="0008559E" w:rsidRPr="00C64229" w:rsidRDefault="0008559E" w:rsidP="004053E7">
      <w:pPr>
        <w:pStyle w:val="off"/>
        <w:spacing w:after="0" w:line="260" w:lineRule="atLeast"/>
        <w:rPr>
          <w:rFonts w:cs="Arial"/>
          <w:sz w:val="20"/>
          <w:szCs w:val="20"/>
        </w:rPr>
      </w:pPr>
    </w:p>
    <w:p w14:paraId="23EEB56E" w14:textId="77777777" w:rsidR="0008559E" w:rsidRPr="00C64229" w:rsidRDefault="0008559E" w:rsidP="004053E7">
      <w:pPr>
        <w:pStyle w:val="off"/>
        <w:spacing w:after="0" w:line="260" w:lineRule="atLeast"/>
        <w:rPr>
          <w:rFonts w:cs="Arial"/>
          <w:sz w:val="20"/>
          <w:szCs w:val="20"/>
        </w:rPr>
      </w:pPr>
    </w:p>
    <w:p w14:paraId="17B30352" w14:textId="77777777" w:rsidR="00BA7D0C" w:rsidRPr="00C64229" w:rsidRDefault="00BA7D0C" w:rsidP="004053E7">
      <w:pPr>
        <w:pStyle w:val="off"/>
        <w:spacing w:after="0" w:line="260" w:lineRule="atLeast"/>
        <w:rPr>
          <w:rFonts w:cs="Arial"/>
          <w:sz w:val="20"/>
          <w:szCs w:val="20"/>
        </w:rPr>
      </w:pPr>
    </w:p>
    <w:p w14:paraId="499329C5" w14:textId="77777777" w:rsidR="005619E8" w:rsidRPr="00C64229" w:rsidRDefault="005619E8" w:rsidP="004053E7">
      <w:pPr>
        <w:pStyle w:val="off"/>
        <w:spacing w:after="0" w:line="260" w:lineRule="atLeast"/>
        <w:rPr>
          <w:rFonts w:cs="Arial"/>
          <w:sz w:val="20"/>
          <w:szCs w:val="20"/>
        </w:rPr>
      </w:pPr>
    </w:p>
    <w:p w14:paraId="2DB64143" w14:textId="77777777" w:rsidR="005619E8" w:rsidRPr="00C64229" w:rsidRDefault="005619E8" w:rsidP="004053E7">
      <w:pPr>
        <w:pStyle w:val="off"/>
        <w:spacing w:after="0" w:line="260" w:lineRule="atLeast"/>
        <w:rPr>
          <w:rFonts w:cs="Arial"/>
          <w:sz w:val="20"/>
          <w:szCs w:val="20"/>
        </w:rPr>
      </w:pPr>
    </w:p>
    <w:p w14:paraId="43F260E3" w14:textId="77777777" w:rsidR="00BA7D0C" w:rsidRPr="00C64229" w:rsidRDefault="00BA7D0C" w:rsidP="004053E7">
      <w:pPr>
        <w:pStyle w:val="off"/>
        <w:spacing w:after="0" w:line="260" w:lineRule="atLeast"/>
        <w:rPr>
          <w:rFonts w:cs="Arial"/>
          <w:sz w:val="20"/>
          <w:szCs w:val="20"/>
        </w:rPr>
      </w:pPr>
    </w:p>
    <w:p w14:paraId="447BAB1F" w14:textId="77777777" w:rsidR="002676C9" w:rsidRPr="00C64229" w:rsidRDefault="002676C9" w:rsidP="004053E7">
      <w:pPr>
        <w:pStyle w:val="off"/>
        <w:spacing w:after="0" w:line="260" w:lineRule="atLeast"/>
        <w:rPr>
          <w:rFonts w:cs="Arial"/>
          <w:sz w:val="20"/>
          <w:szCs w:val="20"/>
        </w:rPr>
      </w:pPr>
    </w:p>
    <w:p w14:paraId="5760A91D" w14:textId="77777777" w:rsidR="002676C9" w:rsidRPr="00C64229" w:rsidRDefault="002676C9" w:rsidP="004053E7">
      <w:pPr>
        <w:pStyle w:val="off"/>
        <w:spacing w:after="0" w:line="260" w:lineRule="atLeast"/>
        <w:rPr>
          <w:rFonts w:cs="Arial"/>
          <w:sz w:val="20"/>
          <w:szCs w:val="20"/>
        </w:rPr>
      </w:pPr>
    </w:p>
    <w:p w14:paraId="3244AA1B" w14:textId="77777777" w:rsidR="00BA7D0C" w:rsidRPr="00C64229" w:rsidRDefault="00BA7D0C" w:rsidP="004053E7">
      <w:pPr>
        <w:pStyle w:val="off"/>
        <w:spacing w:after="0" w:line="260" w:lineRule="atLeast"/>
        <w:rPr>
          <w:rFonts w:cs="Arial"/>
          <w:sz w:val="20"/>
          <w:szCs w:val="20"/>
        </w:rPr>
      </w:pPr>
    </w:p>
    <w:p w14:paraId="0F3EAF38" w14:textId="77777777" w:rsidR="0008559E" w:rsidRPr="00C64229" w:rsidRDefault="00000000" w:rsidP="004053E7">
      <w:pPr>
        <w:pStyle w:val="off"/>
        <w:spacing w:after="0" w:line="260" w:lineRule="atLeast"/>
        <w:rPr>
          <w:rFonts w:cs="Arial"/>
        </w:rPr>
      </w:pPr>
      <w:r w:rsidRPr="00C64229">
        <w:rPr>
          <w:rFonts w:cs="Arial"/>
        </w:rPr>
        <w:t xml:space="preserve">Zaporedna številka naročila: </w:t>
      </w:r>
      <w:r w:rsidR="002D18F9" w:rsidRPr="00C64229">
        <w:rPr>
          <w:rFonts w:cs="Arial"/>
          <w:bCs/>
        </w:rPr>
        <w:t xml:space="preserve">JN </w:t>
      </w:r>
      <w:r w:rsidR="001F4516" w:rsidRPr="00C64229">
        <w:rPr>
          <w:rFonts w:cs="Arial"/>
          <w:bCs/>
        </w:rPr>
        <w:t>5/2026</w:t>
      </w:r>
      <w:r w:rsidR="002D18F9" w:rsidRPr="00C64229">
        <w:rPr>
          <w:rFonts w:cs="Arial"/>
          <w:bCs/>
        </w:rPr>
        <w:t xml:space="preserve"> KLJUČAR</w:t>
      </w:r>
      <w:r w:rsidR="00805D38" w:rsidRPr="00C64229">
        <w:rPr>
          <w:rFonts w:cs="Arial"/>
          <w:bCs/>
          <w:i/>
          <w:iCs/>
        </w:rPr>
        <w:t xml:space="preserve">                                                 </w:t>
      </w:r>
    </w:p>
    <w:p w14:paraId="72D4AFE9" w14:textId="77777777" w:rsidR="0008559E" w:rsidRPr="00C64229" w:rsidRDefault="0008559E" w:rsidP="004053E7">
      <w:pPr>
        <w:pStyle w:val="off"/>
        <w:spacing w:after="0" w:line="260" w:lineRule="atLeast"/>
        <w:rPr>
          <w:rFonts w:cs="Arial"/>
        </w:rPr>
      </w:pPr>
    </w:p>
    <w:p w14:paraId="646D832A" w14:textId="77777777" w:rsidR="002E7AED" w:rsidRPr="00C64229" w:rsidRDefault="00000000" w:rsidP="00D720C9">
      <w:pPr>
        <w:pStyle w:val="off"/>
        <w:spacing w:after="0" w:line="260" w:lineRule="atLeast"/>
        <w:ind w:left="2410" w:hanging="2410"/>
        <w:jc w:val="left"/>
        <w:rPr>
          <w:color w:val="000000"/>
          <w:lang w:eastAsia="sl-SI"/>
        </w:rPr>
      </w:pPr>
      <w:r w:rsidRPr="00C64229">
        <w:rPr>
          <w:rFonts w:cs="Arial"/>
        </w:rPr>
        <w:t>Predmet javnega naročila:</w:t>
      </w:r>
      <w:r w:rsidR="00A72EF8" w:rsidRPr="00C64229">
        <w:rPr>
          <w:rFonts w:cs="Arial"/>
        </w:rPr>
        <w:t xml:space="preserve"> </w:t>
      </w:r>
      <w:r w:rsidR="006E5802" w:rsidRPr="00C64229">
        <w:rPr>
          <w:rFonts w:cs="Arial"/>
        </w:rPr>
        <w:t xml:space="preserve"> </w:t>
      </w:r>
      <w:r w:rsidR="004003B1" w:rsidRPr="00C64229">
        <w:rPr>
          <w:rFonts w:cs="Arial"/>
        </w:rPr>
        <w:t>Nakup</w:t>
      </w:r>
      <w:r w:rsidRPr="00C64229">
        <w:rPr>
          <w:rFonts w:cs="Arial"/>
        </w:rPr>
        <w:t xml:space="preserve"> </w:t>
      </w:r>
      <w:r w:rsidR="00271171" w:rsidRPr="00C64229">
        <w:rPr>
          <w:rFonts w:cs="Arial"/>
        </w:rPr>
        <w:t xml:space="preserve">elektronskih </w:t>
      </w:r>
      <w:r w:rsidRPr="00C64229">
        <w:rPr>
          <w:rFonts w:cs="Arial"/>
        </w:rPr>
        <w:t xml:space="preserve">varnostnih omaric za </w:t>
      </w:r>
      <w:r w:rsidR="006D175A" w:rsidRPr="00C64229">
        <w:rPr>
          <w:rFonts w:cs="Arial"/>
        </w:rPr>
        <w:t>shranjevanje</w:t>
      </w:r>
      <w:r w:rsidR="00900BA8" w:rsidRPr="00C64229">
        <w:rPr>
          <w:rFonts w:cs="Arial"/>
        </w:rPr>
        <w:t xml:space="preserve"> </w:t>
      </w:r>
      <w:r w:rsidRPr="00C64229">
        <w:rPr>
          <w:rFonts w:cs="Arial"/>
        </w:rPr>
        <w:t>ključev</w:t>
      </w:r>
      <w:r w:rsidR="006D175A" w:rsidRPr="00C64229">
        <w:rPr>
          <w:rFonts w:cs="Arial"/>
        </w:rPr>
        <w:t xml:space="preserve"> </w:t>
      </w:r>
      <w:r w:rsidR="00D720C9" w:rsidRPr="00C64229">
        <w:rPr>
          <w:rFonts w:cs="Arial"/>
        </w:rPr>
        <w:t xml:space="preserve">            </w:t>
      </w:r>
    </w:p>
    <w:p w14:paraId="584DD678" w14:textId="77777777" w:rsidR="00900BA8" w:rsidRPr="00C64229" w:rsidRDefault="00900BA8" w:rsidP="002E7AED">
      <w:pPr>
        <w:spacing w:after="0"/>
        <w:jc w:val="left"/>
        <w:rPr>
          <w:color w:val="000000"/>
          <w:lang w:eastAsia="sl-SI"/>
        </w:rPr>
      </w:pPr>
    </w:p>
    <w:p w14:paraId="3D29AF3B" w14:textId="77777777" w:rsidR="0018694C" w:rsidRPr="00C64229" w:rsidRDefault="0018694C" w:rsidP="00A72EF8">
      <w:pPr>
        <w:pStyle w:val="off"/>
        <w:spacing w:after="0" w:line="260" w:lineRule="atLeast"/>
        <w:ind w:left="2552" w:hanging="2552"/>
        <w:jc w:val="left"/>
        <w:rPr>
          <w:sz w:val="20"/>
          <w:szCs w:val="20"/>
        </w:rPr>
      </w:pPr>
    </w:p>
    <w:p w14:paraId="03344B05" w14:textId="77777777" w:rsidR="0008559E" w:rsidRPr="00C64229" w:rsidRDefault="00000000" w:rsidP="00DD61C5">
      <w:pPr>
        <w:pStyle w:val="off"/>
        <w:spacing w:after="0" w:line="260" w:lineRule="atLeast"/>
        <w:ind w:left="2410" w:hanging="2410"/>
        <w:jc w:val="left"/>
        <w:rPr>
          <w:rFonts w:cs="Arial"/>
          <w:sz w:val="20"/>
          <w:szCs w:val="20"/>
        </w:rPr>
      </w:pPr>
      <w:r w:rsidRPr="00C64229">
        <w:rPr>
          <w:sz w:val="20"/>
          <w:szCs w:val="20"/>
        </w:rPr>
        <w:t xml:space="preserve"> </w:t>
      </w:r>
    </w:p>
    <w:p w14:paraId="082EB777" w14:textId="77777777" w:rsidR="008073E1" w:rsidRPr="00C64229" w:rsidRDefault="008073E1" w:rsidP="004053E7">
      <w:pPr>
        <w:pStyle w:val="off"/>
        <w:spacing w:after="0" w:line="260" w:lineRule="atLeast"/>
        <w:rPr>
          <w:rFonts w:cs="Arial"/>
          <w:sz w:val="20"/>
          <w:szCs w:val="20"/>
        </w:rPr>
      </w:pPr>
    </w:p>
    <w:p w14:paraId="03411000" w14:textId="77777777" w:rsidR="008073E1" w:rsidRPr="00C64229" w:rsidRDefault="00000000" w:rsidP="00B42D4D">
      <w:pPr>
        <w:pStyle w:val="Kazalovsebine1"/>
        <w:tabs>
          <w:tab w:val="left" w:pos="600"/>
          <w:tab w:val="right" w:leader="dot" w:pos="9075"/>
        </w:tabs>
        <w:spacing w:before="0" w:after="0" w:line="260" w:lineRule="atLeast"/>
        <w:jc w:val="both"/>
        <w:rPr>
          <w:sz w:val="20"/>
          <w:szCs w:val="20"/>
        </w:rPr>
      </w:pPr>
      <w:r w:rsidRPr="00C64229">
        <w:rPr>
          <w:b w:val="0"/>
          <w:sz w:val="20"/>
          <w:szCs w:val="20"/>
        </w:rPr>
        <w:br w:type="page"/>
      </w:r>
      <w:r w:rsidRPr="00C64229">
        <w:rPr>
          <w:sz w:val="20"/>
          <w:szCs w:val="20"/>
        </w:rPr>
        <w:lastRenderedPageBreak/>
        <w:t>Vsebina razpisne dokumentacije:</w:t>
      </w:r>
      <w:r w:rsidR="005172CC">
        <w:rPr>
          <w:sz w:val="20"/>
          <w:szCs w:val="20"/>
        </w:rPr>
        <w:t xml:space="preserve"> </w:t>
      </w:r>
      <w:r w:rsidR="000B53AE">
        <w:rPr>
          <w:sz w:val="20"/>
          <w:szCs w:val="20"/>
        </w:rPr>
        <w:t xml:space="preserve"> </w:t>
      </w:r>
      <w:r w:rsidR="005172CC">
        <w:rPr>
          <w:sz w:val="20"/>
          <w:szCs w:val="20"/>
        </w:rPr>
        <w:t xml:space="preserve">  </w:t>
      </w:r>
    </w:p>
    <w:p w14:paraId="720F8A35" w14:textId="77777777" w:rsidR="001A682E" w:rsidRPr="00C64229" w:rsidRDefault="001A682E" w:rsidP="00B42D4D">
      <w:pPr>
        <w:spacing w:after="0" w:line="260" w:lineRule="atLeast"/>
        <w:rPr>
          <w:sz w:val="20"/>
          <w:szCs w:val="20"/>
        </w:rPr>
      </w:pPr>
    </w:p>
    <w:p w14:paraId="5936095F" w14:textId="77777777" w:rsidR="000B53AE" w:rsidRPr="005172CC" w:rsidRDefault="00000000">
      <w:pPr>
        <w:pStyle w:val="Kazalovsebine1"/>
        <w:tabs>
          <w:tab w:val="left" w:pos="600"/>
          <w:tab w:val="right" w:leader="dot" w:pos="9055"/>
        </w:tabs>
        <w:rPr>
          <w:rFonts w:eastAsiaTheme="minorEastAsia"/>
          <w:b w:val="0"/>
          <w:bCs w:val="0"/>
          <w:caps w:val="0"/>
          <w:noProof/>
          <w:kern w:val="2"/>
          <w:lang w:eastAsia="sl-SI"/>
          <w14:ligatures w14:val="standardContextual"/>
        </w:rPr>
      </w:pPr>
      <w:r w:rsidRPr="005172CC">
        <w:rPr>
          <w:b w:val="0"/>
        </w:rPr>
        <w:fldChar w:fldCharType="begin"/>
      </w:r>
      <w:r w:rsidR="008073E1" w:rsidRPr="005172CC">
        <w:rPr>
          <w:b w:val="0"/>
        </w:rPr>
        <w:instrText xml:space="preserve"> TOC \o "1-2" \h \z </w:instrText>
      </w:r>
      <w:r w:rsidRPr="005172CC">
        <w:rPr>
          <w:b w:val="0"/>
        </w:rPr>
        <w:fldChar w:fldCharType="separate"/>
      </w:r>
      <w:hyperlink w:anchor="_Toc222923363" w:history="1">
        <w:r w:rsidR="000B53AE" w:rsidRPr="005172CC">
          <w:rPr>
            <w:rStyle w:val="Hiperpovezava"/>
            <w:noProof/>
          </w:rPr>
          <w:t>1.</w:t>
        </w:r>
        <w:r w:rsidR="000B53AE" w:rsidRPr="005172CC">
          <w:rPr>
            <w:rFonts w:eastAsiaTheme="minorEastAsia"/>
            <w:b w:val="0"/>
            <w:bCs w:val="0"/>
            <w:caps w:val="0"/>
            <w:noProof/>
            <w:kern w:val="2"/>
            <w:lang w:eastAsia="sl-SI"/>
            <w14:ligatures w14:val="standardContextual"/>
          </w:rPr>
          <w:tab/>
        </w:r>
        <w:r w:rsidR="000B53AE" w:rsidRPr="005172CC">
          <w:rPr>
            <w:rStyle w:val="Hiperpovezava"/>
            <w:noProof/>
          </w:rPr>
          <w:t>POVABILO K ODDAJI PONUDBE</w:t>
        </w:r>
        <w:r w:rsidR="000B53AE" w:rsidRPr="005172CC">
          <w:rPr>
            <w:noProof/>
            <w:webHidden/>
          </w:rPr>
          <w:tab/>
        </w:r>
        <w:r w:rsidR="000B53AE" w:rsidRPr="005172CC">
          <w:rPr>
            <w:noProof/>
            <w:webHidden/>
          </w:rPr>
          <w:fldChar w:fldCharType="begin"/>
        </w:r>
        <w:r w:rsidR="000B53AE" w:rsidRPr="005172CC">
          <w:rPr>
            <w:noProof/>
            <w:webHidden/>
          </w:rPr>
          <w:instrText xml:space="preserve"> PAGEREF _Toc222923363 \h </w:instrText>
        </w:r>
        <w:r w:rsidR="000B53AE" w:rsidRPr="005172CC">
          <w:rPr>
            <w:noProof/>
            <w:webHidden/>
          </w:rPr>
        </w:r>
        <w:r w:rsidR="000B53AE" w:rsidRPr="005172CC">
          <w:rPr>
            <w:noProof/>
            <w:webHidden/>
          </w:rPr>
          <w:fldChar w:fldCharType="separate"/>
        </w:r>
        <w:r w:rsidR="000B53AE" w:rsidRPr="005172CC">
          <w:rPr>
            <w:noProof/>
            <w:webHidden/>
          </w:rPr>
          <w:t>3</w:t>
        </w:r>
        <w:r w:rsidR="000B53AE" w:rsidRPr="005172CC">
          <w:rPr>
            <w:noProof/>
            <w:webHidden/>
          </w:rPr>
          <w:fldChar w:fldCharType="end"/>
        </w:r>
      </w:hyperlink>
    </w:p>
    <w:p w14:paraId="09125D9A"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64" w:history="1">
        <w:r w:rsidRPr="005172CC">
          <w:rPr>
            <w:rStyle w:val="Hiperpovezava"/>
            <w:rFonts w:ascii="Arial" w:hAnsi="Arial"/>
            <w:noProof/>
          </w:rPr>
          <w:t>1.1</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Naročnik</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_Toc222923364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3</w:t>
        </w:r>
        <w:r w:rsidRPr="005172CC">
          <w:rPr>
            <w:rFonts w:ascii="Arial" w:hAnsi="Arial"/>
            <w:noProof/>
            <w:webHidden/>
          </w:rPr>
          <w:fldChar w:fldCharType="end"/>
        </w:r>
      </w:hyperlink>
    </w:p>
    <w:p w14:paraId="209D997D"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65" w:history="1">
        <w:r w:rsidRPr="005172CC">
          <w:rPr>
            <w:rStyle w:val="Hiperpovezava"/>
            <w:rFonts w:ascii="Arial" w:hAnsi="Arial"/>
            <w:noProof/>
          </w:rPr>
          <w:t>1.2</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Predmet javnega naročila</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_Toc222923365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3</w:t>
        </w:r>
        <w:r w:rsidRPr="005172CC">
          <w:rPr>
            <w:rFonts w:ascii="Arial" w:hAnsi="Arial"/>
            <w:noProof/>
            <w:webHidden/>
          </w:rPr>
          <w:fldChar w:fldCharType="end"/>
        </w:r>
      </w:hyperlink>
    </w:p>
    <w:p w14:paraId="59162142"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66" w:history="1">
        <w:r w:rsidRPr="005172CC">
          <w:rPr>
            <w:rStyle w:val="Hiperpovezava"/>
            <w:rFonts w:ascii="Arial" w:hAnsi="Arial"/>
            <w:noProof/>
          </w:rPr>
          <w:t>1.3</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Obseg, skladnost in veljavnost ponudbe</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_Toc222923366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3</w:t>
        </w:r>
        <w:r w:rsidRPr="005172CC">
          <w:rPr>
            <w:rFonts w:ascii="Arial" w:hAnsi="Arial"/>
            <w:noProof/>
            <w:webHidden/>
          </w:rPr>
          <w:fldChar w:fldCharType="end"/>
        </w:r>
      </w:hyperlink>
    </w:p>
    <w:p w14:paraId="4106BA71" w14:textId="77777777" w:rsidR="000B53AE" w:rsidRPr="005172CC" w:rsidRDefault="000B53AE" w:rsidP="005172CC">
      <w:pPr>
        <w:pStyle w:val="Kazalovsebine2"/>
        <w:tabs>
          <w:tab w:val="left" w:pos="800"/>
          <w:tab w:val="right" w:leader="dot" w:pos="9055"/>
        </w:tabs>
        <w:ind w:left="851" w:hanging="651"/>
        <w:rPr>
          <w:rFonts w:ascii="Arial" w:eastAsiaTheme="minorEastAsia" w:hAnsi="Arial"/>
          <w:smallCaps w:val="0"/>
          <w:noProof/>
          <w:kern w:val="2"/>
          <w:lang w:eastAsia="sl-SI"/>
          <w14:ligatures w14:val="standardContextual"/>
        </w:rPr>
      </w:pPr>
      <w:hyperlink w:anchor="_Toc222923367" w:history="1">
        <w:r w:rsidRPr="005172CC">
          <w:rPr>
            <w:rStyle w:val="Hiperpovezava"/>
            <w:rFonts w:ascii="Arial" w:hAnsi="Arial"/>
            <w:noProof/>
          </w:rPr>
          <w:t>1.4</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Dajanje pojasnil o razpisni dokumentaciji, dopolnitve in spremembe razpisne   dokumentacije</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_Toc222923367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3</w:t>
        </w:r>
        <w:r w:rsidRPr="005172CC">
          <w:rPr>
            <w:rFonts w:ascii="Arial" w:hAnsi="Arial"/>
            <w:noProof/>
            <w:webHidden/>
          </w:rPr>
          <w:fldChar w:fldCharType="end"/>
        </w:r>
      </w:hyperlink>
    </w:p>
    <w:p w14:paraId="3A2B563F"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68" w:history="1">
        <w:r w:rsidRPr="005172CC">
          <w:rPr>
            <w:rStyle w:val="Hiperpovezava"/>
            <w:rFonts w:ascii="Arial" w:hAnsi="Arial"/>
            <w:noProof/>
          </w:rPr>
          <w:t>1.5</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Finančno zavarovanje za dobro izvedbo pogodbenih obveznosti</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_Toc222923368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3</w:t>
        </w:r>
        <w:r w:rsidRPr="005172CC">
          <w:rPr>
            <w:rFonts w:ascii="Arial" w:hAnsi="Arial"/>
            <w:noProof/>
            <w:webHidden/>
          </w:rPr>
          <w:fldChar w:fldCharType="end"/>
        </w:r>
      </w:hyperlink>
    </w:p>
    <w:p w14:paraId="2B987685"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69" w:history="1">
        <w:r w:rsidRPr="005172CC">
          <w:rPr>
            <w:rStyle w:val="Hiperpovezava"/>
            <w:rFonts w:ascii="Arial" w:hAnsi="Arial"/>
            <w:noProof/>
          </w:rPr>
          <w:t>1.6</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Način, mesto in čas oddaje ponudbe</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_Toc222923369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4</w:t>
        </w:r>
        <w:r w:rsidRPr="005172CC">
          <w:rPr>
            <w:rFonts w:ascii="Arial" w:hAnsi="Arial"/>
            <w:noProof/>
            <w:webHidden/>
          </w:rPr>
          <w:fldChar w:fldCharType="end"/>
        </w:r>
      </w:hyperlink>
    </w:p>
    <w:p w14:paraId="130798AC"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70" w:history="1">
        <w:r w:rsidRPr="005172CC">
          <w:rPr>
            <w:rStyle w:val="Hiperpovezava"/>
            <w:rFonts w:ascii="Arial" w:hAnsi="Arial"/>
            <w:noProof/>
          </w:rPr>
          <w:t>1.7</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Odpiranje ponudb</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_Toc222923370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4</w:t>
        </w:r>
        <w:r w:rsidRPr="005172CC">
          <w:rPr>
            <w:rFonts w:ascii="Arial" w:hAnsi="Arial"/>
            <w:noProof/>
            <w:webHidden/>
          </w:rPr>
          <w:fldChar w:fldCharType="end"/>
        </w:r>
      </w:hyperlink>
    </w:p>
    <w:p w14:paraId="2578B57C"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71" w:history="1">
        <w:r w:rsidRPr="005172CC">
          <w:rPr>
            <w:rStyle w:val="Hiperpovezava"/>
            <w:rFonts w:ascii="Arial" w:hAnsi="Arial"/>
            <w:noProof/>
          </w:rPr>
          <w:t>1.8</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Merilo za oddajo javnega naročila</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_Toc222923371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5</w:t>
        </w:r>
        <w:r w:rsidRPr="005172CC">
          <w:rPr>
            <w:rFonts w:ascii="Arial" w:hAnsi="Arial"/>
            <w:noProof/>
            <w:webHidden/>
          </w:rPr>
          <w:fldChar w:fldCharType="end"/>
        </w:r>
      </w:hyperlink>
    </w:p>
    <w:p w14:paraId="22D715F6"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72" w:history="1">
        <w:r w:rsidRPr="005172CC">
          <w:rPr>
            <w:rStyle w:val="Hiperpovezava"/>
            <w:rFonts w:ascii="Arial" w:hAnsi="Arial"/>
            <w:noProof/>
          </w:rPr>
          <w:t>1.9</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Odločitev o oddaji javnega naročila</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_Toc222923372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5</w:t>
        </w:r>
        <w:r w:rsidRPr="005172CC">
          <w:rPr>
            <w:rFonts w:ascii="Arial" w:hAnsi="Arial"/>
            <w:noProof/>
            <w:webHidden/>
          </w:rPr>
          <w:fldChar w:fldCharType="end"/>
        </w:r>
      </w:hyperlink>
    </w:p>
    <w:p w14:paraId="307255E2" w14:textId="77777777" w:rsidR="000B53AE" w:rsidRPr="005172CC" w:rsidRDefault="000B53AE">
      <w:pPr>
        <w:pStyle w:val="Kazalovsebine2"/>
        <w:tabs>
          <w:tab w:val="left" w:pos="1000"/>
          <w:tab w:val="right" w:leader="dot" w:pos="9055"/>
        </w:tabs>
        <w:rPr>
          <w:rFonts w:ascii="Arial" w:eastAsiaTheme="minorEastAsia" w:hAnsi="Arial"/>
          <w:smallCaps w:val="0"/>
          <w:noProof/>
          <w:kern w:val="2"/>
          <w:lang w:eastAsia="sl-SI"/>
          <w14:ligatures w14:val="standardContextual"/>
        </w:rPr>
      </w:pPr>
      <w:hyperlink w:anchor="_Toc222923373" w:history="1">
        <w:r w:rsidRPr="005172CC">
          <w:rPr>
            <w:rStyle w:val="Hiperpovezava"/>
            <w:rFonts w:ascii="Arial" w:hAnsi="Arial"/>
            <w:noProof/>
          </w:rPr>
          <w:t>1.10</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Pravica do revizije</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_Toc222923373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5</w:t>
        </w:r>
        <w:r w:rsidRPr="005172CC">
          <w:rPr>
            <w:rFonts w:ascii="Arial" w:hAnsi="Arial"/>
            <w:noProof/>
            <w:webHidden/>
          </w:rPr>
          <w:fldChar w:fldCharType="end"/>
        </w:r>
      </w:hyperlink>
    </w:p>
    <w:p w14:paraId="2D559EF0" w14:textId="77777777" w:rsidR="000B53AE" w:rsidRPr="005172CC" w:rsidRDefault="000B53AE">
      <w:pPr>
        <w:pStyle w:val="Kazalovsebine2"/>
        <w:tabs>
          <w:tab w:val="left" w:pos="1000"/>
          <w:tab w:val="right" w:leader="dot" w:pos="9055"/>
        </w:tabs>
        <w:rPr>
          <w:rFonts w:ascii="Arial" w:eastAsiaTheme="minorEastAsia" w:hAnsi="Arial"/>
          <w:smallCaps w:val="0"/>
          <w:noProof/>
          <w:kern w:val="2"/>
          <w:lang w:eastAsia="sl-SI"/>
          <w14:ligatures w14:val="standardContextual"/>
        </w:rPr>
      </w:pPr>
      <w:hyperlink w:anchor="_Toc222923374" w:history="1">
        <w:r w:rsidRPr="005172CC">
          <w:rPr>
            <w:rStyle w:val="Hiperpovezava"/>
            <w:rFonts w:ascii="Arial" w:hAnsi="Arial"/>
            <w:noProof/>
          </w:rPr>
          <w:t>1.11</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Sklenitev pogodbe</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_Toc222923374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6</w:t>
        </w:r>
        <w:r w:rsidRPr="005172CC">
          <w:rPr>
            <w:rFonts w:ascii="Arial" w:hAnsi="Arial"/>
            <w:noProof/>
            <w:webHidden/>
          </w:rPr>
          <w:fldChar w:fldCharType="end"/>
        </w:r>
      </w:hyperlink>
    </w:p>
    <w:p w14:paraId="48BF1CE0" w14:textId="77777777" w:rsidR="000B53AE" w:rsidRPr="005172CC" w:rsidRDefault="000B53AE">
      <w:pPr>
        <w:pStyle w:val="Kazalovsebine2"/>
        <w:tabs>
          <w:tab w:val="left" w:pos="1000"/>
          <w:tab w:val="right" w:leader="dot" w:pos="9055"/>
        </w:tabs>
        <w:rPr>
          <w:rFonts w:ascii="Arial" w:eastAsiaTheme="minorEastAsia" w:hAnsi="Arial"/>
          <w:smallCaps w:val="0"/>
          <w:noProof/>
          <w:kern w:val="2"/>
          <w:lang w:eastAsia="sl-SI"/>
          <w14:ligatures w14:val="standardContextual"/>
        </w:rPr>
      </w:pPr>
      <w:hyperlink w:anchor="_Toc222923375" w:history="1">
        <w:r w:rsidRPr="005172CC">
          <w:rPr>
            <w:rStyle w:val="Hiperpovezava"/>
            <w:rFonts w:ascii="Arial" w:hAnsi="Arial"/>
            <w:noProof/>
          </w:rPr>
          <w:t>1.12</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Dajanje neresničnih ali zavajajočih dokazil</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_Toc222923375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7</w:t>
        </w:r>
        <w:r w:rsidRPr="005172CC">
          <w:rPr>
            <w:rFonts w:ascii="Arial" w:hAnsi="Arial"/>
            <w:noProof/>
            <w:webHidden/>
          </w:rPr>
          <w:fldChar w:fldCharType="end"/>
        </w:r>
      </w:hyperlink>
    </w:p>
    <w:p w14:paraId="66C3A659" w14:textId="77777777" w:rsidR="000B53AE" w:rsidRPr="005172CC" w:rsidRDefault="000B53AE">
      <w:pPr>
        <w:pStyle w:val="Kazalovsebine2"/>
        <w:tabs>
          <w:tab w:val="left" w:pos="1000"/>
          <w:tab w:val="right" w:leader="dot" w:pos="9055"/>
        </w:tabs>
        <w:rPr>
          <w:rFonts w:ascii="Arial" w:eastAsiaTheme="minorEastAsia" w:hAnsi="Arial"/>
          <w:smallCaps w:val="0"/>
          <w:noProof/>
          <w:kern w:val="2"/>
          <w:lang w:eastAsia="sl-SI"/>
          <w14:ligatures w14:val="standardContextual"/>
        </w:rPr>
      </w:pPr>
      <w:hyperlink w:anchor="_Toc222923376" w:history="1">
        <w:r w:rsidRPr="005172CC">
          <w:rPr>
            <w:rStyle w:val="Hiperpovezava"/>
            <w:rFonts w:ascii="Arial" w:hAnsi="Arial"/>
            <w:noProof/>
          </w:rPr>
          <w:t>1.13</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Varovanje zaupnosti</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_Toc222923376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7</w:t>
        </w:r>
        <w:r w:rsidRPr="005172CC">
          <w:rPr>
            <w:rFonts w:ascii="Arial" w:hAnsi="Arial"/>
            <w:noProof/>
            <w:webHidden/>
          </w:rPr>
          <w:fldChar w:fldCharType="end"/>
        </w:r>
      </w:hyperlink>
    </w:p>
    <w:p w14:paraId="7AD19086" w14:textId="77777777" w:rsidR="000B53AE" w:rsidRPr="005172CC" w:rsidRDefault="000B53AE" w:rsidP="000B53AE">
      <w:pPr>
        <w:pStyle w:val="Kazalovsebine2"/>
        <w:tabs>
          <w:tab w:val="left" w:pos="1000"/>
          <w:tab w:val="right" w:leader="dot" w:pos="9055"/>
        </w:tabs>
        <w:ind w:left="993" w:hanging="793"/>
        <w:rPr>
          <w:rFonts w:ascii="Arial" w:eastAsiaTheme="minorEastAsia" w:hAnsi="Arial"/>
          <w:smallCaps w:val="0"/>
          <w:noProof/>
          <w:kern w:val="2"/>
          <w:lang w:eastAsia="sl-SI"/>
          <w14:ligatures w14:val="standardContextual"/>
        </w:rPr>
      </w:pPr>
      <w:hyperlink w:anchor="_Toc222923377" w:history="1">
        <w:r w:rsidRPr="005172CC">
          <w:rPr>
            <w:rStyle w:val="Hiperpovezava"/>
            <w:rFonts w:ascii="Arial" w:hAnsi="Arial"/>
            <w:noProof/>
          </w:rPr>
          <w:t>1.14</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Ustavitev postopka javnega naročila, zavrnitev ponudb, odstop od izvedbe javnega naročila</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_Toc222923377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7</w:t>
        </w:r>
        <w:r w:rsidRPr="005172CC">
          <w:rPr>
            <w:rFonts w:ascii="Arial" w:hAnsi="Arial"/>
            <w:noProof/>
            <w:webHidden/>
          </w:rPr>
          <w:fldChar w:fldCharType="end"/>
        </w:r>
      </w:hyperlink>
    </w:p>
    <w:p w14:paraId="54A26FF8" w14:textId="77777777" w:rsidR="000B53AE" w:rsidRPr="005172CC" w:rsidRDefault="000B53AE">
      <w:pPr>
        <w:pStyle w:val="Kazalovsebine1"/>
        <w:tabs>
          <w:tab w:val="left" w:pos="600"/>
          <w:tab w:val="right" w:leader="dot" w:pos="9055"/>
        </w:tabs>
        <w:rPr>
          <w:rFonts w:eastAsiaTheme="minorEastAsia"/>
          <w:b w:val="0"/>
          <w:bCs w:val="0"/>
          <w:caps w:val="0"/>
          <w:noProof/>
          <w:kern w:val="2"/>
          <w:lang w:eastAsia="sl-SI"/>
          <w14:ligatures w14:val="standardContextual"/>
        </w:rPr>
      </w:pPr>
      <w:hyperlink w:anchor="_Toc222923378" w:history="1">
        <w:r w:rsidRPr="005172CC">
          <w:rPr>
            <w:rStyle w:val="Hiperpovezava"/>
            <w:noProof/>
          </w:rPr>
          <w:t>2.</w:t>
        </w:r>
        <w:r w:rsidRPr="005172CC">
          <w:rPr>
            <w:rFonts w:eastAsiaTheme="minorEastAsia"/>
            <w:b w:val="0"/>
            <w:bCs w:val="0"/>
            <w:caps w:val="0"/>
            <w:noProof/>
            <w:kern w:val="2"/>
            <w:lang w:eastAsia="sl-SI"/>
            <w14:ligatures w14:val="standardContextual"/>
          </w:rPr>
          <w:tab/>
        </w:r>
        <w:r w:rsidRPr="005172CC">
          <w:rPr>
            <w:rStyle w:val="Hiperpovezava"/>
            <w:noProof/>
          </w:rPr>
          <w:t>NAVODILA PONUDNIKU ZA IZDELAVO PONUDBE</w:t>
        </w:r>
        <w:r w:rsidRPr="005172CC">
          <w:rPr>
            <w:noProof/>
            <w:webHidden/>
          </w:rPr>
          <w:tab/>
        </w:r>
        <w:r w:rsidRPr="005172CC">
          <w:rPr>
            <w:noProof/>
            <w:webHidden/>
          </w:rPr>
          <w:fldChar w:fldCharType="begin"/>
        </w:r>
        <w:r w:rsidRPr="005172CC">
          <w:rPr>
            <w:noProof/>
            <w:webHidden/>
          </w:rPr>
          <w:instrText xml:space="preserve"> PAGEREF _Toc222923378 \h </w:instrText>
        </w:r>
        <w:r w:rsidRPr="005172CC">
          <w:rPr>
            <w:noProof/>
            <w:webHidden/>
          </w:rPr>
        </w:r>
        <w:r w:rsidRPr="005172CC">
          <w:rPr>
            <w:noProof/>
            <w:webHidden/>
          </w:rPr>
          <w:fldChar w:fldCharType="separate"/>
        </w:r>
        <w:r w:rsidRPr="005172CC">
          <w:rPr>
            <w:noProof/>
            <w:webHidden/>
          </w:rPr>
          <w:t>8</w:t>
        </w:r>
        <w:r w:rsidRPr="005172CC">
          <w:rPr>
            <w:noProof/>
            <w:webHidden/>
          </w:rPr>
          <w:fldChar w:fldCharType="end"/>
        </w:r>
      </w:hyperlink>
    </w:p>
    <w:p w14:paraId="76AE70B5"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79" w:history="1">
        <w:r w:rsidRPr="005172CC">
          <w:rPr>
            <w:rStyle w:val="Hiperpovezava"/>
            <w:rFonts w:ascii="Arial" w:hAnsi="Arial"/>
            <w:noProof/>
          </w:rPr>
          <w:t>2.1</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Splošno</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_Toc222923379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8</w:t>
        </w:r>
        <w:r w:rsidRPr="005172CC">
          <w:rPr>
            <w:rFonts w:ascii="Arial" w:hAnsi="Arial"/>
            <w:noProof/>
            <w:webHidden/>
          </w:rPr>
          <w:fldChar w:fldCharType="end"/>
        </w:r>
      </w:hyperlink>
    </w:p>
    <w:p w14:paraId="1D26B403"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80" w:history="1">
        <w:r w:rsidRPr="005172CC">
          <w:rPr>
            <w:rStyle w:val="Hiperpovezava"/>
            <w:rFonts w:ascii="Arial" w:hAnsi="Arial"/>
            <w:noProof/>
          </w:rPr>
          <w:t>2.2</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Obrazec »Predračun – JN  5/2026 KLJUČAR«</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_Toc222923380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8</w:t>
        </w:r>
        <w:r w:rsidRPr="005172CC">
          <w:rPr>
            <w:rFonts w:ascii="Arial" w:hAnsi="Arial"/>
            <w:noProof/>
            <w:webHidden/>
          </w:rPr>
          <w:fldChar w:fldCharType="end"/>
        </w:r>
      </w:hyperlink>
    </w:p>
    <w:p w14:paraId="70D48C10"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81" w:history="1">
        <w:r w:rsidRPr="005172CC">
          <w:rPr>
            <w:rStyle w:val="Hiperpovezava"/>
            <w:rFonts w:ascii="Arial" w:hAnsi="Arial"/>
            <w:noProof/>
          </w:rPr>
          <w:t>2.3</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Obrazec ESPD</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_Toc222923381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9</w:t>
        </w:r>
        <w:r w:rsidRPr="005172CC">
          <w:rPr>
            <w:rFonts w:ascii="Arial" w:hAnsi="Arial"/>
            <w:noProof/>
            <w:webHidden/>
          </w:rPr>
          <w:fldChar w:fldCharType="end"/>
        </w:r>
      </w:hyperlink>
    </w:p>
    <w:p w14:paraId="250E2BC3"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82" w:history="1">
        <w:r w:rsidRPr="005172CC">
          <w:rPr>
            <w:rStyle w:val="Hiperpovezava"/>
            <w:rFonts w:ascii="Arial" w:hAnsi="Arial"/>
            <w:noProof/>
          </w:rPr>
          <w:t>2.4</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Dokazila o neobstoju razlogov za izključitev</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_Toc222923382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10</w:t>
        </w:r>
        <w:r w:rsidRPr="005172CC">
          <w:rPr>
            <w:rFonts w:ascii="Arial" w:hAnsi="Arial"/>
            <w:noProof/>
            <w:webHidden/>
          </w:rPr>
          <w:fldChar w:fldCharType="end"/>
        </w:r>
      </w:hyperlink>
    </w:p>
    <w:p w14:paraId="2BB1ABB0"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83" w:history="1">
        <w:r w:rsidRPr="005172CC">
          <w:rPr>
            <w:rStyle w:val="Hiperpovezava"/>
            <w:rFonts w:ascii="Arial" w:hAnsi="Arial"/>
            <w:noProof/>
          </w:rPr>
          <w:t>2.5</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Dokazila o poslovni in tehnični sposobnosti</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_Toc222923383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12</w:t>
        </w:r>
        <w:r w:rsidRPr="005172CC">
          <w:rPr>
            <w:rFonts w:ascii="Arial" w:hAnsi="Arial"/>
            <w:noProof/>
            <w:webHidden/>
          </w:rPr>
          <w:fldChar w:fldCharType="end"/>
        </w:r>
      </w:hyperlink>
    </w:p>
    <w:p w14:paraId="5A143C3A"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84" w:history="1">
        <w:r w:rsidRPr="005172CC">
          <w:rPr>
            <w:rStyle w:val="Hiperpovezava"/>
            <w:rFonts w:ascii="Arial" w:hAnsi="Arial"/>
            <w:noProof/>
          </w:rPr>
          <w:t>2.6</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Dokazila v zvezi s ponujenim predmetom javnega naročila</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_Toc222923384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13</w:t>
        </w:r>
        <w:r w:rsidRPr="005172CC">
          <w:rPr>
            <w:rFonts w:ascii="Arial" w:hAnsi="Arial"/>
            <w:noProof/>
            <w:webHidden/>
          </w:rPr>
          <w:fldChar w:fldCharType="end"/>
        </w:r>
      </w:hyperlink>
    </w:p>
    <w:p w14:paraId="55576D3D"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85" w:history="1">
        <w:r w:rsidRPr="005172CC">
          <w:rPr>
            <w:rStyle w:val="Hiperpovezava"/>
            <w:rFonts w:ascii="Arial" w:hAnsi="Arial"/>
            <w:noProof/>
          </w:rPr>
          <w:t>2.7</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Oddaja skupne ponudbe</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_Toc222923385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14</w:t>
        </w:r>
        <w:r w:rsidRPr="005172CC">
          <w:rPr>
            <w:rFonts w:ascii="Arial" w:hAnsi="Arial"/>
            <w:noProof/>
            <w:webHidden/>
          </w:rPr>
          <w:fldChar w:fldCharType="end"/>
        </w:r>
      </w:hyperlink>
    </w:p>
    <w:p w14:paraId="160693C8"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86" w:history="1">
        <w:r w:rsidRPr="005172CC">
          <w:rPr>
            <w:rStyle w:val="Hiperpovezava"/>
            <w:rFonts w:ascii="Arial" w:hAnsi="Arial"/>
            <w:noProof/>
          </w:rPr>
          <w:t>2.8</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Oddaja ponudbe, pri kateri sodelujejo podizvajalci</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_Toc222923386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14</w:t>
        </w:r>
        <w:r w:rsidRPr="005172CC">
          <w:rPr>
            <w:rFonts w:ascii="Arial" w:hAnsi="Arial"/>
            <w:noProof/>
            <w:webHidden/>
          </w:rPr>
          <w:fldChar w:fldCharType="end"/>
        </w:r>
      </w:hyperlink>
    </w:p>
    <w:p w14:paraId="1560123C"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87" w:history="1">
        <w:r w:rsidRPr="005172CC">
          <w:rPr>
            <w:rStyle w:val="Hiperpovezava"/>
            <w:rFonts w:ascii="Arial" w:hAnsi="Arial"/>
            <w:noProof/>
          </w:rPr>
          <w:t>2.9</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Ponudbena dokumentacija</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_Toc222923387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15</w:t>
        </w:r>
        <w:r w:rsidRPr="005172CC">
          <w:rPr>
            <w:rFonts w:ascii="Arial" w:hAnsi="Arial"/>
            <w:noProof/>
            <w:webHidden/>
          </w:rPr>
          <w:fldChar w:fldCharType="end"/>
        </w:r>
      </w:hyperlink>
    </w:p>
    <w:p w14:paraId="21A85294" w14:textId="77777777" w:rsidR="000B53AE" w:rsidRPr="005172CC" w:rsidRDefault="000B53AE">
      <w:pPr>
        <w:pStyle w:val="Kazalovsebine1"/>
        <w:tabs>
          <w:tab w:val="left" w:pos="600"/>
          <w:tab w:val="right" w:leader="dot" w:pos="9055"/>
        </w:tabs>
        <w:rPr>
          <w:rFonts w:eastAsiaTheme="minorEastAsia"/>
          <w:b w:val="0"/>
          <w:bCs w:val="0"/>
          <w:caps w:val="0"/>
          <w:noProof/>
          <w:kern w:val="2"/>
          <w:lang w:eastAsia="sl-SI"/>
          <w14:ligatures w14:val="standardContextual"/>
        </w:rPr>
      </w:pPr>
      <w:hyperlink w:anchor="_Toc222923388" w:history="1">
        <w:r w:rsidRPr="005172CC">
          <w:rPr>
            <w:rStyle w:val="Hiperpovezava"/>
            <w:noProof/>
          </w:rPr>
          <w:t>3.</w:t>
        </w:r>
        <w:r w:rsidRPr="005172CC">
          <w:rPr>
            <w:rFonts w:eastAsiaTheme="minorEastAsia"/>
            <w:b w:val="0"/>
            <w:bCs w:val="0"/>
            <w:caps w:val="0"/>
            <w:noProof/>
            <w:kern w:val="2"/>
            <w:lang w:eastAsia="sl-SI"/>
            <w14:ligatures w14:val="standardContextual"/>
          </w:rPr>
          <w:tab/>
        </w:r>
        <w:r w:rsidRPr="005172CC">
          <w:rPr>
            <w:rStyle w:val="Hiperpovezava"/>
            <w:noProof/>
          </w:rPr>
          <w:t>VSEBINSKO TEHNIČNI OPIS PREDMETA JAVNEGA NAROČILA</w:t>
        </w:r>
        <w:r w:rsidRPr="005172CC">
          <w:rPr>
            <w:noProof/>
            <w:webHidden/>
          </w:rPr>
          <w:tab/>
        </w:r>
        <w:r w:rsidRPr="005172CC">
          <w:rPr>
            <w:noProof/>
            <w:webHidden/>
          </w:rPr>
          <w:fldChar w:fldCharType="begin"/>
        </w:r>
        <w:r w:rsidRPr="005172CC">
          <w:rPr>
            <w:noProof/>
            <w:webHidden/>
          </w:rPr>
          <w:instrText xml:space="preserve"> PAGEREF _Toc222923388 \h </w:instrText>
        </w:r>
        <w:r w:rsidRPr="005172CC">
          <w:rPr>
            <w:noProof/>
            <w:webHidden/>
          </w:rPr>
        </w:r>
        <w:r w:rsidRPr="005172CC">
          <w:rPr>
            <w:noProof/>
            <w:webHidden/>
          </w:rPr>
          <w:fldChar w:fldCharType="separate"/>
        </w:r>
        <w:r w:rsidRPr="005172CC">
          <w:rPr>
            <w:noProof/>
            <w:webHidden/>
          </w:rPr>
          <w:t>17</w:t>
        </w:r>
        <w:r w:rsidRPr="005172CC">
          <w:rPr>
            <w:noProof/>
            <w:webHidden/>
          </w:rPr>
          <w:fldChar w:fldCharType="end"/>
        </w:r>
      </w:hyperlink>
    </w:p>
    <w:p w14:paraId="5174B5E1"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89" w:history="1">
        <w:r w:rsidRPr="005172CC">
          <w:rPr>
            <w:rStyle w:val="Hiperpovezava"/>
            <w:rFonts w:ascii="Arial" w:hAnsi="Arial"/>
            <w:noProof/>
          </w:rPr>
          <w:t>3.1</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Lastnosti naprave</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_Toc222923389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17</w:t>
        </w:r>
        <w:r w:rsidRPr="005172CC">
          <w:rPr>
            <w:rFonts w:ascii="Arial" w:hAnsi="Arial"/>
            <w:noProof/>
            <w:webHidden/>
          </w:rPr>
          <w:fldChar w:fldCharType="end"/>
        </w:r>
      </w:hyperlink>
    </w:p>
    <w:p w14:paraId="057268D6"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90" w:history="1">
        <w:r w:rsidRPr="005172CC">
          <w:rPr>
            <w:rStyle w:val="Hiperpovezava"/>
            <w:rFonts w:ascii="Arial" w:hAnsi="Arial"/>
            <w:noProof/>
          </w:rPr>
          <w:t>3.2</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Garancija za napravo</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_Toc222923390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18</w:t>
        </w:r>
        <w:r w:rsidRPr="005172CC">
          <w:rPr>
            <w:rFonts w:ascii="Arial" w:hAnsi="Arial"/>
            <w:noProof/>
            <w:webHidden/>
          </w:rPr>
          <w:fldChar w:fldCharType="end"/>
        </w:r>
      </w:hyperlink>
    </w:p>
    <w:p w14:paraId="112C8308" w14:textId="77777777" w:rsidR="000B53AE" w:rsidRPr="005172CC" w:rsidRDefault="000B53AE">
      <w:pPr>
        <w:pStyle w:val="Kazalovsebine2"/>
        <w:tabs>
          <w:tab w:val="left" w:pos="800"/>
          <w:tab w:val="right" w:leader="dot" w:pos="9055"/>
        </w:tabs>
        <w:rPr>
          <w:rFonts w:ascii="Arial" w:eastAsiaTheme="minorEastAsia" w:hAnsi="Arial"/>
          <w:smallCaps w:val="0"/>
          <w:noProof/>
          <w:kern w:val="2"/>
          <w:lang w:eastAsia="sl-SI"/>
          <w14:ligatures w14:val="standardContextual"/>
        </w:rPr>
      </w:pPr>
      <w:hyperlink w:anchor="_Toc222923391" w:history="1">
        <w:r w:rsidRPr="005172CC">
          <w:rPr>
            <w:rStyle w:val="Hiperpovezava"/>
            <w:rFonts w:ascii="Arial" w:hAnsi="Arial"/>
            <w:noProof/>
          </w:rPr>
          <w:t>3.3</w:t>
        </w:r>
        <w:r w:rsidRPr="005172CC">
          <w:rPr>
            <w:rFonts w:ascii="Arial" w:eastAsiaTheme="minorEastAsia" w:hAnsi="Arial"/>
            <w:smallCaps w:val="0"/>
            <w:noProof/>
            <w:kern w:val="2"/>
            <w:lang w:eastAsia="sl-SI"/>
            <w14:ligatures w14:val="standardContextual"/>
          </w:rPr>
          <w:tab/>
        </w:r>
        <w:r w:rsidRPr="005172CC">
          <w:rPr>
            <w:rStyle w:val="Hiperpovezava"/>
            <w:rFonts w:ascii="Arial" w:hAnsi="Arial"/>
            <w:noProof/>
          </w:rPr>
          <w:t>Ostale zahteve</w:t>
        </w:r>
        <w:r w:rsidRPr="005172CC">
          <w:rPr>
            <w:rFonts w:ascii="Arial" w:hAnsi="Arial"/>
            <w:noProof/>
            <w:webHidden/>
          </w:rPr>
          <w:tab/>
        </w:r>
        <w:r w:rsidRPr="005172CC">
          <w:rPr>
            <w:rFonts w:ascii="Arial" w:hAnsi="Arial"/>
            <w:noProof/>
            <w:webHidden/>
          </w:rPr>
          <w:fldChar w:fldCharType="begin"/>
        </w:r>
        <w:r w:rsidRPr="005172CC">
          <w:rPr>
            <w:rFonts w:ascii="Arial" w:hAnsi="Arial"/>
            <w:noProof/>
            <w:webHidden/>
          </w:rPr>
          <w:instrText xml:space="preserve"> PAGEREF _Toc222923391 \h </w:instrText>
        </w:r>
        <w:r w:rsidRPr="005172CC">
          <w:rPr>
            <w:rFonts w:ascii="Arial" w:hAnsi="Arial"/>
            <w:noProof/>
            <w:webHidden/>
          </w:rPr>
        </w:r>
        <w:r w:rsidRPr="005172CC">
          <w:rPr>
            <w:rFonts w:ascii="Arial" w:hAnsi="Arial"/>
            <w:noProof/>
            <w:webHidden/>
          </w:rPr>
          <w:fldChar w:fldCharType="separate"/>
        </w:r>
        <w:r w:rsidRPr="005172CC">
          <w:rPr>
            <w:rFonts w:ascii="Arial" w:hAnsi="Arial"/>
            <w:noProof/>
            <w:webHidden/>
          </w:rPr>
          <w:t>19</w:t>
        </w:r>
        <w:r w:rsidRPr="005172CC">
          <w:rPr>
            <w:rFonts w:ascii="Arial" w:hAnsi="Arial"/>
            <w:noProof/>
            <w:webHidden/>
          </w:rPr>
          <w:fldChar w:fldCharType="end"/>
        </w:r>
      </w:hyperlink>
    </w:p>
    <w:p w14:paraId="73AB809A" w14:textId="77777777" w:rsidR="000B53AE" w:rsidRPr="005172CC" w:rsidRDefault="000B53AE">
      <w:pPr>
        <w:pStyle w:val="Kazalovsebine1"/>
        <w:tabs>
          <w:tab w:val="left" w:pos="600"/>
          <w:tab w:val="right" w:leader="dot" w:pos="9055"/>
        </w:tabs>
        <w:rPr>
          <w:rFonts w:eastAsiaTheme="minorEastAsia"/>
          <w:b w:val="0"/>
          <w:bCs w:val="0"/>
          <w:caps w:val="0"/>
          <w:noProof/>
          <w:kern w:val="2"/>
          <w:lang w:eastAsia="sl-SI"/>
          <w14:ligatures w14:val="standardContextual"/>
        </w:rPr>
      </w:pPr>
      <w:hyperlink w:anchor="_Toc222923392" w:history="1">
        <w:r w:rsidRPr="005172CC">
          <w:rPr>
            <w:rStyle w:val="Hiperpovezava"/>
            <w:noProof/>
          </w:rPr>
          <w:t>4.</w:t>
        </w:r>
        <w:r w:rsidRPr="005172CC">
          <w:rPr>
            <w:rFonts w:eastAsiaTheme="minorEastAsia"/>
            <w:b w:val="0"/>
            <w:bCs w:val="0"/>
            <w:caps w:val="0"/>
            <w:noProof/>
            <w:kern w:val="2"/>
            <w:lang w:eastAsia="sl-SI"/>
            <w14:ligatures w14:val="standardContextual"/>
          </w:rPr>
          <w:tab/>
        </w:r>
        <w:r w:rsidRPr="005172CC">
          <w:rPr>
            <w:rStyle w:val="Hiperpovezava"/>
            <w:noProof/>
          </w:rPr>
          <w:t>OBRAZEC PREDRAČUN – JN  5/2026 KLJUČAR</w:t>
        </w:r>
        <w:r w:rsidRPr="005172CC">
          <w:rPr>
            <w:noProof/>
            <w:webHidden/>
          </w:rPr>
          <w:tab/>
        </w:r>
        <w:r w:rsidRPr="005172CC">
          <w:rPr>
            <w:noProof/>
            <w:webHidden/>
          </w:rPr>
          <w:fldChar w:fldCharType="begin"/>
        </w:r>
        <w:r w:rsidRPr="005172CC">
          <w:rPr>
            <w:noProof/>
            <w:webHidden/>
          </w:rPr>
          <w:instrText xml:space="preserve"> PAGEREF _Toc222923392 \h </w:instrText>
        </w:r>
        <w:r w:rsidRPr="005172CC">
          <w:rPr>
            <w:noProof/>
            <w:webHidden/>
          </w:rPr>
        </w:r>
        <w:r w:rsidRPr="005172CC">
          <w:rPr>
            <w:noProof/>
            <w:webHidden/>
          </w:rPr>
          <w:fldChar w:fldCharType="separate"/>
        </w:r>
        <w:r w:rsidRPr="005172CC">
          <w:rPr>
            <w:noProof/>
            <w:webHidden/>
          </w:rPr>
          <w:t>20</w:t>
        </w:r>
        <w:r w:rsidRPr="005172CC">
          <w:rPr>
            <w:noProof/>
            <w:webHidden/>
          </w:rPr>
          <w:fldChar w:fldCharType="end"/>
        </w:r>
      </w:hyperlink>
    </w:p>
    <w:p w14:paraId="157184B7" w14:textId="77777777" w:rsidR="000B53AE" w:rsidRPr="005172CC" w:rsidRDefault="000B53AE" w:rsidP="000B53AE">
      <w:pPr>
        <w:pStyle w:val="Kazalovsebine1"/>
        <w:tabs>
          <w:tab w:val="left" w:pos="600"/>
          <w:tab w:val="right" w:leader="dot" w:pos="9055"/>
        </w:tabs>
        <w:ind w:left="709" w:hanging="709"/>
        <w:rPr>
          <w:rFonts w:eastAsiaTheme="minorEastAsia"/>
          <w:b w:val="0"/>
          <w:bCs w:val="0"/>
          <w:caps w:val="0"/>
          <w:noProof/>
          <w:kern w:val="2"/>
          <w:lang w:eastAsia="sl-SI"/>
          <w14:ligatures w14:val="standardContextual"/>
        </w:rPr>
      </w:pPr>
      <w:hyperlink w:anchor="_Toc222923393" w:history="1">
        <w:r w:rsidRPr="005172CC">
          <w:rPr>
            <w:rStyle w:val="Hiperpovezava"/>
            <w:noProof/>
          </w:rPr>
          <w:t>5.</w:t>
        </w:r>
        <w:r w:rsidRPr="005172CC">
          <w:rPr>
            <w:rFonts w:eastAsiaTheme="minorEastAsia"/>
            <w:b w:val="0"/>
            <w:bCs w:val="0"/>
            <w:caps w:val="0"/>
            <w:noProof/>
            <w:kern w:val="2"/>
            <w:lang w:eastAsia="sl-SI"/>
            <w14:ligatures w14:val="standardContextual"/>
          </w:rPr>
          <w:tab/>
        </w:r>
        <w:r w:rsidRPr="005172CC">
          <w:rPr>
            <w:rStyle w:val="Hiperpovezava"/>
            <w:noProof/>
          </w:rPr>
          <w:t>IZJAVA PROIZVAJALCA VARNOSTNIH OMARIC ZA SHRANJEVANJE KLJUČEV – JN 5/2026 KLJUČAR</w:t>
        </w:r>
        <w:r w:rsidRPr="005172CC">
          <w:rPr>
            <w:noProof/>
            <w:webHidden/>
          </w:rPr>
          <w:tab/>
        </w:r>
        <w:r w:rsidRPr="005172CC">
          <w:rPr>
            <w:noProof/>
            <w:webHidden/>
          </w:rPr>
          <w:fldChar w:fldCharType="begin"/>
        </w:r>
        <w:r w:rsidRPr="005172CC">
          <w:rPr>
            <w:noProof/>
            <w:webHidden/>
          </w:rPr>
          <w:instrText xml:space="preserve"> PAGEREF _Toc222923393 \h </w:instrText>
        </w:r>
        <w:r w:rsidRPr="005172CC">
          <w:rPr>
            <w:noProof/>
            <w:webHidden/>
          </w:rPr>
        </w:r>
        <w:r w:rsidRPr="005172CC">
          <w:rPr>
            <w:noProof/>
            <w:webHidden/>
          </w:rPr>
          <w:fldChar w:fldCharType="separate"/>
        </w:r>
        <w:r w:rsidRPr="005172CC">
          <w:rPr>
            <w:noProof/>
            <w:webHidden/>
          </w:rPr>
          <w:t>22</w:t>
        </w:r>
        <w:r w:rsidRPr="005172CC">
          <w:rPr>
            <w:noProof/>
            <w:webHidden/>
          </w:rPr>
          <w:fldChar w:fldCharType="end"/>
        </w:r>
      </w:hyperlink>
    </w:p>
    <w:p w14:paraId="3EFD2231" w14:textId="77777777" w:rsidR="000B53AE" w:rsidRPr="005172CC" w:rsidRDefault="000B53AE">
      <w:pPr>
        <w:pStyle w:val="Kazalovsebine1"/>
        <w:tabs>
          <w:tab w:val="left" w:pos="600"/>
          <w:tab w:val="right" w:leader="dot" w:pos="9055"/>
        </w:tabs>
        <w:rPr>
          <w:rFonts w:eastAsiaTheme="minorEastAsia"/>
          <w:b w:val="0"/>
          <w:bCs w:val="0"/>
          <w:caps w:val="0"/>
          <w:noProof/>
          <w:kern w:val="2"/>
          <w:lang w:eastAsia="sl-SI"/>
          <w14:ligatures w14:val="standardContextual"/>
        </w:rPr>
      </w:pPr>
      <w:hyperlink w:anchor="_Toc222923394" w:history="1">
        <w:r w:rsidRPr="005172CC">
          <w:rPr>
            <w:rStyle w:val="Hiperpovezava"/>
            <w:noProof/>
          </w:rPr>
          <w:t>6.</w:t>
        </w:r>
        <w:r w:rsidRPr="005172CC">
          <w:rPr>
            <w:rFonts w:eastAsiaTheme="minorEastAsia"/>
            <w:b w:val="0"/>
            <w:bCs w:val="0"/>
            <w:caps w:val="0"/>
            <w:noProof/>
            <w:kern w:val="2"/>
            <w:lang w:eastAsia="sl-SI"/>
            <w14:ligatures w14:val="standardContextual"/>
          </w:rPr>
          <w:tab/>
        </w:r>
        <w:r w:rsidRPr="005172CC">
          <w:rPr>
            <w:rStyle w:val="Hiperpovezava"/>
            <w:noProof/>
          </w:rPr>
          <w:t>PODATKI O SODELUJOČEM PODIZVAJALCU</w:t>
        </w:r>
        <w:r w:rsidRPr="005172CC">
          <w:rPr>
            <w:noProof/>
            <w:webHidden/>
          </w:rPr>
          <w:tab/>
        </w:r>
        <w:r w:rsidRPr="005172CC">
          <w:rPr>
            <w:noProof/>
            <w:webHidden/>
          </w:rPr>
          <w:fldChar w:fldCharType="begin"/>
        </w:r>
        <w:r w:rsidRPr="005172CC">
          <w:rPr>
            <w:noProof/>
            <w:webHidden/>
          </w:rPr>
          <w:instrText xml:space="preserve"> PAGEREF _Toc222923394 \h </w:instrText>
        </w:r>
        <w:r w:rsidRPr="005172CC">
          <w:rPr>
            <w:noProof/>
            <w:webHidden/>
          </w:rPr>
        </w:r>
        <w:r w:rsidRPr="005172CC">
          <w:rPr>
            <w:noProof/>
            <w:webHidden/>
          </w:rPr>
          <w:fldChar w:fldCharType="separate"/>
        </w:r>
        <w:r w:rsidRPr="005172CC">
          <w:rPr>
            <w:noProof/>
            <w:webHidden/>
          </w:rPr>
          <w:t>23</w:t>
        </w:r>
        <w:r w:rsidRPr="005172CC">
          <w:rPr>
            <w:noProof/>
            <w:webHidden/>
          </w:rPr>
          <w:fldChar w:fldCharType="end"/>
        </w:r>
      </w:hyperlink>
    </w:p>
    <w:p w14:paraId="1015971B" w14:textId="77777777" w:rsidR="000B53AE" w:rsidRPr="005172CC" w:rsidRDefault="000B53AE">
      <w:pPr>
        <w:pStyle w:val="Kazalovsebine1"/>
        <w:tabs>
          <w:tab w:val="left" w:pos="600"/>
          <w:tab w:val="right" w:leader="dot" w:pos="9055"/>
        </w:tabs>
        <w:rPr>
          <w:rFonts w:eastAsiaTheme="minorEastAsia"/>
          <w:b w:val="0"/>
          <w:bCs w:val="0"/>
          <w:caps w:val="0"/>
          <w:noProof/>
          <w:kern w:val="2"/>
          <w:lang w:eastAsia="sl-SI"/>
          <w14:ligatures w14:val="standardContextual"/>
        </w:rPr>
      </w:pPr>
      <w:hyperlink w:anchor="_Toc222923395" w:history="1">
        <w:r w:rsidRPr="005172CC">
          <w:rPr>
            <w:rStyle w:val="Hiperpovezava"/>
            <w:noProof/>
          </w:rPr>
          <w:t>7.</w:t>
        </w:r>
        <w:r w:rsidRPr="005172CC">
          <w:rPr>
            <w:rFonts w:eastAsiaTheme="minorEastAsia"/>
            <w:b w:val="0"/>
            <w:bCs w:val="0"/>
            <w:caps w:val="0"/>
            <w:noProof/>
            <w:kern w:val="2"/>
            <w:lang w:eastAsia="sl-SI"/>
            <w14:ligatures w14:val="standardContextual"/>
          </w:rPr>
          <w:tab/>
        </w:r>
        <w:r w:rsidRPr="005172CC">
          <w:rPr>
            <w:rStyle w:val="Hiperpovezava"/>
            <w:noProof/>
          </w:rPr>
          <w:t>OSNUTEK POGODBE</w:t>
        </w:r>
        <w:r w:rsidRPr="005172CC">
          <w:rPr>
            <w:noProof/>
            <w:webHidden/>
          </w:rPr>
          <w:tab/>
        </w:r>
        <w:r w:rsidRPr="005172CC">
          <w:rPr>
            <w:noProof/>
            <w:webHidden/>
          </w:rPr>
          <w:fldChar w:fldCharType="begin"/>
        </w:r>
        <w:r w:rsidRPr="005172CC">
          <w:rPr>
            <w:noProof/>
            <w:webHidden/>
          </w:rPr>
          <w:instrText xml:space="preserve"> PAGEREF _Toc222923395 \h </w:instrText>
        </w:r>
        <w:r w:rsidRPr="005172CC">
          <w:rPr>
            <w:noProof/>
            <w:webHidden/>
          </w:rPr>
        </w:r>
        <w:r w:rsidRPr="005172CC">
          <w:rPr>
            <w:noProof/>
            <w:webHidden/>
          </w:rPr>
          <w:fldChar w:fldCharType="separate"/>
        </w:r>
        <w:r w:rsidRPr="005172CC">
          <w:rPr>
            <w:noProof/>
            <w:webHidden/>
          </w:rPr>
          <w:t>25</w:t>
        </w:r>
        <w:r w:rsidRPr="005172CC">
          <w:rPr>
            <w:noProof/>
            <w:webHidden/>
          </w:rPr>
          <w:fldChar w:fldCharType="end"/>
        </w:r>
      </w:hyperlink>
    </w:p>
    <w:p w14:paraId="2752B077" w14:textId="77777777" w:rsidR="000B53AE" w:rsidRPr="005172CC" w:rsidRDefault="000B53AE" w:rsidP="000B53AE">
      <w:pPr>
        <w:pStyle w:val="Kazalovsebine1"/>
        <w:tabs>
          <w:tab w:val="left" w:pos="600"/>
          <w:tab w:val="right" w:leader="dot" w:pos="9055"/>
        </w:tabs>
        <w:ind w:left="567" w:hanging="567"/>
        <w:rPr>
          <w:rFonts w:eastAsiaTheme="minorEastAsia"/>
          <w:b w:val="0"/>
          <w:bCs w:val="0"/>
          <w:caps w:val="0"/>
          <w:noProof/>
          <w:kern w:val="2"/>
          <w:lang w:eastAsia="sl-SI"/>
          <w14:ligatures w14:val="standardContextual"/>
        </w:rPr>
      </w:pPr>
      <w:hyperlink w:anchor="_Toc222923396" w:history="1">
        <w:r w:rsidRPr="005172CC">
          <w:rPr>
            <w:rStyle w:val="Hiperpovezava"/>
            <w:noProof/>
          </w:rPr>
          <w:t>8.</w:t>
        </w:r>
        <w:r w:rsidRPr="005172CC">
          <w:rPr>
            <w:rFonts w:eastAsiaTheme="minorEastAsia"/>
            <w:b w:val="0"/>
            <w:bCs w:val="0"/>
            <w:caps w:val="0"/>
            <w:noProof/>
            <w:kern w:val="2"/>
            <w:lang w:eastAsia="sl-SI"/>
            <w14:ligatures w14:val="standardContextual"/>
          </w:rPr>
          <w:tab/>
        </w:r>
        <w:r w:rsidRPr="005172CC">
          <w:rPr>
            <w:rStyle w:val="Hiperpovezava"/>
            <w:noProof/>
          </w:rPr>
          <w:t>LASTNA MENICA ZA DOBRO IZVEDBO POGODBENIH OBVEZOSTI Z MENIČNO IZJAVO</w:t>
        </w:r>
        <w:r w:rsidRPr="005172CC">
          <w:rPr>
            <w:noProof/>
            <w:webHidden/>
          </w:rPr>
          <w:tab/>
        </w:r>
        <w:r w:rsidRPr="005172CC">
          <w:rPr>
            <w:noProof/>
            <w:webHidden/>
          </w:rPr>
          <w:fldChar w:fldCharType="begin"/>
        </w:r>
        <w:r w:rsidRPr="005172CC">
          <w:rPr>
            <w:noProof/>
            <w:webHidden/>
          </w:rPr>
          <w:instrText xml:space="preserve"> PAGEREF _Toc222923396 \h </w:instrText>
        </w:r>
        <w:r w:rsidRPr="005172CC">
          <w:rPr>
            <w:noProof/>
            <w:webHidden/>
          </w:rPr>
        </w:r>
        <w:r w:rsidRPr="005172CC">
          <w:rPr>
            <w:noProof/>
            <w:webHidden/>
          </w:rPr>
          <w:fldChar w:fldCharType="separate"/>
        </w:r>
        <w:r w:rsidRPr="005172CC">
          <w:rPr>
            <w:noProof/>
            <w:webHidden/>
          </w:rPr>
          <w:t>33</w:t>
        </w:r>
        <w:r w:rsidRPr="005172CC">
          <w:rPr>
            <w:noProof/>
            <w:webHidden/>
          </w:rPr>
          <w:fldChar w:fldCharType="end"/>
        </w:r>
      </w:hyperlink>
    </w:p>
    <w:p w14:paraId="2A488DEA" w14:textId="77777777" w:rsidR="000B53AE" w:rsidRPr="005172CC" w:rsidRDefault="000B53AE">
      <w:pPr>
        <w:pStyle w:val="Kazalovsebine1"/>
        <w:tabs>
          <w:tab w:val="left" w:pos="600"/>
          <w:tab w:val="right" w:leader="dot" w:pos="9055"/>
        </w:tabs>
        <w:rPr>
          <w:rFonts w:eastAsiaTheme="minorEastAsia"/>
          <w:b w:val="0"/>
          <w:bCs w:val="0"/>
          <w:caps w:val="0"/>
          <w:noProof/>
          <w:kern w:val="2"/>
          <w:lang w:eastAsia="sl-SI"/>
          <w14:ligatures w14:val="standardContextual"/>
        </w:rPr>
      </w:pPr>
      <w:hyperlink w:anchor="_Toc222923397" w:history="1">
        <w:r w:rsidRPr="005172CC">
          <w:rPr>
            <w:rStyle w:val="Hiperpovezava"/>
            <w:noProof/>
          </w:rPr>
          <w:t>9.</w:t>
        </w:r>
        <w:r w:rsidRPr="005172CC">
          <w:rPr>
            <w:rFonts w:eastAsiaTheme="minorEastAsia"/>
            <w:b w:val="0"/>
            <w:bCs w:val="0"/>
            <w:caps w:val="0"/>
            <w:noProof/>
            <w:kern w:val="2"/>
            <w:lang w:eastAsia="sl-SI"/>
            <w14:ligatures w14:val="standardContextual"/>
          </w:rPr>
          <w:tab/>
        </w:r>
        <w:r w:rsidRPr="005172CC">
          <w:rPr>
            <w:rStyle w:val="Hiperpovezava"/>
            <w:noProof/>
          </w:rPr>
          <w:t>IZJAVA O VAROVANJU PODATKOV</w:t>
        </w:r>
        <w:r w:rsidRPr="005172CC">
          <w:rPr>
            <w:noProof/>
            <w:webHidden/>
          </w:rPr>
          <w:tab/>
        </w:r>
        <w:r w:rsidRPr="005172CC">
          <w:rPr>
            <w:noProof/>
            <w:webHidden/>
          </w:rPr>
          <w:fldChar w:fldCharType="begin"/>
        </w:r>
        <w:r w:rsidRPr="005172CC">
          <w:rPr>
            <w:noProof/>
            <w:webHidden/>
          </w:rPr>
          <w:instrText xml:space="preserve"> PAGEREF _Toc222923397 \h </w:instrText>
        </w:r>
        <w:r w:rsidRPr="005172CC">
          <w:rPr>
            <w:noProof/>
            <w:webHidden/>
          </w:rPr>
        </w:r>
        <w:r w:rsidRPr="005172CC">
          <w:rPr>
            <w:noProof/>
            <w:webHidden/>
          </w:rPr>
          <w:fldChar w:fldCharType="separate"/>
        </w:r>
        <w:r w:rsidRPr="005172CC">
          <w:rPr>
            <w:noProof/>
            <w:webHidden/>
          </w:rPr>
          <w:t>35</w:t>
        </w:r>
        <w:r w:rsidRPr="005172CC">
          <w:rPr>
            <w:noProof/>
            <w:webHidden/>
          </w:rPr>
          <w:fldChar w:fldCharType="end"/>
        </w:r>
      </w:hyperlink>
    </w:p>
    <w:p w14:paraId="3C7904D4" w14:textId="77777777" w:rsidR="00527F16" w:rsidRPr="005172CC" w:rsidRDefault="00000000" w:rsidP="00B02CB8">
      <w:pPr>
        <w:pStyle w:val="off"/>
        <w:tabs>
          <w:tab w:val="left" w:pos="600"/>
          <w:tab w:val="right" w:leader="dot" w:pos="9066"/>
        </w:tabs>
        <w:spacing w:after="0" w:line="260" w:lineRule="atLeast"/>
        <w:rPr>
          <w:rFonts w:cs="Arial"/>
        </w:rPr>
      </w:pPr>
      <w:r w:rsidRPr="005172CC">
        <w:rPr>
          <w:rFonts w:cs="Arial"/>
        </w:rPr>
        <w:fldChar w:fldCharType="end"/>
      </w:r>
    </w:p>
    <w:p w14:paraId="09BB030C" w14:textId="77777777" w:rsidR="0000216A" w:rsidRPr="005172CC" w:rsidRDefault="0000216A" w:rsidP="00B02CB8">
      <w:pPr>
        <w:pStyle w:val="off"/>
        <w:tabs>
          <w:tab w:val="left" w:pos="600"/>
          <w:tab w:val="right" w:leader="dot" w:pos="9066"/>
        </w:tabs>
        <w:spacing w:after="0" w:line="260" w:lineRule="atLeast"/>
        <w:rPr>
          <w:rFonts w:cs="Arial"/>
        </w:rPr>
      </w:pPr>
    </w:p>
    <w:p w14:paraId="6670A884" w14:textId="77777777" w:rsidR="0000216A" w:rsidRPr="00C64229" w:rsidRDefault="00000000" w:rsidP="0000216A">
      <w:pPr>
        <w:pStyle w:val="off"/>
        <w:tabs>
          <w:tab w:val="left" w:pos="2561"/>
        </w:tabs>
        <w:spacing w:after="0" w:line="260" w:lineRule="atLeast"/>
        <w:rPr>
          <w:rFonts w:cs="Arial"/>
          <w:sz w:val="20"/>
          <w:szCs w:val="20"/>
        </w:rPr>
      </w:pPr>
      <w:r w:rsidRPr="00C64229">
        <w:rPr>
          <w:rFonts w:cs="Arial"/>
          <w:sz w:val="20"/>
          <w:szCs w:val="20"/>
        </w:rPr>
        <w:tab/>
      </w:r>
    </w:p>
    <w:p w14:paraId="0AFDC2E6" w14:textId="77777777" w:rsidR="00877469" w:rsidRPr="00C64229" w:rsidRDefault="00000000" w:rsidP="00DF0430">
      <w:pPr>
        <w:pStyle w:val="off"/>
        <w:tabs>
          <w:tab w:val="left" w:pos="600"/>
          <w:tab w:val="right" w:leader="dot" w:pos="9066"/>
        </w:tabs>
        <w:spacing w:after="0" w:line="20" w:lineRule="atLeast"/>
        <w:rPr>
          <w:rFonts w:cs="Arial"/>
          <w:sz w:val="2"/>
          <w:szCs w:val="2"/>
        </w:rPr>
      </w:pPr>
      <w:r w:rsidRPr="00C64229">
        <w:br w:type="page"/>
      </w:r>
    </w:p>
    <w:p w14:paraId="442A9718" w14:textId="77777777" w:rsidR="00196B18" w:rsidRPr="00C64229" w:rsidRDefault="00000000" w:rsidP="00BE002A">
      <w:pPr>
        <w:pStyle w:val="Naslov1"/>
      </w:pPr>
      <w:bookmarkStart w:id="2" w:name="_Toc43788698"/>
      <w:bookmarkStart w:id="3" w:name="_Toc461526794"/>
      <w:bookmarkStart w:id="4" w:name="_Toc222923363"/>
      <w:r w:rsidRPr="00C64229">
        <w:lastRenderedPageBreak/>
        <w:t>POVABILO K ODDAJI PONUDBE</w:t>
      </w:r>
      <w:bookmarkEnd w:id="2"/>
      <w:bookmarkEnd w:id="3"/>
      <w:bookmarkEnd w:id="4"/>
    </w:p>
    <w:p w14:paraId="30F34DA2" w14:textId="77777777" w:rsidR="00196B18" w:rsidRPr="00C64229" w:rsidRDefault="00196B18" w:rsidP="00196B18">
      <w:pPr>
        <w:spacing w:after="0" w:line="260" w:lineRule="atLeast"/>
        <w:rPr>
          <w:sz w:val="20"/>
          <w:szCs w:val="20"/>
        </w:rPr>
      </w:pPr>
    </w:p>
    <w:p w14:paraId="00F6187F" w14:textId="77777777" w:rsidR="00783C40" w:rsidRPr="00C64229" w:rsidRDefault="00000000" w:rsidP="00783C40">
      <w:pPr>
        <w:spacing w:after="0" w:line="260" w:lineRule="atLeast"/>
        <w:rPr>
          <w:sz w:val="20"/>
          <w:szCs w:val="20"/>
        </w:rPr>
      </w:pPr>
      <w:bookmarkStart w:id="5" w:name="_Toc43788699"/>
      <w:r w:rsidRPr="00C64229">
        <w:rPr>
          <w:sz w:val="20"/>
          <w:szCs w:val="20"/>
        </w:rPr>
        <w:t>Naročnik vabi ponudnike, da predložijo svoje ponudbe skladno z zahtevami razpisne dokumentacije in določili Zakona o javnem naročanju – ZJN-3 (Uradni list RS, št. 91/15), njegovimi spremembami in dopolnitvami.</w:t>
      </w:r>
    </w:p>
    <w:p w14:paraId="7C166F0A" w14:textId="77777777" w:rsidR="00783C40" w:rsidRPr="00C64229" w:rsidRDefault="00783C40" w:rsidP="00783C40">
      <w:pPr>
        <w:spacing w:after="0" w:line="260" w:lineRule="atLeast"/>
        <w:rPr>
          <w:sz w:val="20"/>
          <w:szCs w:val="20"/>
        </w:rPr>
      </w:pPr>
    </w:p>
    <w:p w14:paraId="03AEC79A" w14:textId="77777777" w:rsidR="00783C40" w:rsidRPr="00C64229" w:rsidRDefault="00000000" w:rsidP="00783C40">
      <w:pPr>
        <w:pStyle w:val="Naslov2"/>
        <w:spacing w:before="0" w:after="0" w:line="260" w:lineRule="atLeast"/>
        <w:rPr>
          <w:rFonts w:cs="Arial"/>
          <w:sz w:val="20"/>
          <w:szCs w:val="20"/>
          <w:lang w:val="sl-SI"/>
        </w:rPr>
      </w:pPr>
      <w:r w:rsidRPr="00C64229">
        <w:rPr>
          <w:rFonts w:cs="Arial"/>
          <w:sz w:val="20"/>
          <w:szCs w:val="20"/>
          <w:lang w:val="sl-SI"/>
        </w:rPr>
        <w:t xml:space="preserve"> </w:t>
      </w:r>
      <w:bookmarkStart w:id="6" w:name="_Toc461526795"/>
      <w:bookmarkStart w:id="7" w:name="_Toc35506412"/>
      <w:bookmarkStart w:id="8" w:name="_Toc113016121"/>
      <w:r w:rsidR="009B45E4" w:rsidRPr="00C64229">
        <w:rPr>
          <w:rFonts w:cs="Arial"/>
          <w:sz w:val="20"/>
          <w:szCs w:val="20"/>
          <w:lang w:val="sl-SI"/>
        </w:rPr>
        <w:t xml:space="preserve">  </w:t>
      </w:r>
      <w:bookmarkStart w:id="9" w:name="_Toc222923364"/>
      <w:r w:rsidRPr="00C64229">
        <w:rPr>
          <w:rFonts w:cs="Arial"/>
          <w:sz w:val="20"/>
          <w:szCs w:val="20"/>
          <w:lang w:val="sl-SI"/>
        </w:rPr>
        <w:t>Naročnik</w:t>
      </w:r>
      <w:bookmarkEnd w:id="6"/>
      <w:bookmarkEnd w:id="7"/>
      <w:bookmarkEnd w:id="8"/>
      <w:bookmarkEnd w:id="9"/>
    </w:p>
    <w:p w14:paraId="632C0C6D" w14:textId="77777777" w:rsidR="00783C40" w:rsidRPr="00C64229" w:rsidRDefault="00783C40" w:rsidP="00D928B2">
      <w:pPr>
        <w:spacing w:after="0" w:line="100" w:lineRule="atLeast"/>
        <w:rPr>
          <w:sz w:val="20"/>
          <w:szCs w:val="20"/>
        </w:rPr>
      </w:pPr>
    </w:p>
    <w:p w14:paraId="2BE59541" w14:textId="77777777" w:rsidR="00783C40" w:rsidRPr="00C64229" w:rsidRDefault="00000000" w:rsidP="00783C40">
      <w:pPr>
        <w:spacing w:after="0" w:line="260" w:lineRule="atLeast"/>
        <w:rPr>
          <w:sz w:val="20"/>
          <w:szCs w:val="20"/>
        </w:rPr>
      </w:pPr>
      <w:r w:rsidRPr="00C64229">
        <w:rPr>
          <w:sz w:val="20"/>
          <w:szCs w:val="20"/>
        </w:rPr>
        <w:t>Republika Slovenija, Ministrstvo za finance, Finančna uprava Republike Slovenije, Šmartinska cesta 55, 1000 Ljubljana (v nadaljevanju: naročnik ali FURS)</w:t>
      </w:r>
      <w:r w:rsidR="000537C7" w:rsidRPr="00C64229">
        <w:rPr>
          <w:sz w:val="20"/>
          <w:szCs w:val="20"/>
        </w:rPr>
        <w:t>.</w:t>
      </w:r>
    </w:p>
    <w:p w14:paraId="219BA86B" w14:textId="77777777" w:rsidR="00783C40" w:rsidRPr="00C64229" w:rsidRDefault="00783C40" w:rsidP="00783C40">
      <w:pPr>
        <w:spacing w:after="0" w:line="260" w:lineRule="atLeast"/>
        <w:rPr>
          <w:sz w:val="20"/>
          <w:szCs w:val="20"/>
        </w:rPr>
      </w:pPr>
    </w:p>
    <w:p w14:paraId="6B98E77C" w14:textId="77777777" w:rsidR="00783C40" w:rsidRPr="00C64229" w:rsidRDefault="00000000" w:rsidP="00783C40">
      <w:pPr>
        <w:pStyle w:val="Naslov2"/>
        <w:spacing w:before="0" w:after="0" w:line="260" w:lineRule="atLeast"/>
        <w:rPr>
          <w:rFonts w:cs="Arial"/>
          <w:sz w:val="20"/>
          <w:szCs w:val="20"/>
          <w:lang w:val="sl-SI"/>
        </w:rPr>
      </w:pPr>
      <w:bookmarkStart w:id="10" w:name="_Toc35506413"/>
      <w:bookmarkStart w:id="11" w:name="_Toc113016122"/>
      <w:r w:rsidRPr="00C64229">
        <w:rPr>
          <w:rFonts w:cs="Arial"/>
          <w:sz w:val="20"/>
          <w:szCs w:val="20"/>
          <w:lang w:val="sl-SI"/>
        </w:rPr>
        <w:t xml:space="preserve">   </w:t>
      </w:r>
      <w:bookmarkStart w:id="12" w:name="_Toc222923365"/>
      <w:r w:rsidRPr="00C64229">
        <w:rPr>
          <w:rFonts w:cs="Arial"/>
          <w:sz w:val="20"/>
          <w:szCs w:val="20"/>
          <w:lang w:val="sl-SI"/>
        </w:rPr>
        <w:t>Predmet javnega naročila</w:t>
      </w:r>
      <w:bookmarkEnd w:id="10"/>
      <w:bookmarkEnd w:id="11"/>
      <w:bookmarkEnd w:id="12"/>
    </w:p>
    <w:p w14:paraId="63F57F59" w14:textId="77777777" w:rsidR="00783C40" w:rsidRPr="00C64229" w:rsidRDefault="00783C40" w:rsidP="00D928B2">
      <w:pPr>
        <w:spacing w:after="0" w:line="100" w:lineRule="atLeast"/>
        <w:rPr>
          <w:sz w:val="20"/>
          <w:szCs w:val="20"/>
        </w:rPr>
      </w:pPr>
    </w:p>
    <w:p w14:paraId="5C236A8C" w14:textId="77777777" w:rsidR="00727FDE" w:rsidRPr="00C64229" w:rsidRDefault="00000000" w:rsidP="00727FDE">
      <w:pPr>
        <w:pStyle w:val="off"/>
        <w:spacing w:after="0" w:line="260" w:lineRule="atLeast"/>
        <w:rPr>
          <w:sz w:val="20"/>
          <w:szCs w:val="20"/>
        </w:rPr>
      </w:pPr>
      <w:r w:rsidRPr="00C64229">
        <w:rPr>
          <w:sz w:val="20"/>
          <w:szCs w:val="20"/>
        </w:rPr>
        <w:t xml:space="preserve">Predmet </w:t>
      </w:r>
      <w:r w:rsidR="008F11D7" w:rsidRPr="00C64229">
        <w:rPr>
          <w:sz w:val="20"/>
          <w:szCs w:val="20"/>
        </w:rPr>
        <w:t xml:space="preserve">javnega </w:t>
      </w:r>
      <w:r w:rsidRPr="00C64229">
        <w:rPr>
          <w:sz w:val="20"/>
          <w:szCs w:val="20"/>
        </w:rPr>
        <w:t xml:space="preserve">naročila je </w:t>
      </w:r>
      <w:r w:rsidR="00524388" w:rsidRPr="00C64229">
        <w:rPr>
          <w:sz w:val="20"/>
          <w:szCs w:val="20"/>
        </w:rPr>
        <w:t>n</w:t>
      </w:r>
      <w:r w:rsidR="00271171" w:rsidRPr="00C64229">
        <w:rPr>
          <w:sz w:val="20"/>
          <w:szCs w:val="20"/>
        </w:rPr>
        <w:t>akup elektronskih varnostnih omaric za shranjevanje ključev</w:t>
      </w:r>
      <w:r w:rsidR="005A040E" w:rsidRPr="00C64229">
        <w:rPr>
          <w:sz w:val="20"/>
          <w:szCs w:val="20"/>
        </w:rPr>
        <w:t xml:space="preserve"> (v nadaljevanju: omarice)</w:t>
      </w:r>
      <w:r w:rsidR="007A1912" w:rsidRPr="00C64229">
        <w:rPr>
          <w:sz w:val="20"/>
          <w:szCs w:val="20"/>
        </w:rPr>
        <w:t>.</w:t>
      </w:r>
      <w:r w:rsidR="00040C4C" w:rsidRPr="00C64229">
        <w:rPr>
          <w:sz w:val="20"/>
          <w:szCs w:val="20"/>
        </w:rPr>
        <w:t xml:space="preserve"> Predmet javnega naročila ni razdeljen na sklope.</w:t>
      </w:r>
    </w:p>
    <w:p w14:paraId="55BB684E" w14:textId="77777777" w:rsidR="00727FDE" w:rsidRPr="00C64229" w:rsidRDefault="00727FDE" w:rsidP="00783C40">
      <w:pPr>
        <w:spacing w:after="0" w:line="260" w:lineRule="atLeast"/>
        <w:rPr>
          <w:sz w:val="20"/>
          <w:szCs w:val="20"/>
        </w:rPr>
      </w:pPr>
    </w:p>
    <w:p w14:paraId="119D6450" w14:textId="77777777" w:rsidR="0072334A" w:rsidRPr="00C64229" w:rsidRDefault="00000000" w:rsidP="0072334A">
      <w:pPr>
        <w:pStyle w:val="Naslov2"/>
        <w:spacing w:before="0" w:after="0" w:line="260" w:lineRule="atLeast"/>
        <w:rPr>
          <w:rFonts w:cs="Arial"/>
          <w:sz w:val="20"/>
          <w:szCs w:val="20"/>
          <w:lang w:val="sl-SI"/>
        </w:rPr>
      </w:pPr>
      <w:bookmarkStart w:id="13" w:name="_Toc222923366"/>
      <w:r w:rsidRPr="00C64229">
        <w:rPr>
          <w:rFonts w:cs="Arial"/>
          <w:sz w:val="20"/>
          <w:szCs w:val="20"/>
          <w:lang w:val="sl-SI"/>
        </w:rPr>
        <w:t>Obseg, skladnost in veljavnost ponudbe</w:t>
      </w:r>
      <w:bookmarkEnd w:id="13"/>
      <w:r w:rsidRPr="00C64229">
        <w:rPr>
          <w:rFonts w:cs="Arial"/>
          <w:sz w:val="20"/>
          <w:szCs w:val="20"/>
          <w:lang w:val="sl-SI"/>
        </w:rPr>
        <w:t xml:space="preserve"> </w:t>
      </w:r>
    </w:p>
    <w:p w14:paraId="5E1DFAB9" w14:textId="77777777" w:rsidR="0072334A" w:rsidRPr="00C64229" w:rsidRDefault="0072334A" w:rsidP="0072334A">
      <w:pPr>
        <w:spacing w:after="0" w:line="100" w:lineRule="atLeast"/>
        <w:rPr>
          <w:sz w:val="20"/>
          <w:szCs w:val="20"/>
        </w:rPr>
      </w:pPr>
    </w:p>
    <w:p w14:paraId="3F2864BF" w14:textId="77777777" w:rsidR="0072334A" w:rsidRPr="00C64229" w:rsidRDefault="00000000" w:rsidP="0072334A">
      <w:pPr>
        <w:spacing w:after="0" w:line="260" w:lineRule="atLeast"/>
        <w:rPr>
          <w:sz w:val="20"/>
          <w:szCs w:val="20"/>
        </w:rPr>
      </w:pPr>
      <w:r w:rsidRPr="00C64229">
        <w:rPr>
          <w:sz w:val="20"/>
          <w:szCs w:val="20"/>
        </w:rPr>
        <w:t xml:space="preserve">Ponudba mora obsegati celoten predmet javnega naročila skladno z zahtevami razpisne dokumentacije. Predmet javnega naročila je opredeljen v 3. poglavju razpisne dokumentacije »Vsebinsko tehnični opis predmeta javnega naročila«, obrazcu »Predračun – JN </w:t>
      </w:r>
      <w:r w:rsidR="001F4516" w:rsidRPr="00C64229">
        <w:rPr>
          <w:sz w:val="20"/>
          <w:szCs w:val="20"/>
        </w:rPr>
        <w:t>5/2026</w:t>
      </w:r>
      <w:r w:rsidR="002D18F9" w:rsidRPr="00C64229">
        <w:rPr>
          <w:sz w:val="20"/>
          <w:szCs w:val="20"/>
        </w:rPr>
        <w:t xml:space="preserve"> KLJUČAR</w:t>
      </w:r>
      <w:r w:rsidRPr="00C64229">
        <w:rPr>
          <w:sz w:val="20"/>
          <w:szCs w:val="20"/>
        </w:rPr>
        <w:t>« in osnutku pogodbe. Variantne ponudbe niso dovoljene.</w:t>
      </w:r>
    </w:p>
    <w:p w14:paraId="0BADCF8D" w14:textId="77777777" w:rsidR="0072334A" w:rsidRPr="00C64229" w:rsidRDefault="0072334A" w:rsidP="0072334A">
      <w:pPr>
        <w:spacing w:after="0" w:line="260" w:lineRule="atLeast"/>
        <w:rPr>
          <w:sz w:val="20"/>
          <w:szCs w:val="20"/>
        </w:rPr>
      </w:pPr>
    </w:p>
    <w:p w14:paraId="260017BC" w14:textId="77777777" w:rsidR="0072334A" w:rsidRPr="00C64229" w:rsidRDefault="00000000" w:rsidP="0072334A">
      <w:pPr>
        <w:spacing w:after="0" w:line="260" w:lineRule="atLeast"/>
        <w:rPr>
          <w:sz w:val="20"/>
          <w:szCs w:val="20"/>
        </w:rPr>
      </w:pPr>
      <w:r w:rsidRPr="00C64229">
        <w:rPr>
          <w:sz w:val="20"/>
          <w:szCs w:val="20"/>
        </w:rPr>
        <w:t xml:space="preserve">Ponudba mora veljati vsaj do 31. </w:t>
      </w:r>
      <w:r w:rsidR="00F1704F" w:rsidRPr="00C64229">
        <w:rPr>
          <w:sz w:val="20"/>
          <w:szCs w:val="20"/>
        </w:rPr>
        <w:t>8</w:t>
      </w:r>
      <w:r w:rsidRPr="00C64229">
        <w:rPr>
          <w:sz w:val="20"/>
          <w:szCs w:val="20"/>
        </w:rPr>
        <w:t>. 202</w:t>
      </w:r>
      <w:r w:rsidR="00CA6F02" w:rsidRPr="00C64229">
        <w:rPr>
          <w:sz w:val="20"/>
          <w:szCs w:val="20"/>
        </w:rPr>
        <w:t>6</w:t>
      </w:r>
      <w:r w:rsidRPr="00C64229">
        <w:rPr>
          <w:sz w:val="20"/>
          <w:szCs w:val="20"/>
        </w:rPr>
        <w:t>. Vse stroške, ki so povezani s pripravo in oddajo ponudbe, nosi v celoti ponudnik.</w:t>
      </w:r>
    </w:p>
    <w:p w14:paraId="6C9B5405" w14:textId="77777777" w:rsidR="0072334A" w:rsidRPr="00C64229" w:rsidRDefault="0072334A" w:rsidP="00783C40">
      <w:pPr>
        <w:spacing w:after="0" w:line="260" w:lineRule="atLeast"/>
        <w:rPr>
          <w:sz w:val="20"/>
          <w:szCs w:val="20"/>
        </w:rPr>
      </w:pPr>
    </w:p>
    <w:p w14:paraId="1DF34405" w14:textId="77777777" w:rsidR="00783C40" w:rsidRPr="00C64229" w:rsidRDefault="00000000" w:rsidP="00177EF7">
      <w:pPr>
        <w:pStyle w:val="Naslov2"/>
        <w:spacing w:before="0" w:after="0" w:line="260" w:lineRule="atLeast"/>
        <w:rPr>
          <w:rFonts w:cs="Arial"/>
          <w:sz w:val="20"/>
          <w:szCs w:val="20"/>
          <w:lang w:val="sl-SI"/>
        </w:rPr>
      </w:pPr>
      <w:bookmarkStart w:id="14" w:name="_Toc35506414"/>
      <w:bookmarkStart w:id="15" w:name="_Toc113016123"/>
      <w:bookmarkStart w:id="16" w:name="_Toc222923367"/>
      <w:r w:rsidRPr="00C64229">
        <w:rPr>
          <w:rFonts w:cs="Arial"/>
          <w:sz w:val="20"/>
          <w:szCs w:val="20"/>
          <w:lang w:val="sl-SI"/>
        </w:rPr>
        <w:t xml:space="preserve">Dajanje pojasnil o razpisni dokumentaciji, dopolnitve in spremembe razpisne </w:t>
      </w:r>
      <w:r w:rsidR="009B45E4" w:rsidRPr="00C64229">
        <w:rPr>
          <w:rFonts w:cs="Arial"/>
          <w:sz w:val="20"/>
          <w:szCs w:val="20"/>
          <w:lang w:val="sl-SI"/>
        </w:rPr>
        <w:t xml:space="preserve">  </w:t>
      </w:r>
      <w:r w:rsidRPr="00C64229">
        <w:rPr>
          <w:rFonts w:cs="Arial"/>
          <w:sz w:val="20"/>
          <w:szCs w:val="20"/>
          <w:lang w:val="sl-SI"/>
        </w:rPr>
        <w:t>dokumentacije</w:t>
      </w:r>
      <w:bookmarkEnd w:id="14"/>
      <w:bookmarkEnd w:id="15"/>
      <w:bookmarkEnd w:id="16"/>
    </w:p>
    <w:p w14:paraId="18854591" w14:textId="77777777" w:rsidR="00783C40" w:rsidRPr="00C64229" w:rsidRDefault="00783C40" w:rsidP="00D928B2">
      <w:pPr>
        <w:spacing w:after="0" w:line="100" w:lineRule="atLeast"/>
        <w:rPr>
          <w:sz w:val="20"/>
          <w:szCs w:val="20"/>
        </w:rPr>
      </w:pPr>
    </w:p>
    <w:p w14:paraId="4BCA85AB" w14:textId="77777777" w:rsidR="00783C40" w:rsidRPr="00C64229" w:rsidRDefault="00000000" w:rsidP="00783C40">
      <w:pPr>
        <w:spacing w:after="0" w:line="260" w:lineRule="atLeast"/>
        <w:rPr>
          <w:sz w:val="20"/>
          <w:szCs w:val="20"/>
        </w:rPr>
      </w:pPr>
      <w:r w:rsidRPr="00C64229">
        <w:rPr>
          <w:sz w:val="20"/>
          <w:szCs w:val="20"/>
        </w:rPr>
        <w:t xml:space="preserve">Ponudniki morajo vprašanja </w:t>
      </w:r>
      <w:r w:rsidR="003652B5" w:rsidRPr="00C64229">
        <w:rPr>
          <w:sz w:val="20"/>
          <w:szCs w:val="20"/>
        </w:rPr>
        <w:t>oziroma (v nadaljevanju: oz.)</w:t>
      </w:r>
      <w:r w:rsidR="003B5C17" w:rsidRPr="00C64229">
        <w:rPr>
          <w:sz w:val="20"/>
          <w:szCs w:val="20"/>
        </w:rPr>
        <w:t xml:space="preserve"> </w:t>
      </w:r>
      <w:r w:rsidRPr="00C64229">
        <w:rPr>
          <w:sz w:val="20"/>
          <w:szCs w:val="20"/>
        </w:rPr>
        <w:t>zahteve za pojasnila v zvezi z razpisno dokumentacijo posredovati izključno preko portala javnih naročil (</w:t>
      </w:r>
      <w:hyperlink r:id="rId11" w:history="1">
        <w:r w:rsidR="00783C40" w:rsidRPr="00C64229">
          <w:rPr>
            <w:rStyle w:val="Hiperpovezava"/>
            <w:sz w:val="20"/>
            <w:szCs w:val="20"/>
          </w:rPr>
          <w:t>https://www.enarocanje.si</w:t>
        </w:r>
      </w:hyperlink>
      <w:r w:rsidRPr="00C64229">
        <w:rPr>
          <w:sz w:val="20"/>
          <w:szCs w:val="20"/>
        </w:rPr>
        <w:t>).</w:t>
      </w:r>
    </w:p>
    <w:p w14:paraId="3376E197" w14:textId="77777777" w:rsidR="00783C40" w:rsidRPr="00C64229" w:rsidRDefault="00783C40" w:rsidP="00783C40">
      <w:pPr>
        <w:spacing w:after="0" w:line="260" w:lineRule="atLeast"/>
        <w:rPr>
          <w:sz w:val="20"/>
          <w:szCs w:val="20"/>
        </w:rPr>
      </w:pPr>
    </w:p>
    <w:p w14:paraId="72B929FB" w14:textId="77777777" w:rsidR="0052536F" w:rsidRPr="00C64229" w:rsidRDefault="00000000" w:rsidP="00783C40">
      <w:pPr>
        <w:spacing w:after="0" w:line="260" w:lineRule="atLeast"/>
        <w:rPr>
          <w:sz w:val="20"/>
          <w:szCs w:val="20"/>
        </w:rPr>
      </w:pPr>
      <w:r w:rsidRPr="00C64229">
        <w:rPr>
          <w:sz w:val="20"/>
          <w:szCs w:val="20"/>
        </w:rPr>
        <w:t>Naročnik bo zahtevo za pojasnilo razpisne dokumentacije oz</w:t>
      </w:r>
      <w:r w:rsidR="00C53E21" w:rsidRPr="00C64229">
        <w:rPr>
          <w:sz w:val="20"/>
          <w:szCs w:val="20"/>
        </w:rPr>
        <w:t>.</w:t>
      </w:r>
      <w:r w:rsidRPr="00C64229">
        <w:rPr>
          <w:sz w:val="20"/>
          <w:szCs w:val="20"/>
        </w:rPr>
        <w:t xml:space="preserve"> kakršnokoli drugo vprašanje v zvezi z javnim naročilom štel kot pravočasno, če bo na portalu javnih naročil zastavljeno najkasneje do </w:t>
      </w:r>
      <w:r w:rsidR="000C2A1C" w:rsidRPr="005A4B2B">
        <w:rPr>
          <w:sz w:val="20"/>
          <w:szCs w:val="20"/>
        </w:rPr>
        <w:t>20. 3.</w:t>
      </w:r>
      <w:r w:rsidR="00595158" w:rsidRPr="005A4B2B">
        <w:rPr>
          <w:sz w:val="20"/>
          <w:szCs w:val="20"/>
        </w:rPr>
        <w:t xml:space="preserve"> 2026</w:t>
      </w:r>
      <w:r w:rsidR="000956F1" w:rsidRPr="005A4B2B">
        <w:rPr>
          <w:sz w:val="20"/>
          <w:szCs w:val="20"/>
        </w:rPr>
        <w:t xml:space="preserve"> </w:t>
      </w:r>
      <w:r w:rsidRPr="005A4B2B">
        <w:rPr>
          <w:sz w:val="20"/>
          <w:szCs w:val="20"/>
        </w:rPr>
        <w:t xml:space="preserve">do </w:t>
      </w:r>
      <w:r w:rsidR="00F1704F" w:rsidRPr="005A4B2B">
        <w:rPr>
          <w:sz w:val="20"/>
          <w:szCs w:val="20"/>
        </w:rPr>
        <w:t>9</w:t>
      </w:r>
      <w:r w:rsidR="00C53E21" w:rsidRPr="005A4B2B">
        <w:rPr>
          <w:sz w:val="20"/>
          <w:szCs w:val="20"/>
        </w:rPr>
        <w:t>.</w:t>
      </w:r>
      <w:r w:rsidRPr="005A4B2B">
        <w:rPr>
          <w:sz w:val="20"/>
          <w:szCs w:val="20"/>
        </w:rPr>
        <w:t xml:space="preserve"> ure.</w:t>
      </w:r>
      <w:r w:rsidR="000A36F9" w:rsidRPr="00C64229">
        <w:rPr>
          <w:sz w:val="20"/>
          <w:szCs w:val="20"/>
        </w:rPr>
        <w:t xml:space="preserve"> </w:t>
      </w:r>
    </w:p>
    <w:p w14:paraId="448C7101" w14:textId="77777777" w:rsidR="0052536F" w:rsidRPr="00C64229" w:rsidRDefault="0052536F" w:rsidP="00783C40">
      <w:pPr>
        <w:spacing w:after="0" w:line="260" w:lineRule="atLeast"/>
        <w:rPr>
          <w:sz w:val="20"/>
          <w:szCs w:val="20"/>
        </w:rPr>
      </w:pPr>
    </w:p>
    <w:p w14:paraId="5AD7FFB7" w14:textId="77777777" w:rsidR="00783C40" w:rsidRPr="00C64229" w:rsidRDefault="00000000" w:rsidP="00783C40">
      <w:pPr>
        <w:spacing w:after="0" w:line="260" w:lineRule="atLeast"/>
        <w:rPr>
          <w:sz w:val="20"/>
          <w:szCs w:val="20"/>
        </w:rPr>
      </w:pPr>
      <w:r w:rsidRPr="00C64229">
        <w:rPr>
          <w:sz w:val="20"/>
          <w:szCs w:val="20"/>
        </w:rPr>
        <w:t>Na zahteve za pojasnila oz. druga vprašanja v zvezi z javnim naročilom, zastavljena po tem roku, naročnik ne bo odgovarjal.</w:t>
      </w:r>
    </w:p>
    <w:p w14:paraId="2B79ECD8" w14:textId="77777777" w:rsidR="00783C40" w:rsidRPr="00C64229" w:rsidRDefault="00783C40" w:rsidP="00783C40">
      <w:pPr>
        <w:spacing w:after="0" w:line="260" w:lineRule="atLeast"/>
        <w:rPr>
          <w:sz w:val="20"/>
          <w:szCs w:val="20"/>
        </w:rPr>
      </w:pPr>
    </w:p>
    <w:p w14:paraId="7F7FDA61" w14:textId="77777777" w:rsidR="00783C40" w:rsidRPr="00C64229" w:rsidRDefault="00000000" w:rsidP="00783C40">
      <w:pPr>
        <w:spacing w:after="0" w:line="260" w:lineRule="atLeast"/>
        <w:rPr>
          <w:sz w:val="20"/>
          <w:szCs w:val="20"/>
        </w:rPr>
      </w:pPr>
      <w:r w:rsidRPr="00C64229">
        <w:rPr>
          <w:sz w:val="20"/>
          <w:szCs w:val="20"/>
        </w:rPr>
        <w:t xml:space="preserve">Vprašanja, odgovori in dodatna pojasnila bodo objavljeni na portalu javnih naročil. </w:t>
      </w:r>
    </w:p>
    <w:p w14:paraId="66E9B91E" w14:textId="77777777" w:rsidR="00783C40" w:rsidRPr="00C64229" w:rsidRDefault="00783C40" w:rsidP="00783C40">
      <w:pPr>
        <w:spacing w:after="0" w:line="260" w:lineRule="atLeast"/>
        <w:rPr>
          <w:sz w:val="20"/>
          <w:szCs w:val="20"/>
        </w:rPr>
      </w:pPr>
    </w:p>
    <w:p w14:paraId="2F6F93BC" w14:textId="77777777" w:rsidR="00783C40" w:rsidRPr="00C64229" w:rsidRDefault="00000000" w:rsidP="00783C40">
      <w:pPr>
        <w:spacing w:after="0" w:line="260" w:lineRule="atLeast"/>
        <w:rPr>
          <w:sz w:val="20"/>
          <w:szCs w:val="20"/>
        </w:rPr>
      </w:pPr>
      <w:r w:rsidRPr="00C64229">
        <w:rPr>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68352FC" w14:textId="77777777" w:rsidR="00783C40" w:rsidRPr="00C64229" w:rsidRDefault="00783C40" w:rsidP="00783C40">
      <w:pPr>
        <w:spacing w:after="0" w:line="260" w:lineRule="atLeast"/>
        <w:rPr>
          <w:sz w:val="20"/>
          <w:szCs w:val="20"/>
        </w:rPr>
      </w:pPr>
    </w:p>
    <w:p w14:paraId="57137685" w14:textId="77777777" w:rsidR="00783C40" w:rsidRPr="00C64229" w:rsidRDefault="00000000" w:rsidP="00783C40">
      <w:pPr>
        <w:spacing w:after="0" w:line="260" w:lineRule="atLeast"/>
        <w:rPr>
          <w:sz w:val="20"/>
          <w:szCs w:val="20"/>
        </w:rPr>
      </w:pPr>
      <w:r w:rsidRPr="00C64229">
        <w:rPr>
          <w:sz w:val="20"/>
          <w:szCs w:val="20"/>
        </w:rPr>
        <w:t>Naročnik ponudnike opozarja, da morajo sami spremljati morebitne spremembe in dopolnitve razpisne dokumentacije in objavljena vprašanja ter odgovore.</w:t>
      </w:r>
    </w:p>
    <w:p w14:paraId="20B6B884" w14:textId="77777777" w:rsidR="00783C40" w:rsidRPr="00C64229" w:rsidRDefault="00783C40" w:rsidP="00783C40">
      <w:pPr>
        <w:spacing w:after="0" w:line="260" w:lineRule="atLeast"/>
        <w:rPr>
          <w:sz w:val="20"/>
          <w:szCs w:val="20"/>
        </w:rPr>
      </w:pPr>
    </w:p>
    <w:p w14:paraId="1CD15E85" w14:textId="77777777" w:rsidR="00234167" w:rsidRPr="00C64229" w:rsidRDefault="00000000" w:rsidP="00234167">
      <w:pPr>
        <w:pStyle w:val="Naslov2"/>
        <w:spacing w:before="0" w:after="0" w:line="260" w:lineRule="atLeast"/>
        <w:rPr>
          <w:rFonts w:cs="Arial"/>
          <w:sz w:val="20"/>
          <w:szCs w:val="20"/>
          <w:lang w:val="sl-SI"/>
        </w:rPr>
      </w:pPr>
      <w:bookmarkStart w:id="17" w:name="_Toc45098777"/>
      <w:bookmarkStart w:id="18" w:name="_Toc46078964"/>
      <w:bookmarkStart w:id="19" w:name="_Toc110250337"/>
      <w:bookmarkStart w:id="20" w:name="_Toc122366932"/>
      <w:bookmarkStart w:id="21" w:name="_Toc222923368"/>
      <w:r w:rsidRPr="00C64229">
        <w:rPr>
          <w:rFonts w:cs="Arial"/>
          <w:sz w:val="20"/>
          <w:szCs w:val="20"/>
          <w:lang w:val="sl-SI"/>
        </w:rPr>
        <w:t>Finančno zavarovanje za dobro izvedbo pogodbenih obveznosti</w:t>
      </w:r>
      <w:bookmarkEnd w:id="17"/>
      <w:bookmarkEnd w:id="18"/>
      <w:bookmarkEnd w:id="19"/>
      <w:bookmarkEnd w:id="20"/>
      <w:bookmarkEnd w:id="21"/>
    </w:p>
    <w:p w14:paraId="2723E17F" w14:textId="77777777" w:rsidR="00B8235E" w:rsidRPr="00C64229" w:rsidRDefault="00B8235E" w:rsidP="00F865A0">
      <w:pPr>
        <w:spacing w:after="0"/>
      </w:pPr>
    </w:p>
    <w:p w14:paraId="268E7C10" w14:textId="77777777" w:rsidR="007A5F54" w:rsidRPr="00C64229" w:rsidRDefault="00000000" w:rsidP="00B8235E">
      <w:pPr>
        <w:spacing w:after="0" w:line="260" w:lineRule="atLeast"/>
        <w:rPr>
          <w:sz w:val="20"/>
          <w:szCs w:val="20"/>
        </w:rPr>
      </w:pPr>
      <w:r w:rsidRPr="00C64229">
        <w:rPr>
          <w:sz w:val="20"/>
          <w:szCs w:val="20"/>
        </w:rPr>
        <w:t xml:space="preserve">Izbrani ponudnik bo moral v </w:t>
      </w:r>
      <w:r w:rsidR="00B03857" w:rsidRPr="00C64229">
        <w:rPr>
          <w:sz w:val="20"/>
          <w:szCs w:val="20"/>
        </w:rPr>
        <w:t>8</w:t>
      </w:r>
      <w:r w:rsidRPr="00C64229">
        <w:rPr>
          <w:sz w:val="20"/>
          <w:szCs w:val="20"/>
        </w:rPr>
        <w:t xml:space="preserve"> dneh od podpisa pogodbe izročiti naročniku lastno menico za dobro izvedbo pogodbenih obveznosti z menično izjavo. </w:t>
      </w:r>
    </w:p>
    <w:p w14:paraId="433A2AC2" w14:textId="77777777" w:rsidR="007A5F54" w:rsidRPr="00C64229" w:rsidRDefault="007A5F54" w:rsidP="00B8235E">
      <w:pPr>
        <w:spacing w:after="0" w:line="260" w:lineRule="atLeast"/>
        <w:rPr>
          <w:sz w:val="20"/>
          <w:szCs w:val="20"/>
        </w:rPr>
      </w:pPr>
    </w:p>
    <w:p w14:paraId="2987301E" w14:textId="77777777" w:rsidR="00B8235E" w:rsidRPr="00C64229" w:rsidRDefault="00000000" w:rsidP="00B8235E">
      <w:pPr>
        <w:spacing w:after="0" w:line="260" w:lineRule="atLeast"/>
        <w:rPr>
          <w:color w:val="FF0000"/>
          <w:sz w:val="20"/>
          <w:szCs w:val="20"/>
        </w:rPr>
      </w:pPr>
      <w:r w:rsidRPr="00C64229">
        <w:rPr>
          <w:sz w:val="20"/>
          <w:szCs w:val="20"/>
        </w:rPr>
        <w:lastRenderedPageBreak/>
        <w:t xml:space="preserve">Vrednost lastne menice za dobro izvedbo pogodbenih obveznosti </w:t>
      </w:r>
      <w:r w:rsidR="00BF10E6" w:rsidRPr="00C64229">
        <w:rPr>
          <w:sz w:val="20"/>
          <w:szCs w:val="20"/>
        </w:rPr>
        <w:t xml:space="preserve">mora </w:t>
      </w:r>
      <w:r w:rsidRPr="00C64229">
        <w:rPr>
          <w:sz w:val="20"/>
          <w:szCs w:val="20"/>
        </w:rPr>
        <w:t>znaša</w:t>
      </w:r>
      <w:r w:rsidR="00BF10E6" w:rsidRPr="00C64229">
        <w:rPr>
          <w:sz w:val="20"/>
          <w:szCs w:val="20"/>
        </w:rPr>
        <w:t>ti</w:t>
      </w:r>
      <w:r w:rsidRPr="00C64229">
        <w:rPr>
          <w:sz w:val="20"/>
          <w:szCs w:val="20"/>
        </w:rPr>
        <w:t xml:space="preserve"> </w:t>
      </w:r>
      <w:r w:rsidR="009568B1" w:rsidRPr="00C64229">
        <w:rPr>
          <w:sz w:val="20"/>
          <w:szCs w:val="20"/>
        </w:rPr>
        <w:t>10</w:t>
      </w:r>
      <w:r w:rsidRPr="00C64229">
        <w:rPr>
          <w:sz w:val="20"/>
          <w:szCs w:val="20"/>
        </w:rPr>
        <w:t xml:space="preserve"> % od skupne pogodbene vrednosti v EUR z DDV</w:t>
      </w:r>
      <w:r w:rsidR="00BF10E6" w:rsidRPr="00C64229">
        <w:rPr>
          <w:sz w:val="20"/>
          <w:szCs w:val="20"/>
        </w:rPr>
        <w:t xml:space="preserve"> in </w:t>
      </w:r>
      <w:r w:rsidR="00860A08" w:rsidRPr="00C64229">
        <w:rPr>
          <w:sz w:val="20"/>
          <w:szCs w:val="20"/>
        </w:rPr>
        <w:t xml:space="preserve">mora </w:t>
      </w:r>
      <w:r w:rsidR="00BF10E6" w:rsidRPr="00C64229">
        <w:rPr>
          <w:sz w:val="20"/>
          <w:szCs w:val="20"/>
        </w:rPr>
        <w:t xml:space="preserve">biti veljavna </w:t>
      </w:r>
      <w:r w:rsidR="00860A08" w:rsidRPr="00C64229">
        <w:rPr>
          <w:sz w:val="20"/>
          <w:szCs w:val="20"/>
        </w:rPr>
        <w:t xml:space="preserve">še najmanj 1 mesec od </w:t>
      </w:r>
      <w:r w:rsidR="007F7C3A" w:rsidRPr="00C64229">
        <w:rPr>
          <w:sz w:val="20"/>
          <w:szCs w:val="20"/>
        </w:rPr>
        <w:t xml:space="preserve">datuma </w:t>
      </w:r>
      <w:r w:rsidR="00860A08" w:rsidRPr="00C64229">
        <w:rPr>
          <w:sz w:val="20"/>
          <w:szCs w:val="20"/>
        </w:rPr>
        <w:t xml:space="preserve">izteka </w:t>
      </w:r>
      <w:r w:rsidR="002D678A" w:rsidRPr="00C64229">
        <w:rPr>
          <w:sz w:val="20"/>
          <w:szCs w:val="20"/>
        </w:rPr>
        <w:t>ponujene garancije</w:t>
      </w:r>
      <w:r w:rsidR="00860A08" w:rsidRPr="00C64229">
        <w:rPr>
          <w:sz w:val="20"/>
          <w:szCs w:val="20"/>
        </w:rPr>
        <w:t>, upoštevajoč predviden rok</w:t>
      </w:r>
      <w:r w:rsidR="00490506" w:rsidRPr="00C64229">
        <w:rPr>
          <w:sz w:val="20"/>
          <w:szCs w:val="20"/>
        </w:rPr>
        <w:t xml:space="preserve"> za dobavo in montažo omaric</w:t>
      </w:r>
      <w:r w:rsidR="0030103E" w:rsidRPr="00C64229">
        <w:rPr>
          <w:sz w:val="20"/>
          <w:szCs w:val="20"/>
        </w:rPr>
        <w:t>.</w:t>
      </w:r>
    </w:p>
    <w:p w14:paraId="424DA7FE" w14:textId="77777777" w:rsidR="00B8235E" w:rsidRPr="00C64229" w:rsidRDefault="00B8235E" w:rsidP="00B8235E">
      <w:pPr>
        <w:spacing w:after="0" w:line="260" w:lineRule="atLeast"/>
        <w:rPr>
          <w:sz w:val="20"/>
          <w:szCs w:val="20"/>
        </w:rPr>
      </w:pPr>
    </w:p>
    <w:p w14:paraId="3832A4D9" w14:textId="77777777" w:rsidR="0079045C" w:rsidRPr="00C64229" w:rsidRDefault="00000000" w:rsidP="0079045C">
      <w:pPr>
        <w:spacing w:after="0" w:line="260" w:lineRule="atLeast"/>
        <w:rPr>
          <w:sz w:val="20"/>
          <w:szCs w:val="20"/>
        </w:rPr>
      </w:pPr>
      <w:r w:rsidRPr="00C64229">
        <w:rPr>
          <w:sz w:val="20"/>
          <w:szCs w:val="20"/>
        </w:rPr>
        <w:t xml:space="preserve">Dodatne informacije v zvezi </w:t>
      </w:r>
      <w:r w:rsidR="004651AC" w:rsidRPr="00C64229">
        <w:rPr>
          <w:sz w:val="20"/>
          <w:szCs w:val="20"/>
        </w:rPr>
        <w:t>s</w:t>
      </w:r>
      <w:r w:rsidRPr="00C64229">
        <w:rPr>
          <w:sz w:val="20"/>
          <w:szCs w:val="20"/>
        </w:rPr>
        <w:t xml:space="preserve"> finančnim zavarovanjem za dobro izvedbo pogodbenih obveznosti določa osnut</w:t>
      </w:r>
      <w:r w:rsidR="004651AC" w:rsidRPr="00C64229">
        <w:rPr>
          <w:sz w:val="20"/>
          <w:szCs w:val="20"/>
        </w:rPr>
        <w:t>ek</w:t>
      </w:r>
      <w:r w:rsidRPr="00C64229">
        <w:rPr>
          <w:sz w:val="20"/>
          <w:szCs w:val="20"/>
        </w:rPr>
        <w:t xml:space="preserve"> pogodbe, ki </w:t>
      </w:r>
      <w:r w:rsidR="004651AC" w:rsidRPr="00C64229">
        <w:rPr>
          <w:sz w:val="20"/>
          <w:szCs w:val="20"/>
        </w:rPr>
        <w:t>je</w:t>
      </w:r>
      <w:r w:rsidRPr="00C64229">
        <w:rPr>
          <w:sz w:val="20"/>
          <w:szCs w:val="20"/>
        </w:rPr>
        <w:t xml:space="preserve"> sestavn</w:t>
      </w:r>
      <w:r w:rsidR="004651AC" w:rsidRPr="00C64229">
        <w:rPr>
          <w:sz w:val="20"/>
          <w:szCs w:val="20"/>
        </w:rPr>
        <w:t>i</w:t>
      </w:r>
      <w:r w:rsidRPr="00C64229">
        <w:rPr>
          <w:sz w:val="20"/>
          <w:szCs w:val="20"/>
        </w:rPr>
        <w:t xml:space="preserve"> del razpisne dokumentacije.</w:t>
      </w:r>
    </w:p>
    <w:p w14:paraId="09EAF00D" w14:textId="77777777" w:rsidR="0079045C" w:rsidRPr="00C64229" w:rsidRDefault="0079045C" w:rsidP="00B8235E">
      <w:pPr>
        <w:spacing w:after="0" w:line="260" w:lineRule="atLeast"/>
        <w:rPr>
          <w:sz w:val="20"/>
          <w:szCs w:val="20"/>
        </w:rPr>
      </w:pPr>
    </w:p>
    <w:p w14:paraId="1507E6B0" w14:textId="77777777" w:rsidR="00B8235E" w:rsidRPr="00C64229" w:rsidRDefault="00000000" w:rsidP="00B8235E">
      <w:pPr>
        <w:spacing w:after="0" w:line="260" w:lineRule="atLeast"/>
        <w:rPr>
          <w:color w:val="FF0000"/>
          <w:sz w:val="20"/>
          <w:szCs w:val="20"/>
        </w:rPr>
      </w:pPr>
      <w:r w:rsidRPr="00C64229">
        <w:rPr>
          <w:sz w:val="20"/>
          <w:szCs w:val="20"/>
        </w:rPr>
        <w:t xml:space="preserve">Za lastno menico za dobro izvedbo pogodbenih obveznosti velja Zakon o menici – ZM (Uradni list FLRJ, št. 104/46) </w:t>
      </w:r>
      <w:r w:rsidR="00B6787F" w:rsidRPr="00C64229">
        <w:rPr>
          <w:sz w:val="20"/>
          <w:szCs w:val="20"/>
        </w:rPr>
        <w:t>s</w:t>
      </w:r>
      <w:r w:rsidRPr="00C64229">
        <w:rPr>
          <w:sz w:val="20"/>
          <w:szCs w:val="20"/>
        </w:rPr>
        <w:t xml:space="preserve"> spremembami in dopolnitvami</w:t>
      </w:r>
      <w:r w:rsidR="001E36CD" w:rsidRPr="00C64229">
        <w:rPr>
          <w:sz w:val="20"/>
          <w:szCs w:val="20"/>
        </w:rPr>
        <w:t>.</w:t>
      </w:r>
    </w:p>
    <w:p w14:paraId="6B2997BF" w14:textId="77777777" w:rsidR="00B8235E" w:rsidRPr="00C64229" w:rsidRDefault="00B8235E" w:rsidP="00B8235E">
      <w:pPr>
        <w:spacing w:after="0" w:line="260" w:lineRule="atLeast"/>
        <w:rPr>
          <w:sz w:val="20"/>
          <w:szCs w:val="20"/>
        </w:rPr>
      </w:pPr>
    </w:p>
    <w:p w14:paraId="35AF61DD" w14:textId="77777777" w:rsidR="00B8235E" w:rsidRPr="00C64229" w:rsidRDefault="00000000" w:rsidP="00B8235E">
      <w:pPr>
        <w:spacing w:after="0" w:line="260" w:lineRule="atLeast"/>
        <w:rPr>
          <w:sz w:val="20"/>
          <w:szCs w:val="20"/>
        </w:rPr>
      </w:pPr>
      <w:r w:rsidRPr="00C64229">
        <w:rPr>
          <w:sz w:val="20"/>
          <w:szCs w:val="20"/>
        </w:rPr>
        <w:t xml:space="preserve">Vzorec lastne menice </w:t>
      </w:r>
      <w:r w:rsidR="00D47480" w:rsidRPr="00C64229">
        <w:rPr>
          <w:sz w:val="20"/>
          <w:szCs w:val="20"/>
        </w:rPr>
        <w:t>z</w:t>
      </w:r>
      <w:r w:rsidRPr="00C64229">
        <w:rPr>
          <w:sz w:val="20"/>
          <w:szCs w:val="20"/>
        </w:rPr>
        <w:t>a dobro izvedbo pogodbenih obveznosti z menično izjavo je sestavni del razpisne dokumentacije.</w:t>
      </w:r>
    </w:p>
    <w:p w14:paraId="244A2F48" w14:textId="77777777" w:rsidR="00234167" w:rsidRPr="00C64229" w:rsidRDefault="00234167" w:rsidP="00D928B2">
      <w:pPr>
        <w:spacing w:line="260" w:lineRule="atLeast"/>
        <w:rPr>
          <w:sz w:val="20"/>
          <w:szCs w:val="20"/>
        </w:rPr>
      </w:pPr>
    </w:p>
    <w:p w14:paraId="4D04A862" w14:textId="77777777" w:rsidR="00783C40" w:rsidRPr="00C64229" w:rsidRDefault="00000000" w:rsidP="00783C40">
      <w:pPr>
        <w:pStyle w:val="Naslov2"/>
        <w:spacing w:before="0" w:after="0" w:line="260" w:lineRule="atLeast"/>
        <w:rPr>
          <w:rFonts w:cs="Arial"/>
          <w:sz w:val="20"/>
          <w:szCs w:val="20"/>
          <w:lang w:val="sl-SI"/>
        </w:rPr>
      </w:pPr>
      <w:bookmarkStart w:id="22" w:name="_Toc461526801"/>
      <w:bookmarkStart w:id="23" w:name="_Toc35506417"/>
      <w:bookmarkStart w:id="24" w:name="_Toc113016126"/>
      <w:r w:rsidRPr="00C64229">
        <w:rPr>
          <w:rFonts w:cs="Arial"/>
          <w:sz w:val="20"/>
          <w:szCs w:val="20"/>
          <w:lang w:val="sl-SI"/>
        </w:rPr>
        <w:t xml:space="preserve">   </w:t>
      </w:r>
      <w:bookmarkStart w:id="25" w:name="_Toc222923369"/>
      <w:r w:rsidRPr="00C64229">
        <w:rPr>
          <w:rFonts w:cs="Arial"/>
          <w:sz w:val="20"/>
          <w:szCs w:val="20"/>
          <w:lang w:val="sl-SI"/>
        </w:rPr>
        <w:t>Način, mesto in čas oddaje ponudbe</w:t>
      </w:r>
      <w:bookmarkEnd w:id="22"/>
      <w:bookmarkEnd w:id="23"/>
      <w:bookmarkEnd w:id="24"/>
      <w:bookmarkEnd w:id="25"/>
    </w:p>
    <w:p w14:paraId="46BC9F87" w14:textId="77777777" w:rsidR="00783C40" w:rsidRPr="00C64229" w:rsidRDefault="00783C40" w:rsidP="00F865A0">
      <w:pPr>
        <w:spacing w:after="0" w:line="100" w:lineRule="atLeast"/>
        <w:rPr>
          <w:sz w:val="20"/>
          <w:szCs w:val="20"/>
        </w:rPr>
      </w:pPr>
    </w:p>
    <w:p w14:paraId="4D40D569" w14:textId="77777777" w:rsidR="00783C40" w:rsidRPr="00C64229" w:rsidRDefault="00000000" w:rsidP="00783C40">
      <w:pPr>
        <w:spacing w:after="0" w:line="260" w:lineRule="atLeast"/>
        <w:rPr>
          <w:rFonts w:eastAsia="Calibri"/>
          <w:sz w:val="20"/>
          <w:szCs w:val="20"/>
        </w:rPr>
      </w:pPr>
      <w:r w:rsidRPr="00C64229">
        <w:rPr>
          <w:rFonts w:eastAsia="Calibri"/>
          <w:sz w:val="20"/>
          <w:szCs w:val="20"/>
        </w:rPr>
        <w:t xml:space="preserve">Ponudniki morajo predložiti ponudbe v </w:t>
      </w:r>
      <w:r w:rsidR="00D630EE" w:rsidRPr="00C64229">
        <w:rPr>
          <w:rFonts w:eastAsia="Calibri"/>
          <w:sz w:val="20"/>
          <w:szCs w:val="20"/>
        </w:rPr>
        <w:t xml:space="preserve">informacijski sistem </w:t>
      </w:r>
      <w:r w:rsidRPr="00C64229">
        <w:rPr>
          <w:rFonts w:eastAsia="Calibri"/>
          <w:sz w:val="20"/>
          <w:szCs w:val="20"/>
        </w:rPr>
        <w:t xml:space="preserve">e-JN </w:t>
      </w:r>
      <w:r w:rsidR="00D630EE" w:rsidRPr="00C64229">
        <w:rPr>
          <w:rFonts w:eastAsia="Calibri"/>
          <w:sz w:val="20"/>
          <w:szCs w:val="20"/>
        </w:rPr>
        <w:t>(v nadaljevanju</w:t>
      </w:r>
      <w:r w:rsidR="00F01B24" w:rsidRPr="00C64229">
        <w:rPr>
          <w:rFonts w:eastAsia="Calibri"/>
          <w:sz w:val="20"/>
          <w:szCs w:val="20"/>
        </w:rPr>
        <w:t>:</w:t>
      </w:r>
      <w:r w:rsidR="00D630EE" w:rsidRPr="00C64229">
        <w:rPr>
          <w:rFonts w:eastAsia="Calibri"/>
          <w:sz w:val="20"/>
          <w:szCs w:val="20"/>
        </w:rPr>
        <w:t xml:space="preserve"> IS e-JN) </w:t>
      </w:r>
      <w:r w:rsidRPr="00C64229">
        <w:rPr>
          <w:rFonts w:eastAsia="Calibri"/>
          <w:sz w:val="20"/>
          <w:szCs w:val="20"/>
        </w:rPr>
        <w:t xml:space="preserve">na spletnem naslovu </w:t>
      </w:r>
      <w:hyperlink r:id="rId12" w:history="1">
        <w:r w:rsidR="00783C40" w:rsidRPr="00C64229">
          <w:rPr>
            <w:rStyle w:val="Hiperpovezava"/>
            <w:rFonts w:eastAsia="Calibri"/>
            <w:sz w:val="20"/>
            <w:szCs w:val="20"/>
          </w:rPr>
          <w:t>https://ejn.gov.si</w:t>
        </w:r>
      </w:hyperlink>
      <w:r w:rsidR="00D6287D" w:rsidRPr="00C64229">
        <w:rPr>
          <w:rStyle w:val="Hiperpovezava"/>
          <w:rFonts w:eastAsia="Calibri"/>
          <w:sz w:val="20"/>
          <w:szCs w:val="20"/>
        </w:rPr>
        <w:t>,</w:t>
      </w:r>
      <w:r w:rsidRPr="00C64229">
        <w:rPr>
          <w:rFonts w:eastAsia="Calibri"/>
          <w:sz w:val="20"/>
          <w:szCs w:val="20"/>
        </w:rPr>
        <w:t xml:space="preserve"> v skladu s točko 3 dokumenta »Navodila za uporabo informacijskega sistema za uporabo funkcionalnosti elektronske oddaje ponudb e-JN: PONUDNIKI« (v nadaljevanju: Navodila za uporabo e-JN), ki je del te razpisne dokumentacije in </w:t>
      </w:r>
      <w:r w:rsidR="00113C06" w:rsidRPr="00C64229">
        <w:rPr>
          <w:rFonts w:eastAsia="Calibri"/>
          <w:sz w:val="20"/>
          <w:szCs w:val="20"/>
        </w:rPr>
        <w:t xml:space="preserve">je </w:t>
      </w:r>
      <w:r w:rsidRPr="00C64229">
        <w:rPr>
          <w:rFonts w:eastAsia="Calibri"/>
          <w:sz w:val="20"/>
          <w:szCs w:val="20"/>
        </w:rPr>
        <w:t xml:space="preserve">objavljen na spletnem naslovu </w:t>
      </w:r>
      <w:hyperlink r:id="rId13" w:history="1">
        <w:r w:rsidR="00783C40" w:rsidRPr="00C64229">
          <w:rPr>
            <w:rStyle w:val="Hiperpovezava"/>
            <w:rFonts w:eastAsia="Calibri"/>
            <w:sz w:val="20"/>
            <w:szCs w:val="20"/>
          </w:rPr>
          <w:t>https://ejn.gov.si</w:t>
        </w:r>
      </w:hyperlink>
      <w:r w:rsidRPr="00C64229">
        <w:rPr>
          <w:rFonts w:eastAsia="Calibri"/>
          <w:sz w:val="20"/>
          <w:szCs w:val="20"/>
        </w:rPr>
        <w:t xml:space="preserve">. </w:t>
      </w:r>
    </w:p>
    <w:p w14:paraId="4B47EF0A" w14:textId="77777777" w:rsidR="001A195A" w:rsidRPr="00C64229" w:rsidRDefault="001A195A" w:rsidP="00783C40">
      <w:pPr>
        <w:spacing w:after="0" w:line="260" w:lineRule="atLeast"/>
        <w:rPr>
          <w:rFonts w:eastAsia="Calibri"/>
          <w:sz w:val="20"/>
          <w:szCs w:val="20"/>
        </w:rPr>
      </w:pPr>
    </w:p>
    <w:p w14:paraId="21AA40EE" w14:textId="77777777" w:rsidR="00783C40" w:rsidRPr="00C64229" w:rsidRDefault="00000000" w:rsidP="00783C40">
      <w:pPr>
        <w:spacing w:after="0" w:line="260" w:lineRule="atLeast"/>
        <w:rPr>
          <w:rFonts w:eastAsia="Calibri"/>
          <w:sz w:val="20"/>
          <w:szCs w:val="20"/>
        </w:rPr>
      </w:pPr>
      <w:r w:rsidRPr="00C64229">
        <w:rPr>
          <w:rFonts w:eastAsia="Calibri"/>
          <w:sz w:val="20"/>
          <w:szCs w:val="20"/>
        </w:rPr>
        <w:t xml:space="preserve">Ponudnik se mora pred oddajo ponudbe registrirati na spletnem naslovu </w:t>
      </w:r>
      <w:hyperlink r:id="rId14" w:history="1">
        <w:r w:rsidR="00783C40" w:rsidRPr="00C64229">
          <w:rPr>
            <w:rStyle w:val="Hiperpovezava"/>
            <w:rFonts w:eastAsia="Calibri"/>
            <w:sz w:val="20"/>
            <w:szCs w:val="20"/>
          </w:rPr>
          <w:t>https://ejn.gov.si</w:t>
        </w:r>
      </w:hyperlink>
      <w:r w:rsidRPr="00C64229">
        <w:rPr>
          <w:rFonts w:eastAsia="Calibri"/>
          <w:sz w:val="20"/>
          <w:szCs w:val="20"/>
        </w:rPr>
        <w:t xml:space="preserve"> v skladu z Navodili za uporabo e-JN. Če je ponudnik že registriran v IS e-JN, se v IS e-JN prijavi na istem naslovu.</w:t>
      </w:r>
    </w:p>
    <w:p w14:paraId="1B89AC53" w14:textId="77777777" w:rsidR="00783C40" w:rsidRPr="00C64229" w:rsidRDefault="00783C40" w:rsidP="00783C40">
      <w:pPr>
        <w:spacing w:after="0" w:line="260" w:lineRule="atLeast"/>
        <w:rPr>
          <w:rFonts w:eastAsia="Calibri"/>
          <w:sz w:val="20"/>
          <w:szCs w:val="20"/>
        </w:rPr>
      </w:pPr>
    </w:p>
    <w:p w14:paraId="0BA4B908" w14:textId="77777777" w:rsidR="001A195A" w:rsidRPr="00C64229" w:rsidRDefault="00000000" w:rsidP="00783C40">
      <w:pPr>
        <w:spacing w:after="0" w:line="260" w:lineRule="atLeast"/>
        <w:rPr>
          <w:rFonts w:eastAsia="Calibri"/>
          <w:sz w:val="20"/>
          <w:szCs w:val="20"/>
        </w:rPr>
      </w:pPr>
      <w:r w:rsidRPr="00C64229">
        <w:rPr>
          <w:rFonts w:eastAsia="Calibri"/>
          <w:sz w:val="20"/>
          <w:szCs w:val="20"/>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w:t>
      </w:r>
    </w:p>
    <w:p w14:paraId="495B2952" w14:textId="77777777" w:rsidR="00DA1489" w:rsidRPr="00C64229" w:rsidRDefault="00DA1489" w:rsidP="00783C40">
      <w:pPr>
        <w:spacing w:after="0" w:line="260" w:lineRule="atLeast"/>
        <w:rPr>
          <w:rFonts w:eastAsia="Calibri"/>
          <w:sz w:val="20"/>
          <w:szCs w:val="20"/>
        </w:rPr>
      </w:pPr>
    </w:p>
    <w:p w14:paraId="494CF838" w14:textId="77777777" w:rsidR="001A195A" w:rsidRPr="00C64229" w:rsidRDefault="00000000" w:rsidP="00783C40">
      <w:pPr>
        <w:spacing w:after="0" w:line="260" w:lineRule="atLeast"/>
        <w:rPr>
          <w:rStyle w:val="Hiperpovezava"/>
          <w:sz w:val="20"/>
          <w:szCs w:val="20"/>
        </w:rPr>
      </w:pPr>
      <w:r w:rsidRPr="00C64229">
        <w:rPr>
          <w:rFonts w:eastAsia="Calibri"/>
          <w:sz w:val="20"/>
          <w:szCs w:val="20"/>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r w:rsidR="00E4409B" w:rsidRPr="00C64229">
        <w:rPr>
          <w:rFonts w:eastAsia="Calibri"/>
          <w:sz w:val="20"/>
          <w:szCs w:val="20"/>
        </w:rPr>
        <w:t>Po preteku roka za predložitev ponudb ponudbe ne bo več mogoče oddati.</w:t>
      </w:r>
    </w:p>
    <w:p w14:paraId="28DB567C" w14:textId="77777777" w:rsidR="001A195A" w:rsidRPr="00C64229" w:rsidRDefault="001A195A" w:rsidP="00783C40">
      <w:pPr>
        <w:spacing w:after="0" w:line="260" w:lineRule="atLeast"/>
        <w:rPr>
          <w:rStyle w:val="Hiperpovezava"/>
          <w:sz w:val="20"/>
          <w:szCs w:val="20"/>
        </w:rPr>
      </w:pPr>
    </w:p>
    <w:p w14:paraId="01919A3C" w14:textId="77777777" w:rsidR="001A195A" w:rsidRPr="00C64229" w:rsidRDefault="00000000" w:rsidP="00783C40">
      <w:pPr>
        <w:spacing w:after="0" w:line="260" w:lineRule="atLeast"/>
        <w:rPr>
          <w:sz w:val="20"/>
          <w:szCs w:val="20"/>
        </w:rPr>
      </w:pPr>
      <w:r w:rsidRPr="00C64229">
        <w:rPr>
          <w:rFonts w:eastAsia="Calibri"/>
          <w:sz w:val="20"/>
          <w:szCs w:val="20"/>
        </w:rPr>
        <w:t xml:space="preserve">Ponudba se šteje za pravočasno oddano, če jo naročnik prejme preko IS e-JN </w:t>
      </w:r>
      <w:hyperlink r:id="rId15" w:history="1">
        <w:r w:rsidR="001A195A" w:rsidRPr="00C64229">
          <w:rPr>
            <w:rStyle w:val="Hiperpovezava"/>
            <w:rFonts w:eastAsia="Calibri"/>
            <w:sz w:val="20"/>
            <w:szCs w:val="20"/>
          </w:rPr>
          <w:t>https://ejn.gov.si</w:t>
        </w:r>
      </w:hyperlink>
      <w:r w:rsidRPr="00C64229">
        <w:rPr>
          <w:rFonts w:eastAsia="Calibri"/>
          <w:sz w:val="20"/>
          <w:szCs w:val="20"/>
        </w:rPr>
        <w:t xml:space="preserve"> najkasneje do </w:t>
      </w:r>
      <w:r w:rsidR="000C2A1C" w:rsidRPr="005A4B2B">
        <w:rPr>
          <w:rFonts w:eastAsia="Calibri"/>
          <w:b/>
          <w:bCs/>
          <w:sz w:val="20"/>
          <w:szCs w:val="20"/>
        </w:rPr>
        <w:t>7.</w:t>
      </w:r>
      <w:r w:rsidR="00F1704F" w:rsidRPr="005A4B2B">
        <w:rPr>
          <w:rFonts w:eastAsia="Calibri"/>
          <w:b/>
          <w:bCs/>
          <w:sz w:val="20"/>
          <w:szCs w:val="20"/>
        </w:rPr>
        <w:t xml:space="preserve"> </w:t>
      </w:r>
      <w:r w:rsidR="000C2A1C" w:rsidRPr="005A4B2B">
        <w:rPr>
          <w:rFonts w:eastAsia="Calibri"/>
          <w:b/>
          <w:bCs/>
          <w:sz w:val="20"/>
          <w:szCs w:val="20"/>
        </w:rPr>
        <w:t>4</w:t>
      </w:r>
      <w:r w:rsidR="00F1704F" w:rsidRPr="005A4B2B">
        <w:rPr>
          <w:rFonts w:eastAsia="Calibri"/>
          <w:b/>
          <w:bCs/>
          <w:sz w:val="20"/>
          <w:szCs w:val="20"/>
        </w:rPr>
        <w:t>.</w:t>
      </w:r>
      <w:r w:rsidR="00595158" w:rsidRPr="005A4B2B">
        <w:rPr>
          <w:sz w:val="20"/>
          <w:szCs w:val="20"/>
        </w:rPr>
        <w:t xml:space="preserve"> </w:t>
      </w:r>
      <w:r w:rsidR="00630942" w:rsidRPr="005A4B2B">
        <w:rPr>
          <w:rFonts w:eastAsia="Calibri"/>
          <w:b/>
          <w:bCs/>
          <w:sz w:val="20"/>
          <w:szCs w:val="20"/>
        </w:rPr>
        <w:t>202</w:t>
      </w:r>
      <w:r w:rsidR="00595158" w:rsidRPr="005A4B2B">
        <w:rPr>
          <w:rFonts w:eastAsia="Calibri"/>
          <w:b/>
          <w:bCs/>
          <w:sz w:val="20"/>
          <w:szCs w:val="20"/>
        </w:rPr>
        <w:t>6</w:t>
      </w:r>
      <w:r w:rsidR="00630942" w:rsidRPr="00C64229">
        <w:rPr>
          <w:rFonts w:eastAsia="Calibri"/>
          <w:b/>
          <w:bCs/>
          <w:sz w:val="20"/>
          <w:szCs w:val="20"/>
        </w:rPr>
        <w:t xml:space="preserve"> </w:t>
      </w:r>
      <w:r w:rsidRPr="00C64229">
        <w:rPr>
          <w:rFonts w:eastAsia="Calibri"/>
          <w:b/>
          <w:sz w:val="20"/>
          <w:szCs w:val="20"/>
        </w:rPr>
        <w:t>do 1</w:t>
      </w:r>
      <w:r w:rsidR="007C61E5" w:rsidRPr="00C64229">
        <w:rPr>
          <w:rFonts w:eastAsia="Calibri"/>
          <w:b/>
          <w:sz w:val="20"/>
          <w:szCs w:val="20"/>
        </w:rPr>
        <w:t>1</w:t>
      </w:r>
      <w:r w:rsidR="00964ACC" w:rsidRPr="00C64229">
        <w:rPr>
          <w:rFonts w:eastAsia="Calibri"/>
          <w:b/>
          <w:sz w:val="20"/>
          <w:szCs w:val="20"/>
        </w:rPr>
        <w:t>.</w:t>
      </w:r>
      <w:r w:rsidRPr="00C64229">
        <w:rPr>
          <w:rFonts w:eastAsia="Calibri"/>
          <w:b/>
          <w:sz w:val="20"/>
          <w:szCs w:val="20"/>
        </w:rPr>
        <w:t xml:space="preserve"> ure</w:t>
      </w:r>
      <w:r w:rsidRPr="00C64229">
        <w:rPr>
          <w:rFonts w:eastAsia="Calibri"/>
          <w:sz w:val="20"/>
          <w:szCs w:val="20"/>
        </w:rPr>
        <w:t>. Za oddano ponudbo se šteje ponudba, ki je v IS e-JN označena s statusom »ODDANO«.</w:t>
      </w:r>
    </w:p>
    <w:p w14:paraId="49D69257" w14:textId="77777777" w:rsidR="001A195A" w:rsidRPr="00C64229" w:rsidRDefault="001A195A" w:rsidP="00783C40">
      <w:pPr>
        <w:spacing w:after="0" w:line="260" w:lineRule="atLeast"/>
        <w:rPr>
          <w:sz w:val="20"/>
          <w:szCs w:val="20"/>
        </w:rPr>
      </w:pPr>
    </w:p>
    <w:p w14:paraId="47B8E355" w14:textId="77777777" w:rsidR="00783C40" w:rsidRPr="00C64229" w:rsidRDefault="00000000" w:rsidP="00783C40">
      <w:pPr>
        <w:spacing w:after="0" w:line="260" w:lineRule="atLeast"/>
        <w:rPr>
          <w:rFonts w:eastAsia="Calibri"/>
          <w:sz w:val="20"/>
          <w:szCs w:val="20"/>
        </w:rPr>
      </w:pPr>
      <w:r w:rsidRPr="00C64229">
        <w:rPr>
          <w:sz w:val="20"/>
          <w:szCs w:val="20"/>
        </w:rPr>
        <w:t xml:space="preserve">Zaradi morebitnih težav v delovanju IS e-JN naročnik poziva ponudnike, da ne oddajo ponudb tik pred iztekom roka za oddajo ponudb. Naročnik namreč ne more biti odgovoren za težave pri oddaji ponudbe, če tem ni vzrok nedelovanje ali nepravilno delovanje IS e-JN. </w:t>
      </w:r>
      <w:r w:rsidRPr="00C64229">
        <w:rPr>
          <w:rFonts w:eastAsia="Calibri"/>
          <w:sz w:val="20"/>
          <w:szCs w:val="20"/>
        </w:rPr>
        <w:t>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w:t>
      </w:r>
    </w:p>
    <w:p w14:paraId="1AF5FD03" w14:textId="77777777" w:rsidR="001A195A" w:rsidRPr="00C64229" w:rsidRDefault="001A195A" w:rsidP="00783C40">
      <w:pPr>
        <w:spacing w:after="0" w:line="260" w:lineRule="atLeast"/>
        <w:rPr>
          <w:rFonts w:eastAsia="Calibri"/>
          <w:sz w:val="20"/>
          <w:szCs w:val="20"/>
        </w:rPr>
      </w:pPr>
    </w:p>
    <w:p w14:paraId="69F81A5A" w14:textId="77777777" w:rsidR="00783C40" w:rsidRPr="00C64229" w:rsidRDefault="00000000" w:rsidP="00783C40">
      <w:pPr>
        <w:pStyle w:val="Naslov2"/>
        <w:spacing w:before="0" w:after="0" w:line="260" w:lineRule="atLeast"/>
        <w:rPr>
          <w:rFonts w:cs="Arial"/>
          <w:sz w:val="20"/>
          <w:szCs w:val="20"/>
          <w:lang w:val="sl-SI"/>
        </w:rPr>
      </w:pPr>
      <w:bookmarkStart w:id="26" w:name="_Toc461526802"/>
      <w:bookmarkStart w:id="27" w:name="_Toc35506418"/>
      <w:bookmarkStart w:id="28" w:name="_Toc113016127"/>
      <w:bookmarkStart w:id="29" w:name="_Toc222923370"/>
      <w:r w:rsidRPr="00C64229">
        <w:rPr>
          <w:rFonts w:cs="Arial"/>
          <w:sz w:val="20"/>
          <w:szCs w:val="20"/>
          <w:lang w:val="sl-SI"/>
        </w:rPr>
        <w:t>Odpiranje ponudb</w:t>
      </w:r>
      <w:bookmarkEnd w:id="26"/>
      <w:bookmarkEnd w:id="27"/>
      <w:bookmarkEnd w:id="28"/>
      <w:bookmarkEnd w:id="29"/>
      <w:r w:rsidRPr="00C64229">
        <w:rPr>
          <w:rFonts w:cs="Arial"/>
          <w:sz w:val="20"/>
          <w:szCs w:val="20"/>
          <w:lang w:val="sl-SI"/>
        </w:rPr>
        <w:t xml:space="preserve"> </w:t>
      </w:r>
    </w:p>
    <w:p w14:paraId="6E17ECB9" w14:textId="77777777" w:rsidR="00783C40" w:rsidRPr="00C64229" w:rsidRDefault="00783C40" w:rsidP="00D928B2">
      <w:pPr>
        <w:spacing w:after="0" w:line="100" w:lineRule="atLeast"/>
        <w:rPr>
          <w:sz w:val="20"/>
          <w:szCs w:val="20"/>
        </w:rPr>
      </w:pPr>
    </w:p>
    <w:p w14:paraId="26E162FB" w14:textId="77777777" w:rsidR="00783C40" w:rsidRPr="00C64229" w:rsidRDefault="00000000" w:rsidP="00783C40">
      <w:pPr>
        <w:spacing w:after="0" w:line="260" w:lineRule="atLeast"/>
        <w:rPr>
          <w:sz w:val="20"/>
          <w:szCs w:val="20"/>
        </w:rPr>
      </w:pPr>
      <w:r w:rsidRPr="00C64229">
        <w:rPr>
          <w:sz w:val="20"/>
          <w:szCs w:val="20"/>
        </w:rPr>
        <w:t xml:space="preserve">Odpiranje ponudb bo potekalo avtomatično v IS e-JN </w:t>
      </w:r>
      <w:r w:rsidR="000C2A1C" w:rsidRPr="005A4B2B">
        <w:rPr>
          <w:b/>
          <w:bCs/>
          <w:sz w:val="20"/>
          <w:szCs w:val="20"/>
        </w:rPr>
        <w:t>7</w:t>
      </w:r>
      <w:r w:rsidR="00466DBD" w:rsidRPr="005A4B2B">
        <w:rPr>
          <w:rFonts w:eastAsia="Calibri"/>
          <w:b/>
          <w:bCs/>
          <w:sz w:val="20"/>
          <w:szCs w:val="20"/>
        </w:rPr>
        <w:t xml:space="preserve">. </w:t>
      </w:r>
      <w:r w:rsidR="000C2A1C" w:rsidRPr="005A4B2B">
        <w:rPr>
          <w:rFonts w:eastAsia="Calibri"/>
          <w:b/>
          <w:bCs/>
          <w:sz w:val="20"/>
          <w:szCs w:val="20"/>
        </w:rPr>
        <w:t>4</w:t>
      </w:r>
      <w:r w:rsidR="00466DBD" w:rsidRPr="005A4B2B">
        <w:rPr>
          <w:rFonts w:eastAsia="Calibri"/>
          <w:b/>
          <w:bCs/>
          <w:sz w:val="20"/>
          <w:szCs w:val="20"/>
        </w:rPr>
        <w:t>.</w:t>
      </w:r>
      <w:r w:rsidR="00466DBD" w:rsidRPr="005A4B2B">
        <w:rPr>
          <w:sz w:val="20"/>
          <w:szCs w:val="20"/>
        </w:rPr>
        <w:t xml:space="preserve"> </w:t>
      </w:r>
      <w:r w:rsidR="007C5C30" w:rsidRPr="005A4B2B">
        <w:rPr>
          <w:rFonts w:eastAsia="Calibri"/>
          <w:b/>
          <w:bCs/>
          <w:sz w:val="20"/>
          <w:szCs w:val="20"/>
        </w:rPr>
        <w:t>202</w:t>
      </w:r>
      <w:r w:rsidR="00595158" w:rsidRPr="005A4B2B">
        <w:rPr>
          <w:rFonts w:eastAsia="Calibri"/>
          <w:b/>
          <w:bCs/>
          <w:sz w:val="20"/>
          <w:szCs w:val="20"/>
        </w:rPr>
        <w:t>6</w:t>
      </w:r>
      <w:r w:rsidR="007C5C30" w:rsidRPr="00C64229">
        <w:rPr>
          <w:rFonts w:eastAsia="Calibri"/>
          <w:b/>
          <w:bCs/>
          <w:sz w:val="20"/>
          <w:szCs w:val="20"/>
        </w:rPr>
        <w:t xml:space="preserve"> </w:t>
      </w:r>
      <w:r w:rsidRPr="00C64229">
        <w:rPr>
          <w:b/>
          <w:sz w:val="20"/>
          <w:szCs w:val="20"/>
        </w:rPr>
        <w:t>ob 13</w:t>
      </w:r>
      <w:r w:rsidR="00964ACC" w:rsidRPr="00C64229">
        <w:rPr>
          <w:b/>
          <w:sz w:val="20"/>
          <w:szCs w:val="20"/>
        </w:rPr>
        <w:t>.</w:t>
      </w:r>
      <w:r w:rsidRPr="00C64229">
        <w:rPr>
          <w:b/>
          <w:sz w:val="20"/>
          <w:szCs w:val="20"/>
        </w:rPr>
        <w:t xml:space="preserve"> uri</w:t>
      </w:r>
      <w:r w:rsidR="001D674F" w:rsidRPr="00C64229">
        <w:rPr>
          <w:bCs/>
          <w:sz w:val="20"/>
          <w:szCs w:val="20"/>
        </w:rPr>
        <w:t>,</w:t>
      </w:r>
      <w:r w:rsidRPr="00C64229">
        <w:rPr>
          <w:sz w:val="20"/>
          <w:szCs w:val="20"/>
        </w:rPr>
        <w:t xml:space="preserve"> na spletnem naslovu </w:t>
      </w:r>
      <w:hyperlink r:id="rId16" w:history="1">
        <w:r w:rsidR="000C2A1C" w:rsidRPr="00C64229">
          <w:rPr>
            <w:rStyle w:val="Hiperpovezava"/>
            <w:sz w:val="20"/>
            <w:szCs w:val="20"/>
          </w:rPr>
          <w:t>https://ejn.gov.si</w:t>
        </w:r>
      </w:hyperlink>
      <w:r w:rsidRPr="00C64229">
        <w:rPr>
          <w:sz w:val="20"/>
          <w:szCs w:val="20"/>
        </w:rPr>
        <w:t xml:space="preserve">. </w:t>
      </w:r>
    </w:p>
    <w:p w14:paraId="2F9EEEB5" w14:textId="77777777" w:rsidR="00783C40" w:rsidRPr="00C64229" w:rsidRDefault="00000000" w:rsidP="00783C40">
      <w:pPr>
        <w:spacing w:after="0" w:line="260" w:lineRule="atLeast"/>
        <w:rPr>
          <w:sz w:val="20"/>
          <w:szCs w:val="20"/>
        </w:rPr>
      </w:pPr>
      <w:r w:rsidRPr="00C64229">
        <w:rPr>
          <w:sz w:val="20"/>
          <w:szCs w:val="20"/>
        </w:rPr>
        <w:lastRenderedPageBreak/>
        <w:t>Odpiranje ponudb poteka tako, da IS e-JN samodejno ob uri, ki je določena za javno odpiranje ponudb, prikaže podatke o ponudniku, o variantah, če so bile zahtevane oz. 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14:paraId="7F386014" w14:textId="77777777" w:rsidR="00783C40" w:rsidRPr="00C64229" w:rsidRDefault="00783C40" w:rsidP="00783C40">
      <w:pPr>
        <w:spacing w:after="0" w:line="260" w:lineRule="atLeast"/>
        <w:rPr>
          <w:sz w:val="20"/>
          <w:szCs w:val="20"/>
        </w:rPr>
      </w:pPr>
    </w:p>
    <w:p w14:paraId="30CAE6AA" w14:textId="77777777" w:rsidR="00783C40" w:rsidRPr="00C64229" w:rsidRDefault="00000000" w:rsidP="00783C40">
      <w:pPr>
        <w:pStyle w:val="Naslov2"/>
        <w:spacing w:before="0" w:after="0" w:line="260" w:lineRule="atLeast"/>
        <w:ind w:left="357" w:hanging="357"/>
        <w:rPr>
          <w:rFonts w:cs="Arial"/>
          <w:sz w:val="20"/>
          <w:szCs w:val="20"/>
          <w:lang w:val="sl-SI"/>
        </w:rPr>
      </w:pPr>
      <w:bookmarkStart w:id="30" w:name="_Toc461526803"/>
      <w:bookmarkStart w:id="31" w:name="_Toc35506419"/>
      <w:bookmarkStart w:id="32" w:name="_Toc113016128"/>
      <w:r w:rsidRPr="00C64229">
        <w:rPr>
          <w:rFonts w:cs="Arial"/>
          <w:sz w:val="20"/>
          <w:szCs w:val="20"/>
          <w:lang w:val="sl-SI"/>
        </w:rPr>
        <w:t xml:space="preserve">   </w:t>
      </w:r>
      <w:bookmarkStart w:id="33" w:name="_Toc222923371"/>
      <w:r w:rsidRPr="00C64229">
        <w:rPr>
          <w:rFonts w:cs="Arial"/>
          <w:sz w:val="20"/>
          <w:szCs w:val="20"/>
          <w:lang w:val="sl-SI"/>
        </w:rPr>
        <w:t>Merilo za oddajo javnega naročila</w:t>
      </w:r>
      <w:bookmarkEnd w:id="30"/>
      <w:bookmarkEnd w:id="31"/>
      <w:bookmarkEnd w:id="32"/>
      <w:bookmarkEnd w:id="33"/>
    </w:p>
    <w:p w14:paraId="72FFC3EC" w14:textId="77777777" w:rsidR="008829DC" w:rsidRPr="00C64229" w:rsidRDefault="008829DC" w:rsidP="005B5BD4">
      <w:pPr>
        <w:spacing w:after="0" w:line="260" w:lineRule="atLeast"/>
        <w:rPr>
          <w:sz w:val="20"/>
          <w:szCs w:val="20"/>
        </w:rPr>
      </w:pPr>
    </w:p>
    <w:p w14:paraId="590C2F77" w14:textId="77777777" w:rsidR="008829DC" w:rsidRPr="00C64229" w:rsidRDefault="00000000" w:rsidP="000B34D5">
      <w:pPr>
        <w:spacing w:after="0" w:line="260" w:lineRule="exact"/>
        <w:rPr>
          <w:sz w:val="20"/>
          <w:szCs w:val="20"/>
        </w:rPr>
      </w:pPr>
      <w:r w:rsidRPr="00C64229">
        <w:rPr>
          <w:sz w:val="20"/>
          <w:szCs w:val="20"/>
        </w:rPr>
        <w:t xml:space="preserve">Merilo za izbor najugodnejšega ponudnika je ekonomsko najugodnejša ponudba M, </w:t>
      </w:r>
      <w:r w:rsidR="00694362" w:rsidRPr="00C64229">
        <w:rPr>
          <w:sz w:val="20"/>
          <w:szCs w:val="20"/>
        </w:rPr>
        <w:t>ki se izračuna po</w:t>
      </w:r>
      <w:r w:rsidRPr="00C64229">
        <w:rPr>
          <w:sz w:val="20"/>
          <w:szCs w:val="20"/>
        </w:rPr>
        <w:t xml:space="preserve"> formul</w:t>
      </w:r>
      <w:r w:rsidR="00694362" w:rsidRPr="00C64229">
        <w:rPr>
          <w:sz w:val="20"/>
          <w:szCs w:val="20"/>
        </w:rPr>
        <w:t>i</w:t>
      </w:r>
      <w:r w:rsidRPr="00C64229">
        <w:rPr>
          <w:sz w:val="20"/>
          <w:szCs w:val="20"/>
        </w:rPr>
        <w:t>:</w:t>
      </w:r>
    </w:p>
    <w:p w14:paraId="4385D673" w14:textId="77777777" w:rsidR="008829DC" w:rsidRPr="00C64229" w:rsidRDefault="00000000" w:rsidP="000B34D5">
      <w:pPr>
        <w:spacing w:after="0" w:line="260" w:lineRule="exact"/>
        <w:jc w:val="center"/>
        <w:rPr>
          <w:b/>
          <w:sz w:val="20"/>
          <w:szCs w:val="20"/>
        </w:rPr>
      </w:pPr>
      <w:r w:rsidRPr="00C64229">
        <w:rPr>
          <w:b/>
          <w:sz w:val="20"/>
          <w:szCs w:val="20"/>
        </w:rPr>
        <w:t>M = P/(100 + G)</w:t>
      </w:r>
    </w:p>
    <w:p w14:paraId="0080DB0A" w14:textId="77777777" w:rsidR="008829DC" w:rsidRPr="00C64229" w:rsidRDefault="008829DC" w:rsidP="000B34D5">
      <w:pPr>
        <w:spacing w:after="0" w:line="260" w:lineRule="exact"/>
        <w:rPr>
          <w:sz w:val="20"/>
          <w:szCs w:val="20"/>
        </w:rPr>
      </w:pPr>
    </w:p>
    <w:p w14:paraId="6A5FB944" w14:textId="77777777" w:rsidR="00545F7E" w:rsidRPr="00C64229" w:rsidRDefault="00000000" w:rsidP="00545F7E">
      <w:pPr>
        <w:spacing w:after="0" w:line="260" w:lineRule="exact"/>
        <w:rPr>
          <w:sz w:val="20"/>
          <w:szCs w:val="20"/>
        </w:rPr>
      </w:pPr>
      <w:r w:rsidRPr="00C64229">
        <w:rPr>
          <w:sz w:val="20"/>
          <w:szCs w:val="20"/>
        </w:rPr>
        <w:t xml:space="preserve">P </w:t>
      </w:r>
      <w:r w:rsidR="003D5EA8" w:rsidRPr="00C64229">
        <w:rPr>
          <w:sz w:val="20"/>
          <w:szCs w:val="20"/>
        </w:rPr>
        <w:t>je</w:t>
      </w:r>
      <w:r w:rsidRPr="00C64229">
        <w:rPr>
          <w:sz w:val="20"/>
          <w:szCs w:val="20"/>
        </w:rPr>
        <w:t xml:space="preserve"> skupna ponudbena vrednost v EUR z DDV</w:t>
      </w:r>
      <w:r w:rsidR="00C1090C" w:rsidRPr="00C64229">
        <w:rPr>
          <w:sz w:val="20"/>
          <w:szCs w:val="20"/>
        </w:rPr>
        <w:t>, znak / pomeni deljenje</w:t>
      </w:r>
      <w:r w:rsidRPr="00C64229">
        <w:rPr>
          <w:sz w:val="20"/>
          <w:szCs w:val="20"/>
        </w:rPr>
        <w:t>, znak + pomeni seštevanje, znaka ( ) pa pomenita oklepaj</w:t>
      </w:r>
      <w:r w:rsidR="00964ACC" w:rsidRPr="00C64229">
        <w:rPr>
          <w:sz w:val="20"/>
          <w:szCs w:val="20"/>
        </w:rPr>
        <w:t xml:space="preserve"> in zaklepaj</w:t>
      </w:r>
      <w:r w:rsidRPr="00C64229">
        <w:rPr>
          <w:sz w:val="20"/>
          <w:szCs w:val="20"/>
        </w:rPr>
        <w:t>.</w:t>
      </w:r>
    </w:p>
    <w:p w14:paraId="75534D1A" w14:textId="77777777" w:rsidR="008829DC" w:rsidRPr="00C64229" w:rsidRDefault="008829DC" w:rsidP="00A441A5">
      <w:pPr>
        <w:spacing w:after="0" w:line="260" w:lineRule="exact"/>
        <w:rPr>
          <w:sz w:val="20"/>
          <w:szCs w:val="20"/>
        </w:rPr>
      </w:pPr>
    </w:p>
    <w:p w14:paraId="17C1DD3A" w14:textId="77777777" w:rsidR="008829DC" w:rsidRPr="00C64229" w:rsidRDefault="00000000" w:rsidP="00A441A5">
      <w:pPr>
        <w:spacing w:after="0" w:line="260" w:lineRule="exact"/>
        <w:rPr>
          <w:sz w:val="20"/>
          <w:szCs w:val="20"/>
        </w:rPr>
      </w:pPr>
      <w:r w:rsidRPr="00C64229">
        <w:rPr>
          <w:sz w:val="20"/>
          <w:szCs w:val="20"/>
        </w:rPr>
        <w:t xml:space="preserve">G </w:t>
      </w:r>
      <w:r w:rsidR="003D5EA8" w:rsidRPr="00C64229">
        <w:rPr>
          <w:sz w:val="20"/>
          <w:szCs w:val="20"/>
        </w:rPr>
        <w:t>je</w:t>
      </w:r>
      <w:r w:rsidRPr="00C64229">
        <w:rPr>
          <w:sz w:val="20"/>
          <w:szCs w:val="20"/>
        </w:rPr>
        <w:t xml:space="preserve"> število točk, dodeljenih glede na trajanje garancije (največje število točk je 1</w:t>
      </w:r>
      <w:r w:rsidR="00C14C25" w:rsidRPr="00C64229">
        <w:rPr>
          <w:sz w:val="20"/>
          <w:szCs w:val="20"/>
        </w:rPr>
        <w:t>5</w:t>
      </w:r>
      <w:r w:rsidRPr="00C64229">
        <w:rPr>
          <w:sz w:val="20"/>
          <w:szCs w:val="20"/>
        </w:rPr>
        <w:t>):</w:t>
      </w:r>
    </w:p>
    <w:p w14:paraId="0350BA70" w14:textId="77777777" w:rsidR="00292DBB" w:rsidRPr="00C64229" w:rsidRDefault="00000000">
      <w:pPr>
        <w:numPr>
          <w:ilvl w:val="0"/>
          <w:numId w:val="53"/>
        </w:numPr>
        <w:autoSpaceDE w:val="0"/>
        <w:autoSpaceDN w:val="0"/>
        <w:adjustRightInd w:val="0"/>
        <w:spacing w:after="0" w:line="260" w:lineRule="exact"/>
        <w:rPr>
          <w:rFonts w:cs="TimesNewRomanPS-BoldMT"/>
          <w:bCs/>
          <w:sz w:val="20"/>
          <w:szCs w:val="20"/>
        </w:rPr>
      </w:pPr>
      <w:r w:rsidRPr="00C64229">
        <w:rPr>
          <w:rFonts w:cs="TimesNewRomanPS-BoldMT"/>
          <w:bCs/>
          <w:sz w:val="20"/>
          <w:szCs w:val="20"/>
        </w:rPr>
        <w:t>3-letna garancija (pogoj) – 0 točk</w:t>
      </w:r>
    </w:p>
    <w:p w14:paraId="4B0D0F49" w14:textId="77777777" w:rsidR="008829DC" w:rsidRPr="00C64229" w:rsidRDefault="00000000">
      <w:pPr>
        <w:numPr>
          <w:ilvl w:val="0"/>
          <w:numId w:val="53"/>
        </w:numPr>
        <w:autoSpaceDE w:val="0"/>
        <w:autoSpaceDN w:val="0"/>
        <w:adjustRightInd w:val="0"/>
        <w:spacing w:after="0" w:line="260" w:lineRule="exact"/>
        <w:rPr>
          <w:rFonts w:cs="TimesNewRomanPS-BoldMT"/>
          <w:bCs/>
          <w:sz w:val="20"/>
          <w:szCs w:val="20"/>
        </w:rPr>
      </w:pPr>
      <w:r w:rsidRPr="00C64229">
        <w:rPr>
          <w:rFonts w:cs="TimesNewRomanPS-BoldMT"/>
          <w:bCs/>
          <w:sz w:val="20"/>
          <w:szCs w:val="20"/>
        </w:rPr>
        <w:t xml:space="preserve">4-letna garancija – </w:t>
      </w:r>
      <w:r w:rsidR="00A37EED" w:rsidRPr="00C64229">
        <w:rPr>
          <w:rFonts w:cs="TimesNewRomanPS-BoldMT"/>
          <w:bCs/>
          <w:sz w:val="20"/>
          <w:szCs w:val="20"/>
        </w:rPr>
        <w:t>5</w:t>
      </w:r>
      <w:r w:rsidRPr="00C64229">
        <w:rPr>
          <w:rFonts w:cs="TimesNewRomanPS-BoldMT"/>
          <w:bCs/>
          <w:sz w:val="20"/>
          <w:szCs w:val="20"/>
        </w:rPr>
        <w:t xml:space="preserve"> točk</w:t>
      </w:r>
    </w:p>
    <w:p w14:paraId="4F1050FE" w14:textId="77777777" w:rsidR="008829DC" w:rsidRPr="00C64229" w:rsidRDefault="00000000">
      <w:pPr>
        <w:numPr>
          <w:ilvl w:val="0"/>
          <w:numId w:val="53"/>
        </w:numPr>
        <w:autoSpaceDE w:val="0"/>
        <w:autoSpaceDN w:val="0"/>
        <w:adjustRightInd w:val="0"/>
        <w:spacing w:after="0" w:line="260" w:lineRule="exact"/>
        <w:rPr>
          <w:rFonts w:cs="TimesNewRomanPS-BoldMT"/>
          <w:bCs/>
          <w:sz w:val="20"/>
          <w:szCs w:val="20"/>
        </w:rPr>
      </w:pPr>
      <w:r w:rsidRPr="00C64229">
        <w:rPr>
          <w:rFonts w:cs="TimesNewRomanPS-BoldMT"/>
          <w:bCs/>
          <w:sz w:val="20"/>
          <w:szCs w:val="20"/>
        </w:rPr>
        <w:t>5-letna garancija</w:t>
      </w:r>
      <w:r w:rsidR="00636D52" w:rsidRPr="00C64229">
        <w:rPr>
          <w:rFonts w:cs="TimesNewRomanPS-BoldMT"/>
          <w:bCs/>
          <w:sz w:val="20"/>
          <w:szCs w:val="20"/>
        </w:rPr>
        <w:t xml:space="preserve"> </w:t>
      </w:r>
      <w:r w:rsidRPr="00C64229">
        <w:rPr>
          <w:rFonts w:cs="TimesNewRomanPS-BoldMT"/>
          <w:bCs/>
          <w:sz w:val="20"/>
          <w:szCs w:val="20"/>
        </w:rPr>
        <w:t xml:space="preserve">– </w:t>
      </w:r>
      <w:r w:rsidR="00A37EED" w:rsidRPr="00C64229">
        <w:rPr>
          <w:rFonts w:cs="TimesNewRomanPS-BoldMT"/>
          <w:bCs/>
          <w:sz w:val="20"/>
          <w:szCs w:val="20"/>
        </w:rPr>
        <w:t>10</w:t>
      </w:r>
      <w:r w:rsidRPr="00C64229">
        <w:rPr>
          <w:rFonts w:cs="TimesNewRomanPS-BoldMT"/>
          <w:bCs/>
          <w:sz w:val="20"/>
          <w:szCs w:val="20"/>
        </w:rPr>
        <w:t xml:space="preserve"> točk</w:t>
      </w:r>
    </w:p>
    <w:p w14:paraId="3FFFF937" w14:textId="77777777" w:rsidR="008829DC" w:rsidRPr="00C64229" w:rsidRDefault="00000000">
      <w:pPr>
        <w:numPr>
          <w:ilvl w:val="0"/>
          <w:numId w:val="53"/>
        </w:numPr>
        <w:autoSpaceDE w:val="0"/>
        <w:autoSpaceDN w:val="0"/>
        <w:adjustRightInd w:val="0"/>
        <w:spacing w:after="0" w:line="260" w:lineRule="exact"/>
        <w:rPr>
          <w:rFonts w:cs="TimesNewRomanPS-BoldMT"/>
          <w:bCs/>
          <w:sz w:val="20"/>
          <w:szCs w:val="20"/>
        </w:rPr>
      </w:pPr>
      <w:r w:rsidRPr="00C64229">
        <w:rPr>
          <w:rFonts w:cs="TimesNewRomanPS-BoldMT"/>
          <w:bCs/>
          <w:sz w:val="20"/>
          <w:szCs w:val="20"/>
        </w:rPr>
        <w:t>6</w:t>
      </w:r>
      <w:r w:rsidR="002B2140" w:rsidRPr="00C64229">
        <w:rPr>
          <w:rFonts w:cs="TimesNewRomanPS-BoldMT"/>
          <w:bCs/>
          <w:sz w:val="20"/>
          <w:szCs w:val="20"/>
        </w:rPr>
        <w:t xml:space="preserve"> ali več </w:t>
      </w:r>
      <w:r w:rsidRPr="00C64229">
        <w:rPr>
          <w:rFonts w:cs="TimesNewRomanPS-BoldMT"/>
          <w:bCs/>
          <w:sz w:val="20"/>
          <w:szCs w:val="20"/>
        </w:rPr>
        <w:t>letna garancija</w:t>
      </w:r>
      <w:r w:rsidR="00636D52" w:rsidRPr="00C64229">
        <w:rPr>
          <w:rFonts w:cs="TimesNewRomanPS-BoldMT"/>
          <w:bCs/>
          <w:sz w:val="20"/>
          <w:szCs w:val="20"/>
        </w:rPr>
        <w:t xml:space="preserve"> </w:t>
      </w:r>
      <w:r w:rsidR="00292DBB" w:rsidRPr="00C64229">
        <w:rPr>
          <w:rFonts w:cs="TimesNewRomanPS-BoldMT"/>
          <w:bCs/>
          <w:sz w:val="20"/>
          <w:szCs w:val="20"/>
        </w:rPr>
        <w:t>–</w:t>
      </w:r>
      <w:r w:rsidRPr="00C64229">
        <w:rPr>
          <w:rFonts w:cs="TimesNewRomanPS-BoldMT"/>
          <w:bCs/>
          <w:sz w:val="20"/>
          <w:szCs w:val="20"/>
        </w:rPr>
        <w:t xml:space="preserve"> </w:t>
      </w:r>
      <w:r w:rsidR="00070F7D" w:rsidRPr="00C64229">
        <w:rPr>
          <w:rFonts w:cs="TimesNewRomanPS-BoldMT"/>
          <w:bCs/>
          <w:sz w:val="20"/>
          <w:szCs w:val="20"/>
        </w:rPr>
        <w:t>1</w:t>
      </w:r>
      <w:r w:rsidR="00A37EED" w:rsidRPr="00C64229">
        <w:rPr>
          <w:rFonts w:cs="TimesNewRomanPS-BoldMT"/>
          <w:bCs/>
          <w:sz w:val="20"/>
          <w:szCs w:val="20"/>
        </w:rPr>
        <w:t>5</w:t>
      </w:r>
      <w:r w:rsidRPr="00C64229">
        <w:rPr>
          <w:rFonts w:cs="TimesNewRomanPS-BoldMT"/>
          <w:bCs/>
          <w:sz w:val="20"/>
          <w:szCs w:val="20"/>
        </w:rPr>
        <w:t xml:space="preserve"> točk</w:t>
      </w:r>
    </w:p>
    <w:p w14:paraId="5A087DC2" w14:textId="77777777" w:rsidR="00292DBB" w:rsidRPr="00C64229" w:rsidRDefault="00292DBB" w:rsidP="00292DBB">
      <w:pPr>
        <w:autoSpaceDE w:val="0"/>
        <w:autoSpaceDN w:val="0"/>
        <w:adjustRightInd w:val="0"/>
        <w:spacing w:after="0" w:line="260" w:lineRule="exact"/>
        <w:ind w:left="720"/>
        <w:rPr>
          <w:rFonts w:cs="TimesNewRomanPS-BoldMT"/>
          <w:bCs/>
          <w:color w:val="FF0000"/>
          <w:sz w:val="20"/>
          <w:szCs w:val="20"/>
        </w:rPr>
      </w:pPr>
    </w:p>
    <w:p w14:paraId="12CD5FF5" w14:textId="77777777" w:rsidR="00302B71" w:rsidRPr="00C64229" w:rsidRDefault="00000000" w:rsidP="00160FA6">
      <w:pPr>
        <w:spacing w:after="0" w:line="260" w:lineRule="exact"/>
        <w:rPr>
          <w:sz w:val="20"/>
          <w:szCs w:val="20"/>
        </w:rPr>
      </w:pPr>
      <w:r w:rsidRPr="00C64229">
        <w:rPr>
          <w:sz w:val="20"/>
          <w:szCs w:val="20"/>
        </w:rPr>
        <w:t xml:space="preserve">Naročnik izpostavlja, da je </w:t>
      </w:r>
      <w:r w:rsidR="00882B32" w:rsidRPr="00C64229">
        <w:rPr>
          <w:sz w:val="20"/>
          <w:szCs w:val="20"/>
        </w:rPr>
        <w:t xml:space="preserve">zahtevana najmanj </w:t>
      </w:r>
      <w:r w:rsidR="003124FD" w:rsidRPr="00C64229">
        <w:rPr>
          <w:sz w:val="20"/>
          <w:szCs w:val="20"/>
        </w:rPr>
        <w:t>3</w:t>
      </w:r>
      <w:r w:rsidRPr="00C64229">
        <w:rPr>
          <w:sz w:val="20"/>
          <w:szCs w:val="20"/>
        </w:rPr>
        <w:t>-letna garancija, šteto od dneva naročnikovega podpisa prevzemnega zapisnika. Če ponudnik ponudi krajšo garancijo od</w:t>
      </w:r>
      <w:r w:rsidR="00490ED6" w:rsidRPr="00C64229">
        <w:rPr>
          <w:sz w:val="20"/>
          <w:szCs w:val="20"/>
        </w:rPr>
        <w:t xml:space="preserve"> </w:t>
      </w:r>
      <w:r w:rsidR="00A352D0" w:rsidRPr="00C64229">
        <w:rPr>
          <w:sz w:val="20"/>
          <w:szCs w:val="20"/>
        </w:rPr>
        <w:t xml:space="preserve">3 </w:t>
      </w:r>
      <w:r w:rsidR="00490ED6" w:rsidRPr="00C64229">
        <w:rPr>
          <w:sz w:val="20"/>
          <w:szCs w:val="20"/>
        </w:rPr>
        <w:t>let</w:t>
      </w:r>
      <w:r w:rsidRPr="00C64229">
        <w:rPr>
          <w:sz w:val="20"/>
          <w:szCs w:val="20"/>
        </w:rPr>
        <w:t>, bo naročnik takšno ponudbo izločil kot nedopustno.</w:t>
      </w:r>
      <w:r w:rsidR="003124FD" w:rsidRPr="00C64229">
        <w:rPr>
          <w:sz w:val="20"/>
          <w:szCs w:val="20"/>
        </w:rPr>
        <w:t xml:space="preserve"> </w:t>
      </w:r>
    </w:p>
    <w:p w14:paraId="6BE703BB" w14:textId="77777777" w:rsidR="00160FA6" w:rsidRPr="00C64229" w:rsidRDefault="00160FA6" w:rsidP="00160FA6">
      <w:pPr>
        <w:spacing w:after="0" w:line="260" w:lineRule="exact"/>
        <w:rPr>
          <w:sz w:val="20"/>
          <w:szCs w:val="20"/>
        </w:rPr>
      </w:pPr>
    </w:p>
    <w:p w14:paraId="188712F3" w14:textId="77777777" w:rsidR="00FE354B" w:rsidRPr="00C64229" w:rsidRDefault="00000000" w:rsidP="00160FA6">
      <w:pPr>
        <w:spacing w:after="0" w:line="260" w:lineRule="exact"/>
        <w:rPr>
          <w:sz w:val="20"/>
          <w:szCs w:val="20"/>
        </w:rPr>
      </w:pPr>
      <w:r w:rsidRPr="00C64229">
        <w:rPr>
          <w:sz w:val="20"/>
          <w:szCs w:val="20"/>
        </w:rPr>
        <w:t xml:space="preserve">Naročnik bo izbral tisto ponudbo, ki doseže najnižjo vrednost M. Če več ponudnikov doseže enako najnižjo vrednost M, bo naročnik izbral ponudbo tistega ponudnika, katerega P je najnižji. </w:t>
      </w:r>
      <w:r w:rsidR="005C276B" w:rsidRPr="00C64229">
        <w:rPr>
          <w:sz w:val="20"/>
          <w:szCs w:val="20"/>
        </w:rPr>
        <w:t xml:space="preserve">Če so tudi v tem primeru ponudniki izenačeni, bo naročnik izbral ponudbo tistega ponudnika, ki bo ponudil daljšo garancijo. </w:t>
      </w:r>
      <w:r w:rsidR="00040C4C" w:rsidRPr="00C64229">
        <w:rPr>
          <w:sz w:val="20"/>
          <w:szCs w:val="20"/>
        </w:rPr>
        <w:t xml:space="preserve">Če so tudi v tem primeru ponudniki izenačeni, </w:t>
      </w:r>
      <w:r w:rsidR="005C276B" w:rsidRPr="00C64229">
        <w:rPr>
          <w:sz w:val="20"/>
          <w:szCs w:val="20"/>
        </w:rPr>
        <w:t xml:space="preserve">pa </w:t>
      </w:r>
      <w:r w:rsidR="00040C4C" w:rsidRPr="00C64229">
        <w:rPr>
          <w:sz w:val="20"/>
          <w:szCs w:val="20"/>
        </w:rPr>
        <w:t>bo naročnik oddal javno naročilo tistemu ponudniku,</w:t>
      </w:r>
      <w:r w:rsidRPr="00C64229">
        <w:rPr>
          <w:sz w:val="20"/>
          <w:szCs w:val="20"/>
        </w:rPr>
        <w:t xml:space="preserve"> ki je prej oddal ponudbo v IS e-JN.</w:t>
      </w:r>
    </w:p>
    <w:p w14:paraId="10EEAB0E" w14:textId="77777777" w:rsidR="00475B47" w:rsidRPr="00C64229" w:rsidRDefault="00475B47" w:rsidP="00160FA6">
      <w:pPr>
        <w:spacing w:after="0" w:line="260" w:lineRule="exact"/>
        <w:rPr>
          <w:sz w:val="20"/>
          <w:szCs w:val="20"/>
        </w:rPr>
      </w:pPr>
    </w:p>
    <w:p w14:paraId="2F24E319" w14:textId="77777777" w:rsidR="00783C40" w:rsidRPr="00C64229" w:rsidRDefault="00000000" w:rsidP="00783C40">
      <w:pPr>
        <w:pStyle w:val="Naslov2"/>
        <w:spacing w:before="0" w:after="0" w:line="260" w:lineRule="atLeast"/>
        <w:rPr>
          <w:rFonts w:cs="Arial"/>
          <w:sz w:val="20"/>
          <w:szCs w:val="20"/>
          <w:lang w:val="sl-SI"/>
        </w:rPr>
      </w:pPr>
      <w:bookmarkStart w:id="34" w:name="_Toc113016129"/>
      <w:r w:rsidRPr="00C64229">
        <w:rPr>
          <w:rFonts w:cs="Arial"/>
          <w:sz w:val="20"/>
          <w:szCs w:val="20"/>
          <w:lang w:val="sl-SI"/>
        </w:rPr>
        <w:t xml:space="preserve">   </w:t>
      </w:r>
      <w:bookmarkStart w:id="35" w:name="_Toc222923372"/>
      <w:r w:rsidRPr="00C64229">
        <w:rPr>
          <w:rFonts w:cs="Arial"/>
          <w:sz w:val="20"/>
          <w:szCs w:val="20"/>
          <w:lang w:val="sl-SI"/>
        </w:rPr>
        <w:t>Odločitev o oddaji javnega naročila</w:t>
      </w:r>
      <w:bookmarkEnd w:id="34"/>
      <w:bookmarkEnd w:id="35"/>
    </w:p>
    <w:p w14:paraId="3528F399" w14:textId="77777777" w:rsidR="00783C40" w:rsidRPr="00C64229" w:rsidRDefault="00783C40" w:rsidP="00783C40">
      <w:pPr>
        <w:spacing w:after="0" w:line="260" w:lineRule="atLeast"/>
        <w:rPr>
          <w:sz w:val="20"/>
          <w:szCs w:val="20"/>
        </w:rPr>
      </w:pPr>
    </w:p>
    <w:p w14:paraId="7F16134A" w14:textId="77777777" w:rsidR="00783C40" w:rsidRPr="00C64229" w:rsidRDefault="00000000" w:rsidP="00783C40">
      <w:pPr>
        <w:spacing w:after="0" w:line="260" w:lineRule="atLeast"/>
        <w:rPr>
          <w:sz w:val="20"/>
          <w:szCs w:val="20"/>
        </w:rPr>
      </w:pPr>
      <w:r w:rsidRPr="00C64229">
        <w:rPr>
          <w:sz w:val="20"/>
          <w:szCs w:val="20"/>
        </w:rPr>
        <w:t>Odločitev o oddaji javnega naročila bo objavljena na portalu javnih naročil skladno z desetim odstavkom 90. člena ZJN-3.</w:t>
      </w:r>
    </w:p>
    <w:p w14:paraId="0CEEEE81" w14:textId="77777777" w:rsidR="00783C40" w:rsidRPr="00C64229" w:rsidRDefault="00783C40" w:rsidP="00783C40">
      <w:pPr>
        <w:spacing w:after="0" w:line="260" w:lineRule="atLeast"/>
        <w:rPr>
          <w:sz w:val="20"/>
          <w:szCs w:val="20"/>
        </w:rPr>
      </w:pPr>
    </w:p>
    <w:p w14:paraId="45407EA4" w14:textId="77777777" w:rsidR="00783C40" w:rsidRPr="00C64229" w:rsidRDefault="00000000" w:rsidP="00783C40">
      <w:pPr>
        <w:pStyle w:val="Naslov2"/>
        <w:spacing w:before="0" w:after="0" w:line="260" w:lineRule="atLeast"/>
        <w:rPr>
          <w:rFonts w:cs="Arial"/>
          <w:sz w:val="20"/>
          <w:szCs w:val="20"/>
          <w:lang w:val="sl-SI"/>
        </w:rPr>
      </w:pPr>
      <w:bookmarkStart w:id="36" w:name="_Toc461526805"/>
      <w:bookmarkStart w:id="37" w:name="_Toc35506420"/>
      <w:bookmarkStart w:id="38" w:name="_Toc113016130"/>
      <w:bookmarkStart w:id="39" w:name="_Toc222923373"/>
      <w:r w:rsidRPr="00C64229">
        <w:rPr>
          <w:rFonts w:cs="Arial"/>
          <w:sz w:val="20"/>
          <w:szCs w:val="20"/>
          <w:lang w:val="sl-SI"/>
        </w:rPr>
        <w:t>Pravica do revizije</w:t>
      </w:r>
      <w:bookmarkEnd w:id="36"/>
      <w:bookmarkEnd w:id="37"/>
      <w:bookmarkEnd w:id="38"/>
      <w:bookmarkEnd w:id="39"/>
    </w:p>
    <w:p w14:paraId="564720C2" w14:textId="77777777" w:rsidR="00783C40" w:rsidRPr="00C64229" w:rsidRDefault="00783C40" w:rsidP="00D928B2">
      <w:pPr>
        <w:spacing w:after="0" w:line="100" w:lineRule="atLeast"/>
        <w:rPr>
          <w:sz w:val="20"/>
          <w:szCs w:val="20"/>
        </w:rPr>
      </w:pPr>
      <w:bookmarkStart w:id="40" w:name="_Toc282590346"/>
    </w:p>
    <w:p w14:paraId="01C0A1C0" w14:textId="77777777" w:rsidR="00783C40" w:rsidRPr="00C64229" w:rsidRDefault="00000000" w:rsidP="00783C40">
      <w:pPr>
        <w:spacing w:after="0" w:line="260" w:lineRule="atLeast"/>
        <w:rPr>
          <w:sz w:val="20"/>
          <w:szCs w:val="20"/>
        </w:rPr>
      </w:pPr>
      <w:r w:rsidRPr="00C64229">
        <w:rPr>
          <w:sz w:val="20"/>
          <w:szCs w:val="20"/>
        </w:rPr>
        <w:t>Na podlagi Zakona o pravnem varstvu v postopkih javnega naročanja – ZPVPJN (Uradni list RS, št. 43/11), njegovih sprememb in dopolnitev</w:t>
      </w:r>
      <w:r w:rsidR="0009677C" w:rsidRPr="00C64229">
        <w:rPr>
          <w:sz w:val="20"/>
          <w:szCs w:val="20"/>
        </w:rPr>
        <w:t>,</w:t>
      </w:r>
      <w:r w:rsidRPr="00C64229">
        <w:rPr>
          <w:sz w:val="20"/>
          <w:szCs w:val="20"/>
        </w:rPr>
        <w:t xml:space="preserve"> lahko vloži zahtevek za revizijo vsaka oseba, ki ima ali je imela interes za dodelitev javnega naročila in ji je ali bi ji lahko z domnevno kršitvijo nastala škoda oz. je zagovornik javnega interesa. </w:t>
      </w:r>
    </w:p>
    <w:p w14:paraId="5609EC1C" w14:textId="77777777" w:rsidR="00482FCD" w:rsidRPr="00C64229" w:rsidRDefault="00482FCD" w:rsidP="00783C40">
      <w:pPr>
        <w:spacing w:after="0" w:line="260" w:lineRule="atLeast"/>
        <w:rPr>
          <w:sz w:val="20"/>
          <w:szCs w:val="20"/>
        </w:rPr>
      </w:pPr>
    </w:p>
    <w:p w14:paraId="55B3D234" w14:textId="77777777" w:rsidR="00783C40" w:rsidRPr="00C64229" w:rsidRDefault="00000000" w:rsidP="00783C40">
      <w:pPr>
        <w:spacing w:after="0" w:line="260" w:lineRule="atLeast"/>
        <w:rPr>
          <w:sz w:val="20"/>
          <w:szCs w:val="20"/>
        </w:rPr>
      </w:pPr>
      <w:r w:rsidRPr="00C64229">
        <w:rPr>
          <w:sz w:val="20"/>
          <w:szCs w:val="20"/>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6E93F22D" w14:textId="77777777" w:rsidR="006F3A7B" w:rsidRPr="00C64229" w:rsidRDefault="006F3A7B" w:rsidP="00783C40">
      <w:pPr>
        <w:spacing w:after="0" w:line="260" w:lineRule="atLeast"/>
        <w:rPr>
          <w:sz w:val="20"/>
          <w:szCs w:val="20"/>
        </w:rPr>
      </w:pPr>
    </w:p>
    <w:p w14:paraId="3CBE87A8" w14:textId="77777777" w:rsidR="00783C40" w:rsidRPr="00C64229" w:rsidRDefault="00000000" w:rsidP="0008127A">
      <w:pPr>
        <w:widowControl w:val="0"/>
        <w:spacing w:after="0" w:line="260" w:lineRule="atLeast"/>
        <w:rPr>
          <w:sz w:val="20"/>
          <w:szCs w:val="20"/>
        </w:rPr>
      </w:pPr>
      <w:r w:rsidRPr="00C64229">
        <w:rPr>
          <w:sz w:val="20"/>
          <w:szCs w:val="20"/>
        </w:rPr>
        <w:t xml:space="preserve">Takso v višini </w:t>
      </w:r>
      <w:r w:rsidR="007C35F4" w:rsidRPr="00C64229">
        <w:rPr>
          <w:sz w:val="20"/>
          <w:szCs w:val="20"/>
        </w:rPr>
        <w:t>4</w:t>
      </w:r>
      <w:r w:rsidRPr="00C64229">
        <w:rPr>
          <w:sz w:val="20"/>
          <w:szCs w:val="20"/>
        </w:rPr>
        <w:t xml:space="preserve">.000,00 EUR mora vlagatelj plačati na transakcijski račun Ministrstva za finance, odprt pri Banki Slovenije, Slovenska 35, 1505 Ljubljana, Slovenija, SWIFT koda: BSLJSI2X; IBAN: SI56 0110 </w:t>
      </w:r>
      <w:r w:rsidRPr="00C64229">
        <w:rPr>
          <w:sz w:val="20"/>
          <w:szCs w:val="20"/>
        </w:rPr>
        <w:lastRenderedPageBreak/>
        <w:t>0100 0358 802 - taksa za postopek revizije javnega naročanja.</w:t>
      </w:r>
    </w:p>
    <w:p w14:paraId="746713AA" w14:textId="77777777" w:rsidR="00041C70" w:rsidRPr="00C64229" w:rsidRDefault="00041C70" w:rsidP="00783C40">
      <w:pPr>
        <w:spacing w:after="0" w:line="260" w:lineRule="atLeast"/>
        <w:rPr>
          <w:sz w:val="20"/>
          <w:szCs w:val="20"/>
        </w:rPr>
      </w:pPr>
    </w:p>
    <w:p w14:paraId="316A6695" w14:textId="77777777" w:rsidR="00783C40" w:rsidRPr="00C64229" w:rsidRDefault="00000000" w:rsidP="00783C40">
      <w:pPr>
        <w:spacing w:after="0" w:line="260" w:lineRule="atLeast"/>
        <w:rPr>
          <w:sz w:val="20"/>
          <w:szCs w:val="20"/>
        </w:rPr>
      </w:pPr>
      <w:r w:rsidRPr="00C64229">
        <w:rPr>
          <w:sz w:val="20"/>
          <w:szCs w:val="20"/>
        </w:rPr>
        <w:t>Na plačilnem nalogu mora vlagatelj vpisati naslednje podatke v predpolje in polje sklicevanja na številko odobritve:</w:t>
      </w:r>
    </w:p>
    <w:p w14:paraId="59EE257D" w14:textId="77777777" w:rsidR="00783C40" w:rsidRPr="00C64229" w:rsidRDefault="00000000" w:rsidP="00486663">
      <w:pPr>
        <w:spacing w:after="0" w:line="260" w:lineRule="atLeast"/>
        <w:ind w:left="1843" w:hanging="425"/>
        <w:rPr>
          <w:sz w:val="20"/>
          <w:szCs w:val="20"/>
        </w:rPr>
      </w:pPr>
      <w:r w:rsidRPr="00C64229">
        <w:rPr>
          <w:sz w:val="20"/>
          <w:szCs w:val="20"/>
        </w:rPr>
        <w:tab/>
        <w:t>1. model:</w:t>
      </w:r>
      <w:r w:rsidRPr="00C64229">
        <w:rPr>
          <w:sz w:val="20"/>
          <w:szCs w:val="20"/>
        </w:rPr>
        <w:tab/>
      </w:r>
      <w:r w:rsidR="00486663" w:rsidRPr="00C64229">
        <w:rPr>
          <w:sz w:val="20"/>
          <w:szCs w:val="20"/>
        </w:rPr>
        <w:t xml:space="preserve">      </w:t>
      </w:r>
      <w:r w:rsidRPr="00C64229">
        <w:rPr>
          <w:sz w:val="20"/>
          <w:szCs w:val="20"/>
        </w:rPr>
        <w:t>11</w:t>
      </w:r>
    </w:p>
    <w:p w14:paraId="20211191" w14:textId="77777777" w:rsidR="00783C40" w:rsidRPr="00C64229" w:rsidRDefault="00000000" w:rsidP="00486663">
      <w:pPr>
        <w:spacing w:after="0" w:line="260" w:lineRule="atLeast"/>
        <w:ind w:left="1843" w:hanging="425"/>
        <w:rPr>
          <w:sz w:val="20"/>
          <w:szCs w:val="20"/>
        </w:rPr>
      </w:pPr>
      <w:r w:rsidRPr="00C64229">
        <w:rPr>
          <w:sz w:val="20"/>
          <w:szCs w:val="20"/>
        </w:rPr>
        <w:tab/>
        <w:t>2. P1:</w:t>
      </w:r>
      <w:r w:rsidRPr="00C64229">
        <w:rPr>
          <w:sz w:val="20"/>
          <w:szCs w:val="20"/>
        </w:rPr>
        <w:tab/>
      </w:r>
      <w:r w:rsidR="00486663" w:rsidRPr="00C64229">
        <w:rPr>
          <w:sz w:val="20"/>
          <w:szCs w:val="20"/>
        </w:rPr>
        <w:t xml:space="preserve">      </w:t>
      </w:r>
      <w:r w:rsidRPr="00C64229">
        <w:rPr>
          <w:sz w:val="20"/>
          <w:szCs w:val="20"/>
        </w:rPr>
        <w:t>16110</w:t>
      </w:r>
    </w:p>
    <w:p w14:paraId="2FABA365" w14:textId="77777777" w:rsidR="00783C40" w:rsidRPr="00C64229" w:rsidRDefault="00000000" w:rsidP="00486663">
      <w:pPr>
        <w:spacing w:after="0" w:line="260" w:lineRule="atLeast"/>
        <w:ind w:left="1843" w:hanging="425"/>
        <w:rPr>
          <w:sz w:val="20"/>
          <w:szCs w:val="20"/>
        </w:rPr>
      </w:pPr>
      <w:r w:rsidRPr="00C64229">
        <w:rPr>
          <w:sz w:val="20"/>
          <w:szCs w:val="20"/>
        </w:rPr>
        <w:tab/>
        <w:t>3. P2:</w:t>
      </w:r>
      <w:r w:rsidRPr="00C64229">
        <w:rPr>
          <w:sz w:val="20"/>
          <w:szCs w:val="20"/>
        </w:rPr>
        <w:tab/>
      </w:r>
      <w:r w:rsidR="00486663" w:rsidRPr="00C64229">
        <w:rPr>
          <w:sz w:val="20"/>
          <w:szCs w:val="20"/>
        </w:rPr>
        <w:t xml:space="preserve">      </w:t>
      </w:r>
      <w:r w:rsidRPr="00C64229">
        <w:rPr>
          <w:sz w:val="20"/>
          <w:szCs w:val="20"/>
        </w:rPr>
        <w:t>7111290</w:t>
      </w:r>
    </w:p>
    <w:p w14:paraId="66A82A9D" w14:textId="77777777" w:rsidR="00783C40" w:rsidRPr="00C64229" w:rsidRDefault="00000000" w:rsidP="00486663">
      <w:pPr>
        <w:spacing w:after="0" w:line="260" w:lineRule="atLeast"/>
        <w:ind w:left="1843" w:hanging="425"/>
        <w:rPr>
          <w:sz w:val="20"/>
          <w:szCs w:val="20"/>
        </w:rPr>
      </w:pPr>
      <w:r w:rsidRPr="00C64229">
        <w:rPr>
          <w:sz w:val="20"/>
          <w:szCs w:val="20"/>
        </w:rPr>
        <w:tab/>
        <w:t>4. P3:</w:t>
      </w:r>
      <w:r w:rsidRPr="00C64229">
        <w:rPr>
          <w:sz w:val="20"/>
          <w:szCs w:val="20"/>
        </w:rPr>
        <w:tab/>
      </w:r>
      <w:r w:rsidR="00486663" w:rsidRPr="00C64229">
        <w:rPr>
          <w:sz w:val="20"/>
          <w:szCs w:val="20"/>
        </w:rPr>
        <w:t xml:space="preserve">      </w:t>
      </w:r>
      <w:r w:rsidRPr="00C64229">
        <w:rPr>
          <w:sz w:val="20"/>
          <w:szCs w:val="20"/>
        </w:rPr>
        <w:t>XXXXXX</w:t>
      </w:r>
      <w:r w:rsidR="0009677C" w:rsidRPr="00C64229">
        <w:rPr>
          <w:sz w:val="20"/>
          <w:szCs w:val="20"/>
        </w:rPr>
        <w:t>2</w:t>
      </w:r>
      <w:r w:rsidR="00595158" w:rsidRPr="00C64229">
        <w:rPr>
          <w:sz w:val="20"/>
          <w:szCs w:val="20"/>
        </w:rPr>
        <w:t>6</w:t>
      </w:r>
      <w:r w:rsidRPr="00C64229">
        <w:rPr>
          <w:sz w:val="20"/>
          <w:szCs w:val="20"/>
        </w:rPr>
        <w:t xml:space="preserve"> (zadnji dve številki pomenita oznako leta).</w:t>
      </w:r>
    </w:p>
    <w:p w14:paraId="5C77A977" w14:textId="77777777" w:rsidR="000B3A7B" w:rsidRPr="00C64229" w:rsidRDefault="000B3A7B" w:rsidP="00783C40">
      <w:pPr>
        <w:spacing w:after="0" w:line="260" w:lineRule="atLeast"/>
        <w:rPr>
          <w:sz w:val="20"/>
          <w:szCs w:val="20"/>
        </w:rPr>
      </w:pPr>
    </w:p>
    <w:p w14:paraId="75AD31AA" w14:textId="77777777" w:rsidR="004B6E04" w:rsidRPr="00C64229" w:rsidRDefault="00000000" w:rsidP="00543F67">
      <w:pPr>
        <w:spacing w:after="0" w:line="260" w:lineRule="exact"/>
        <w:rPr>
          <w:rFonts w:eastAsia="Calibri"/>
          <w:sz w:val="20"/>
          <w:szCs w:val="20"/>
        </w:rPr>
      </w:pPr>
      <w:r w:rsidRPr="00C64229">
        <w:rPr>
          <w:rFonts w:eastAsia="Calibri"/>
          <w:sz w:val="20"/>
          <w:szCs w:val="20"/>
        </w:rPr>
        <w:t xml:space="preserve">Med P1 in P2 ter med P2 in P3 se obvezno vpiše vezaj. Sklic v polju P3 je sestavljen iz 8 znakov, od katerih predstavljata zadnji dve oznako leta, pred njo se navede številko obvestila o naročilu s </w:t>
      </w:r>
      <w:r w:rsidR="0065230D" w:rsidRPr="00C64229">
        <w:rPr>
          <w:rFonts w:eastAsia="Calibri"/>
          <w:sz w:val="20"/>
          <w:szCs w:val="20"/>
        </w:rPr>
        <w:t>p</w:t>
      </w:r>
      <w:r w:rsidRPr="00C64229">
        <w:rPr>
          <w:rFonts w:eastAsia="Calibri"/>
          <w:sz w:val="20"/>
          <w:szCs w:val="20"/>
        </w:rPr>
        <w:t>ortala javnih naročil, preostali znaki v polju P3 pa se zapolnijo s številko 0. Primer sklica v primeru javnega naročila po odprtem postopku z oznako JN000385/2026-EUe16/01 je: 11 16110-7111290-00038526.</w:t>
      </w:r>
    </w:p>
    <w:p w14:paraId="10573521" w14:textId="77777777" w:rsidR="00C96B9A" w:rsidRPr="00C64229" w:rsidRDefault="00C96B9A" w:rsidP="00543F67">
      <w:pPr>
        <w:spacing w:after="0" w:line="260" w:lineRule="exact"/>
        <w:rPr>
          <w:sz w:val="20"/>
          <w:szCs w:val="20"/>
        </w:rPr>
      </w:pPr>
    </w:p>
    <w:p w14:paraId="7C9DFBE4" w14:textId="77777777" w:rsidR="00783C40" w:rsidRPr="00C64229" w:rsidRDefault="00000000" w:rsidP="00543F67">
      <w:pPr>
        <w:spacing w:after="0" w:line="260" w:lineRule="exact"/>
        <w:rPr>
          <w:sz w:val="20"/>
          <w:szCs w:val="20"/>
        </w:rPr>
      </w:pPr>
      <w:r w:rsidRPr="00C64229">
        <w:rPr>
          <w:sz w:val="20"/>
          <w:szCs w:val="20"/>
        </w:rPr>
        <w:t>Skladno s 24. členom ZPVPJN mora biti zahtevek za revizijo vložen preko portala eRevizija (</w:t>
      </w:r>
      <w:hyperlink r:id="rId17" w:history="1">
        <w:r w:rsidR="00783C40" w:rsidRPr="00C64229">
          <w:rPr>
            <w:rStyle w:val="Hiperpovezava"/>
            <w:sz w:val="20"/>
            <w:szCs w:val="20"/>
          </w:rPr>
          <w:t>https://www.portalerevizija.si</w:t>
        </w:r>
      </w:hyperlink>
      <w:r w:rsidRPr="00C64229">
        <w:rPr>
          <w:sz w:val="20"/>
          <w:szCs w:val="20"/>
        </w:rPr>
        <w:t xml:space="preserve">), pri čemer se mora vlagatelj ali njegov pooblaščenec predhodno registrirati v skladu z navodili, ki so objavljeni na portalu eRevizija. </w:t>
      </w:r>
    </w:p>
    <w:p w14:paraId="53D54FEA" w14:textId="77777777" w:rsidR="00783C40" w:rsidRPr="00C64229" w:rsidRDefault="00783C40" w:rsidP="00783C40">
      <w:pPr>
        <w:spacing w:after="0" w:line="260" w:lineRule="atLeast"/>
        <w:rPr>
          <w:sz w:val="20"/>
          <w:szCs w:val="20"/>
        </w:rPr>
      </w:pPr>
    </w:p>
    <w:p w14:paraId="3967A80A" w14:textId="77777777" w:rsidR="001970A3" w:rsidRPr="00C64229" w:rsidRDefault="00000000" w:rsidP="001970A3">
      <w:pPr>
        <w:pStyle w:val="Brezrazmikov"/>
        <w:spacing w:line="260" w:lineRule="exact"/>
        <w:rPr>
          <w:rFonts w:ascii="Arial" w:hAnsi="Arial" w:cs="Arial"/>
          <w:sz w:val="20"/>
          <w:szCs w:val="20"/>
          <w:lang w:val="sl-SI"/>
        </w:rPr>
      </w:pPr>
      <w:r w:rsidRPr="00C64229">
        <w:rPr>
          <w:rFonts w:ascii="Arial" w:hAnsi="Arial" w:cs="Arial"/>
          <w:sz w:val="20"/>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58A64DEA" w14:textId="77777777" w:rsidR="001970A3" w:rsidRPr="00C64229" w:rsidRDefault="001970A3" w:rsidP="00447B65">
      <w:pPr>
        <w:spacing w:after="0" w:line="260" w:lineRule="atLeast"/>
        <w:rPr>
          <w:sz w:val="20"/>
          <w:szCs w:val="20"/>
        </w:rPr>
      </w:pPr>
    </w:p>
    <w:p w14:paraId="7F07F261" w14:textId="77777777" w:rsidR="00783C40" w:rsidRPr="00C64229" w:rsidRDefault="00000000" w:rsidP="00447B65">
      <w:pPr>
        <w:spacing w:after="0" w:line="260" w:lineRule="atLeast"/>
        <w:rPr>
          <w:sz w:val="20"/>
          <w:szCs w:val="20"/>
        </w:rPr>
      </w:pPr>
      <w:r w:rsidRPr="00C64229">
        <w:rPr>
          <w:sz w:val="20"/>
          <w:szCs w:val="20"/>
        </w:rPr>
        <w:t xml:space="preserve">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w:t>
      </w:r>
      <w:r w:rsidR="00C21251" w:rsidRPr="00C64229">
        <w:rPr>
          <w:sz w:val="20"/>
          <w:szCs w:val="20"/>
        </w:rPr>
        <w:t xml:space="preserve">portala </w:t>
      </w:r>
      <w:r w:rsidRPr="00C64229">
        <w:rPr>
          <w:sz w:val="20"/>
          <w:szCs w:val="20"/>
        </w:rPr>
        <w:t>informacije ali dokumente naknadno pošlje še prek portala eRevizija, kjer se postopek nadaljuje.</w:t>
      </w:r>
    </w:p>
    <w:p w14:paraId="6EEA746A" w14:textId="77777777" w:rsidR="00477002" w:rsidRPr="00C64229" w:rsidRDefault="00477002" w:rsidP="00447B65">
      <w:pPr>
        <w:spacing w:after="0" w:line="260" w:lineRule="atLeast"/>
        <w:rPr>
          <w:sz w:val="20"/>
          <w:szCs w:val="20"/>
        </w:rPr>
      </w:pPr>
    </w:p>
    <w:p w14:paraId="3380E60B" w14:textId="77777777" w:rsidR="00783C40" w:rsidRPr="00C64229" w:rsidRDefault="00000000" w:rsidP="00783C40">
      <w:pPr>
        <w:pStyle w:val="Naslov2"/>
        <w:spacing w:before="0" w:after="0" w:line="260" w:lineRule="atLeast"/>
        <w:rPr>
          <w:rFonts w:cs="Arial"/>
          <w:sz w:val="20"/>
          <w:szCs w:val="20"/>
          <w:lang w:val="sl-SI"/>
        </w:rPr>
      </w:pPr>
      <w:bookmarkStart w:id="41" w:name="_Toc53198394"/>
      <w:bookmarkStart w:id="42" w:name="_Toc76873355"/>
      <w:bookmarkStart w:id="43" w:name="_Toc282590347"/>
      <w:bookmarkStart w:id="44" w:name="_Toc461526806"/>
      <w:bookmarkStart w:id="45" w:name="_Toc35506421"/>
      <w:bookmarkStart w:id="46" w:name="_Toc113016131"/>
      <w:bookmarkStart w:id="47" w:name="_Toc222923374"/>
      <w:bookmarkEnd w:id="40"/>
      <w:r w:rsidRPr="00C64229">
        <w:rPr>
          <w:rFonts w:cs="Arial"/>
          <w:sz w:val="20"/>
          <w:szCs w:val="20"/>
          <w:lang w:val="sl-SI"/>
        </w:rPr>
        <w:t>Sklenitev pogodbe</w:t>
      </w:r>
      <w:bookmarkEnd w:id="41"/>
      <w:bookmarkEnd w:id="42"/>
      <w:bookmarkEnd w:id="43"/>
      <w:bookmarkEnd w:id="44"/>
      <w:bookmarkEnd w:id="45"/>
      <w:bookmarkEnd w:id="46"/>
      <w:bookmarkEnd w:id="47"/>
    </w:p>
    <w:p w14:paraId="7305FE3F" w14:textId="77777777" w:rsidR="00783C40" w:rsidRPr="00C64229" w:rsidRDefault="00783C40" w:rsidP="00D928B2">
      <w:pPr>
        <w:spacing w:after="0" w:line="100" w:lineRule="atLeast"/>
        <w:rPr>
          <w:sz w:val="20"/>
          <w:szCs w:val="20"/>
        </w:rPr>
      </w:pPr>
    </w:p>
    <w:p w14:paraId="47F7B750" w14:textId="77777777" w:rsidR="00A66D0E" w:rsidRPr="00C64229" w:rsidRDefault="00000000" w:rsidP="006C28C9">
      <w:pPr>
        <w:spacing w:after="0" w:line="260" w:lineRule="exact"/>
        <w:rPr>
          <w:sz w:val="20"/>
          <w:szCs w:val="20"/>
        </w:rPr>
      </w:pPr>
      <w:bookmarkStart w:id="48" w:name="_Hlk97910220"/>
      <w:r w:rsidRPr="00C64229">
        <w:rPr>
          <w:sz w:val="20"/>
          <w:szCs w:val="20"/>
        </w:rPr>
        <w:t>Pogodba o izvedbi javnega naročila v bistvenih sestavinah ne bo odstopala od osnutka pogodbe iz razpisne dokumentacije. Izbrani ponudnik mora naročniku vrniti podpisano pogodbo v desetih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1F4F3A" w:rsidRPr="00C64229">
        <w:rPr>
          <w:sz w:val="20"/>
          <w:szCs w:val="20"/>
        </w:rPr>
        <w:t>I</w:t>
      </w:r>
      <w:r w:rsidRPr="00C64229">
        <w:rPr>
          <w:sz w:val="20"/>
          <w:szCs w:val="20"/>
        </w:rPr>
        <w:t>ntPK (Uradni list RS, št. 69/11 –</w:t>
      </w:r>
      <w:r w:rsidR="00013BE4" w:rsidRPr="00C64229">
        <w:rPr>
          <w:sz w:val="20"/>
          <w:szCs w:val="20"/>
        </w:rPr>
        <w:t xml:space="preserve"> </w:t>
      </w:r>
      <w:r w:rsidR="004F72F4" w:rsidRPr="00C64229">
        <w:rPr>
          <w:sz w:val="20"/>
          <w:szCs w:val="20"/>
        </w:rPr>
        <w:t>uradno prečiščeno besedilo</w:t>
      </w:r>
      <w:r w:rsidRPr="00C64229">
        <w:rPr>
          <w:sz w:val="20"/>
          <w:szCs w:val="20"/>
        </w:rPr>
        <w:t xml:space="preserve">) s spremembami </w:t>
      </w:r>
      <w:r w:rsidR="00D176CD" w:rsidRPr="00C64229">
        <w:rPr>
          <w:sz w:val="20"/>
          <w:szCs w:val="20"/>
        </w:rPr>
        <w:t>in</w:t>
      </w:r>
      <w:r w:rsidRPr="00C64229">
        <w:rPr>
          <w:sz w:val="20"/>
          <w:szCs w:val="20"/>
        </w:rPr>
        <w:t xml:space="preserve"> dopolnitvami. Izjava oz. podatki o udeležbi fizičnih in pravnih oseb v lastništvu ponudnika morajo biti predloženi preden naročnik podpiše pogodbo.</w:t>
      </w:r>
      <w:bookmarkEnd w:id="48"/>
      <w:r w:rsidR="004F72F4" w:rsidRPr="00C64229">
        <w:rPr>
          <w:sz w:val="20"/>
          <w:szCs w:val="20"/>
        </w:rPr>
        <w:t xml:space="preserve"> </w:t>
      </w:r>
    </w:p>
    <w:p w14:paraId="05405ECB" w14:textId="77777777" w:rsidR="00A66D0E" w:rsidRPr="00C64229" w:rsidRDefault="00A66D0E" w:rsidP="006C28C9">
      <w:pPr>
        <w:spacing w:after="0" w:line="260" w:lineRule="exact"/>
        <w:rPr>
          <w:sz w:val="20"/>
          <w:szCs w:val="20"/>
        </w:rPr>
      </w:pPr>
    </w:p>
    <w:p w14:paraId="11814659" w14:textId="77777777" w:rsidR="004A4633" w:rsidRPr="00C64229" w:rsidRDefault="00000000" w:rsidP="006C28C9">
      <w:pPr>
        <w:spacing w:after="0" w:line="260" w:lineRule="exact"/>
        <w:rPr>
          <w:sz w:val="20"/>
          <w:szCs w:val="20"/>
        </w:rPr>
      </w:pPr>
      <w:r w:rsidRPr="00C64229">
        <w:rPr>
          <w:sz w:val="20"/>
          <w:szCs w:val="20"/>
        </w:rPr>
        <w:t>Naročnik ne bo sklenil pogodbe, če bodo izpolnjeni pogoji iz šestega odstavka 100. člena Zakona o javnih uslužbencih - ZJU (Uradni list RS, št. 63/07 – uradno prečiščeno besedilo), njegov</w:t>
      </w:r>
      <w:r w:rsidR="00E2253E" w:rsidRPr="00C64229">
        <w:rPr>
          <w:sz w:val="20"/>
          <w:szCs w:val="20"/>
        </w:rPr>
        <w:t>ih</w:t>
      </w:r>
      <w:r w:rsidRPr="00C64229">
        <w:rPr>
          <w:sz w:val="20"/>
          <w:szCs w:val="20"/>
        </w:rPr>
        <w:t xml:space="preserve"> sprememb in dopolnitve</w:t>
      </w:r>
      <w:r w:rsidR="00E2253E" w:rsidRPr="00C64229">
        <w:rPr>
          <w:sz w:val="20"/>
          <w:szCs w:val="20"/>
        </w:rPr>
        <w:t>v</w:t>
      </w:r>
      <w:r w:rsidRPr="00C64229">
        <w:rPr>
          <w:sz w:val="20"/>
          <w:szCs w:val="20"/>
        </w:rPr>
        <w:t>.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27748B71" w14:textId="77777777" w:rsidR="008901F8" w:rsidRPr="00C64229" w:rsidRDefault="008901F8" w:rsidP="006C28C9">
      <w:pPr>
        <w:spacing w:after="0" w:line="260" w:lineRule="exact"/>
        <w:rPr>
          <w:sz w:val="20"/>
          <w:szCs w:val="20"/>
        </w:rPr>
      </w:pPr>
    </w:p>
    <w:p w14:paraId="3D162FFD" w14:textId="77777777" w:rsidR="004A4633" w:rsidRPr="00C64229" w:rsidRDefault="00000000" w:rsidP="004A4633">
      <w:pPr>
        <w:spacing w:after="0" w:line="260" w:lineRule="exact"/>
        <w:rPr>
          <w:sz w:val="20"/>
          <w:szCs w:val="20"/>
        </w:rPr>
      </w:pPr>
      <w:r w:rsidRPr="00C64229">
        <w:rPr>
          <w:sz w:val="20"/>
          <w:szCs w:val="20"/>
        </w:rPr>
        <w:t>Pogodba o izvedbi javnega naročila se bo izvajala skladno z Aktom o varstvu osebnih podatkov v Finančni upravi Republike Slovenije št. 007-108/2021-1 z dne 19. 11. 2021, Navodilom o varovanju tajnih podatkov v Finančni upravi Republike Slovenije št. 022-</w:t>
      </w:r>
      <w:r w:rsidR="001E2867" w:rsidRPr="00C64229">
        <w:rPr>
          <w:sz w:val="20"/>
          <w:szCs w:val="20"/>
        </w:rPr>
        <w:t>2</w:t>
      </w:r>
      <w:r w:rsidRPr="00C64229">
        <w:rPr>
          <w:sz w:val="20"/>
          <w:szCs w:val="20"/>
        </w:rPr>
        <w:t>/202</w:t>
      </w:r>
      <w:r w:rsidR="001E2867" w:rsidRPr="00C64229">
        <w:rPr>
          <w:sz w:val="20"/>
          <w:szCs w:val="20"/>
        </w:rPr>
        <w:t>5-1611-7</w:t>
      </w:r>
      <w:r w:rsidRPr="00C64229">
        <w:rPr>
          <w:sz w:val="20"/>
          <w:szCs w:val="20"/>
        </w:rPr>
        <w:t xml:space="preserve"> z dne 11. </w:t>
      </w:r>
      <w:r w:rsidR="001E2867" w:rsidRPr="00C64229">
        <w:rPr>
          <w:sz w:val="20"/>
          <w:szCs w:val="20"/>
        </w:rPr>
        <w:t>12</w:t>
      </w:r>
      <w:r w:rsidRPr="00C64229">
        <w:rPr>
          <w:sz w:val="20"/>
          <w:szCs w:val="20"/>
        </w:rPr>
        <w:t>. 202</w:t>
      </w:r>
      <w:r w:rsidR="001E2867" w:rsidRPr="00C64229">
        <w:rPr>
          <w:sz w:val="20"/>
          <w:szCs w:val="20"/>
        </w:rPr>
        <w:t>5</w:t>
      </w:r>
      <w:r w:rsidRPr="00C64229">
        <w:rPr>
          <w:sz w:val="20"/>
          <w:szCs w:val="20"/>
        </w:rPr>
        <w:t xml:space="preserve"> in </w:t>
      </w:r>
      <w:r w:rsidRPr="00C64229">
        <w:rPr>
          <w:sz w:val="20"/>
          <w:szCs w:val="20"/>
        </w:rPr>
        <w:lastRenderedPageBreak/>
        <w:t>Aktom o postopkih in ukrepih za varovanje tajnih podatkov, podatkov, ki so davčna tajnost in poslovnih skrivnosti v Finančni upravi Republike Slovenije št. 007-132/2018-1 z dne 20. 12. 2018 ter nj</w:t>
      </w:r>
      <w:r w:rsidR="001E2867" w:rsidRPr="00C64229">
        <w:rPr>
          <w:sz w:val="20"/>
          <w:szCs w:val="20"/>
        </w:rPr>
        <w:t xml:space="preserve">ihovimi </w:t>
      </w:r>
      <w:r w:rsidRPr="00C64229">
        <w:rPr>
          <w:sz w:val="20"/>
          <w:szCs w:val="20"/>
        </w:rPr>
        <w:t xml:space="preserve"> sprememb</w:t>
      </w:r>
      <w:r w:rsidR="001E2867" w:rsidRPr="00C64229">
        <w:rPr>
          <w:sz w:val="20"/>
          <w:szCs w:val="20"/>
        </w:rPr>
        <w:t>ami</w:t>
      </w:r>
      <w:r w:rsidRPr="00C64229">
        <w:rPr>
          <w:sz w:val="20"/>
          <w:szCs w:val="20"/>
        </w:rPr>
        <w:t xml:space="preserve"> in dopolnitv</w:t>
      </w:r>
      <w:r w:rsidR="001E2867" w:rsidRPr="00C64229">
        <w:rPr>
          <w:sz w:val="20"/>
          <w:szCs w:val="20"/>
        </w:rPr>
        <w:t>ami</w:t>
      </w:r>
      <w:r w:rsidRPr="00C64229">
        <w:rPr>
          <w:sz w:val="20"/>
          <w:szCs w:val="20"/>
        </w:rPr>
        <w:t xml:space="preserve">. Vsi akti so ponudnikom na razpolago na vpogled kadarkoli do konca postopka oddaje javnega naročila, pri čemer prošnjo za pridobitev teh aktov pošljejo na e-naslov: </w:t>
      </w:r>
      <w:hyperlink r:id="rId18" w:history="1">
        <w:r w:rsidR="004A4633" w:rsidRPr="00C64229">
          <w:rPr>
            <w:rStyle w:val="Hiperpovezava"/>
            <w:sz w:val="20"/>
            <w:szCs w:val="20"/>
          </w:rPr>
          <w:t>gfu.fu@gov.si</w:t>
        </w:r>
      </w:hyperlink>
      <w:r w:rsidRPr="00C64229">
        <w:rPr>
          <w:sz w:val="20"/>
          <w:szCs w:val="20"/>
        </w:rPr>
        <w:t>. Pred podpisom pogodbe o izvedbi javnega naročila se je izbrani ponudnik dolžan seznaniti z vsebino vseh navedenih aktov.</w:t>
      </w:r>
    </w:p>
    <w:p w14:paraId="173BD0C2" w14:textId="77777777" w:rsidR="00783C40" w:rsidRPr="00C64229" w:rsidRDefault="00783C40" w:rsidP="004B5ECE">
      <w:pPr>
        <w:spacing w:after="0" w:line="120" w:lineRule="atLeast"/>
        <w:rPr>
          <w:sz w:val="20"/>
          <w:szCs w:val="20"/>
        </w:rPr>
      </w:pPr>
    </w:p>
    <w:p w14:paraId="6CC45FC4" w14:textId="77777777" w:rsidR="00783C40" w:rsidRPr="00C64229" w:rsidRDefault="00000000" w:rsidP="00783C40">
      <w:pPr>
        <w:pStyle w:val="Naslov2"/>
        <w:spacing w:before="0" w:after="0" w:line="260" w:lineRule="atLeast"/>
        <w:rPr>
          <w:rFonts w:cs="Arial"/>
          <w:sz w:val="20"/>
          <w:szCs w:val="20"/>
          <w:lang w:val="sl-SI"/>
        </w:rPr>
      </w:pPr>
      <w:bookmarkStart w:id="49" w:name="_Toc282590348"/>
      <w:bookmarkStart w:id="50" w:name="_Toc461526807"/>
      <w:bookmarkStart w:id="51" w:name="_Toc35506422"/>
      <w:bookmarkStart w:id="52" w:name="_Toc113016132"/>
      <w:bookmarkStart w:id="53" w:name="_Toc222923375"/>
      <w:r w:rsidRPr="00C64229">
        <w:rPr>
          <w:rFonts w:cs="Arial"/>
          <w:sz w:val="20"/>
          <w:szCs w:val="20"/>
          <w:lang w:val="sl-SI"/>
        </w:rPr>
        <w:t>Dajanje neresničnih ali zavajajočih dokazil</w:t>
      </w:r>
      <w:bookmarkEnd w:id="49"/>
      <w:bookmarkEnd w:id="50"/>
      <w:bookmarkEnd w:id="51"/>
      <w:bookmarkEnd w:id="52"/>
      <w:bookmarkEnd w:id="53"/>
    </w:p>
    <w:p w14:paraId="449AD25F" w14:textId="77777777" w:rsidR="00FB496C" w:rsidRPr="00C64229" w:rsidRDefault="00FB496C" w:rsidP="00783C40">
      <w:pPr>
        <w:spacing w:after="0" w:line="260" w:lineRule="atLeast"/>
        <w:rPr>
          <w:sz w:val="20"/>
          <w:szCs w:val="20"/>
        </w:rPr>
      </w:pPr>
    </w:p>
    <w:p w14:paraId="02855D35" w14:textId="77777777" w:rsidR="00783C40" w:rsidRPr="00C64229" w:rsidRDefault="00000000" w:rsidP="00783C40">
      <w:pPr>
        <w:spacing w:after="0" w:line="260" w:lineRule="atLeast"/>
        <w:rPr>
          <w:sz w:val="20"/>
          <w:szCs w:val="20"/>
        </w:rPr>
      </w:pPr>
      <w:r w:rsidRPr="00C64229">
        <w:rPr>
          <w:sz w:val="20"/>
          <w:szCs w:val="20"/>
        </w:rPr>
        <w:t>Če se pri naročniku v postopku javnega naročanja pojavi utemeljen sum, da je ponudnik predložil neresnično izjavo ali ponarejeno ali spremenjeno listino kot pravo, bo Državni revizijski komisiji podal</w:t>
      </w:r>
      <w:r w:rsidR="008726DF" w:rsidRPr="00C64229">
        <w:rPr>
          <w:sz w:val="20"/>
          <w:szCs w:val="20"/>
        </w:rPr>
        <w:t xml:space="preserve"> </w:t>
      </w:r>
      <w:r w:rsidRPr="00C64229">
        <w:rPr>
          <w:sz w:val="20"/>
          <w:szCs w:val="20"/>
        </w:rPr>
        <w:t xml:space="preserve">predlog za uvedbo postopka o prekršku, kot to določa enajsti odstavek 89. člena ZJN-3. </w:t>
      </w:r>
    </w:p>
    <w:p w14:paraId="515573CC" w14:textId="77777777" w:rsidR="00ED4742" w:rsidRPr="00C64229" w:rsidRDefault="00ED4742" w:rsidP="00783C40">
      <w:pPr>
        <w:spacing w:after="0" w:line="260" w:lineRule="atLeast"/>
        <w:rPr>
          <w:sz w:val="20"/>
          <w:szCs w:val="20"/>
        </w:rPr>
      </w:pPr>
    </w:p>
    <w:p w14:paraId="56484622" w14:textId="77777777" w:rsidR="00783C40" w:rsidRPr="00C64229" w:rsidRDefault="00000000" w:rsidP="00783C40">
      <w:pPr>
        <w:pStyle w:val="Naslov2"/>
        <w:spacing w:before="0" w:after="0" w:line="260" w:lineRule="atLeast"/>
        <w:rPr>
          <w:rFonts w:cs="Arial"/>
          <w:sz w:val="20"/>
          <w:szCs w:val="20"/>
          <w:lang w:val="sl-SI"/>
        </w:rPr>
      </w:pPr>
      <w:bookmarkStart w:id="54" w:name="_Toc461526808"/>
      <w:bookmarkStart w:id="55" w:name="_Toc35506423"/>
      <w:bookmarkStart w:id="56" w:name="_Toc113016133"/>
      <w:bookmarkStart w:id="57" w:name="_Toc222923376"/>
      <w:r w:rsidRPr="00C64229">
        <w:rPr>
          <w:rFonts w:cs="Arial"/>
          <w:sz w:val="20"/>
          <w:szCs w:val="20"/>
          <w:lang w:val="sl-SI"/>
        </w:rPr>
        <w:t>Varovanje zaupnosti</w:t>
      </w:r>
      <w:bookmarkEnd w:id="54"/>
      <w:bookmarkEnd w:id="55"/>
      <w:bookmarkEnd w:id="56"/>
      <w:bookmarkEnd w:id="57"/>
    </w:p>
    <w:p w14:paraId="2DB75BD9" w14:textId="77777777" w:rsidR="00783C40" w:rsidRPr="00C64229" w:rsidRDefault="00783C40" w:rsidP="00D928B2">
      <w:pPr>
        <w:spacing w:after="0" w:line="100" w:lineRule="atLeast"/>
        <w:rPr>
          <w:sz w:val="20"/>
          <w:szCs w:val="20"/>
        </w:rPr>
      </w:pPr>
    </w:p>
    <w:p w14:paraId="6E4B50F9" w14:textId="77777777" w:rsidR="00947247" w:rsidRPr="00C64229" w:rsidRDefault="00000000" w:rsidP="005A17B5">
      <w:pPr>
        <w:spacing w:after="0" w:line="260" w:lineRule="exact"/>
        <w:rPr>
          <w:sz w:val="20"/>
          <w:szCs w:val="20"/>
        </w:rPr>
      </w:pPr>
      <w:r w:rsidRPr="00C64229">
        <w:rPr>
          <w:sz w:val="20"/>
          <w:szCs w:val="20"/>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5A6E42B0" w14:textId="77777777" w:rsidR="00947247" w:rsidRPr="00C64229" w:rsidRDefault="00947247" w:rsidP="005A17B5">
      <w:pPr>
        <w:spacing w:after="0" w:line="260" w:lineRule="exact"/>
        <w:rPr>
          <w:sz w:val="20"/>
          <w:szCs w:val="20"/>
        </w:rPr>
      </w:pPr>
    </w:p>
    <w:p w14:paraId="530138DF" w14:textId="77777777" w:rsidR="00947247" w:rsidRPr="00C64229" w:rsidRDefault="00000000" w:rsidP="005A17B5">
      <w:pPr>
        <w:spacing w:after="0" w:line="260" w:lineRule="exact"/>
        <w:rPr>
          <w:sz w:val="20"/>
          <w:szCs w:val="20"/>
        </w:rPr>
      </w:pPr>
      <w:r w:rsidRPr="00C64229">
        <w:rPr>
          <w:sz w:val="20"/>
          <w:szCs w:val="20"/>
        </w:rPr>
        <w:t>Naročnik ne bo dovolil razkritja podatkov, ki se štejejo za tajni podatek po Zakonu o tajnih podatkih - ZTP (Uradni list RS, št. 50/06)</w:t>
      </w:r>
      <w:r w:rsidR="00DA3729" w:rsidRPr="00C64229">
        <w:rPr>
          <w:sz w:val="20"/>
          <w:szCs w:val="20"/>
        </w:rPr>
        <w:t xml:space="preserve">, </w:t>
      </w:r>
      <w:r w:rsidRPr="00C64229">
        <w:rPr>
          <w:sz w:val="20"/>
          <w:szCs w:val="20"/>
        </w:rPr>
        <w:t xml:space="preserve">njegovimi spremembami </w:t>
      </w:r>
      <w:r w:rsidR="00DA3729" w:rsidRPr="00C64229">
        <w:rPr>
          <w:sz w:val="20"/>
          <w:szCs w:val="20"/>
        </w:rPr>
        <w:t>in</w:t>
      </w:r>
      <w:r w:rsidRPr="00C64229">
        <w:rPr>
          <w:sz w:val="20"/>
          <w:szCs w:val="20"/>
        </w:rPr>
        <w:t xml:space="preserve"> dopolnitvami</w:t>
      </w:r>
      <w:r w:rsidR="00423C0A" w:rsidRPr="00C64229">
        <w:rPr>
          <w:sz w:val="20"/>
          <w:szCs w:val="20"/>
        </w:rPr>
        <w:t>,</w:t>
      </w:r>
      <w:r w:rsidRPr="00C64229">
        <w:rPr>
          <w:sz w:val="20"/>
          <w:szCs w:val="20"/>
        </w:rPr>
        <w:t xml:space="preserve"> ali za osebni podatek po Zakonu o varstvu osebnih podatkov – ZVOP-2 (Uradni list RS, št. 163/22)</w:t>
      </w:r>
      <w:r w:rsidR="003047F6" w:rsidRPr="00C64229">
        <w:rPr>
          <w:sz w:val="20"/>
          <w:szCs w:val="20"/>
        </w:rPr>
        <w:t>, njegovimi spremembami in dopolnitvami</w:t>
      </w:r>
      <w:r w:rsidRPr="00C64229">
        <w:rPr>
          <w:sz w:val="20"/>
          <w:szCs w:val="20"/>
        </w:rPr>
        <w:t xml:space="preserve"> oz. Uredbi (EU) 2016/679 Evropskega parlamenta in Sveta z dne 27. aprila 2016 o varstvu posameznikov pri obdelavi osebnih podatkov in o prostem pretoku takih podatkov ter o razveljavitvi Direktive 95/46/ES (Splošna uredba o varstvu podatkov) (UL EU, št. L 119).</w:t>
      </w:r>
    </w:p>
    <w:p w14:paraId="70EFA22B" w14:textId="77777777" w:rsidR="005D4680" w:rsidRPr="00C64229" w:rsidRDefault="005D4680" w:rsidP="005A17B5">
      <w:pPr>
        <w:spacing w:after="0" w:line="260" w:lineRule="exact"/>
        <w:rPr>
          <w:sz w:val="20"/>
          <w:szCs w:val="20"/>
        </w:rPr>
      </w:pPr>
    </w:p>
    <w:p w14:paraId="342D3FB0" w14:textId="77777777" w:rsidR="00783C40" w:rsidRPr="00C64229" w:rsidRDefault="00000000" w:rsidP="00783C40">
      <w:pPr>
        <w:pStyle w:val="Naslov2"/>
        <w:spacing w:before="0" w:after="0" w:line="260" w:lineRule="atLeast"/>
        <w:ind w:left="709" w:hanging="709"/>
        <w:rPr>
          <w:rFonts w:cs="Arial"/>
          <w:sz w:val="20"/>
          <w:szCs w:val="20"/>
          <w:lang w:val="sl-SI"/>
        </w:rPr>
      </w:pPr>
      <w:bookmarkStart w:id="58" w:name="_Toc63562398"/>
      <w:bookmarkStart w:id="59" w:name="_Toc76873354"/>
      <w:bookmarkStart w:id="60" w:name="_Toc158083468"/>
      <w:bookmarkStart w:id="61" w:name="_Toc461526809"/>
      <w:bookmarkStart w:id="62" w:name="_Toc35506424"/>
      <w:bookmarkStart w:id="63" w:name="_Toc113016134"/>
      <w:bookmarkStart w:id="64" w:name="_Toc222923377"/>
      <w:r w:rsidRPr="00C64229">
        <w:rPr>
          <w:rFonts w:cs="Arial"/>
          <w:sz w:val="20"/>
          <w:szCs w:val="20"/>
          <w:lang w:val="sl-SI"/>
        </w:rPr>
        <w:t>Ustavitev postopka javnega naročila, zavrnitev ponudb, odstop od izvedbe javnega naročila</w:t>
      </w:r>
      <w:bookmarkEnd w:id="58"/>
      <w:bookmarkEnd w:id="59"/>
      <w:bookmarkEnd w:id="60"/>
      <w:bookmarkEnd w:id="61"/>
      <w:bookmarkEnd w:id="62"/>
      <w:bookmarkEnd w:id="63"/>
      <w:bookmarkEnd w:id="64"/>
    </w:p>
    <w:p w14:paraId="46F1045A" w14:textId="77777777" w:rsidR="00783C40" w:rsidRPr="00C64229" w:rsidRDefault="00783C40" w:rsidP="00D928B2">
      <w:pPr>
        <w:spacing w:after="0" w:line="100" w:lineRule="atLeast"/>
        <w:rPr>
          <w:sz w:val="20"/>
          <w:szCs w:val="20"/>
        </w:rPr>
      </w:pPr>
    </w:p>
    <w:p w14:paraId="2740BA20" w14:textId="77777777" w:rsidR="00783C40" w:rsidRPr="00C64229" w:rsidRDefault="00000000" w:rsidP="00783C40">
      <w:pPr>
        <w:spacing w:after="0" w:line="260" w:lineRule="atLeast"/>
        <w:rPr>
          <w:sz w:val="20"/>
          <w:szCs w:val="20"/>
        </w:rPr>
      </w:pPr>
      <w:r w:rsidRPr="00C64229">
        <w:rPr>
          <w:sz w:val="20"/>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naročila.</w:t>
      </w:r>
    </w:p>
    <w:p w14:paraId="793137C3" w14:textId="77777777" w:rsidR="00C041A9" w:rsidRPr="00C64229" w:rsidRDefault="00C041A9" w:rsidP="00783C40">
      <w:pPr>
        <w:spacing w:after="0" w:line="260" w:lineRule="atLeast"/>
        <w:rPr>
          <w:sz w:val="20"/>
          <w:szCs w:val="20"/>
        </w:rPr>
      </w:pPr>
    </w:p>
    <w:p w14:paraId="70352162" w14:textId="77777777" w:rsidR="00C62957" w:rsidRPr="00C64229" w:rsidRDefault="00C62957" w:rsidP="00783C40">
      <w:pPr>
        <w:spacing w:after="0" w:line="260" w:lineRule="atLeast"/>
        <w:rPr>
          <w:sz w:val="20"/>
          <w:szCs w:val="20"/>
        </w:rPr>
      </w:pPr>
    </w:p>
    <w:p w14:paraId="414E9C05" w14:textId="77777777" w:rsidR="00C62957" w:rsidRPr="00C64229" w:rsidRDefault="00C62957" w:rsidP="00783C40">
      <w:pPr>
        <w:spacing w:after="0" w:line="260" w:lineRule="atLeast"/>
        <w:rPr>
          <w:sz w:val="20"/>
          <w:szCs w:val="20"/>
        </w:rPr>
      </w:pPr>
    </w:p>
    <w:p w14:paraId="7FC4498C" w14:textId="77777777" w:rsidR="00C24692" w:rsidRPr="00C64229" w:rsidRDefault="00000000" w:rsidP="009C30B0">
      <w:pPr>
        <w:pStyle w:val="podpisi"/>
        <w:tabs>
          <w:tab w:val="clear" w:pos="3402"/>
          <w:tab w:val="center" w:pos="7371"/>
        </w:tabs>
        <w:rPr>
          <w:sz w:val="20"/>
          <w:szCs w:val="20"/>
          <w:lang w:val="sl-SI"/>
        </w:rPr>
      </w:pPr>
      <w:r w:rsidRPr="00C64229">
        <w:rPr>
          <w:sz w:val="20"/>
          <w:szCs w:val="20"/>
          <w:lang w:val="sl-SI"/>
        </w:rPr>
        <w:t xml:space="preserve">                                                                       </w:t>
      </w:r>
      <w:r w:rsidR="004B5ECE" w:rsidRPr="00C64229">
        <w:rPr>
          <w:sz w:val="20"/>
          <w:szCs w:val="20"/>
          <w:lang w:val="sl-SI"/>
        </w:rPr>
        <w:t xml:space="preserve">       </w:t>
      </w:r>
      <w:r w:rsidRPr="00C64229">
        <w:rPr>
          <w:sz w:val="20"/>
          <w:szCs w:val="20"/>
          <w:lang w:val="sl-SI"/>
        </w:rPr>
        <w:t xml:space="preserve">   </w:t>
      </w:r>
      <w:r w:rsidR="00987FF2" w:rsidRPr="00C64229">
        <w:rPr>
          <w:sz w:val="20"/>
          <w:szCs w:val="20"/>
          <w:lang w:val="sl-SI"/>
        </w:rPr>
        <w:t xml:space="preserve">       </w:t>
      </w:r>
      <w:r w:rsidRPr="00C64229">
        <w:rPr>
          <w:sz w:val="20"/>
          <w:szCs w:val="20"/>
          <w:lang w:val="sl-SI"/>
        </w:rPr>
        <w:t xml:space="preserve">   </w:t>
      </w:r>
      <w:r w:rsidR="00CE1A6A" w:rsidRPr="00C64229">
        <w:rPr>
          <w:sz w:val="20"/>
          <w:szCs w:val="20"/>
          <w:lang w:val="sl-SI"/>
        </w:rPr>
        <w:t xml:space="preserve">       </w:t>
      </w:r>
      <w:r w:rsidRPr="00C64229">
        <w:rPr>
          <w:sz w:val="20"/>
          <w:szCs w:val="20"/>
          <w:lang w:val="sl-SI"/>
        </w:rPr>
        <w:t xml:space="preserve"> </w:t>
      </w:r>
      <w:r w:rsidR="00EE3A6A" w:rsidRPr="00C64229">
        <w:rPr>
          <w:sz w:val="20"/>
          <w:szCs w:val="20"/>
          <w:lang w:val="sl-SI"/>
        </w:rPr>
        <w:t xml:space="preserve">         </w:t>
      </w:r>
      <w:r w:rsidRPr="00C64229">
        <w:rPr>
          <w:sz w:val="20"/>
          <w:szCs w:val="20"/>
          <w:lang w:val="sl-SI"/>
        </w:rPr>
        <w:t xml:space="preserve"> </w:t>
      </w:r>
      <w:r w:rsidR="00F03BBA" w:rsidRPr="00C64229">
        <w:rPr>
          <w:sz w:val="20"/>
          <w:szCs w:val="20"/>
          <w:lang w:val="sl-SI"/>
        </w:rPr>
        <w:t xml:space="preserve"> </w:t>
      </w:r>
      <w:r w:rsidRPr="00C64229">
        <w:rPr>
          <w:sz w:val="20"/>
          <w:szCs w:val="20"/>
          <w:lang w:val="sl-SI"/>
        </w:rPr>
        <w:t xml:space="preserve">         </w:t>
      </w:r>
      <w:r w:rsidR="004C0A70" w:rsidRPr="00C64229">
        <w:rPr>
          <w:sz w:val="20"/>
          <w:szCs w:val="20"/>
          <w:lang w:val="sl-SI"/>
        </w:rPr>
        <w:t>Peter Grum</w:t>
      </w:r>
      <w:r w:rsidRPr="00C64229">
        <w:rPr>
          <w:sz w:val="20"/>
          <w:szCs w:val="20"/>
          <w:lang w:val="sl-SI"/>
        </w:rPr>
        <w:t>,</w:t>
      </w:r>
      <w:r w:rsidR="009642A8" w:rsidRPr="00C64229">
        <w:rPr>
          <w:sz w:val="20"/>
          <w:szCs w:val="20"/>
          <w:lang w:val="sl-SI"/>
        </w:rPr>
        <w:t xml:space="preserve"> </w:t>
      </w:r>
    </w:p>
    <w:p w14:paraId="284688FB" w14:textId="77777777" w:rsidR="00033748" w:rsidRPr="00C64229" w:rsidRDefault="00000000" w:rsidP="009C30B0">
      <w:pPr>
        <w:pStyle w:val="podpisi"/>
        <w:tabs>
          <w:tab w:val="clear" w:pos="3402"/>
          <w:tab w:val="center" w:pos="7371"/>
        </w:tabs>
        <w:rPr>
          <w:sz w:val="20"/>
          <w:szCs w:val="20"/>
          <w:lang w:val="sl-SI"/>
        </w:rPr>
      </w:pPr>
      <w:r w:rsidRPr="00C64229">
        <w:rPr>
          <w:sz w:val="20"/>
          <w:szCs w:val="20"/>
          <w:lang w:val="sl-SI"/>
        </w:rPr>
        <w:t xml:space="preserve">               </w:t>
      </w:r>
      <w:r w:rsidR="00105908" w:rsidRPr="00C64229">
        <w:rPr>
          <w:sz w:val="20"/>
          <w:szCs w:val="20"/>
          <w:lang w:val="sl-SI"/>
        </w:rPr>
        <w:t xml:space="preserve"> </w:t>
      </w:r>
      <w:r w:rsidRPr="00C64229">
        <w:rPr>
          <w:sz w:val="20"/>
          <w:szCs w:val="20"/>
          <w:lang w:val="sl-SI"/>
        </w:rPr>
        <w:t xml:space="preserve">                                                                                         </w:t>
      </w:r>
      <w:r w:rsidR="004C0A70" w:rsidRPr="00C64229">
        <w:rPr>
          <w:sz w:val="20"/>
          <w:szCs w:val="20"/>
          <w:lang w:val="sl-SI"/>
        </w:rPr>
        <w:t xml:space="preserve">          </w:t>
      </w:r>
      <w:r w:rsidR="00CE1A6A" w:rsidRPr="00C64229">
        <w:rPr>
          <w:sz w:val="20"/>
          <w:szCs w:val="20"/>
          <w:lang w:val="sl-SI"/>
        </w:rPr>
        <w:t>generaln</w:t>
      </w:r>
      <w:r w:rsidR="004C0A70" w:rsidRPr="00C64229">
        <w:rPr>
          <w:sz w:val="20"/>
          <w:szCs w:val="20"/>
          <w:lang w:val="sl-SI"/>
        </w:rPr>
        <w:t>i</w:t>
      </w:r>
      <w:r w:rsidR="00CE1A6A" w:rsidRPr="00C64229">
        <w:rPr>
          <w:sz w:val="20"/>
          <w:szCs w:val="20"/>
          <w:lang w:val="sl-SI"/>
        </w:rPr>
        <w:t xml:space="preserve"> direktor  </w:t>
      </w:r>
    </w:p>
    <w:p w14:paraId="3501C83F" w14:textId="77777777" w:rsidR="004B5ECE" w:rsidRPr="00C64229" w:rsidRDefault="00000000" w:rsidP="005D183D">
      <w:pPr>
        <w:pStyle w:val="podpisi"/>
        <w:tabs>
          <w:tab w:val="clear" w:pos="3402"/>
          <w:tab w:val="center" w:pos="7371"/>
        </w:tabs>
        <w:spacing w:after="0" w:line="120" w:lineRule="auto"/>
        <w:rPr>
          <w:sz w:val="8"/>
          <w:szCs w:val="8"/>
          <w:lang w:val="sl-SI"/>
        </w:rPr>
      </w:pPr>
      <w:r w:rsidRPr="00C64229">
        <w:rPr>
          <w:sz w:val="20"/>
          <w:szCs w:val="20"/>
          <w:lang w:val="sl-SI"/>
        </w:rPr>
        <w:br w:type="page"/>
      </w:r>
      <w:r w:rsidR="00CE1A6A" w:rsidRPr="00C64229">
        <w:rPr>
          <w:sz w:val="8"/>
          <w:szCs w:val="8"/>
          <w:lang w:val="sl-SI"/>
        </w:rPr>
        <w:lastRenderedPageBreak/>
        <w:t xml:space="preserve">                                                                                      </w:t>
      </w:r>
    </w:p>
    <w:p w14:paraId="206BE22B" w14:textId="77777777" w:rsidR="00196B18" w:rsidRPr="00C64229" w:rsidRDefault="00000000" w:rsidP="003E59E3">
      <w:pPr>
        <w:pStyle w:val="Naslov1"/>
      </w:pPr>
      <w:bookmarkStart w:id="65" w:name="_Toc461526810"/>
      <w:bookmarkStart w:id="66" w:name="_Toc222923378"/>
      <w:r w:rsidRPr="00C64229">
        <w:t>NAVODILA PONUDNIKU ZA IZDELAVO PONUDBE</w:t>
      </w:r>
      <w:bookmarkEnd w:id="5"/>
      <w:bookmarkEnd w:id="65"/>
      <w:bookmarkEnd w:id="66"/>
      <w:r w:rsidRPr="00C64229">
        <w:t xml:space="preserve"> </w:t>
      </w:r>
    </w:p>
    <w:p w14:paraId="65D057D2" w14:textId="77777777" w:rsidR="00196B18" w:rsidRPr="00C64229" w:rsidRDefault="00196B18" w:rsidP="00196B18">
      <w:pPr>
        <w:spacing w:after="0" w:line="260" w:lineRule="atLeast"/>
        <w:rPr>
          <w:sz w:val="20"/>
          <w:szCs w:val="20"/>
        </w:rPr>
      </w:pPr>
    </w:p>
    <w:p w14:paraId="04C60915" w14:textId="77777777" w:rsidR="00B60EB6" w:rsidRPr="00C64229" w:rsidRDefault="00000000" w:rsidP="00B60EB6">
      <w:pPr>
        <w:spacing w:after="0" w:line="260" w:lineRule="atLeast"/>
        <w:rPr>
          <w:b/>
          <w:bCs/>
          <w:sz w:val="20"/>
          <w:szCs w:val="20"/>
        </w:rPr>
      </w:pPr>
      <w:bookmarkStart w:id="67" w:name="_Toc63230015"/>
      <w:bookmarkStart w:id="68" w:name="_Toc76873364"/>
      <w:bookmarkStart w:id="69" w:name="_Toc158083479"/>
      <w:bookmarkStart w:id="70" w:name="_Toc169923890"/>
      <w:bookmarkStart w:id="71" w:name="_Toc50185217"/>
      <w:bookmarkStart w:id="72" w:name="_Toc117989169"/>
      <w:r w:rsidRPr="00C64229">
        <w:rPr>
          <w:b/>
          <w:bCs/>
          <w:sz w:val="20"/>
          <w:szCs w:val="20"/>
        </w:rPr>
        <w:t xml:space="preserve">Navodila določajo naročnikove zahteve za izdelavo ponudbe. </w:t>
      </w:r>
      <w:r w:rsidR="00BD0258" w:rsidRPr="00C64229">
        <w:rPr>
          <w:b/>
          <w:bCs/>
          <w:sz w:val="20"/>
          <w:szCs w:val="20"/>
        </w:rPr>
        <w:t>Ponudbena dokumentacija mora biti sestavljena v skladu s temi navodili.</w:t>
      </w:r>
    </w:p>
    <w:p w14:paraId="3C570C6C" w14:textId="77777777" w:rsidR="00B60EB6" w:rsidRPr="00C64229" w:rsidRDefault="00B60EB6" w:rsidP="00121D0E">
      <w:pPr>
        <w:spacing w:after="0" w:line="260" w:lineRule="atLeast"/>
        <w:rPr>
          <w:sz w:val="20"/>
          <w:szCs w:val="20"/>
        </w:rPr>
      </w:pPr>
    </w:p>
    <w:p w14:paraId="72846200" w14:textId="77777777" w:rsidR="00121D0E" w:rsidRPr="00C64229" w:rsidRDefault="00000000">
      <w:pPr>
        <w:pStyle w:val="Naslov2"/>
        <w:numPr>
          <w:ilvl w:val="1"/>
          <w:numId w:val="54"/>
        </w:numPr>
        <w:spacing w:before="60" w:after="0" w:line="260" w:lineRule="atLeast"/>
        <w:rPr>
          <w:rFonts w:cs="Arial"/>
          <w:sz w:val="20"/>
          <w:szCs w:val="20"/>
          <w:lang w:val="sl-SI"/>
        </w:rPr>
      </w:pPr>
      <w:bookmarkStart w:id="73" w:name="_Toc222923379"/>
      <w:r w:rsidRPr="00C64229">
        <w:rPr>
          <w:rFonts w:cs="Arial"/>
          <w:sz w:val="20"/>
          <w:szCs w:val="20"/>
          <w:lang w:val="sl-SI"/>
        </w:rPr>
        <w:t>Splošno</w:t>
      </w:r>
      <w:bookmarkEnd w:id="73"/>
    </w:p>
    <w:p w14:paraId="5BB080E0" w14:textId="77777777" w:rsidR="00121D0E" w:rsidRPr="00C64229" w:rsidRDefault="00121D0E" w:rsidP="00121D0E">
      <w:pPr>
        <w:spacing w:after="0" w:line="260" w:lineRule="atLeast"/>
        <w:rPr>
          <w:sz w:val="20"/>
          <w:szCs w:val="20"/>
        </w:rPr>
      </w:pPr>
    </w:p>
    <w:p w14:paraId="1D4CFA5A" w14:textId="77777777" w:rsidR="00121D0E" w:rsidRPr="00C64229" w:rsidRDefault="00000000" w:rsidP="007D25BB">
      <w:pPr>
        <w:spacing w:after="0" w:line="260" w:lineRule="exact"/>
        <w:rPr>
          <w:sz w:val="20"/>
          <w:szCs w:val="20"/>
        </w:rPr>
      </w:pPr>
      <w:r w:rsidRPr="00C64229">
        <w:rPr>
          <w:sz w:val="20"/>
          <w:szCs w:val="20"/>
        </w:rPr>
        <w:t>Gospodarski subjekt mora izpolnjevati vse pogoje, ki so navedeni v nadaljnjih točkah razpisne dokumentacije.</w:t>
      </w:r>
    </w:p>
    <w:p w14:paraId="2D2D1488" w14:textId="77777777" w:rsidR="00084217" w:rsidRPr="00C64229" w:rsidRDefault="00084217" w:rsidP="007D25BB">
      <w:pPr>
        <w:spacing w:after="0" w:line="260" w:lineRule="exact"/>
        <w:rPr>
          <w:sz w:val="20"/>
          <w:szCs w:val="20"/>
        </w:rPr>
      </w:pPr>
    </w:p>
    <w:p w14:paraId="357963F9" w14:textId="77777777" w:rsidR="00084217" w:rsidRPr="00C64229" w:rsidRDefault="00000000" w:rsidP="007D25BB">
      <w:pPr>
        <w:spacing w:after="0" w:line="260" w:lineRule="exact"/>
        <w:rPr>
          <w:sz w:val="20"/>
          <w:szCs w:val="20"/>
        </w:rPr>
      </w:pPr>
      <w:r w:rsidRPr="00C64229">
        <w:rPr>
          <w:sz w:val="20"/>
          <w:szCs w:val="20"/>
        </w:rPr>
        <w:t xml:space="preserve">Ponudbena dokumentacija mora biti oddana v slovenskem jeziku, če ni pri posameznih točkah drugače določeno. </w:t>
      </w:r>
    </w:p>
    <w:p w14:paraId="0CFD14A3" w14:textId="77777777" w:rsidR="00BB24CD" w:rsidRPr="00C64229" w:rsidRDefault="00BB24CD" w:rsidP="007D25BB">
      <w:pPr>
        <w:spacing w:after="0" w:line="260" w:lineRule="exact"/>
        <w:rPr>
          <w:sz w:val="20"/>
          <w:szCs w:val="20"/>
        </w:rPr>
      </w:pPr>
    </w:p>
    <w:p w14:paraId="640D6823" w14:textId="77777777" w:rsidR="00084217" w:rsidRPr="00C64229" w:rsidRDefault="00000000" w:rsidP="00084217">
      <w:pPr>
        <w:spacing w:after="0" w:line="260" w:lineRule="atLeast"/>
        <w:rPr>
          <w:sz w:val="20"/>
          <w:szCs w:val="20"/>
        </w:rPr>
      </w:pPr>
      <w:r w:rsidRPr="00C64229">
        <w:rPr>
          <w:sz w:val="20"/>
          <w:szCs w:val="20"/>
        </w:rPr>
        <w:t>Ponudnik pod kazensko in materialno odgovornostjo zagotavlja, da so vsi podatki in dokumenti, podani v ponudbi, resnični in da priložene listine ustrezajo originalu. V nasprotnem primeru ponudnik naročniku odgovarja za vso škodo, ki mu je nastala.</w:t>
      </w:r>
    </w:p>
    <w:p w14:paraId="7160E605" w14:textId="77777777" w:rsidR="00084217" w:rsidRPr="00C64229" w:rsidRDefault="00084217" w:rsidP="00084217">
      <w:pPr>
        <w:spacing w:after="0" w:line="260" w:lineRule="atLeast"/>
        <w:rPr>
          <w:sz w:val="20"/>
          <w:szCs w:val="20"/>
        </w:rPr>
      </w:pPr>
    </w:p>
    <w:p w14:paraId="2D654FD2" w14:textId="77777777" w:rsidR="00084217" w:rsidRPr="00C64229" w:rsidRDefault="00000000" w:rsidP="00084217">
      <w:pPr>
        <w:spacing w:after="0" w:line="260" w:lineRule="atLeast"/>
        <w:rPr>
          <w:sz w:val="20"/>
          <w:szCs w:val="20"/>
        </w:rPr>
      </w:pPr>
      <w:r w:rsidRPr="00C64229">
        <w:rPr>
          <w:sz w:val="20"/>
          <w:szCs w:val="20"/>
        </w:rPr>
        <w:t>Naročnik si pridržuje pravico preveriti resničnost vsebine dokazil</w:t>
      </w:r>
      <w:r w:rsidR="000D68A0" w:rsidRPr="00C64229">
        <w:rPr>
          <w:sz w:val="20"/>
          <w:szCs w:val="20"/>
        </w:rPr>
        <w:t xml:space="preserve"> in </w:t>
      </w:r>
      <w:r w:rsidR="00066507" w:rsidRPr="00C64229">
        <w:rPr>
          <w:sz w:val="20"/>
          <w:szCs w:val="20"/>
        </w:rPr>
        <w:t xml:space="preserve">navedb v </w:t>
      </w:r>
      <w:r w:rsidR="00E2253E" w:rsidRPr="00C64229">
        <w:rPr>
          <w:sz w:val="20"/>
          <w:szCs w:val="20"/>
        </w:rPr>
        <w:t>ponudbeni dokumentaciji</w:t>
      </w:r>
      <w:r w:rsidRPr="00C64229">
        <w:rPr>
          <w:sz w:val="20"/>
          <w:szCs w:val="20"/>
        </w:rPr>
        <w:t>. V primeru dvoma mora resničnost podatkov iz listin dokazati ponudnik. Če ponudnik ne posreduje zahtevanih dokazil ali ne poda pojasnil, bo naročnik ponudnika izključil iz postopka javnega naročanja.</w:t>
      </w:r>
      <w:r w:rsidR="00F7224E" w:rsidRPr="00C64229">
        <w:rPr>
          <w:sz w:val="20"/>
          <w:szCs w:val="20"/>
        </w:rPr>
        <w:t xml:space="preserve"> </w:t>
      </w:r>
    </w:p>
    <w:p w14:paraId="22B3E476" w14:textId="77777777" w:rsidR="00121D0E" w:rsidRPr="00C64229" w:rsidRDefault="00121D0E" w:rsidP="00121D0E">
      <w:pPr>
        <w:spacing w:after="0" w:line="260" w:lineRule="atLeast"/>
        <w:rPr>
          <w:sz w:val="20"/>
          <w:szCs w:val="20"/>
        </w:rPr>
      </w:pPr>
    </w:p>
    <w:p w14:paraId="6A504D0B" w14:textId="77777777" w:rsidR="00121D0E" w:rsidRPr="00C64229" w:rsidRDefault="00000000" w:rsidP="00121D0E">
      <w:pPr>
        <w:spacing w:after="0" w:line="260" w:lineRule="atLeast"/>
        <w:rPr>
          <w:sz w:val="20"/>
          <w:szCs w:val="20"/>
        </w:rPr>
      </w:pPr>
      <w:r w:rsidRPr="00C64229">
        <w:rPr>
          <w:sz w:val="20"/>
          <w:szCs w:val="20"/>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Naročnik bo v tem primeru ravnal v skladu z drugim odstavkom 81. člena ZJN-3.</w:t>
      </w:r>
    </w:p>
    <w:p w14:paraId="25A89875" w14:textId="77777777" w:rsidR="000A68B5" w:rsidRPr="00C64229" w:rsidRDefault="000A68B5" w:rsidP="00121D0E">
      <w:pPr>
        <w:spacing w:after="0" w:line="260" w:lineRule="atLeast"/>
        <w:rPr>
          <w:sz w:val="20"/>
          <w:szCs w:val="20"/>
        </w:rPr>
      </w:pPr>
    </w:p>
    <w:p w14:paraId="4FED84D6" w14:textId="77777777" w:rsidR="00084217" w:rsidRPr="00C64229" w:rsidRDefault="00000000" w:rsidP="00084217">
      <w:pPr>
        <w:spacing w:after="0" w:line="260" w:lineRule="atLeast"/>
        <w:rPr>
          <w:sz w:val="20"/>
          <w:szCs w:val="20"/>
        </w:rPr>
      </w:pPr>
      <w:r w:rsidRPr="00C64229">
        <w:rPr>
          <w:sz w:val="20"/>
          <w:szCs w:val="20"/>
        </w:rPr>
        <w:t>Za skupne ponudbe in ponudbe s podizvajalci je treba upoštevati še točki 2.</w:t>
      </w:r>
      <w:r w:rsidR="009A66BB" w:rsidRPr="00C64229">
        <w:rPr>
          <w:sz w:val="20"/>
          <w:szCs w:val="20"/>
        </w:rPr>
        <w:t>7</w:t>
      </w:r>
      <w:r w:rsidRPr="00C64229">
        <w:rPr>
          <w:sz w:val="20"/>
          <w:szCs w:val="20"/>
        </w:rPr>
        <w:t xml:space="preserve"> in 2.</w:t>
      </w:r>
      <w:r w:rsidR="009A66BB" w:rsidRPr="00C64229">
        <w:rPr>
          <w:sz w:val="20"/>
          <w:szCs w:val="20"/>
        </w:rPr>
        <w:t>8</w:t>
      </w:r>
      <w:r w:rsidRPr="00C64229">
        <w:rPr>
          <w:sz w:val="20"/>
          <w:szCs w:val="20"/>
        </w:rPr>
        <w:t xml:space="preserve"> razpisne dokumentacije.</w:t>
      </w:r>
    </w:p>
    <w:p w14:paraId="660DF8C1" w14:textId="77777777" w:rsidR="00AB005E" w:rsidRPr="00C64229" w:rsidRDefault="00AB005E" w:rsidP="00196B18">
      <w:pPr>
        <w:spacing w:after="0" w:line="260" w:lineRule="atLeast"/>
        <w:rPr>
          <w:sz w:val="20"/>
          <w:szCs w:val="20"/>
        </w:rPr>
      </w:pPr>
    </w:p>
    <w:p w14:paraId="410CFD59" w14:textId="77777777" w:rsidR="00AB005E" w:rsidRPr="00C64229" w:rsidRDefault="00AB005E">
      <w:pPr>
        <w:pStyle w:val="Odstavekseznama"/>
        <w:keepNext/>
        <w:keepLines/>
        <w:numPr>
          <w:ilvl w:val="0"/>
          <w:numId w:val="42"/>
        </w:numPr>
        <w:spacing w:after="0" w:line="260" w:lineRule="atLeast"/>
        <w:contextualSpacing w:val="0"/>
        <w:outlineLvl w:val="1"/>
        <w:rPr>
          <w:rFonts w:cs="Arial"/>
          <w:b/>
          <w:vanish/>
          <w:color w:val="1F497D"/>
          <w:sz w:val="20"/>
          <w:szCs w:val="20"/>
          <w:lang w:val="sl-SI"/>
        </w:rPr>
      </w:pPr>
    </w:p>
    <w:p w14:paraId="2A601520" w14:textId="77777777" w:rsidR="00AB005E" w:rsidRPr="00C64229" w:rsidRDefault="00AB005E">
      <w:pPr>
        <w:pStyle w:val="Odstavekseznama"/>
        <w:keepNext/>
        <w:keepLines/>
        <w:numPr>
          <w:ilvl w:val="0"/>
          <w:numId w:val="42"/>
        </w:numPr>
        <w:spacing w:after="0" w:line="260" w:lineRule="atLeast"/>
        <w:contextualSpacing w:val="0"/>
        <w:outlineLvl w:val="1"/>
        <w:rPr>
          <w:rFonts w:cs="Arial"/>
          <w:b/>
          <w:vanish/>
          <w:color w:val="1F497D"/>
          <w:sz w:val="20"/>
          <w:szCs w:val="20"/>
          <w:lang w:val="sl-SI"/>
        </w:rPr>
      </w:pPr>
    </w:p>
    <w:p w14:paraId="431745A4" w14:textId="77777777" w:rsidR="00AB005E" w:rsidRPr="00C64229" w:rsidRDefault="00AB005E">
      <w:pPr>
        <w:pStyle w:val="Odstavekseznama"/>
        <w:keepNext/>
        <w:keepLines/>
        <w:numPr>
          <w:ilvl w:val="1"/>
          <w:numId w:val="42"/>
        </w:numPr>
        <w:spacing w:after="0" w:line="260" w:lineRule="atLeast"/>
        <w:contextualSpacing w:val="0"/>
        <w:outlineLvl w:val="1"/>
        <w:rPr>
          <w:rFonts w:cs="Arial"/>
          <w:b/>
          <w:vanish/>
          <w:color w:val="1F497D"/>
          <w:sz w:val="20"/>
          <w:szCs w:val="20"/>
          <w:lang w:val="sl-SI"/>
        </w:rPr>
      </w:pPr>
    </w:p>
    <w:p w14:paraId="6ED77653" w14:textId="77777777" w:rsidR="00AB005E" w:rsidRPr="00C64229" w:rsidRDefault="00000000">
      <w:pPr>
        <w:pStyle w:val="Naslov2"/>
        <w:numPr>
          <w:ilvl w:val="1"/>
          <w:numId w:val="42"/>
        </w:numPr>
        <w:spacing w:before="60" w:after="0" w:line="260" w:lineRule="atLeast"/>
        <w:ind w:left="567" w:hanging="425"/>
        <w:rPr>
          <w:rFonts w:cs="Arial"/>
          <w:sz w:val="20"/>
          <w:szCs w:val="20"/>
          <w:lang w:val="sl-SI"/>
        </w:rPr>
      </w:pPr>
      <w:r w:rsidRPr="00C64229">
        <w:rPr>
          <w:rFonts w:cs="Arial"/>
          <w:sz w:val="20"/>
          <w:szCs w:val="20"/>
          <w:lang w:val="sl-SI"/>
        </w:rPr>
        <w:t xml:space="preserve"> </w:t>
      </w:r>
      <w:bookmarkStart w:id="74" w:name="_Toc222923380"/>
      <w:r w:rsidRPr="00C64229">
        <w:rPr>
          <w:rFonts w:cs="Arial"/>
          <w:sz w:val="20"/>
          <w:szCs w:val="20"/>
          <w:lang w:val="sl-SI"/>
        </w:rPr>
        <w:t>Obrazec »</w:t>
      </w:r>
      <w:r w:rsidR="00930065" w:rsidRPr="00C64229">
        <w:rPr>
          <w:rFonts w:cs="Arial"/>
          <w:sz w:val="20"/>
          <w:szCs w:val="20"/>
          <w:lang w:val="sl-SI"/>
        </w:rPr>
        <w:t>Predračun</w:t>
      </w:r>
      <w:r w:rsidR="00D13328" w:rsidRPr="00C64229">
        <w:rPr>
          <w:rFonts w:cs="Arial"/>
          <w:sz w:val="20"/>
          <w:szCs w:val="20"/>
          <w:lang w:val="sl-SI"/>
        </w:rPr>
        <w:t xml:space="preserve"> – </w:t>
      </w:r>
      <w:r w:rsidR="00B25FA6" w:rsidRPr="00C64229">
        <w:rPr>
          <w:rFonts w:cs="Arial"/>
          <w:sz w:val="20"/>
          <w:szCs w:val="20"/>
          <w:lang w:val="sl-SI"/>
        </w:rPr>
        <w:t xml:space="preserve">JN  </w:t>
      </w:r>
      <w:r w:rsidR="001F4516" w:rsidRPr="00C64229">
        <w:rPr>
          <w:rFonts w:cs="Arial"/>
          <w:sz w:val="20"/>
          <w:szCs w:val="20"/>
          <w:lang w:val="sl-SI"/>
        </w:rPr>
        <w:t>5/2026</w:t>
      </w:r>
      <w:r w:rsidR="00093715" w:rsidRPr="00C64229">
        <w:rPr>
          <w:rFonts w:cs="Arial"/>
          <w:sz w:val="20"/>
          <w:szCs w:val="20"/>
          <w:lang w:val="sl-SI"/>
        </w:rPr>
        <w:t xml:space="preserve"> KLJUČAR</w:t>
      </w:r>
      <w:r w:rsidRPr="00C64229">
        <w:rPr>
          <w:rFonts w:cs="Arial"/>
          <w:sz w:val="20"/>
          <w:szCs w:val="20"/>
          <w:lang w:val="sl-SI"/>
        </w:rPr>
        <w:t>«</w:t>
      </w:r>
      <w:bookmarkEnd w:id="74"/>
    </w:p>
    <w:p w14:paraId="5AE32E82" w14:textId="77777777" w:rsidR="00AB005E" w:rsidRPr="00C64229" w:rsidRDefault="00AB005E" w:rsidP="00196B18">
      <w:pPr>
        <w:spacing w:after="0" w:line="260" w:lineRule="atLeast"/>
        <w:rPr>
          <w:sz w:val="20"/>
          <w:szCs w:val="20"/>
        </w:rPr>
      </w:pPr>
    </w:p>
    <w:p w14:paraId="587C21D8" w14:textId="77777777" w:rsidR="00E2253E" w:rsidRPr="00C64229" w:rsidRDefault="00000000" w:rsidP="00B33F17">
      <w:pPr>
        <w:spacing w:after="0" w:line="260" w:lineRule="exact"/>
        <w:rPr>
          <w:sz w:val="20"/>
          <w:szCs w:val="20"/>
        </w:rPr>
      </w:pPr>
      <w:r w:rsidRPr="00C64229">
        <w:rPr>
          <w:sz w:val="20"/>
          <w:szCs w:val="20"/>
        </w:rPr>
        <w:t xml:space="preserve">Ponudnik izpolni obrazec »Predračun –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Pr="00C64229">
        <w:rPr>
          <w:sz w:val="20"/>
          <w:szCs w:val="20"/>
        </w:rPr>
        <w:t>« skladno z zahtevami, navedenimi na obrazcu.</w:t>
      </w:r>
    </w:p>
    <w:p w14:paraId="2D2B3589" w14:textId="77777777" w:rsidR="00E2253E" w:rsidRPr="00C64229" w:rsidRDefault="00E2253E" w:rsidP="00AF7BD6">
      <w:pPr>
        <w:spacing w:after="0" w:line="140" w:lineRule="exact"/>
        <w:rPr>
          <w:sz w:val="20"/>
          <w:szCs w:val="20"/>
        </w:rPr>
      </w:pPr>
    </w:p>
    <w:p w14:paraId="6DB188FB" w14:textId="77777777" w:rsidR="00BA7DA3" w:rsidRPr="00C64229" w:rsidRDefault="00000000" w:rsidP="002B6921">
      <w:pPr>
        <w:pBdr>
          <w:top w:val="single" w:sz="4" w:space="1" w:color="auto"/>
          <w:left w:val="single" w:sz="4" w:space="4" w:color="auto"/>
          <w:bottom w:val="single" w:sz="4" w:space="1" w:color="auto"/>
          <w:right w:val="single" w:sz="4" w:space="4" w:color="auto"/>
        </w:pBdr>
        <w:spacing w:after="0" w:line="260" w:lineRule="atLeast"/>
        <w:rPr>
          <w:sz w:val="20"/>
          <w:szCs w:val="20"/>
        </w:rPr>
      </w:pPr>
      <w:r w:rsidRPr="00C64229">
        <w:rPr>
          <w:sz w:val="20"/>
          <w:szCs w:val="20"/>
        </w:rPr>
        <w:t xml:space="preserve">Poleg podatkov o ponudniku, </w:t>
      </w:r>
      <w:r w:rsidR="00DB3836" w:rsidRPr="00C64229">
        <w:rPr>
          <w:sz w:val="20"/>
          <w:szCs w:val="20"/>
        </w:rPr>
        <w:t>ponujenih omaricah za posamezno postavko v predračunu (</w:t>
      </w:r>
      <w:r w:rsidRPr="00C64229">
        <w:rPr>
          <w:sz w:val="20"/>
          <w:szCs w:val="20"/>
        </w:rPr>
        <w:t>proizvajal</w:t>
      </w:r>
      <w:r w:rsidR="00DB3836" w:rsidRPr="00C64229">
        <w:rPr>
          <w:sz w:val="20"/>
          <w:szCs w:val="20"/>
        </w:rPr>
        <w:t>ec</w:t>
      </w:r>
      <w:r w:rsidR="00A24451" w:rsidRPr="00C64229">
        <w:rPr>
          <w:sz w:val="20"/>
          <w:szCs w:val="20"/>
        </w:rPr>
        <w:t>,</w:t>
      </w:r>
      <w:r w:rsidRPr="00C64229">
        <w:rPr>
          <w:sz w:val="20"/>
          <w:szCs w:val="20"/>
        </w:rPr>
        <w:t xml:space="preserve"> model</w:t>
      </w:r>
      <w:r w:rsidR="006C78A2" w:rsidRPr="00C64229">
        <w:rPr>
          <w:sz w:val="20"/>
          <w:szCs w:val="20"/>
        </w:rPr>
        <w:t xml:space="preserve"> in</w:t>
      </w:r>
      <w:r w:rsidR="00A24451" w:rsidRPr="00C64229">
        <w:rPr>
          <w:sz w:val="20"/>
          <w:szCs w:val="20"/>
        </w:rPr>
        <w:t xml:space="preserve"> kapacitet</w:t>
      </w:r>
      <w:r w:rsidR="00DB3836" w:rsidRPr="00C64229">
        <w:rPr>
          <w:sz w:val="20"/>
          <w:szCs w:val="20"/>
        </w:rPr>
        <w:t>a)</w:t>
      </w:r>
      <w:r w:rsidRPr="00C64229">
        <w:rPr>
          <w:sz w:val="20"/>
          <w:szCs w:val="20"/>
        </w:rPr>
        <w:t xml:space="preserve">, </w:t>
      </w:r>
      <w:r w:rsidR="002B6921" w:rsidRPr="00C64229">
        <w:rPr>
          <w:sz w:val="20"/>
          <w:szCs w:val="20"/>
        </w:rPr>
        <w:t xml:space="preserve">cenah </w:t>
      </w:r>
      <w:r w:rsidRPr="00C64229">
        <w:rPr>
          <w:sz w:val="20"/>
          <w:szCs w:val="20"/>
        </w:rPr>
        <w:t>v EUR brez</w:t>
      </w:r>
      <w:r w:rsidR="00FB7B08" w:rsidRPr="00C64229">
        <w:rPr>
          <w:sz w:val="20"/>
          <w:szCs w:val="20"/>
        </w:rPr>
        <w:t xml:space="preserve"> DDV</w:t>
      </w:r>
      <w:r w:rsidR="00B759BB" w:rsidRPr="00C64229">
        <w:rPr>
          <w:sz w:val="20"/>
          <w:szCs w:val="20"/>
        </w:rPr>
        <w:t xml:space="preserve"> </w:t>
      </w:r>
      <w:r w:rsidR="002B6921" w:rsidRPr="00C64229">
        <w:rPr>
          <w:sz w:val="20"/>
          <w:szCs w:val="20"/>
        </w:rPr>
        <w:t>na</w:t>
      </w:r>
      <w:r w:rsidR="00B759BB" w:rsidRPr="00C64229">
        <w:rPr>
          <w:sz w:val="20"/>
          <w:szCs w:val="20"/>
        </w:rPr>
        <w:t xml:space="preserve"> kos</w:t>
      </w:r>
      <w:r w:rsidRPr="00C64229">
        <w:rPr>
          <w:sz w:val="20"/>
          <w:szCs w:val="20"/>
        </w:rPr>
        <w:t>, skupni</w:t>
      </w:r>
      <w:r w:rsidR="00A24451" w:rsidRPr="00C64229">
        <w:rPr>
          <w:sz w:val="20"/>
          <w:szCs w:val="20"/>
        </w:rPr>
        <w:t>h</w:t>
      </w:r>
      <w:r w:rsidRPr="00C64229">
        <w:rPr>
          <w:sz w:val="20"/>
          <w:szCs w:val="20"/>
        </w:rPr>
        <w:t xml:space="preserve"> vrednosti</w:t>
      </w:r>
      <w:r w:rsidR="002B6921" w:rsidRPr="00C64229">
        <w:rPr>
          <w:sz w:val="20"/>
          <w:szCs w:val="20"/>
        </w:rPr>
        <w:t>h</w:t>
      </w:r>
      <w:r w:rsidR="00B759BB" w:rsidRPr="00C64229">
        <w:rPr>
          <w:sz w:val="20"/>
          <w:szCs w:val="20"/>
        </w:rPr>
        <w:t xml:space="preserve"> v EUR brez DDV </w:t>
      </w:r>
      <w:r w:rsidR="002B6921" w:rsidRPr="00C64229">
        <w:rPr>
          <w:sz w:val="20"/>
          <w:szCs w:val="20"/>
        </w:rPr>
        <w:t xml:space="preserve">ter skupni ponudbeni vrednosti v EUR brez in z </w:t>
      </w:r>
      <w:r w:rsidRPr="00C64229">
        <w:rPr>
          <w:sz w:val="20"/>
          <w:szCs w:val="20"/>
        </w:rPr>
        <w:t>DDV</w:t>
      </w:r>
      <w:r w:rsidR="00B759BB" w:rsidRPr="00C64229">
        <w:rPr>
          <w:sz w:val="20"/>
          <w:szCs w:val="20"/>
        </w:rPr>
        <w:t>,</w:t>
      </w:r>
      <w:r w:rsidRPr="00C64229">
        <w:rPr>
          <w:sz w:val="20"/>
          <w:szCs w:val="20"/>
        </w:rPr>
        <w:t xml:space="preserve"> mora ponudnik v obrazec predračun vpisati število let garancije, ki jo ponuja</w:t>
      </w:r>
      <w:r w:rsidR="000A6E04" w:rsidRPr="00C64229">
        <w:rPr>
          <w:sz w:val="20"/>
          <w:szCs w:val="20"/>
        </w:rPr>
        <w:t xml:space="preserve"> (n</w:t>
      </w:r>
      <w:r w:rsidR="00F01B24" w:rsidRPr="00C64229">
        <w:rPr>
          <w:sz w:val="20"/>
          <w:szCs w:val="20"/>
        </w:rPr>
        <w:t xml:space="preserve">a podlagi podatka o številu ponujenih let garancije bo naročnik sam dodelil ustrezno število točk, kot je predvideno v točki 1.8 razpisne dokumentacije oz. preveril, ali je ponudnik </w:t>
      </w:r>
      <w:r w:rsidR="000A6E04" w:rsidRPr="00C64229">
        <w:rPr>
          <w:sz w:val="20"/>
          <w:szCs w:val="20"/>
        </w:rPr>
        <w:t xml:space="preserve">ponudil </w:t>
      </w:r>
      <w:r w:rsidR="00F01B24" w:rsidRPr="00C64229">
        <w:rPr>
          <w:sz w:val="20"/>
          <w:szCs w:val="20"/>
        </w:rPr>
        <w:t>minimalno zahtevano število let garancije</w:t>
      </w:r>
      <w:r w:rsidR="000A6E04" w:rsidRPr="00C64229">
        <w:rPr>
          <w:sz w:val="20"/>
          <w:szCs w:val="20"/>
        </w:rPr>
        <w:t>)</w:t>
      </w:r>
      <w:r w:rsidR="00F01B24" w:rsidRPr="00C64229">
        <w:rPr>
          <w:sz w:val="20"/>
          <w:szCs w:val="20"/>
        </w:rPr>
        <w:t>.</w:t>
      </w:r>
      <w:r w:rsidR="00877E06" w:rsidRPr="00C64229">
        <w:rPr>
          <w:sz w:val="20"/>
          <w:szCs w:val="20"/>
        </w:rPr>
        <w:t xml:space="preserve"> </w:t>
      </w:r>
      <w:r w:rsidR="006744ED" w:rsidRPr="00C64229">
        <w:rPr>
          <w:sz w:val="20"/>
          <w:szCs w:val="20"/>
        </w:rPr>
        <w:t>Ponudnik mora vpisati tudi ceno v EUR brez DDV za eno servisno uro in odstotek popusta na cene materiala, ki so določene v uradno veljavnem ceniku</w:t>
      </w:r>
      <w:r w:rsidR="000A6E04" w:rsidRPr="00C64229">
        <w:rPr>
          <w:sz w:val="20"/>
          <w:szCs w:val="20"/>
        </w:rPr>
        <w:t>,</w:t>
      </w:r>
      <w:r w:rsidR="005804EB" w:rsidRPr="00C64229">
        <w:rPr>
          <w:sz w:val="20"/>
          <w:szCs w:val="20"/>
        </w:rPr>
        <w:t xml:space="preserve"> ter označiti odgovor glede izpolnjevanja navedenih zahtev naročnika iz točke 3.1 </w:t>
      </w:r>
      <w:r w:rsidR="00777A71" w:rsidRPr="00C64229">
        <w:rPr>
          <w:sz w:val="20"/>
          <w:szCs w:val="20"/>
        </w:rPr>
        <w:t>b</w:t>
      </w:r>
      <w:r w:rsidR="005804EB" w:rsidRPr="00C64229">
        <w:rPr>
          <w:sz w:val="20"/>
          <w:szCs w:val="20"/>
        </w:rPr>
        <w:t xml:space="preserve">), </w:t>
      </w:r>
      <w:r w:rsidR="000A6E04" w:rsidRPr="00C64229">
        <w:rPr>
          <w:sz w:val="20"/>
          <w:szCs w:val="20"/>
        </w:rPr>
        <w:t xml:space="preserve">na način </w:t>
      </w:r>
      <w:r w:rsidR="005804EB" w:rsidRPr="00C64229">
        <w:rPr>
          <w:sz w:val="20"/>
          <w:szCs w:val="20"/>
        </w:rPr>
        <w:t>kot je opisan</w:t>
      </w:r>
      <w:r w:rsidR="000A6E04" w:rsidRPr="00C64229">
        <w:rPr>
          <w:sz w:val="20"/>
          <w:szCs w:val="20"/>
        </w:rPr>
        <w:t>o</w:t>
      </w:r>
      <w:r w:rsidR="005804EB" w:rsidRPr="00C64229">
        <w:rPr>
          <w:sz w:val="20"/>
          <w:szCs w:val="20"/>
        </w:rPr>
        <w:t xml:space="preserve"> v točki 2.6.</w:t>
      </w:r>
      <w:r w:rsidR="004B5C86" w:rsidRPr="00C64229">
        <w:rPr>
          <w:sz w:val="20"/>
          <w:szCs w:val="20"/>
        </w:rPr>
        <w:t>1</w:t>
      </w:r>
      <w:r w:rsidR="005804EB" w:rsidRPr="00C64229">
        <w:rPr>
          <w:sz w:val="20"/>
          <w:szCs w:val="20"/>
        </w:rPr>
        <w:t>.</w:t>
      </w:r>
      <w:r w:rsidR="006744ED" w:rsidRPr="00C64229">
        <w:rPr>
          <w:sz w:val="20"/>
          <w:szCs w:val="20"/>
        </w:rPr>
        <w:t xml:space="preserve"> </w:t>
      </w:r>
    </w:p>
    <w:p w14:paraId="4EE0F893" w14:textId="77777777" w:rsidR="00A12529" w:rsidRPr="00C64229" w:rsidRDefault="00A12529" w:rsidP="007D25BB">
      <w:pPr>
        <w:spacing w:after="0" w:line="260" w:lineRule="exact"/>
        <w:rPr>
          <w:sz w:val="20"/>
          <w:szCs w:val="20"/>
        </w:rPr>
      </w:pPr>
    </w:p>
    <w:p w14:paraId="27ACEEC1" w14:textId="77777777" w:rsidR="00B3697C" w:rsidRPr="00C64229" w:rsidRDefault="00000000" w:rsidP="00B3697C">
      <w:pPr>
        <w:spacing w:after="0" w:line="260" w:lineRule="exact"/>
        <w:rPr>
          <w:sz w:val="20"/>
          <w:szCs w:val="20"/>
        </w:rPr>
      </w:pPr>
      <w:r w:rsidRPr="00C64229">
        <w:rPr>
          <w:sz w:val="20"/>
          <w:szCs w:val="20"/>
        </w:rPr>
        <w:t xml:space="preserve">Ponudnik naj določi </w:t>
      </w:r>
      <w:r w:rsidR="002B6921" w:rsidRPr="00C64229">
        <w:rPr>
          <w:sz w:val="20"/>
          <w:szCs w:val="20"/>
        </w:rPr>
        <w:t xml:space="preserve">cene oz. </w:t>
      </w:r>
      <w:r w:rsidRPr="00C64229">
        <w:rPr>
          <w:sz w:val="20"/>
          <w:szCs w:val="20"/>
        </w:rPr>
        <w:t xml:space="preserve">vrednosti </w:t>
      </w:r>
      <w:r w:rsidR="00741C25" w:rsidRPr="00C64229">
        <w:rPr>
          <w:sz w:val="20"/>
          <w:szCs w:val="20"/>
        </w:rPr>
        <w:t xml:space="preserve">v EUR </w:t>
      </w:r>
      <w:r w:rsidRPr="00C64229">
        <w:rPr>
          <w:sz w:val="20"/>
          <w:szCs w:val="20"/>
        </w:rPr>
        <w:t>na dve decimalni mesti.</w:t>
      </w:r>
      <w:r w:rsidR="00903702" w:rsidRPr="00C64229">
        <w:t xml:space="preserve"> </w:t>
      </w:r>
      <w:r w:rsidR="00903702" w:rsidRPr="00C64229">
        <w:rPr>
          <w:sz w:val="20"/>
          <w:szCs w:val="20"/>
        </w:rPr>
        <w:t xml:space="preserve">Če ponudnik </w:t>
      </w:r>
      <w:r w:rsidR="002B6921" w:rsidRPr="00C64229">
        <w:rPr>
          <w:sz w:val="20"/>
          <w:szCs w:val="20"/>
        </w:rPr>
        <w:t xml:space="preserve">cene oz. </w:t>
      </w:r>
      <w:r w:rsidR="00903702" w:rsidRPr="00C64229">
        <w:rPr>
          <w:sz w:val="20"/>
          <w:szCs w:val="20"/>
        </w:rPr>
        <w:t xml:space="preserve">vrednosti ne vpiše, se šteje, da ne ponuja celotnega predmeta javnega naročila. </w:t>
      </w:r>
      <w:r w:rsidR="00FF7F35" w:rsidRPr="00C64229">
        <w:rPr>
          <w:sz w:val="20"/>
          <w:szCs w:val="20"/>
        </w:rPr>
        <w:t xml:space="preserve">Če ponudnik vpiše ceno oz. vrednost </w:t>
      </w:r>
      <w:r w:rsidR="001C14C5" w:rsidRPr="00C64229">
        <w:rPr>
          <w:sz w:val="20"/>
          <w:szCs w:val="20"/>
        </w:rPr>
        <w:t>0</w:t>
      </w:r>
      <w:r w:rsidR="00FF7F35" w:rsidRPr="00C64229">
        <w:rPr>
          <w:sz w:val="20"/>
          <w:szCs w:val="20"/>
        </w:rPr>
        <w:t xml:space="preserve">, se šteje, da ponuja postavko brezplačno. </w:t>
      </w:r>
      <w:r w:rsidR="001C14C5" w:rsidRPr="00C64229">
        <w:rPr>
          <w:sz w:val="20"/>
          <w:szCs w:val="20"/>
        </w:rPr>
        <w:t xml:space="preserve">Če ponudnik ne vpiše števila let ponujene garancije oz. je </w:t>
      </w:r>
      <w:r w:rsidR="00046A22" w:rsidRPr="00C64229">
        <w:rPr>
          <w:sz w:val="20"/>
          <w:szCs w:val="20"/>
        </w:rPr>
        <w:t xml:space="preserve">ponujena garancija </w:t>
      </w:r>
      <w:r w:rsidR="001C14C5" w:rsidRPr="00C64229">
        <w:rPr>
          <w:sz w:val="20"/>
          <w:szCs w:val="20"/>
        </w:rPr>
        <w:t xml:space="preserve">manjša od minimalne zahtevane, se šteje, da ne ponuja celotnega predmeta javnega naročila. </w:t>
      </w:r>
      <w:r w:rsidRPr="00C64229">
        <w:rPr>
          <w:sz w:val="20"/>
          <w:szCs w:val="20"/>
        </w:rPr>
        <w:t>Predhodno navedena pravila se ne nanašajo le na polje za vnos popusta v %.</w:t>
      </w:r>
    </w:p>
    <w:p w14:paraId="3050234D" w14:textId="77777777" w:rsidR="00BA7DA3" w:rsidRPr="00C64229" w:rsidRDefault="00000000" w:rsidP="00B33F17">
      <w:pPr>
        <w:spacing w:after="0" w:line="260" w:lineRule="exact"/>
        <w:rPr>
          <w:sz w:val="20"/>
          <w:szCs w:val="20"/>
        </w:rPr>
      </w:pPr>
      <w:r w:rsidRPr="00C64229">
        <w:rPr>
          <w:sz w:val="20"/>
          <w:szCs w:val="20"/>
        </w:rPr>
        <w:lastRenderedPageBreak/>
        <w:t>Ponudnik ne sme spreminjati vsebine obrazca »Predračun</w:t>
      </w:r>
      <w:r w:rsidR="00A24451" w:rsidRPr="00C64229">
        <w:rPr>
          <w:sz w:val="20"/>
          <w:szCs w:val="20"/>
        </w:rPr>
        <w:t xml:space="preserve"> </w:t>
      </w:r>
      <w:r w:rsidRPr="00C64229">
        <w:rPr>
          <w:sz w:val="20"/>
          <w:szCs w:val="20"/>
        </w:rPr>
        <w:t>–</w:t>
      </w:r>
      <w:r w:rsidR="00A24451" w:rsidRPr="00C64229">
        <w:rPr>
          <w:sz w:val="20"/>
          <w:szCs w:val="20"/>
        </w:rPr>
        <w:t xml:space="preserve">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Pr="00C64229">
        <w:rPr>
          <w:sz w:val="20"/>
          <w:szCs w:val="20"/>
        </w:rPr>
        <w:t>«, v nasprotnem primeru bo ponudba izločena kot nedopustna.</w:t>
      </w:r>
      <w:r w:rsidR="00B33F17" w:rsidRPr="00C64229">
        <w:rPr>
          <w:sz w:val="20"/>
          <w:szCs w:val="20"/>
        </w:rPr>
        <w:t xml:space="preserve"> </w:t>
      </w:r>
    </w:p>
    <w:p w14:paraId="0D671BDD" w14:textId="77777777" w:rsidR="00741C25" w:rsidRPr="00C64229" w:rsidRDefault="00741C25" w:rsidP="00B224FB">
      <w:pPr>
        <w:spacing w:after="0" w:line="260" w:lineRule="exact"/>
        <w:rPr>
          <w:sz w:val="20"/>
        </w:rPr>
      </w:pPr>
    </w:p>
    <w:p w14:paraId="47A4AD6C" w14:textId="77777777" w:rsidR="00D77A91" w:rsidRPr="00C64229" w:rsidRDefault="00000000" w:rsidP="00552965">
      <w:pPr>
        <w:spacing w:after="0" w:line="260" w:lineRule="exact"/>
        <w:rPr>
          <w:sz w:val="20"/>
          <w:szCs w:val="20"/>
        </w:rPr>
      </w:pPr>
      <w:r w:rsidRPr="00C64229">
        <w:rPr>
          <w:sz w:val="20"/>
          <w:szCs w:val="20"/>
        </w:rPr>
        <w:t xml:space="preserve">Ponudbena vrednost v EUR brez DDV </w:t>
      </w:r>
      <w:r w:rsidR="008B22DC" w:rsidRPr="00C64229">
        <w:rPr>
          <w:sz w:val="20"/>
          <w:szCs w:val="20"/>
        </w:rPr>
        <w:t>mora zajemati vso blago in storitve</w:t>
      </w:r>
      <w:r w:rsidRPr="00C64229">
        <w:rPr>
          <w:sz w:val="20"/>
          <w:szCs w:val="20"/>
        </w:rPr>
        <w:t xml:space="preserve"> ter morebitne druge stroške</w:t>
      </w:r>
      <w:r w:rsidR="008B22DC" w:rsidRPr="00C64229">
        <w:rPr>
          <w:sz w:val="20"/>
          <w:szCs w:val="20"/>
        </w:rPr>
        <w:t>, ki so potrebn</w:t>
      </w:r>
      <w:r w:rsidR="00013A4D" w:rsidRPr="00C64229">
        <w:rPr>
          <w:sz w:val="20"/>
          <w:szCs w:val="20"/>
        </w:rPr>
        <w:t>i</w:t>
      </w:r>
      <w:r w:rsidR="008B22DC" w:rsidRPr="00C64229">
        <w:rPr>
          <w:sz w:val="20"/>
          <w:szCs w:val="20"/>
        </w:rPr>
        <w:t xml:space="preserve"> za izvedbo javnega naročila</w:t>
      </w:r>
      <w:r w:rsidR="00013A4D" w:rsidRPr="00C64229">
        <w:rPr>
          <w:sz w:val="20"/>
          <w:szCs w:val="20"/>
        </w:rPr>
        <w:t xml:space="preserve"> </w:t>
      </w:r>
      <w:r w:rsidR="004B4F2E" w:rsidRPr="00C64229">
        <w:rPr>
          <w:sz w:val="20"/>
          <w:szCs w:val="20"/>
        </w:rPr>
        <w:t xml:space="preserve">št.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008B22DC" w:rsidRPr="00C64229">
        <w:rPr>
          <w:sz w:val="20"/>
          <w:szCs w:val="20"/>
        </w:rPr>
        <w:t xml:space="preserve">, </w:t>
      </w:r>
      <w:r w:rsidR="004D1684" w:rsidRPr="00C64229">
        <w:rPr>
          <w:sz w:val="20"/>
          <w:szCs w:val="20"/>
        </w:rPr>
        <w:t xml:space="preserve">skladno z zahtevami razpisne dokumentacije. </w:t>
      </w:r>
      <w:r w:rsidRPr="00C64229">
        <w:rPr>
          <w:sz w:val="20"/>
          <w:szCs w:val="20"/>
        </w:rPr>
        <w:t>Naročnik v zvezi z izvedbo tega javnega naročila ne bo priznal nobenih drugih ali dodatnih stroškov. DDV se obračuna v skladu z veljavno slovensko zakonodajo.</w:t>
      </w:r>
    </w:p>
    <w:p w14:paraId="139DF4A9" w14:textId="77777777" w:rsidR="00F01B24" w:rsidRPr="00C64229" w:rsidRDefault="00F01B24" w:rsidP="00552965">
      <w:pPr>
        <w:spacing w:after="0" w:line="260" w:lineRule="exact"/>
        <w:rPr>
          <w:sz w:val="20"/>
          <w:szCs w:val="20"/>
        </w:rPr>
      </w:pPr>
    </w:p>
    <w:p w14:paraId="2DBFA481" w14:textId="77777777" w:rsidR="00552965" w:rsidRPr="00C64229" w:rsidRDefault="00000000" w:rsidP="00552965">
      <w:pPr>
        <w:spacing w:after="0" w:line="260" w:lineRule="exact"/>
        <w:rPr>
          <w:sz w:val="20"/>
          <w:szCs w:val="20"/>
        </w:rPr>
      </w:pPr>
      <w:r w:rsidRPr="00C64229">
        <w:rPr>
          <w:sz w:val="20"/>
        </w:rPr>
        <w:t xml:space="preserve">Ponudbena vrednost v EUR brez DDV je nespremenljiva za celotno trajanje ponujene garancije. </w:t>
      </w:r>
      <w:r w:rsidR="008B22DC" w:rsidRPr="00C64229">
        <w:rPr>
          <w:sz w:val="20"/>
          <w:szCs w:val="20"/>
          <w:lang w:eastAsia="sl-SI"/>
        </w:rPr>
        <w:t xml:space="preserve">Nespremenljivost cen </w:t>
      </w:r>
      <w:r w:rsidR="008B22DC" w:rsidRPr="00C64229">
        <w:rPr>
          <w:sz w:val="20"/>
          <w:szCs w:val="20"/>
        </w:rPr>
        <w:t xml:space="preserve">pomeni, da ponudnik ni upravičen zahtevati spremembe (valorizacije) cene, če se po sklenitvi te pogodbe zvišajo cene elementov, na podlagi katerih je določena. </w:t>
      </w:r>
    </w:p>
    <w:p w14:paraId="2C16A9AE" w14:textId="77777777" w:rsidR="00606FBE" w:rsidRPr="00C64229" w:rsidRDefault="00606FBE" w:rsidP="00552965">
      <w:pPr>
        <w:spacing w:after="0" w:line="260" w:lineRule="exact"/>
        <w:rPr>
          <w:rFonts w:ascii="ArialMT" w:hAnsi="ArialMT" w:cs="ArialMT"/>
          <w:sz w:val="20"/>
          <w:szCs w:val="20"/>
          <w:lang w:eastAsia="sl-SI"/>
        </w:rPr>
      </w:pPr>
    </w:p>
    <w:p w14:paraId="7C783041" w14:textId="77777777" w:rsidR="005A72E5" w:rsidRPr="00C64229" w:rsidRDefault="00000000" w:rsidP="00D76DA7">
      <w:pPr>
        <w:spacing w:line="260" w:lineRule="exact"/>
        <w:rPr>
          <w:sz w:val="20"/>
          <w:szCs w:val="20"/>
        </w:rPr>
      </w:pPr>
      <w:r w:rsidRPr="00C64229">
        <w:rPr>
          <w:sz w:val="20"/>
          <w:szCs w:val="20"/>
        </w:rPr>
        <w:t>Ponudnik naloži izpolnjen</w:t>
      </w:r>
      <w:r w:rsidR="00A04C97" w:rsidRPr="00C64229">
        <w:rPr>
          <w:sz w:val="20"/>
          <w:szCs w:val="20"/>
        </w:rPr>
        <w:t xml:space="preserve"> </w:t>
      </w:r>
      <w:r w:rsidRPr="00C64229">
        <w:rPr>
          <w:sz w:val="20"/>
          <w:szCs w:val="20"/>
        </w:rPr>
        <w:t xml:space="preserve">obrazec »Predračun –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Pr="00C64229">
        <w:rPr>
          <w:sz w:val="20"/>
          <w:szCs w:val="20"/>
        </w:rPr>
        <w:t>« v IS e-JN, v razdelek »Skupna ponudbena vrednost«, del »Predračun«, in sicer v obliki</w:t>
      </w:r>
      <w:r w:rsidR="005200EA" w:rsidRPr="00C64229">
        <w:rPr>
          <w:sz w:val="20"/>
          <w:szCs w:val="20"/>
        </w:rPr>
        <w:t xml:space="preserve"> </w:t>
      </w:r>
      <w:r w:rsidR="00FF63AB" w:rsidRPr="00C64229">
        <w:rPr>
          <w:sz w:val="20"/>
          <w:szCs w:val="20"/>
        </w:rPr>
        <w:t>.doc (Word) ali .pdf.</w:t>
      </w:r>
    </w:p>
    <w:p w14:paraId="29E028B9" w14:textId="77777777" w:rsidR="005A72E5" w:rsidRPr="00C64229" w:rsidRDefault="005A72E5" w:rsidP="00830A75">
      <w:pPr>
        <w:spacing w:after="0" w:line="260" w:lineRule="exact"/>
        <w:rPr>
          <w:sz w:val="20"/>
          <w:szCs w:val="20"/>
        </w:rPr>
      </w:pPr>
    </w:p>
    <w:p w14:paraId="17870578" w14:textId="77777777" w:rsidR="00BE1DB4" w:rsidRPr="00C64229" w:rsidRDefault="00000000" w:rsidP="00677538">
      <w:pPr>
        <w:spacing w:after="0" w:line="260" w:lineRule="exact"/>
        <w:rPr>
          <w:sz w:val="20"/>
          <w:szCs w:val="20"/>
        </w:rPr>
      </w:pPr>
      <w:r w:rsidRPr="00C64229">
        <w:rPr>
          <w:sz w:val="20"/>
          <w:szCs w:val="20"/>
        </w:rPr>
        <w:t xml:space="preserve">Ponudnik v IS e-JN v razdelek »Skupna ponudbena vrednost« v zato namenjen prostor vpiše tudi skupno ponudbeno vrednost brez DDV in </w:t>
      </w:r>
      <w:r w:rsidR="00AF0089" w:rsidRPr="00C64229">
        <w:rPr>
          <w:sz w:val="20"/>
          <w:szCs w:val="20"/>
        </w:rPr>
        <w:t>vrednost</w:t>
      </w:r>
      <w:r w:rsidRPr="00C64229">
        <w:rPr>
          <w:sz w:val="20"/>
          <w:szCs w:val="20"/>
        </w:rPr>
        <w:t xml:space="preserve"> DDV</w:t>
      </w:r>
      <w:r w:rsidR="003614E5" w:rsidRPr="00C64229">
        <w:rPr>
          <w:sz w:val="20"/>
          <w:szCs w:val="20"/>
        </w:rPr>
        <w:t xml:space="preserve">. </w:t>
      </w:r>
      <w:r w:rsidRPr="00C64229">
        <w:rPr>
          <w:sz w:val="20"/>
          <w:szCs w:val="20"/>
        </w:rPr>
        <w:t xml:space="preserve">Skupna ponudbena vrednost z DDV se izračuna samodejno. </w:t>
      </w:r>
    </w:p>
    <w:p w14:paraId="31E99247" w14:textId="77777777" w:rsidR="00830A75" w:rsidRPr="00C64229" w:rsidRDefault="00830A75" w:rsidP="00677538">
      <w:pPr>
        <w:spacing w:after="0" w:line="260" w:lineRule="exact"/>
        <w:rPr>
          <w:sz w:val="20"/>
          <w:szCs w:val="20"/>
        </w:rPr>
      </w:pPr>
    </w:p>
    <w:p w14:paraId="689D84C8" w14:textId="77777777" w:rsidR="009A44FA" w:rsidRPr="00C64229" w:rsidRDefault="00000000" w:rsidP="00677538">
      <w:pPr>
        <w:spacing w:after="0" w:line="260" w:lineRule="exact"/>
        <w:rPr>
          <w:sz w:val="20"/>
          <w:szCs w:val="20"/>
        </w:rPr>
      </w:pPr>
      <w:r w:rsidRPr="00C64229">
        <w:rPr>
          <w:sz w:val="20"/>
          <w:szCs w:val="20"/>
        </w:rPr>
        <w:t xml:space="preserve">Skupna ponudbena vrednost, ki bo vpisana v razdelek »Skupna ponudbena vrednost« in dokument, ki bo naložen kot predračun v razdelek »Skupna ponudbena vrednost«, del »Predračun«, bosta razvidna in dostopna na javnem odpiranju ponudb. Ostali dokumenti, ki bodo naloženi v drugih razdelkih v </w:t>
      </w:r>
      <w:r w:rsidR="00547D1D" w:rsidRPr="00C64229">
        <w:rPr>
          <w:sz w:val="20"/>
          <w:szCs w:val="20"/>
        </w:rPr>
        <w:t xml:space="preserve">IS           </w:t>
      </w:r>
      <w:r w:rsidRPr="00C64229">
        <w:rPr>
          <w:sz w:val="20"/>
          <w:szCs w:val="20"/>
        </w:rPr>
        <w:t xml:space="preserve">e-JN, drugim ponudnikom ob odpiranju ponudb ne bodo razvidni. </w:t>
      </w:r>
    </w:p>
    <w:p w14:paraId="7DFBE86F" w14:textId="77777777" w:rsidR="009A44FA" w:rsidRPr="00C64229" w:rsidRDefault="009A44FA" w:rsidP="00677538">
      <w:pPr>
        <w:spacing w:after="0" w:line="260" w:lineRule="exact"/>
        <w:rPr>
          <w:sz w:val="20"/>
          <w:szCs w:val="20"/>
        </w:rPr>
      </w:pPr>
    </w:p>
    <w:p w14:paraId="4410ED39" w14:textId="77777777" w:rsidR="009A44FA" w:rsidRPr="00C64229" w:rsidRDefault="00000000" w:rsidP="005623A7">
      <w:pPr>
        <w:spacing w:after="0" w:line="260" w:lineRule="exact"/>
        <w:rPr>
          <w:sz w:val="20"/>
          <w:szCs w:val="20"/>
        </w:rPr>
      </w:pPr>
      <w:r w:rsidRPr="00C64229">
        <w:rPr>
          <w:sz w:val="20"/>
          <w:szCs w:val="20"/>
        </w:rPr>
        <w:t>V primeru razhajanj med podatki navedenimi v razdelku »Skupna ponudbena vrednost« in dokumentu, ki je predložen v delu »Predračun«, kot veljavni štejejo podatki v dokumentu, ki je predložen v delu »Predračun«.</w:t>
      </w:r>
    </w:p>
    <w:p w14:paraId="58698A22" w14:textId="77777777" w:rsidR="005623A7" w:rsidRPr="00C64229" w:rsidRDefault="005623A7" w:rsidP="005623A7">
      <w:pPr>
        <w:spacing w:after="0" w:line="260" w:lineRule="exact"/>
        <w:rPr>
          <w:sz w:val="20"/>
          <w:szCs w:val="20"/>
        </w:rPr>
      </w:pPr>
    </w:p>
    <w:p w14:paraId="63E51FCD" w14:textId="77777777" w:rsidR="005623A7" w:rsidRPr="00C64229" w:rsidRDefault="00000000" w:rsidP="005623A7">
      <w:pPr>
        <w:spacing w:after="0" w:line="260" w:lineRule="exact"/>
        <w:rPr>
          <w:rFonts w:ascii="Calibri" w:hAnsi="Calibri" w:cs="Calibri"/>
          <w:sz w:val="20"/>
          <w:szCs w:val="20"/>
        </w:rPr>
      </w:pPr>
      <w:r w:rsidRPr="00C64229">
        <w:rPr>
          <w:sz w:val="20"/>
          <w:szCs w:val="20"/>
        </w:rPr>
        <w:t>Če bo naročnik pri pregledu in ocenjevanju ponudb odkril očitne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6801F96D" w14:textId="77777777" w:rsidR="0051061E" w:rsidRPr="00C64229" w:rsidRDefault="0051061E" w:rsidP="005623A7">
      <w:pPr>
        <w:spacing w:after="0" w:line="260" w:lineRule="exact"/>
        <w:rPr>
          <w:sz w:val="20"/>
          <w:szCs w:val="20"/>
        </w:rPr>
      </w:pPr>
    </w:p>
    <w:p w14:paraId="2ECAB167" w14:textId="77777777" w:rsidR="0051061E" w:rsidRPr="00C64229" w:rsidRDefault="00000000">
      <w:pPr>
        <w:pStyle w:val="Naslov2"/>
        <w:numPr>
          <w:ilvl w:val="1"/>
          <w:numId w:val="42"/>
        </w:numPr>
        <w:spacing w:before="60" w:after="0" w:line="260" w:lineRule="atLeast"/>
        <w:ind w:left="567" w:hanging="425"/>
        <w:rPr>
          <w:rFonts w:cs="Arial"/>
          <w:sz w:val="20"/>
          <w:szCs w:val="20"/>
          <w:lang w:val="sl-SI"/>
        </w:rPr>
      </w:pPr>
      <w:bookmarkStart w:id="75" w:name="_Toc162610788"/>
      <w:r w:rsidRPr="00C64229">
        <w:rPr>
          <w:rFonts w:cs="Arial"/>
          <w:sz w:val="20"/>
          <w:szCs w:val="20"/>
          <w:lang w:val="sl-SI"/>
        </w:rPr>
        <w:t xml:space="preserve">  </w:t>
      </w:r>
      <w:bookmarkStart w:id="76" w:name="_Toc222923381"/>
      <w:r w:rsidRPr="00C64229">
        <w:rPr>
          <w:rFonts w:cs="Arial"/>
          <w:sz w:val="20"/>
          <w:szCs w:val="20"/>
          <w:lang w:val="sl-SI"/>
        </w:rPr>
        <w:t>Obrazec ESPD</w:t>
      </w:r>
      <w:bookmarkEnd w:id="75"/>
      <w:bookmarkEnd w:id="76"/>
    </w:p>
    <w:p w14:paraId="310477FD" w14:textId="77777777" w:rsidR="0051061E" w:rsidRPr="00C64229" w:rsidRDefault="0051061E" w:rsidP="0051061E">
      <w:pPr>
        <w:spacing w:after="0"/>
      </w:pPr>
    </w:p>
    <w:p w14:paraId="137BE7E6" w14:textId="77777777" w:rsidR="0051061E" w:rsidRPr="00C64229" w:rsidRDefault="00000000" w:rsidP="0051061E">
      <w:pPr>
        <w:spacing w:after="0" w:line="260" w:lineRule="exact"/>
        <w:rPr>
          <w:sz w:val="20"/>
          <w:szCs w:val="20"/>
        </w:rPr>
      </w:pPr>
      <w:r w:rsidRPr="00C64229">
        <w:rPr>
          <w:sz w:val="20"/>
          <w:szCs w:val="20"/>
        </w:rPr>
        <w:t xml:space="preserve">Obrazec »Enotni evropski dokument v zvezi z oddajo javnega naročila« (v nadaljevanju: obrazec ESPD) predstavlja uradno izjavo gospodarskega subjekta, </w:t>
      </w:r>
      <w:r w:rsidRPr="00C64229">
        <w:rPr>
          <w:sz w:val="20"/>
          <w:szCs w:val="20"/>
          <w:u w:val="single"/>
        </w:rPr>
        <w:t>da zanj ne obstajajo razlogi za izključitev in da izpolnjuje pogoje za sodelovanje</w:t>
      </w:r>
      <w:r w:rsidRPr="00C64229">
        <w:rPr>
          <w:sz w:val="20"/>
          <w:szCs w:val="20"/>
        </w:rPr>
        <w:t>,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137C24DF" w14:textId="77777777" w:rsidR="0051061E" w:rsidRPr="00C64229" w:rsidRDefault="0051061E" w:rsidP="0051061E">
      <w:pPr>
        <w:spacing w:after="0" w:line="260" w:lineRule="exact"/>
        <w:rPr>
          <w:sz w:val="20"/>
          <w:szCs w:val="20"/>
        </w:rPr>
      </w:pPr>
    </w:p>
    <w:p w14:paraId="1C9F28F9" w14:textId="77777777" w:rsidR="0051061E" w:rsidRPr="00C64229" w:rsidRDefault="00000000" w:rsidP="0051061E">
      <w:pPr>
        <w:spacing w:after="0" w:line="260" w:lineRule="exact"/>
        <w:rPr>
          <w:sz w:val="20"/>
          <w:szCs w:val="20"/>
        </w:rPr>
      </w:pPr>
      <w:r w:rsidRPr="00C64229">
        <w:rPr>
          <w:sz w:val="20"/>
          <w:szCs w:val="20"/>
        </w:rPr>
        <w:t xml:space="preserve">Gospodarski subjekt naročnikov obrazec ESPD (datoteka XML) uvozi na spletni strani IS e-JN: </w:t>
      </w:r>
      <w:hyperlink r:id="rId19" w:history="1">
        <w:r w:rsidR="0051061E" w:rsidRPr="00C64229">
          <w:rPr>
            <w:rStyle w:val="Hiperpovezava"/>
            <w:sz w:val="20"/>
            <w:szCs w:val="20"/>
          </w:rPr>
          <w:t>https://ejn.gov.si/espd</w:t>
        </w:r>
      </w:hyperlink>
      <w:r w:rsidRPr="00C64229">
        <w:rPr>
          <w:sz w:val="20"/>
          <w:szCs w:val="20"/>
        </w:rPr>
        <w:t xml:space="preserve"> in v njega neposredno vnese zahtevane podatke.</w:t>
      </w:r>
    </w:p>
    <w:p w14:paraId="20F3A782" w14:textId="77777777" w:rsidR="0051061E" w:rsidRPr="00C64229" w:rsidRDefault="0051061E" w:rsidP="0051061E">
      <w:pPr>
        <w:spacing w:after="0" w:line="260" w:lineRule="exact"/>
        <w:rPr>
          <w:sz w:val="20"/>
          <w:szCs w:val="20"/>
        </w:rPr>
      </w:pPr>
    </w:p>
    <w:p w14:paraId="3E6DF1E8" w14:textId="77777777" w:rsidR="0051061E" w:rsidRPr="00C64229" w:rsidRDefault="00000000" w:rsidP="0051061E">
      <w:pPr>
        <w:spacing w:after="0" w:line="260" w:lineRule="exact"/>
        <w:rPr>
          <w:sz w:val="20"/>
          <w:szCs w:val="20"/>
        </w:rPr>
      </w:pPr>
      <w:r w:rsidRPr="00C64229">
        <w:rPr>
          <w:sz w:val="20"/>
          <w:szCs w:val="20"/>
        </w:rPr>
        <w:t>Obrazec ESPD mora biti v ponudbi priložen za vse gospodarske subjekte, ki v kakršni koli vlogi sodelujejo v ponudbi (ponudnik, sodelujoči ponudniki v primeru skupne ponudbe, podizvajalec, gospodarski subjekt, na katerega kapacitete se sklicuje ponudnik).</w:t>
      </w:r>
    </w:p>
    <w:p w14:paraId="1AE6164B" w14:textId="77777777" w:rsidR="0051061E" w:rsidRPr="00C64229" w:rsidRDefault="0051061E" w:rsidP="0051061E">
      <w:pPr>
        <w:spacing w:after="0" w:line="260" w:lineRule="exact"/>
        <w:rPr>
          <w:sz w:val="20"/>
          <w:szCs w:val="20"/>
        </w:rPr>
      </w:pPr>
    </w:p>
    <w:p w14:paraId="07F1F9E4" w14:textId="77777777" w:rsidR="0051061E" w:rsidRPr="00C64229" w:rsidRDefault="00000000" w:rsidP="0051061E">
      <w:pPr>
        <w:spacing w:after="0" w:line="260" w:lineRule="exact"/>
        <w:rPr>
          <w:sz w:val="20"/>
          <w:szCs w:val="20"/>
        </w:rPr>
      </w:pPr>
      <w:r w:rsidRPr="00C64229">
        <w:rPr>
          <w:b/>
          <w:bCs/>
          <w:sz w:val="20"/>
          <w:szCs w:val="20"/>
        </w:rPr>
        <w:t>Naročnik izpostavlja,</w:t>
      </w:r>
      <w:r w:rsidRPr="00C64229">
        <w:rPr>
          <w:sz w:val="20"/>
          <w:szCs w:val="20"/>
        </w:rPr>
        <w:t xml:space="preserve"> da morajo gospodarski subjekti v obrazcu ESPD </w:t>
      </w:r>
      <w:r w:rsidRPr="00C64229">
        <w:rPr>
          <w:b/>
          <w:bCs/>
          <w:sz w:val="20"/>
          <w:szCs w:val="20"/>
        </w:rPr>
        <w:t>v Delu II, v točki B</w:t>
      </w:r>
      <w:r w:rsidR="00FB5FA6" w:rsidRPr="00C64229">
        <w:rPr>
          <w:b/>
          <w:bCs/>
          <w:sz w:val="20"/>
          <w:szCs w:val="20"/>
        </w:rPr>
        <w:t>: Informacije o predstavnikih gospodarskega subjekta</w:t>
      </w:r>
      <w:r w:rsidR="00FB5FA6" w:rsidRPr="00C64229">
        <w:rPr>
          <w:sz w:val="20"/>
          <w:szCs w:val="20"/>
        </w:rPr>
        <w:t xml:space="preserve"> </w:t>
      </w:r>
      <w:r w:rsidRPr="00C64229">
        <w:rPr>
          <w:sz w:val="20"/>
          <w:szCs w:val="20"/>
        </w:rPr>
        <w:t xml:space="preserve">navesti imena in naslove vseh oseb, ki so ob izteku roka za oddajo ponudb člani upravnega, vodstvenega ali nadzornega organa gospodarskega subjekta ali imajo pooblastila za njegovo zastopanje ali odločanje ali nadzor v njem. V polju </w:t>
      </w:r>
      <w:r w:rsidRPr="00C64229">
        <w:rPr>
          <w:i/>
          <w:iCs/>
          <w:sz w:val="20"/>
          <w:szCs w:val="20"/>
        </w:rPr>
        <w:t xml:space="preserve">»Če je </w:t>
      </w:r>
      <w:r w:rsidRPr="00C64229">
        <w:rPr>
          <w:i/>
          <w:iCs/>
          <w:sz w:val="20"/>
          <w:szCs w:val="20"/>
        </w:rPr>
        <w:lastRenderedPageBreak/>
        <w:t>potrebno, navedite podrobne informacije o zastopstvu (njegove oblike, obseg, namen, zastopnikov EMŠO)«</w:t>
      </w:r>
      <w:r w:rsidRPr="00C64229">
        <w:rPr>
          <w:sz w:val="20"/>
          <w:szCs w:val="20"/>
        </w:rPr>
        <w:t xml:space="preserve"> mora biti za vsako prej navedeno osebo zapisana EMŠO – enotna matična številka občana.</w:t>
      </w:r>
    </w:p>
    <w:p w14:paraId="690C4D9B" w14:textId="77777777" w:rsidR="0051061E" w:rsidRPr="00C64229" w:rsidRDefault="0051061E" w:rsidP="00FD44AC">
      <w:pPr>
        <w:spacing w:after="0" w:line="260" w:lineRule="exact"/>
        <w:rPr>
          <w:sz w:val="20"/>
          <w:szCs w:val="20"/>
        </w:rPr>
      </w:pPr>
    </w:p>
    <w:p w14:paraId="180A32D7" w14:textId="77777777" w:rsidR="0051061E" w:rsidRPr="00C64229" w:rsidRDefault="00000000" w:rsidP="0051061E">
      <w:pPr>
        <w:spacing w:after="0" w:line="260" w:lineRule="exact"/>
        <w:rPr>
          <w:sz w:val="20"/>
          <w:szCs w:val="20"/>
        </w:rPr>
      </w:pPr>
      <w:r w:rsidRPr="00C64229">
        <w:rPr>
          <w:sz w:val="20"/>
          <w:szCs w:val="20"/>
        </w:rPr>
        <w:t>Ponudnik, ki v IS e-JN oddaja ponudbo, naloži svoj izpolnjen obrazec ESPD v IS e-JN v razdelek »Dokumenti«, del »ESPD – ponudnik«, in sicer e-podpisan obrazec ESPD v .xml</w:t>
      </w:r>
      <w:r w:rsidR="004E30DD" w:rsidRPr="00C64229">
        <w:rPr>
          <w:sz w:val="20"/>
          <w:szCs w:val="20"/>
        </w:rPr>
        <w:t xml:space="preserve"> obliki</w:t>
      </w:r>
      <w:r w:rsidR="00C769BD" w:rsidRPr="00C64229">
        <w:rPr>
          <w:sz w:val="20"/>
          <w:szCs w:val="20"/>
        </w:rPr>
        <w:t xml:space="preserve"> ali</w:t>
      </w:r>
      <w:r w:rsidR="004E30DD" w:rsidRPr="00C64229">
        <w:rPr>
          <w:sz w:val="20"/>
          <w:szCs w:val="20"/>
        </w:rPr>
        <w:t xml:space="preserve"> </w:t>
      </w:r>
      <w:r w:rsidR="00C769BD" w:rsidRPr="00C64229">
        <w:rPr>
          <w:sz w:val="20"/>
          <w:szCs w:val="20"/>
        </w:rPr>
        <w:t xml:space="preserve">podpisan obrazec ESPD v .pdf obliki </w:t>
      </w:r>
      <w:r w:rsidRPr="00C64229">
        <w:rPr>
          <w:sz w:val="20"/>
          <w:szCs w:val="20"/>
        </w:rPr>
        <w:t xml:space="preserve">ali nepodpisan obrazec ESPD v .xml </w:t>
      </w:r>
      <w:r w:rsidR="00C769BD" w:rsidRPr="00C64229">
        <w:rPr>
          <w:sz w:val="20"/>
          <w:szCs w:val="20"/>
        </w:rPr>
        <w:t xml:space="preserve">ali .pdf </w:t>
      </w:r>
      <w:r w:rsidRPr="00C64229">
        <w:rPr>
          <w:sz w:val="20"/>
          <w:szCs w:val="20"/>
        </w:rPr>
        <w:t xml:space="preserve">obliki, pri čemer se v slednjem primeru v skladu Splošnimi pogoji uporabe IS e-JN šteje, da je oddan pravno zavezujoč dokument, ki ima enako veljavnost kot podpisan. </w:t>
      </w:r>
    </w:p>
    <w:p w14:paraId="5A4D1B6D" w14:textId="77777777" w:rsidR="00C769BD" w:rsidRPr="00C64229" w:rsidRDefault="00C769BD" w:rsidP="0051061E">
      <w:pPr>
        <w:spacing w:after="0" w:line="260" w:lineRule="exact"/>
        <w:rPr>
          <w:sz w:val="20"/>
          <w:szCs w:val="20"/>
        </w:rPr>
      </w:pPr>
    </w:p>
    <w:p w14:paraId="5B21FCB6" w14:textId="77777777" w:rsidR="0051061E" w:rsidRPr="00C64229" w:rsidRDefault="00000000" w:rsidP="0051061E">
      <w:pPr>
        <w:spacing w:after="0" w:line="260" w:lineRule="exact"/>
        <w:rPr>
          <w:sz w:val="20"/>
          <w:szCs w:val="20"/>
        </w:rPr>
      </w:pPr>
      <w:r w:rsidRPr="00C64229">
        <w:rPr>
          <w:sz w:val="20"/>
          <w:szCs w:val="20"/>
        </w:rPr>
        <w:t xml:space="preserve">Za ostale sodelujoče ponudnik v IS e-JN v razdelek »Sodelujoči«, del »ESPD – ostali sodelujoči« predloži izpolnjene in podpisane obrazce ESPD v pdf. obliki ali v e-obliki podpisan xml.  </w:t>
      </w:r>
    </w:p>
    <w:p w14:paraId="41E8C356" w14:textId="77777777" w:rsidR="0011638F" w:rsidRPr="00C64229" w:rsidRDefault="0011638F" w:rsidP="0051061E">
      <w:pPr>
        <w:spacing w:after="0" w:line="260" w:lineRule="exact"/>
        <w:rPr>
          <w:sz w:val="20"/>
          <w:szCs w:val="20"/>
        </w:rPr>
      </w:pPr>
    </w:p>
    <w:p w14:paraId="199A7F54" w14:textId="77777777" w:rsidR="00EF1888" w:rsidRPr="00C64229" w:rsidRDefault="00000000">
      <w:pPr>
        <w:pStyle w:val="Naslov2"/>
        <w:numPr>
          <w:ilvl w:val="1"/>
          <w:numId w:val="42"/>
        </w:numPr>
        <w:spacing w:before="60" w:after="0" w:line="260" w:lineRule="atLeast"/>
        <w:ind w:left="714" w:hanging="572"/>
        <w:rPr>
          <w:rFonts w:cs="Arial"/>
          <w:sz w:val="20"/>
          <w:szCs w:val="20"/>
          <w:lang w:val="sl-SI"/>
        </w:rPr>
      </w:pPr>
      <w:bookmarkStart w:id="77" w:name="_Toc461526812"/>
      <w:bookmarkStart w:id="78" w:name="_Toc35506428"/>
      <w:bookmarkStart w:id="79" w:name="_Toc113016138"/>
      <w:bookmarkStart w:id="80" w:name="_Toc222923382"/>
      <w:bookmarkEnd w:id="67"/>
      <w:bookmarkEnd w:id="68"/>
      <w:bookmarkEnd w:id="69"/>
      <w:bookmarkEnd w:id="70"/>
      <w:r w:rsidRPr="00C64229">
        <w:rPr>
          <w:rFonts w:cs="Arial"/>
          <w:sz w:val="20"/>
          <w:szCs w:val="20"/>
          <w:lang w:val="sl-SI"/>
        </w:rPr>
        <w:t>Dokazila o neobstoju razlogov za izključitev</w:t>
      </w:r>
      <w:bookmarkEnd w:id="77"/>
      <w:bookmarkEnd w:id="78"/>
      <w:bookmarkEnd w:id="79"/>
      <w:bookmarkEnd w:id="80"/>
      <w:r w:rsidR="00940F3A" w:rsidRPr="00C64229">
        <w:rPr>
          <w:rFonts w:cs="Arial"/>
          <w:sz w:val="20"/>
          <w:szCs w:val="20"/>
          <w:lang w:val="sl-SI"/>
        </w:rPr>
        <w:t xml:space="preserve"> </w:t>
      </w:r>
    </w:p>
    <w:p w14:paraId="57137F1F" w14:textId="77777777" w:rsidR="00FF1DD9" w:rsidRPr="00C64229" w:rsidRDefault="00FF1DD9" w:rsidP="00FF1DD9"/>
    <w:p w14:paraId="2200BEA7" w14:textId="77777777" w:rsidR="006E1ACF" w:rsidRPr="00C64229" w:rsidRDefault="00000000">
      <w:pPr>
        <w:pStyle w:val="Naslov3"/>
        <w:numPr>
          <w:ilvl w:val="2"/>
          <w:numId w:val="42"/>
        </w:numPr>
        <w:spacing w:before="0" w:after="0" w:line="260" w:lineRule="exact"/>
        <w:rPr>
          <w:sz w:val="20"/>
          <w:szCs w:val="20"/>
          <w:lang w:val="sl-SI"/>
        </w:rPr>
      </w:pPr>
      <w:bookmarkStart w:id="81" w:name="_Toc175839016"/>
      <w:bookmarkStart w:id="82" w:name="_Toc177546240"/>
      <w:bookmarkStart w:id="83" w:name="_Toc177546703"/>
      <w:bookmarkStart w:id="84" w:name="_Toc177547035"/>
      <w:bookmarkStart w:id="85" w:name="_Toc184044719"/>
      <w:bookmarkStart w:id="86" w:name="_Toc184045341"/>
      <w:r w:rsidRPr="00C64229">
        <w:rPr>
          <w:sz w:val="20"/>
          <w:szCs w:val="20"/>
          <w:lang w:val="sl-SI"/>
        </w:rPr>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81"/>
      <w:bookmarkEnd w:id="82"/>
      <w:bookmarkEnd w:id="83"/>
      <w:bookmarkEnd w:id="84"/>
      <w:bookmarkEnd w:id="85"/>
      <w:bookmarkEnd w:id="86"/>
    </w:p>
    <w:p w14:paraId="119EBFD9" w14:textId="77777777" w:rsidR="00FF1DD9" w:rsidRPr="00C64229" w:rsidRDefault="00FF1DD9" w:rsidP="00DE6C54">
      <w:pPr>
        <w:spacing w:after="0"/>
      </w:pPr>
    </w:p>
    <w:p w14:paraId="12329DA2" w14:textId="77777777" w:rsidR="006E1ACF" w:rsidRPr="00C64229" w:rsidRDefault="00000000">
      <w:pPr>
        <w:pStyle w:val="Naslov3"/>
        <w:numPr>
          <w:ilvl w:val="2"/>
          <w:numId w:val="42"/>
        </w:numPr>
        <w:spacing w:before="0" w:after="0" w:line="260" w:lineRule="exact"/>
        <w:rPr>
          <w:sz w:val="20"/>
          <w:szCs w:val="20"/>
          <w:lang w:val="sl-SI"/>
        </w:rPr>
      </w:pPr>
      <w:bookmarkStart w:id="87" w:name="_Toc175839017"/>
      <w:bookmarkStart w:id="88" w:name="_Toc177546241"/>
      <w:bookmarkStart w:id="89" w:name="_Toc177546704"/>
      <w:bookmarkStart w:id="90" w:name="_Toc177547036"/>
      <w:bookmarkStart w:id="91" w:name="_Toc184044720"/>
      <w:bookmarkStart w:id="92" w:name="_Toc184045342"/>
      <w:r w:rsidRPr="00C64229">
        <w:rPr>
          <w:sz w:val="20"/>
          <w:szCs w:val="20"/>
          <w:lang w:val="sl-SI"/>
        </w:rPr>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87"/>
      <w:bookmarkEnd w:id="88"/>
      <w:bookmarkEnd w:id="89"/>
      <w:bookmarkEnd w:id="90"/>
      <w:bookmarkEnd w:id="91"/>
      <w:bookmarkEnd w:id="92"/>
      <w:r w:rsidRPr="00C64229">
        <w:rPr>
          <w:sz w:val="20"/>
          <w:szCs w:val="20"/>
          <w:lang w:val="sl-SI"/>
        </w:rPr>
        <w:t xml:space="preserve"> </w:t>
      </w:r>
    </w:p>
    <w:p w14:paraId="3AD6135D" w14:textId="77777777" w:rsidR="00FF1DD9" w:rsidRPr="00C64229" w:rsidRDefault="00FF1DD9" w:rsidP="00DE6C54">
      <w:pPr>
        <w:spacing w:after="0"/>
      </w:pPr>
    </w:p>
    <w:p w14:paraId="41B1A383" w14:textId="77777777" w:rsidR="006E1ACF" w:rsidRPr="00C64229" w:rsidRDefault="00000000">
      <w:pPr>
        <w:pStyle w:val="Naslov3"/>
        <w:numPr>
          <w:ilvl w:val="2"/>
          <w:numId w:val="42"/>
        </w:numPr>
        <w:spacing w:before="0" w:after="0" w:line="260" w:lineRule="exact"/>
        <w:rPr>
          <w:sz w:val="20"/>
          <w:szCs w:val="20"/>
          <w:lang w:val="sl-SI"/>
        </w:rPr>
      </w:pPr>
      <w:bookmarkStart w:id="93" w:name="_Toc175839018"/>
      <w:bookmarkStart w:id="94" w:name="_Toc177546242"/>
      <w:bookmarkStart w:id="95" w:name="_Toc177546705"/>
      <w:bookmarkStart w:id="96" w:name="_Toc177547037"/>
      <w:bookmarkStart w:id="97" w:name="_Toc184044721"/>
      <w:bookmarkStart w:id="98" w:name="_Toc184045343"/>
      <w:r w:rsidRPr="00C64229">
        <w:rPr>
          <w:sz w:val="20"/>
          <w:szCs w:val="20"/>
          <w:lang w:val="sl-SI"/>
        </w:rPr>
        <w:t>Gospodarski subjekt na dan izteka roka za oddajo ponudb ni uvrščen v evidenco gospodarskih subjektov z izrečenimi stranskimi sankcijami izločitve iz postopkov javnega naročanja, kot to določa točka a) četrtega odstavka 75. člena ZJN-3;</w:t>
      </w:r>
      <w:bookmarkEnd w:id="93"/>
      <w:bookmarkEnd w:id="94"/>
      <w:bookmarkEnd w:id="95"/>
      <w:bookmarkEnd w:id="96"/>
      <w:bookmarkEnd w:id="97"/>
      <w:bookmarkEnd w:id="98"/>
    </w:p>
    <w:p w14:paraId="56DAB26E" w14:textId="77777777" w:rsidR="00FF1DD9" w:rsidRPr="00C64229" w:rsidRDefault="00FF1DD9" w:rsidP="00DE6C54">
      <w:pPr>
        <w:spacing w:after="0"/>
      </w:pPr>
    </w:p>
    <w:p w14:paraId="1EFBF7A3" w14:textId="77777777" w:rsidR="006E1ACF" w:rsidRPr="00C64229" w:rsidRDefault="00000000">
      <w:pPr>
        <w:pStyle w:val="Naslov3"/>
        <w:numPr>
          <w:ilvl w:val="2"/>
          <w:numId w:val="42"/>
        </w:numPr>
        <w:spacing w:before="0" w:after="0" w:line="260" w:lineRule="exact"/>
        <w:rPr>
          <w:sz w:val="20"/>
          <w:szCs w:val="20"/>
          <w:lang w:val="sl-SI"/>
        </w:rPr>
      </w:pPr>
      <w:bookmarkStart w:id="99" w:name="_Toc175839019"/>
      <w:bookmarkStart w:id="100" w:name="_Toc177546243"/>
      <w:bookmarkStart w:id="101" w:name="_Toc177546706"/>
      <w:bookmarkStart w:id="102" w:name="_Toc177547038"/>
      <w:bookmarkStart w:id="103" w:name="_Toc184044722"/>
      <w:bookmarkStart w:id="104" w:name="_Toc184045344"/>
      <w:r w:rsidRPr="00C64229">
        <w:rPr>
          <w:sz w:val="20"/>
          <w:szCs w:val="20"/>
          <w:lang w:val="sl-SI"/>
        </w:rP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99"/>
      <w:bookmarkEnd w:id="100"/>
      <w:bookmarkEnd w:id="101"/>
      <w:bookmarkEnd w:id="102"/>
      <w:bookmarkEnd w:id="103"/>
      <w:bookmarkEnd w:id="104"/>
    </w:p>
    <w:p w14:paraId="4357DB3E" w14:textId="77777777" w:rsidR="00DE6C54" w:rsidRPr="00C64229" w:rsidRDefault="00DE6C54" w:rsidP="00AB6B18">
      <w:pPr>
        <w:pStyle w:val="Slog3"/>
        <w:spacing w:line="260" w:lineRule="exact"/>
        <w:rPr>
          <w:b w:val="0"/>
          <w:bCs/>
          <w:color w:val="547442"/>
        </w:rPr>
      </w:pPr>
      <w:bookmarkStart w:id="105" w:name="_Toc175839020"/>
      <w:bookmarkStart w:id="106" w:name="_Toc177546244"/>
      <w:bookmarkStart w:id="107" w:name="_Toc177546707"/>
      <w:bookmarkStart w:id="108" w:name="_Toc177547039"/>
      <w:bookmarkStart w:id="109" w:name="_Toc184044723"/>
      <w:bookmarkStart w:id="110" w:name="_Toc184045345"/>
    </w:p>
    <w:p w14:paraId="1C82A7C0" w14:textId="77777777" w:rsidR="00DE6C54" w:rsidRPr="00C64229" w:rsidRDefault="00000000" w:rsidP="00861194">
      <w:pPr>
        <w:pStyle w:val="datumtevilka"/>
        <w:spacing w:after="0" w:line="260" w:lineRule="exact"/>
        <w:ind w:left="1134" w:hanging="141"/>
        <w:rPr>
          <w:color w:val="017915"/>
          <w:sz w:val="20"/>
          <w:lang w:val="sl-SI"/>
        </w:rPr>
      </w:pPr>
      <w:bookmarkStart w:id="111" w:name="_Toc184639802"/>
      <w:r w:rsidRPr="00C64229">
        <w:rPr>
          <w:color w:val="017915"/>
          <w:sz w:val="20"/>
          <w:lang w:val="sl-SI"/>
        </w:rPr>
        <w:t xml:space="preserve">  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bookmarkEnd w:id="105"/>
      <w:bookmarkEnd w:id="106"/>
      <w:bookmarkEnd w:id="107"/>
      <w:bookmarkEnd w:id="108"/>
      <w:bookmarkEnd w:id="109"/>
      <w:bookmarkEnd w:id="110"/>
      <w:bookmarkEnd w:id="111"/>
    </w:p>
    <w:p w14:paraId="5B6A3C80" w14:textId="77777777" w:rsidR="00DE6C54" w:rsidRPr="00C64229" w:rsidRDefault="00DE6C54" w:rsidP="00AB6B18">
      <w:pPr>
        <w:spacing w:after="0" w:line="260" w:lineRule="exact"/>
        <w:ind w:left="1134" w:hanging="141"/>
        <w:rPr>
          <w:color w:val="547442"/>
          <w:sz w:val="20"/>
          <w:szCs w:val="20"/>
        </w:rPr>
      </w:pPr>
    </w:p>
    <w:p w14:paraId="159FECD8" w14:textId="77777777" w:rsidR="006E1ACF" w:rsidRPr="00C64229" w:rsidRDefault="00000000">
      <w:pPr>
        <w:pStyle w:val="Naslov3"/>
        <w:numPr>
          <w:ilvl w:val="2"/>
          <w:numId w:val="42"/>
        </w:numPr>
        <w:spacing w:before="0" w:after="0" w:line="260" w:lineRule="exact"/>
        <w:rPr>
          <w:sz w:val="20"/>
          <w:szCs w:val="20"/>
          <w:lang w:val="sl-SI"/>
        </w:rPr>
      </w:pPr>
      <w:bookmarkStart w:id="112" w:name="_Toc175839021"/>
      <w:bookmarkStart w:id="113" w:name="_Toc177546245"/>
      <w:bookmarkStart w:id="114" w:name="_Toc177546708"/>
      <w:bookmarkStart w:id="115" w:name="_Toc177547040"/>
      <w:bookmarkStart w:id="116" w:name="_Toc184044724"/>
      <w:bookmarkStart w:id="117" w:name="_Toc184045346"/>
      <w:bookmarkStart w:id="118" w:name="_Toc184639803"/>
      <w:r w:rsidRPr="00C64229">
        <w:rPr>
          <w:sz w:val="20"/>
          <w:szCs w:val="20"/>
          <w:lang w:val="sl-SI"/>
        </w:rPr>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bookmarkEnd w:id="112"/>
      <w:bookmarkEnd w:id="113"/>
      <w:bookmarkEnd w:id="114"/>
      <w:bookmarkEnd w:id="115"/>
      <w:bookmarkEnd w:id="116"/>
      <w:bookmarkEnd w:id="117"/>
      <w:bookmarkEnd w:id="118"/>
      <w:r w:rsidR="00F80643" w:rsidRPr="00C64229">
        <w:rPr>
          <w:sz w:val="20"/>
          <w:szCs w:val="20"/>
          <w:lang w:val="sl-SI"/>
        </w:rPr>
        <w:t>:</w:t>
      </w:r>
    </w:p>
    <w:p w14:paraId="334DD4FD" w14:textId="77777777" w:rsidR="006E1ACF" w:rsidRPr="00C64229" w:rsidRDefault="00000000">
      <w:pPr>
        <w:pStyle w:val="Naslov3"/>
        <w:numPr>
          <w:ilvl w:val="0"/>
          <w:numId w:val="56"/>
        </w:numPr>
        <w:spacing w:before="0" w:after="0" w:line="260" w:lineRule="exact"/>
        <w:rPr>
          <w:sz w:val="20"/>
          <w:szCs w:val="20"/>
          <w:lang w:val="sl-SI"/>
        </w:rPr>
      </w:pPr>
      <w:bookmarkStart w:id="119" w:name="_Toc175839022"/>
      <w:bookmarkStart w:id="120" w:name="_Toc177546246"/>
      <w:bookmarkStart w:id="121" w:name="_Toc177546709"/>
      <w:bookmarkStart w:id="122" w:name="_Toc177547041"/>
      <w:bookmarkStart w:id="123" w:name="_Toc184044725"/>
      <w:bookmarkStart w:id="124" w:name="_Toc184045347"/>
      <w:bookmarkStart w:id="125" w:name="_Toc184639804"/>
      <w:r w:rsidRPr="00C64229">
        <w:rPr>
          <w:sz w:val="20"/>
          <w:szCs w:val="20"/>
          <w:lang w:val="sl-SI"/>
        </w:rPr>
        <w:t>ruski državljan ali fizična ali pravna oseba, subjekt ali organ s sedežem v Rusiji,</w:t>
      </w:r>
      <w:bookmarkEnd w:id="119"/>
      <w:bookmarkEnd w:id="120"/>
      <w:bookmarkEnd w:id="121"/>
      <w:bookmarkEnd w:id="122"/>
      <w:bookmarkEnd w:id="123"/>
      <w:bookmarkEnd w:id="124"/>
      <w:bookmarkEnd w:id="125"/>
    </w:p>
    <w:p w14:paraId="4BF0C26E" w14:textId="77777777" w:rsidR="006E1ACF" w:rsidRPr="00C64229" w:rsidRDefault="00000000">
      <w:pPr>
        <w:pStyle w:val="Naslov3"/>
        <w:numPr>
          <w:ilvl w:val="0"/>
          <w:numId w:val="56"/>
        </w:numPr>
        <w:spacing w:before="0" w:after="0" w:line="260" w:lineRule="exact"/>
        <w:rPr>
          <w:sz w:val="20"/>
          <w:szCs w:val="20"/>
          <w:lang w:val="sl-SI"/>
        </w:rPr>
      </w:pPr>
      <w:bookmarkStart w:id="126" w:name="_Toc175839023"/>
      <w:bookmarkStart w:id="127" w:name="_Toc177546247"/>
      <w:bookmarkStart w:id="128" w:name="_Toc177546710"/>
      <w:bookmarkStart w:id="129" w:name="_Toc177547042"/>
      <w:bookmarkStart w:id="130" w:name="_Toc184044726"/>
      <w:bookmarkStart w:id="131" w:name="_Toc184045348"/>
      <w:bookmarkStart w:id="132" w:name="_Toc184639805"/>
      <w:r w:rsidRPr="00C64229">
        <w:rPr>
          <w:sz w:val="20"/>
          <w:szCs w:val="20"/>
          <w:lang w:val="sl-SI"/>
        </w:rPr>
        <w:t>pravna oseba, subjekt ali organ, katerih več kot 50-odstotni delež je v neposredni ali posredni lasti subjekta iz prejšnjega alineje, ali</w:t>
      </w:r>
      <w:bookmarkEnd w:id="126"/>
      <w:bookmarkEnd w:id="127"/>
      <w:bookmarkEnd w:id="128"/>
      <w:bookmarkEnd w:id="129"/>
      <w:bookmarkEnd w:id="130"/>
      <w:bookmarkEnd w:id="131"/>
      <w:bookmarkEnd w:id="132"/>
    </w:p>
    <w:p w14:paraId="6E5FCB9A" w14:textId="77777777" w:rsidR="00E121DD" w:rsidRPr="00C64229" w:rsidRDefault="00000000" w:rsidP="00E121DD">
      <w:pPr>
        <w:pStyle w:val="Odstavekseznama"/>
        <w:numPr>
          <w:ilvl w:val="0"/>
          <w:numId w:val="56"/>
        </w:numPr>
        <w:rPr>
          <w:b/>
          <w:color w:val="008000"/>
          <w:sz w:val="20"/>
          <w:szCs w:val="20"/>
          <w:lang w:val="sl-SI"/>
        </w:rPr>
      </w:pPr>
      <w:r w:rsidRPr="00C64229">
        <w:rPr>
          <w:b/>
          <w:color w:val="008000"/>
          <w:sz w:val="20"/>
          <w:szCs w:val="20"/>
          <w:lang w:val="sl-SI"/>
        </w:rPr>
        <w:t>fizična ali pravna oseba, subjekt ali organ, ki deluje v imenu ali po navodilih subjektov iz prejšnjih dveh alinej.</w:t>
      </w:r>
    </w:p>
    <w:p w14:paraId="6C12C462" w14:textId="77777777" w:rsidR="006E1ACF" w:rsidRPr="00C64229" w:rsidRDefault="00000000" w:rsidP="00A8435E">
      <w:pPr>
        <w:pStyle w:val="datumtevilka"/>
        <w:tabs>
          <w:tab w:val="clear" w:pos="1701"/>
          <w:tab w:val="center" w:pos="1418"/>
        </w:tabs>
        <w:spacing w:after="0" w:line="260" w:lineRule="exact"/>
        <w:ind w:left="1418"/>
        <w:rPr>
          <w:color w:val="017915"/>
          <w:sz w:val="20"/>
          <w:lang w:val="sl-SI"/>
        </w:rPr>
      </w:pPr>
      <w:bookmarkStart w:id="133" w:name="_Toc175839025"/>
      <w:bookmarkStart w:id="134" w:name="_Toc177546249"/>
      <w:bookmarkStart w:id="135" w:name="_Toc177546712"/>
      <w:bookmarkStart w:id="136" w:name="_Toc177547044"/>
      <w:bookmarkStart w:id="137" w:name="_Toc184044728"/>
      <w:bookmarkStart w:id="138" w:name="_Toc184045350"/>
      <w:bookmarkStart w:id="139" w:name="_Toc184639807"/>
      <w:r w:rsidRPr="00C64229">
        <w:rPr>
          <w:color w:val="017915"/>
          <w:sz w:val="20"/>
          <w:lang w:val="sl-SI"/>
        </w:rPr>
        <w:lastRenderedPageBreak/>
        <w:t>Enako velja, če je gospodarski subjekt, ki sodeluje v postopku javnega naročila, podizvajalec ali subjekt, na katerega zmogljivosti se sklicuje ponudnik, če predstavlja več kot 10 % vrednosti javnega naročila.</w:t>
      </w:r>
      <w:bookmarkEnd w:id="133"/>
      <w:bookmarkEnd w:id="134"/>
      <w:bookmarkEnd w:id="135"/>
      <w:bookmarkEnd w:id="136"/>
      <w:bookmarkEnd w:id="137"/>
      <w:bookmarkEnd w:id="138"/>
      <w:bookmarkEnd w:id="139"/>
    </w:p>
    <w:p w14:paraId="2704E41B" w14:textId="77777777" w:rsidR="006E1ACF" w:rsidRPr="00C64229" w:rsidRDefault="006E1ACF" w:rsidP="006E1ACF">
      <w:pPr>
        <w:pStyle w:val="xmsonormal"/>
        <w:spacing w:line="260" w:lineRule="exact"/>
        <w:jc w:val="both"/>
        <w:rPr>
          <w:i/>
          <w:iCs/>
          <w:sz w:val="20"/>
          <w:szCs w:val="20"/>
        </w:rPr>
      </w:pPr>
    </w:p>
    <w:p w14:paraId="01AFA712" w14:textId="77777777" w:rsidR="0051061E" w:rsidRPr="00C64229" w:rsidRDefault="00000000" w:rsidP="00B72A0D">
      <w:pPr>
        <w:spacing w:after="0" w:line="260" w:lineRule="exact"/>
        <w:rPr>
          <w:sz w:val="20"/>
          <w:szCs w:val="20"/>
        </w:rPr>
      </w:pPr>
      <w:r w:rsidRPr="00C64229">
        <w:rPr>
          <w:b/>
          <w:sz w:val="20"/>
          <w:szCs w:val="20"/>
        </w:rPr>
        <w:t>DOKAZILO</w:t>
      </w:r>
      <w:r w:rsidRPr="00C64229">
        <w:rPr>
          <w:sz w:val="20"/>
          <w:szCs w:val="20"/>
        </w:rPr>
        <w:t xml:space="preserve">: </w:t>
      </w:r>
      <w:r w:rsidR="00B72A0D" w:rsidRPr="00C64229">
        <w:rPr>
          <w:sz w:val="20"/>
          <w:szCs w:val="20"/>
        </w:rPr>
        <w:t>Gospodarski subjekt dokazuje, da zoper njega ne obstajajo razlogi za izključitev iz točke 2.4 s predložitvijo izpolnjenega obrazca ESPD skladno s točko 2.3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4AA9070D" w14:textId="77777777" w:rsidR="0051061E" w:rsidRPr="00C64229" w:rsidRDefault="0051061E" w:rsidP="0051061E">
      <w:pPr>
        <w:spacing w:after="0" w:line="260" w:lineRule="exact"/>
        <w:rPr>
          <w:sz w:val="20"/>
          <w:szCs w:val="20"/>
        </w:rPr>
      </w:pPr>
    </w:p>
    <w:p w14:paraId="51804954" w14:textId="77777777" w:rsidR="0051061E" w:rsidRPr="00C64229" w:rsidRDefault="00000000" w:rsidP="00D91BE7">
      <w:pPr>
        <w:spacing w:after="0" w:line="260" w:lineRule="exact"/>
        <w:rPr>
          <w:sz w:val="20"/>
          <w:szCs w:val="20"/>
        </w:rPr>
      </w:pPr>
      <w:r w:rsidRPr="00C64229">
        <w:rPr>
          <w:sz w:val="20"/>
          <w:szCs w:val="20"/>
        </w:rPr>
        <w:t xml:space="preserve">Naročnik bo na podlagi v obrazcu ESPD vpisane matične številke gospodarskega subjekta in vpisanih EMŠO številk oseb, navedenih v točki 2.4.1 razpisne dokumentacije, sam preveril obstoj razloga za izključitev iz navedene točke. Ne glede na navedeno lahko gospodarski subjekt k ponudbi predloži potrdila o nekaznovanosti. </w:t>
      </w:r>
    </w:p>
    <w:p w14:paraId="4189F08F" w14:textId="77777777" w:rsidR="0051061E" w:rsidRPr="00C64229" w:rsidRDefault="0051061E" w:rsidP="0051061E">
      <w:pPr>
        <w:autoSpaceDE w:val="0"/>
        <w:autoSpaceDN w:val="0"/>
        <w:adjustRightInd w:val="0"/>
        <w:spacing w:after="0" w:line="260" w:lineRule="exact"/>
        <w:rPr>
          <w:sz w:val="20"/>
          <w:szCs w:val="20"/>
        </w:rPr>
      </w:pPr>
    </w:p>
    <w:p w14:paraId="63DE7E01" w14:textId="77777777" w:rsidR="0051061E" w:rsidRPr="00C64229" w:rsidRDefault="00000000" w:rsidP="0051061E">
      <w:pPr>
        <w:spacing w:after="0" w:line="260" w:lineRule="exact"/>
        <w:rPr>
          <w:color w:val="FF0000"/>
          <w:sz w:val="20"/>
          <w:szCs w:val="20"/>
        </w:rPr>
      </w:pPr>
      <w:bookmarkStart w:id="140" w:name="_Hlk131422370"/>
      <w:r w:rsidRPr="00C64229">
        <w:rPr>
          <w:sz w:val="20"/>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p w14:paraId="6994E752" w14:textId="77777777" w:rsidR="0051061E" w:rsidRPr="00C64229" w:rsidRDefault="0051061E" w:rsidP="0051061E">
      <w:pPr>
        <w:spacing w:after="0" w:line="260" w:lineRule="exact"/>
        <w:rPr>
          <w:sz w:val="20"/>
          <w:szCs w:val="20"/>
        </w:rPr>
      </w:pPr>
      <w:bookmarkStart w:id="141" w:name="_Hlk131422396"/>
      <w:bookmarkEnd w:id="140"/>
    </w:p>
    <w:p w14:paraId="107B1167" w14:textId="77777777" w:rsidR="0051061E" w:rsidRPr="00C64229" w:rsidRDefault="00000000" w:rsidP="0051061E">
      <w:pPr>
        <w:spacing w:after="0" w:line="260" w:lineRule="exact"/>
        <w:rPr>
          <w:sz w:val="20"/>
          <w:szCs w:val="20"/>
        </w:rPr>
      </w:pPr>
      <w:r w:rsidRPr="00C64229">
        <w:rPr>
          <w:sz w:val="20"/>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5C576360" w14:textId="77777777" w:rsidR="00FF1BA3" w:rsidRPr="00C64229" w:rsidRDefault="00FF1BA3" w:rsidP="0051061E">
      <w:pPr>
        <w:spacing w:after="0" w:line="260" w:lineRule="exact"/>
        <w:rPr>
          <w:sz w:val="20"/>
          <w:szCs w:val="20"/>
        </w:rPr>
      </w:pPr>
    </w:p>
    <w:bookmarkEnd w:id="141"/>
    <w:p w14:paraId="1F8C343E" w14:textId="77777777" w:rsidR="0051061E" w:rsidRPr="00C64229" w:rsidRDefault="00000000" w:rsidP="0051061E">
      <w:pPr>
        <w:spacing w:after="0" w:line="260" w:lineRule="exact"/>
        <w:rPr>
          <w:sz w:val="20"/>
          <w:szCs w:val="20"/>
        </w:rPr>
      </w:pPr>
      <w:r w:rsidRPr="00C64229">
        <w:rPr>
          <w:sz w:val="20"/>
          <w:szCs w:val="20"/>
        </w:rPr>
        <w:t xml:space="preserve">Če gospodarski subjekt nima sedeža v Republiki Sloveniji in ne more pridobiti in predložiti zahtevanih dokumentov, ker država, v kateri ima gospodarski subjekt svoj sedež, ne izdaja takšnih dokumentov oz. </w:t>
      </w:r>
      <w:r w:rsidRPr="00C64229">
        <w:rPr>
          <w:sz w:val="20"/>
          <w:szCs w:val="20"/>
          <w:shd w:val="clear" w:color="auto" w:fill="FFFFFF"/>
        </w:rPr>
        <w:t xml:space="preserve">če ti ne zajemajo vseh primerov iz točk </w:t>
      </w:r>
      <w:r w:rsidRPr="00C64229">
        <w:rPr>
          <w:sz w:val="20"/>
          <w:szCs w:val="20"/>
        </w:rPr>
        <w:t xml:space="preserve">2.4.1, 2.4.2 in 2.4.4 </w:t>
      </w:r>
      <w:r w:rsidRPr="00C64229">
        <w:rPr>
          <w:sz w:val="20"/>
          <w:szCs w:val="20"/>
          <w:shd w:val="clear" w:color="auto" w:fill="FFFFFF"/>
        </w:rPr>
        <w:t>razpisne dokumentacije</w:t>
      </w:r>
      <w:r w:rsidRPr="00C64229">
        <w:rPr>
          <w:sz w:val="20"/>
          <w:szCs w:val="20"/>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navedene v točki 2.4.1 razpisne dokumentacije, če država, katere državljanstvo imajo, ne izdaja zahtevanih dokumentov.</w:t>
      </w:r>
    </w:p>
    <w:p w14:paraId="60BCE43F" w14:textId="77777777" w:rsidR="0051061E" w:rsidRPr="00C64229" w:rsidRDefault="0051061E" w:rsidP="0051061E">
      <w:pPr>
        <w:spacing w:after="0" w:line="260" w:lineRule="exact"/>
        <w:rPr>
          <w:sz w:val="20"/>
          <w:szCs w:val="20"/>
        </w:rPr>
      </w:pPr>
    </w:p>
    <w:p w14:paraId="498D27CB" w14:textId="77777777" w:rsidR="0051061E" w:rsidRPr="00C64229" w:rsidRDefault="00000000" w:rsidP="0051061E">
      <w:pPr>
        <w:spacing w:after="0" w:line="260" w:lineRule="exact"/>
        <w:rPr>
          <w:sz w:val="20"/>
          <w:szCs w:val="20"/>
        </w:rPr>
      </w:pPr>
      <w:r w:rsidRPr="00C64229">
        <w:rPr>
          <w:sz w:val="20"/>
          <w:szCs w:val="20"/>
        </w:rPr>
        <w:t xml:space="preserve">Potrdila o nekaznovanosti, ki jih je izdal pristojni organ izven Republike Slovenije, bo naročnik upošteval brez predloženega prevoda, če gre za potrdila, izdana v angleškem, nemškem, francoskem, italijanskem, </w:t>
      </w:r>
      <w:r w:rsidR="006D6B59" w:rsidRPr="00C64229">
        <w:rPr>
          <w:sz w:val="20"/>
          <w:szCs w:val="20"/>
        </w:rPr>
        <w:t xml:space="preserve">madžarskem, </w:t>
      </w:r>
      <w:r w:rsidRPr="00C64229">
        <w:rPr>
          <w:sz w:val="20"/>
          <w:szCs w:val="20"/>
        </w:rPr>
        <w:t xml:space="preserve">hrvaškem, srbskem, bosanskem ali črnogorskem jeziku. </w:t>
      </w:r>
    </w:p>
    <w:p w14:paraId="473C6798" w14:textId="77777777" w:rsidR="007740CE" w:rsidRPr="00C64229" w:rsidRDefault="007740CE" w:rsidP="0051061E">
      <w:pPr>
        <w:spacing w:after="0" w:line="260" w:lineRule="exact"/>
        <w:rPr>
          <w:sz w:val="20"/>
          <w:szCs w:val="20"/>
        </w:rPr>
      </w:pPr>
    </w:p>
    <w:p w14:paraId="735F0BAE" w14:textId="77777777" w:rsidR="0051061E" w:rsidRPr="00C64229" w:rsidRDefault="00000000" w:rsidP="0051061E">
      <w:pPr>
        <w:spacing w:after="0" w:line="260" w:lineRule="exact"/>
        <w:rPr>
          <w:sz w:val="20"/>
          <w:szCs w:val="20"/>
        </w:rPr>
      </w:pPr>
      <w:r w:rsidRPr="00C64229">
        <w:rPr>
          <w:sz w:val="20"/>
          <w:szCs w:val="20"/>
        </w:rPr>
        <w:t>Naročnik bo v skladu z osmim odstavkom 75. člena ZJN-3 iz postopka javnega naročanja kadar koli v postopku izključil gospodarski subjekt (ponudnika, sodelujočega ponudnika v primeru skupne ponudbe, podizvajalca oz. gospodarski subjekt, na katerega kapacitete se sklicuje ponudnik), če se izkaže, da je pred ali med postopkom javnega naročanja ta subjekt glede na storjena ali neizvedena dejanja v enem od položajev iz točke 2.4 razpisne dokumentacije, razen če ZJN-3 za takšen položaj omogoča uveljavitev popravnega mehanizma in je gospodarski subjekt sprejel zadostne ukrepe kot dokaz svoje zanesljivosti kljub obstoju razloga za izključitev ter</w:t>
      </w:r>
      <w:r w:rsidRPr="00C64229">
        <w:rPr>
          <w:color w:val="FF0000"/>
          <w:sz w:val="20"/>
          <w:szCs w:val="20"/>
        </w:rPr>
        <w:t xml:space="preserve"> </w:t>
      </w:r>
      <w:r w:rsidRPr="00C64229">
        <w:rPr>
          <w:sz w:val="20"/>
          <w:szCs w:val="20"/>
        </w:rPr>
        <w:t>dokumentacijo o tem naročniku predložil najkasneje do izteka roka za oddajo ponudb.</w:t>
      </w:r>
    </w:p>
    <w:p w14:paraId="20500DC5" w14:textId="77777777" w:rsidR="0051061E" w:rsidRPr="00C64229" w:rsidRDefault="0051061E" w:rsidP="0051061E">
      <w:pPr>
        <w:spacing w:after="0" w:line="260" w:lineRule="exact"/>
        <w:rPr>
          <w:sz w:val="20"/>
          <w:szCs w:val="20"/>
        </w:rPr>
      </w:pPr>
    </w:p>
    <w:p w14:paraId="3A2D0646" w14:textId="77777777" w:rsidR="0051061E" w:rsidRPr="00C64229" w:rsidRDefault="00000000" w:rsidP="0051061E">
      <w:pPr>
        <w:spacing w:after="0" w:line="260" w:lineRule="exact"/>
        <w:rPr>
          <w:sz w:val="20"/>
          <w:szCs w:val="20"/>
        </w:rPr>
      </w:pPr>
      <w:r w:rsidRPr="00C64229">
        <w:rPr>
          <w:sz w:val="20"/>
          <w:szCs w:val="20"/>
        </w:rPr>
        <w:t>Vsa našteta dokazila iz točke 2.4 razpisne dokumentacije, razen obrazcev ESPD, ki se nanašajo na ponudnika in morebitne ostale sodelujoče gospodarske subjekte, se naloži v IS e-JN, in sicer v razdelek »Dokumenti«, del »Ostale priloge«.</w:t>
      </w:r>
    </w:p>
    <w:p w14:paraId="6C567EBF" w14:textId="77777777" w:rsidR="0011342C" w:rsidRPr="00C64229" w:rsidRDefault="00000000">
      <w:pPr>
        <w:pStyle w:val="Naslov2"/>
        <w:numPr>
          <w:ilvl w:val="1"/>
          <w:numId w:val="42"/>
        </w:numPr>
        <w:tabs>
          <w:tab w:val="num" w:pos="709"/>
        </w:tabs>
        <w:spacing w:before="60" w:after="0" w:line="260" w:lineRule="atLeast"/>
        <w:ind w:left="721" w:hanging="437"/>
        <w:rPr>
          <w:rFonts w:cs="Arial"/>
          <w:sz w:val="20"/>
          <w:szCs w:val="20"/>
          <w:lang w:val="sl-SI"/>
        </w:rPr>
      </w:pPr>
      <w:bookmarkStart w:id="142" w:name="_Toc10446729"/>
      <w:r w:rsidRPr="00C64229">
        <w:rPr>
          <w:rFonts w:cs="Arial"/>
          <w:sz w:val="20"/>
          <w:szCs w:val="20"/>
          <w:lang w:val="sl-SI"/>
        </w:rPr>
        <w:lastRenderedPageBreak/>
        <w:t xml:space="preserve"> </w:t>
      </w:r>
      <w:bookmarkStart w:id="143" w:name="_Toc222923383"/>
      <w:r w:rsidRPr="00C64229">
        <w:rPr>
          <w:rFonts w:cs="Arial"/>
          <w:sz w:val="20"/>
          <w:szCs w:val="20"/>
          <w:lang w:val="sl-SI"/>
        </w:rPr>
        <w:t xml:space="preserve">Dokazila </w:t>
      </w:r>
      <w:r w:rsidR="008E4C80" w:rsidRPr="00C64229">
        <w:rPr>
          <w:rFonts w:cs="Arial"/>
          <w:sz w:val="20"/>
          <w:szCs w:val="20"/>
          <w:lang w:val="sl-SI"/>
        </w:rPr>
        <w:t>o</w:t>
      </w:r>
      <w:r w:rsidRPr="00C64229">
        <w:rPr>
          <w:rFonts w:cs="Arial"/>
          <w:sz w:val="20"/>
          <w:szCs w:val="20"/>
          <w:lang w:val="sl-SI"/>
        </w:rPr>
        <w:t xml:space="preserve"> poslovn</w:t>
      </w:r>
      <w:r w:rsidR="008E4C80" w:rsidRPr="00C64229">
        <w:rPr>
          <w:rFonts w:cs="Arial"/>
          <w:sz w:val="20"/>
          <w:szCs w:val="20"/>
          <w:lang w:val="sl-SI"/>
        </w:rPr>
        <w:t>i</w:t>
      </w:r>
      <w:r w:rsidRPr="00C64229">
        <w:rPr>
          <w:rFonts w:cs="Arial"/>
          <w:sz w:val="20"/>
          <w:szCs w:val="20"/>
          <w:lang w:val="sl-SI"/>
        </w:rPr>
        <w:t xml:space="preserve"> in tehničn</w:t>
      </w:r>
      <w:r w:rsidR="008E4C80" w:rsidRPr="00C64229">
        <w:rPr>
          <w:rFonts w:cs="Arial"/>
          <w:sz w:val="20"/>
          <w:szCs w:val="20"/>
          <w:lang w:val="sl-SI"/>
        </w:rPr>
        <w:t>i</w:t>
      </w:r>
      <w:r w:rsidRPr="00C64229">
        <w:rPr>
          <w:rFonts w:cs="Arial"/>
          <w:sz w:val="20"/>
          <w:szCs w:val="20"/>
          <w:lang w:val="sl-SI"/>
        </w:rPr>
        <w:t xml:space="preserve"> sposobnosti</w:t>
      </w:r>
      <w:bookmarkEnd w:id="142"/>
      <w:bookmarkEnd w:id="143"/>
    </w:p>
    <w:p w14:paraId="4D4964FD" w14:textId="77777777" w:rsidR="0011342C" w:rsidRPr="00C64229" w:rsidRDefault="0011342C" w:rsidP="00177286">
      <w:pPr>
        <w:spacing w:after="0"/>
      </w:pPr>
    </w:p>
    <w:p w14:paraId="13B424A4" w14:textId="77777777" w:rsidR="00267C6D" w:rsidRPr="00C64229" w:rsidRDefault="00000000" w:rsidP="00822BFE">
      <w:pPr>
        <w:pStyle w:val="Naslov3"/>
        <w:numPr>
          <w:ilvl w:val="2"/>
          <w:numId w:val="42"/>
        </w:numPr>
        <w:autoSpaceDE w:val="0"/>
        <w:autoSpaceDN w:val="0"/>
        <w:adjustRightInd w:val="0"/>
        <w:spacing w:before="0" w:after="0" w:line="260" w:lineRule="atLeast"/>
        <w:rPr>
          <w:sz w:val="20"/>
          <w:szCs w:val="20"/>
          <w:lang w:val="sl-SI"/>
        </w:rPr>
      </w:pPr>
      <w:r w:rsidRPr="00C64229">
        <w:rPr>
          <w:sz w:val="20"/>
          <w:szCs w:val="20"/>
          <w:lang w:val="sl-SI"/>
        </w:rPr>
        <w:t>Ponudnik</w:t>
      </w:r>
      <w:r w:rsidR="00C919AE" w:rsidRPr="00C64229">
        <w:rPr>
          <w:sz w:val="20"/>
          <w:szCs w:val="20"/>
          <w:lang w:val="sl-SI"/>
        </w:rPr>
        <w:t xml:space="preserve">, ki bo dobavil </w:t>
      </w:r>
      <w:r w:rsidR="00524388" w:rsidRPr="00C64229">
        <w:rPr>
          <w:sz w:val="20"/>
          <w:szCs w:val="20"/>
          <w:lang w:val="sl-SI"/>
        </w:rPr>
        <w:t xml:space="preserve">elektronske </w:t>
      </w:r>
      <w:r w:rsidR="006C144F" w:rsidRPr="00C64229">
        <w:rPr>
          <w:sz w:val="20"/>
          <w:szCs w:val="20"/>
          <w:lang w:val="sl-SI"/>
        </w:rPr>
        <w:t>varnostne omarice za shranjevanje ključev</w:t>
      </w:r>
      <w:r w:rsidR="008A0080" w:rsidRPr="00C64229">
        <w:rPr>
          <w:sz w:val="20"/>
          <w:szCs w:val="20"/>
          <w:lang w:val="sl-SI"/>
        </w:rPr>
        <w:t xml:space="preserve"> </w:t>
      </w:r>
      <w:r w:rsidR="00C919AE" w:rsidRPr="00C64229">
        <w:rPr>
          <w:sz w:val="20"/>
          <w:szCs w:val="20"/>
          <w:lang w:val="sl-SI"/>
        </w:rPr>
        <w:t>in</w:t>
      </w:r>
      <w:r w:rsidR="00822BFE" w:rsidRPr="00C64229">
        <w:rPr>
          <w:sz w:val="20"/>
          <w:szCs w:val="20"/>
          <w:lang w:val="sl-SI"/>
        </w:rPr>
        <w:t xml:space="preserve"> </w:t>
      </w:r>
      <w:r w:rsidR="00C919AE" w:rsidRPr="00C64229">
        <w:rPr>
          <w:sz w:val="20"/>
          <w:szCs w:val="20"/>
          <w:lang w:val="sl-SI"/>
        </w:rPr>
        <w:t>ni njegov proizvajalec</w:t>
      </w:r>
      <w:r w:rsidR="00D31C4C" w:rsidRPr="00C64229">
        <w:rPr>
          <w:sz w:val="20"/>
          <w:szCs w:val="20"/>
          <w:lang w:val="sl-SI"/>
        </w:rPr>
        <w:t>,</w:t>
      </w:r>
      <w:r w:rsidR="0011342C" w:rsidRPr="00C64229">
        <w:rPr>
          <w:sz w:val="20"/>
          <w:szCs w:val="20"/>
          <w:lang w:val="sl-SI"/>
        </w:rPr>
        <w:t xml:space="preserve"> mora biti pooblaščen</w:t>
      </w:r>
      <w:r w:rsidR="000E7083" w:rsidRPr="00C64229">
        <w:rPr>
          <w:sz w:val="20"/>
          <w:szCs w:val="20"/>
          <w:lang w:val="sl-SI"/>
        </w:rPr>
        <w:t xml:space="preserve"> za prodajo </w:t>
      </w:r>
      <w:r w:rsidR="00442984" w:rsidRPr="00C64229">
        <w:rPr>
          <w:sz w:val="20"/>
          <w:szCs w:val="20"/>
          <w:lang w:val="sl-SI"/>
        </w:rPr>
        <w:t>ponujen</w:t>
      </w:r>
      <w:r w:rsidR="006C144F" w:rsidRPr="00C64229">
        <w:rPr>
          <w:sz w:val="20"/>
          <w:szCs w:val="20"/>
          <w:lang w:val="sl-SI"/>
        </w:rPr>
        <w:t>ih</w:t>
      </w:r>
      <w:r w:rsidR="00C919AE" w:rsidRPr="00C64229">
        <w:rPr>
          <w:sz w:val="20"/>
          <w:szCs w:val="20"/>
          <w:lang w:val="sl-SI"/>
        </w:rPr>
        <w:t xml:space="preserve"> </w:t>
      </w:r>
      <w:r w:rsidR="006C144F" w:rsidRPr="00C64229">
        <w:rPr>
          <w:sz w:val="20"/>
          <w:szCs w:val="20"/>
          <w:lang w:val="sl-SI"/>
        </w:rPr>
        <w:t xml:space="preserve">omaric </w:t>
      </w:r>
      <w:r w:rsidR="00B27E75" w:rsidRPr="00C64229">
        <w:rPr>
          <w:sz w:val="20"/>
          <w:szCs w:val="20"/>
          <w:lang w:val="sl-SI"/>
        </w:rPr>
        <w:t>v</w:t>
      </w:r>
      <w:r w:rsidR="00822BFE" w:rsidRPr="00C64229">
        <w:rPr>
          <w:sz w:val="20"/>
          <w:szCs w:val="20"/>
          <w:lang w:val="sl-SI"/>
        </w:rPr>
        <w:t xml:space="preserve"> </w:t>
      </w:r>
      <w:r w:rsidR="00C919AE" w:rsidRPr="00C64229">
        <w:rPr>
          <w:sz w:val="20"/>
          <w:szCs w:val="20"/>
          <w:lang w:val="sl-SI"/>
        </w:rPr>
        <w:t>Republiki</w:t>
      </w:r>
      <w:r w:rsidR="00B27E75" w:rsidRPr="00C64229">
        <w:rPr>
          <w:sz w:val="20"/>
          <w:szCs w:val="20"/>
          <w:lang w:val="sl-SI"/>
        </w:rPr>
        <w:t xml:space="preserve"> </w:t>
      </w:r>
      <w:r w:rsidR="00524388" w:rsidRPr="00C64229">
        <w:rPr>
          <w:sz w:val="20"/>
          <w:szCs w:val="20"/>
          <w:lang w:val="sl-SI"/>
        </w:rPr>
        <w:t>Sloveniji</w:t>
      </w:r>
      <w:r w:rsidR="00442984" w:rsidRPr="00C64229">
        <w:rPr>
          <w:sz w:val="20"/>
          <w:szCs w:val="20"/>
          <w:lang w:val="sl-SI"/>
        </w:rPr>
        <w:br/>
      </w:r>
    </w:p>
    <w:p w14:paraId="00EE5C2F" w14:textId="77777777" w:rsidR="0011342C" w:rsidRPr="00C64229" w:rsidRDefault="00000000" w:rsidP="0011342C">
      <w:pPr>
        <w:pStyle w:val="Odstavekseznama"/>
        <w:autoSpaceDE w:val="0"/>
        <w:autoSpaceDN w:val="0"/>
        <w:adjustRightInd w:val="0"/>
        <w:spacing w:after="0" w:line="260" w:lineRule="atLeast"/>
        <w:ind w:left="0"/>
        <w:rPr>
          <w:sz w:val="20"/>
          <w:szCs w:val="20"/>
          <w:lang w:val="sl-SI"/>
        </w:rPr>
      </w:pPr>
      <w:r w:rsidRPr="00C64229">
        <w:rPr>
          <w:b/>
          <w:sz w:val="20"/>
          <w:szCs w:val="20"/>
          <w:lang w:val="sl-SI"/>
        </w:rPr>
        <w:t>DOKAZILO</w:t>
      </w:r>
      <w:r w:rsidRPr="00C64229">
        <w:rPr>
          <w:sz w:val="20"/>
          <w:szCs w:val="20"/>
          <w:lang w:val="sl-SI"/>
        </w:rPr>
        <w:t xml:space="preserve">: </w:t>
      </w:r>
      <w:r w:rsidR="00B1580A" w:rsidRPr="00C64229">
        <w:rPr>
          <w:sz w:val="20"/>
          <w:szCs w:val="20"/>
          <w:lang w:val="sl-SI"/>
        </w:rPr>
        <w:t>Ponudnik</w:t>
      </w:r>
      <w:r w:rsidRPr="00C64229">
        <w:rPr>
          <w:sz w:val="20"/>
          <w:szCs w:val="20"/>
          <w:lang w:val="sl-SI"/>
        </w:rPr>
        <w:t xml:space="preserve"> mora predložiti listin</w:t>
      </w:r>
      <w:r w:rsidR="00433911" w:rsidRPr="00C64229">
        <w:rPr>
          <w:sz w:val="20"/>
          <w:szCs w:val="20"/>
          <w:lang w:val="sl-SI"/>
        </w:rPr>
        <w:t>o</w:t>
      </w:r>
      <w:r w:rsidR="00707F73" w:rsidRPr="00C64229">
        <w:rPr>
          <w:sz w:val="20"/>
          <w:szCs w:val="20"/>
          <w:lang w:val="sl-SI"/>
        </w:rPr>
        <w:t xml:space="preserve">, ki </w:t>
      </w:r>
      <w:r w:rsidR="00D31C4C" w:rsidRPr="00C64229">
        <w:rPr>
          <w:sz w:val="20"/>
          <w:szCs w:val="20"/>
          <w:lang w:val="sl-SI"/>
        </w:rPr>
        <w:t>dok</w:t>
      </w:r>
      <w:r w:rsidR="00707F73" w:rsidRPr="00C64229">
        <w:rPr>
          <w:sz w:val="20"/>
          <w:szCs w:val="20"/>
          <w:lang w:val="sl-SI"/>
        </w:rPr>
        <w:t xml:space="preserve">azuje, da je pooblaščen za prodajo </w:t>
      </w:r>
      <w:r w:rsidR="003D42CA" w:rsidRPr="00C64229">
        <w:rPr>
          <w:sz w:val="20"/>
          <w:szCs w:val="20"/>
          <w:lang w:val="sl-SI"/>
        </w:rPr>
        <w:t>ponujen</w:t>
      </w:r>
      <w:r w:rsidR="00802828" w:rsidRPr="00C64229">
        <w:rPr>
          <w:sz w:val="20"/>
          <w:szCs w:val="20"/>
          <w:lang w:val="sl-SI"/>
        </w:rPr>
        <w:t>ih</w:t>
      </w:r>
      <w:r w:rsidR="003D42CA" w:rsidRPr="00C64229">
        <w:rPr>
          <w:sz w:val="20"/>
          <w:szCs w:val="20"/>
          <w:lang w:val="sl-SI"/>
        </w:rPr>
        <w:t xml:space="preserve"> </w:t>
      </w:r>
      <w:r w:rsidR="00802828" w:rsidRPr="00C64229">
        <w:rPr>
          <w:sz w:val="20"/>
          <w:szCs w:val="20"/>
          <w:lang w:val="sl-SI"/>
        </w:rPr>
        <w:t xml:space="preserve">omaric </w:t>
      </w:r>
      <w:r w:rsidR="00707F73" w:rsidRPr="00C64229">
        <w:rPr>
          <w:sz w:val="20"/>
          <w:szCs w:val="20"/>
          <w:lang w:val="sl-SI"/>
        </w:rPr>
        <w:t>v Republiki Sloveniji</w:t>
      </w:r>
      <w:r w:rsidRPr="00C64229">
        <w:rPr>
          <w:sz w:val="20"/>
          <w:szCs w:val="20"/>
          <w:lang w:val="sl-SI"/>
        </w:rPr>
        <w:t>:</w:t>
      </w:r>
    </w:p>
    <w:p w14:paraId="535317D1" w14:textId="77777777" w:rsidR="0011342C" w:rsidRPr="00C64229" w:rsidRDefault="0011342C" w:rsidP="0011342C">
      <w:pPr>
        <w:pStyle w:val="Odstavekseznama"/>
        <w:autoSpaceDE w:val="0"/>
        <w:autoSpaceDN w:val="0"/>
        <w:adjustRightInd w:val="0"/>
        <w:spacing w:after="0" w:line="260" w:lineRule="atLeast"/>
        <w:ind w:left="0"/>
        <w:rPr>
          <w:sz w:val="20"/>
          <w:szCs w:val="20"/>
          <w:lang w:val="sl-SI"/>
        </w:rPr>
      </w:pPr>
    </w:p>
    <w:p w14:paraId="35C5953A" w14:textId="77777777" w:rsidR="0011342C" w:rsidRPr="00C64229" w:rsidRDefault="00000000" w:rsidP="0011342C">
      <w:pPr>
        <w:pStyle w:val="Odstavekseznama"/>
        <w:autoSpaceDE w:val="0"/>
        <w:autoSpaceDN w:val="0"/>
        <w:adjustRightInd w:val="0"/>
        <w:spacing w:after="0" w:line="260" w:lineRule="atLeast"/>
        <w:ind w:left="0"/>
        <w:rPr>
          <w:sz w:val="20"/>
          <w:szCs w:val="20"/>
          <w:lang w:val="sl-SI"/>
        </w:rPr>
      </w:pPr>
      <w:r w:rsidRPr="00C64229">
        <w:rPr>
          <w:sz w:val="20"/>
          <w:szCs w:val="20"/>
          <w:lang w:val="sl-SI"/>
        </w:rPr>
        <w:t xml:space="preserve">a) če je </w:t>
      </w:r>
      <w:r w:rsidR="00B1580A" w:rsidRPr="00C64229">
        <w:rPr>
          <w:sz w:val="20"/>
          <w:szCs w:val="20"/>
          <w:lang w:val="sl-SI"/>
        </w:rPr>
        <w:t>ponudnik</w:t>
      </w:r>
      <w:r w:rsidRPr="00C64229">
        <w:rPr>
          <w:sz w:val="20"/>
          <w:szCs w:val="20"/>
          <w:lang w:val="sl-SI"/>
        </w:rPr>
        <w:t xml:space="preserve"> generalni</w:t>
      </w:r>
      <w:r w:rsidR="00207F02" w:rsidRPr="00C64229">
        <w:rPr>
          <w:sz w:val="20"/>
          <w:szCs w:val="20"/>
          <w:lang w:val="sl-SI"/>
        </w:rPr>
        <w:t xml:space="preserve"> </w:t>
      </w:r>
      <w:r w:rsidRPr="00C64229">
        <w:rPr>
          <w:sz w:val="20"/>
          <w:szCs w:val="20"/>
          <w:lang w:val="sl-SI"/>
        </w:rPr>
        <w:t>zastopnik</w:t>
      </w:r>
      <w:r w:rsidR="00B832C7" w:rsidRPr="00C64229">
        <w:rPr>
          <w:sz w:val="20"/>
          <w:szCs w:val="20"/>
          <w:lang w:val="sl-SI"/>
        </w:rPr>
        <w:t xml:space="preserve"> </w:t>
      </w:r>
      <w:r w:rsidR="00860BA4" w:rsidRPr="00C64229">
        <w:rPr>
          <w:sz w:val="20"/>
          <w:szCs w:val="20"/>
          <w:lang w:val="sl-SI"/>
        </w:rPr>
        <w:t xml:space="preserve">proizvajalca </w:t>
      </w:r>
      <w:r w:rsidR="00802828" w:rsidRPr="00C64229">
        <w:rPr>
          <w:sz w:val="20"/>
          <w:szCs w:val="20"/>
          <w:lang w:val="sl-SI"/>
        </w:rPr>
        <w:t>omaric</w:t>
      </w:r>
      <w:r w:rsidR="00B832C7" w:rsidRPr="00C64229">
        <w:rPr>
          <w:sz w:val="20"/>
          <w:szCs w:val="20"/>
          <w:lang w:val="sl-SI"/>
        </w:rPr>
        <w:t xml:space="preserve">, ki </w:t>
      </w:r>
      <w:r w:rsidR="00802828" w:rsidRPr="00C64229">
        <w:rPr>
          <w:sz w:val="20"/>
          <w:szCs w:val="20"/>
          <w:lang w:val="sl-SI"/>
        </w:rPr>
        <w:t>jih</w:t>
      </w:r>
      <w:r w:rsidR="00B832C7" w:rsidRPr="00C64229">
        <w:rPr>
          <w:sz w:val="20"/>
          <w:szCs w:val="20"/>
          <w:lang w:val="sl-SI"/>
        </w:rPr>
        <w:t xml:space="preserve"> ponuja</w:t>
      </w:r>
      <w:r w:rsidRPr="00C64229">
        <w:rPr>
          <w:sz w:val="20"/>
          <w:szCs w:val="20"/>
          <w:lang w:val="sl-SI"/>
        </w:rPr>
        <w:t xml:space="preserve">, mora predložiti </w:t>
      </w:r>
      <w:r w:rsidR="00AA41A8" w:rsidRPr="00C64229">
        <w:rPr>
          <w:sz w:val="20"/>
          <w:szCs w:val="20"/>
          <w:lang w:val="sl-SI"/>
        </w:rPr>
        <w:t xml:space="preserve">ustrezno </w:t>
      </w:r>
      <w:r w:rsidR="000734BD" w:rsidRPr="00C64229">
        <w:rPr>
          <w:sz w:val="20"/>
          <w:szCs w:val="20"/>
          <w:lang w:val="sl-SI"/>
        </w:rPr>
        <w:t xml:space="preserve">podpisano </w:t>
      </w:r>
      <w:r w:rsidRPr="00C64229">
        <w:rPr>
          <w:sz w:val="20"/>
          <w:szCs w:val="20"/>
          <w:lang w:val="sl-SI"/>
        </w:rPr>
        <w:t>izjavo proizvajalca ali veljavn</w:t>
      </w:r>
      <w:r w:rsidR="00F651D5" w:rsidRPr="00C64229">
        <w:rPr>
          <w:sz w:val="20"/>
          <w:szCs w:val="20"/>
          <w:lang w:val="sl-SI"/>
        </w:rPr>
        <w:t>o</w:t>
      </w:r>
      <w:r w:rsidRPr="00C64229">
        <w:rPr>
          <w:sz w:val="20"/>
          <w:szCs w:val="20"/>
          <w:lang w:val="sl-SI"/>
        </w:rPr>
        <w:t xml:space="preserve"> pogodb</w:t>
      </w:r>
      <w:r w:rsidR="00F651D5" w:rsidRPr="00C64229">
        <w:rPr>
          <w:sz w:val="20"/>
          <w:szCs w:val="20"/>
          <w:lang w:val="sl-SI"/>
        </w:rPr>
        <w:t>o</w:t>
      </w:r>
      <w:r w:rsidRPr="00C64229">
        <w:rPr>
          <w:sz w:val="20"/>
          <w:szCs w:val="20"/>
          <w:lang w:val="sl-SI"/>
        </w:rPr>
        <w:t xml:space="preserve"> o zastopanju, </w:t>
      </w:r>
      <w:r w:rsidR="006D6B59" w:rsidRPr="00C64229">
        <w:rPr>
          <w:sz w:val="20"/>
          <w:szCs w:val="20"/>
          <w:lang w:val="sl-SI"/>
        </w:rPr>
        <w:t>ali</w:t>
      </w:r>
    </w:p>
    <w:p w14:paraId="77FAB160" w14:textId="77777777" w:rsidR="003D647B" w:rsidRPr="00C64229" w:rsidRDefault="003D647B" w:rsidP="0011342C">
      <w:pPr>
        <w:pStyle w:val="Odstavekseznama"/>
        <w:autoSpaceDE w:val="0"/>
        <w:autoSpaceDN w:val="0"/>
        <w:adjustRightInd w:val="0"/>
        <w:spacing w:after="0" w:line="260" w:lineRule="atLeast"/>
        <w:ind w:left="0"/>
        <w:rPr>
          <w:sz w:val="20"/>
          <w:szCs w:val="20"/>
          <w:lang w:val="sl-SI"/>
        </w:rPr>
      </w:pPr>
    </w:p>
    <w:p w14:paraId="6773B1E0" w14:textId="77777777" w:rsidR="0011342C" w:rsidRPr="00C64229" w:rsidRDefault="00000000" w:rsidP="0011342C">
      <w:pPr>
        <w:pStyle w:val="Odstavekseznama"/>
        <w:autoSpaceDE w:val="0"/>
        <w:autoSpaceDN w:val="0"/>
        <w:adjustRightInd w:val="0"/>
        <w:spacing w:after="0" w:line="260" w:lineRule="atLeast"/>
        <w:ind w:left="0"/>
        <w:rPr>
          <w:sz w:val="20"/>
          <w:szCs w:val="20"/>
          <w:lang w:val="sl-SI"/>
        </w:rPr>
      </w:pPr>
      <w:r w:rsidRPr="00C64229">
        <w:rPr>
          <w:sz w:val="20"/>
          <w:szCs w:val="20"/>
          <w:lang w:val="sl-SI"/>
        </w:rPr>
        <w:t xml:space="preserve">b) če je </w:t>
      </w:r>
      <w:r w:rsidR="00B1580A" w:rsidRPr="00C64229">
        <w:rPr>
          <w:sz w:val="20"/>
          <w:szCs w:val="20"/>
          <w:lang w:val="sl-SI"/>
        </w:rPr>
        <w:t>ponudnik</w:t>
      </w:r>
      <w:r w:rsidRPr="00C64229">
        <w:rPr>
          <w:sz w:val="20"/>
          <w:szCs w:val="20"/>
          <w:lang w:val="sl-SI"/>
        </w:rPr>
        <w:t xml:space="preserve"> pooblaščeni prodajalec</w:t>
      </w:r>
      <w:r w:rsidR="00B832C7" w:rsidRPr="00C64229">
        <w:rPr>
          <w:sz w:val="20"/>
          <w:szCs w:val="20"/>
          <w:lang w:val="sl-SI"/>
        </w:rPr>
        <w:t xml:space="preserve"> </w:t>
      </w:r>
      <w:r w:rsidR="00860BA4" w:rsidRPr="00C64229">
        <w:rPr>
          <w:sz w:val="20"/>
          <w:szCs w:val="20"/>
          <w:lang w:val="sl-SI"/>
        </w:rPr>
        <w:t>proizvajalca</w:t>
      </w:r>
      <w:r w:rsidR="00B832C7" w:rsidRPr="00C64229">
        <w:rPr>
          <w:sz w:val="20"/>
          <w:szCs w:val="20"/>
          <w:lang w:val="sl-SI"/>
        </w:rPr>
        <w:t xml:space="preserve"> </w:t>
      </w:r>
      <w:r w:rsidR="00802828" w:rsidRPr="00C64229">
        <w:rPr>
          <w:sz w:val="20"/>
          <w:szCs w:val="20"/>
          <w:lang w:val="sl-SI"/>
        </w:rPr>
        <w:t>omaric</w:t>
      </w:r>
      <w:r w:rsidR="00B832C7" w:rsidRPr="00C64229">
        <w:rPr>
          <w:sz w:val="20"/>
          <w:szCs w:val="20"/>
          <w:lang w:val="sl-SI"/>
        </w:rPr>
        <w:t xml:space="preserve">, ki </w:t>
      </w:r>
      <w:r w:rsidR="00802828" w:rsidRPr="00C64229">
        <w:rPr>
          <w:sz w:val="20"/>
          <w:szCs w:val="20"/>
          <w:lang w:val="sl-SI"/>
        </w:rPr>
        <w:t>jih</w:t>
      </w:r>
      <w:r w:rsidR="00B832C7" w:rsidRPr="00C64229">
        <w:rPr>
          <w:sz w:val="20"/>
          <w:szCs w:val="20"/>
          <w:lang w:val="sl-SI"/>
        </w:rPr>
        <w:t xml:space="preserve"> ponuja,</w:t>
      </w:r>
      <w:r w:rsidRPr="00C64229">
        <w:rPr>
          <w:sz w:val="20"/>
          <w:szCs w:val="20"/>
          <w:lang w:val="sl-SI"/>
        </w:rPr>
        <w:t xml:space="preserve"> mora predložiti </w:t>
      </w:r>
      <w:r w:rsidR="000734BD" w:rsidRPr="00C64229">
        <w:rPr>
          <w:sz w:val="20"/>
          <w:szCs w:val="20"/>
          <w:lang w:val="sl-SI"/>
        </w:rPr>
        <w:t xml:space="preserve">podpisano </w:t>
      </w:r>
      <w:r w:rsidRPr="00C64229">
        <w:rPr>
          <w:sz w:val="20"/>
          <w:szCs w:val="20"/>
          <w:lang w:val="sl-SI"/>
        </w:rPr>
        <w:t xml:space="preserve">izjavo proizvajalca ali generalnega zastopnika, iz katere izhaja, da je pooblaščeni prodajalec. </w:t>
      </w:r>
    </w:p>
    <w:p w14:paraId="5C7BBDE8" w14:textId="77777777" w:rsidR="00064749" w:rsidRPr="00C64229" w:rsidRDefault="00064749" w:rsidP="00BF3864">
      <w:pPr>
        <w:pStyle w:val="Odstavekseznama"/>
        <w:autoSpaceDE w:val="0"/>
        <w:autoSpaceDN w:val="0"/>
        <w:adjustRightInd w:val="0"/>
        <w:spacing w:after="0" w:line="260" w:lineRule="atLeast"/>
        <w:ind w:left="0"/>
        <w:rPr>
          <w:sz w:val="20"/>
          <w:szCs w:val="20"/>
          <w:lang w:val="sl-SI"/>
        </w:rPr>
      </w:pPr>
    </w:p>
    <w:p w14:paraId="12315DD4" w14:textId="77777777" w:rsidR="00A4796A" w:rsidRPr="00C64229" w:rsidRDefault="00000000" w:rsidP="00A4796A">
      <w:pPr>
        <w:pStyle w:val="Odstavekseznama"/>
        <w:autoSpaceDE w:val="0"/>
        <w:autoSpaceDN w:val="0"/>
        <w:adjustRightInd w:val="0"/>
        <w:spacing w:after="0" w:line="260" w:lineRule="atLeast"/>
        <w:ind w:left="0"/>
        <w:rPr>
          <w:sz w:val="20"/>
          <w:szCs w:val="20"/>
          <w:lang w:val="sl-SI"/>
        </w:rPr>
      </w:pPr>
      <w:r w:rsidRPr="00C64229">
        <w:rPr>
          <w:sz w:val="20"/>
          <w:szCs w:val="20"/>
          <w:lang w:val="sl-SI"/>
        </w:rPr>
        <w:t>Dokazila iz točke 2.</w:t>
      </w:r>
      <w:r w:rsidR="005D0594" w:rsidRPr="00C64229">
        <w:rPr>
          <w:sz w:val="20"/>
          <w:szCs w:val="20"/>
          <w:lang w:val="sl-SI"/>
        </w:rPr>
        <w:t>5</w:t>
      </w:r>
      <w:r w:rsidRPr="00C64229">
        <w:rPr>
          <w:sz w:val="20"/>
          <w:szCs w:val="20"/>
          <w:lang w:val="sl-SI"/>
        </w:rPr>
        <w:t>.1 so lahko v angleškem jeziku. Ponudnik jih naloži v IS e-JN, v razdelek »Dokumenti«, del »Ostale priloge«.</w:t>
      </w:r>
    </w:p>
    <w:p w14:paraId="0AE93AC0" w14:textId="77777777" w:rsidR="008C2303" w:rsidRPr="00C64229" w:rsidRDefault="008C2303" w:rsidP="00A4796A">
      <w:pPr>
        <w:pStyle w:val="Odstavekseznama"/>
        <w:autoSpaceDE w:val="0"/>
        <w:autoSpaceDN w:val="0"/>
        <w:adjustRightInd w:val="0"/>
        <w:spacing w:after="0" w:line="260" w:lineRule="atLeast"/>
        <w:ind w:left="0"/>
        <w:rPr>
          <w:sz w:val="20"/>
          <w:szCs w:val="20"/>
          <w:lang w:val="sl-SI"/>
        </w:rPr>
      </w:pPr>
    </w:p>
    <w:p w14:paraId="307F9C16" w14:textId="77777777" w:rsidR="00610FCC" w:rsidRPr="00C64229" w:rsidRDefault="00000000" w:rsidP="00610FCC">
      <w:pPr>
        <w:spacing w:after="0" w:line="260" w:lineRule="exact"/>
        <w:rPr>
          <w:i/>
          <w:iCs/>
          <w:sz w:val="20"/>
          <w:szCs w:val="20"/>
        </w:rPr>
      </w:pPr>
      <w:r w:rsidRPr="00C64229">
        <w:rPr>
          <w:i/>
          <w:iCs/>
          <w:sz w:val="20"/>
          <w:szCs w:val="20"/>
        </w:rPr>
        <w:t>Če</w:t>
      </w:r>
      <w:r w:rsidR="008F3CE3" w:rsidRPr="00C64229">
        <w:rPr>
          <w:i/>
          <w:iCs/>
          <w:sz w:val="20"/>
          <w:szCs w:val="20"/>
        </w:rPr>
        <w:t xml:space="preserve"> bo </w:t>
      </w:r>
      <w:r w:rsidR="00802828" w:rsidRPr="00C64229">
        <w:rPr>
          <w:i/>
          <w:iCs/>
          <w:sz w:val="20"/>
          <w:szCs w:val="20"/>
        </w:rPr>
        <w:t xml:space="preserve">omarice </w:t>
      </w:r>
      <w:r w:rsidRPr="00C64229">
        <w:rPr>
          <w:i/>
          <w:iCs/>
          <w:sz w:val="20"/>
          <w:szCs w:val="20"/>
        </w:rPr>
        <w:t>dobavi</w:t>
      </w:r>
      <w:r w:rsidR="008F3CE3" w:rsidRPr="00C64229">
        <w:rPr>
          <w:i/>
          <w:iCs/>
          <w:sz w:val="20"/>
          <w:szCs w:val="20"/>
        </w:rPr>
        <w:t>l</w:t>
      </w:r>
      <w:r w:rsidRPr="00C64229">
        <w:rPr>
          <w:i/>
          <w:iCs/>
          <w:sz w:val="20"/>
          <w:szCs w:val="20"/>
        </w:rPr>
        <w:t xml:space="preserve"> nj</w:t>
      </w:r>
      <w:r w:rsidR="00802828" w:rsidRPr="00C64229">
        <w:rPr>
          <w:i/>
          <w:iCs/>
          <w:sz w:val="20"/>
          <w:szCs w:val="20"/>
        </w:rPr>
        <w:t>ihov</w:t>
      </w:r>
      <w:r w:rsidRPr="00C64229">
        <w:rPr>
          <w:i/>
          <w:iCs/>
          <w:sz w:val="20"/>
          <w:szCs w:val="20"/>
        </w:rPr>
        <w:t xml:space="preserve"> proizvajalec, </w:t>
      </w:r>
      <w:r w:rsidR="00610654" w:rsidRPr="00C64229">
        <w:rPr>
          <w:i/>
          <w:iCs/>
          <w:sz w:val="20"/>
          <w:szCs w:val="20"/>
        </w:rPr>
        <w:t xml:space="preserve">ki </w:t>
      </w:r>
      <w:r w:rsidRPr="00C64229">
        <w:rPr>
          <w:i/>
          <w:iCs/>
          <w:sz w:val="20"/>
          <w:szCs w:val="20"/>
        </w:rPr>
        <w:t xml:space="preserve">sam </w:t>
      </w:r>
      <w:r w:rsidR="00610654" w:rsidRPr="00C64229">
        <w:rPr>
          <w:i/>
          <w:iCs/>
          <w:sz w:val="20"/>
          <w:szCs w:val="20"/>
        </w:rPr>
        <w:t xml:space="preserve">oddaja ponudbo, </w:t>
      </w:r>
      <w:r w:rsidRPr="00C64229">
        <w:rPr>
          <w:i/>
          <w:iCs/>
          <w:sz w:val="20"/>
          <w:szCs w:val="20"/>
        </w:rPr>
        <w:t>zanj zahteva iz točke 2.</w:t>
      </w:r>
      <w:r w:rsidR="001C7388" w:rsidRPr="00C64229">
        <w:rPr>
          <w:i/>
          <w:iCs/>
          <w:sz w:val="20"/>
          <w:szCs w:val="20"/>
        </w:rPr>
        <w:t>5</w:t>
      </w:r>
      <w:r w:rsidRPr="00C64229">
        <w:rPr>
          <w:i/>
          <w:iCs/>
          <w:sz w:val="20"/>
          <w:szCs w:val="20"/>
        </w:rPr>
        <w:t>.1 ne velja.</w:t>
      </w:r>
    </w:p>
    <w:p w14:paraId="2A93C4A5" w14:textId="77777777" w:rsidR="00490C82" w:rsidRPr="00C64229" w:rsidRDefault="00490C82" w:rsidP="00610FCC">
      <w:pPr>
        <w:spacing w:after="0" w:line="260" w:lineRule="exact"/>
        <w:rPr>
          <w:i/>
          <w:iCs/>
          <w:sz w:val="20"/>
          <w:szCs w:val="20"/>
        </w:rPr>
      </w:pPr>
    </w:p>
    <w:p w14:paraId="01EBC0D1" w14:textId="77777777" w:rsidR="00490C82" w:rsidRPr="00C64229" w:rsidRDefault="00000000" w:rsidP="00A301DB">
      <w:pPr>
        <w:spacing w:after="0" w:line="260" w:lineRule="exact"/>
        <w:rPr>
          <w:sz w:val="20"/>
          <w:szCs w:val="20"/>
        </w:rPr>
      </w:pPr>
      <w:bookmarkStart w:id="144" w:name="_Hlk193262736"/>
      <w:r w:rsidRPr="00C64229">
        <w:rPr>
          <w:sz w:val="20"/>
          <w:szCs w:val="20"/>
        </w:rPr>
        <w:t>Če gospodarski subjekt k ponudbi ne bo priložil ustreznega dokazila za točko 2.5.1. razpisne dokumentacije, bo naročnik pred oddajo javnega naročila od gospodarskega subjekta, zahteval njegovo predložitev.</w:t>
      </w:r>
    </w:p>
    <w:bookmarkEnd w:id="144"/>
    <w:p w14:paraId="4C50C15B" w14:textId="77777777" w:rsidR="00490C82" w:rsidRPr="00C64229" w:rsidRDefault="00490C82" w:rsidP="00610FCC">
      <w:pPr>
        <w:spacing w:after="0" w:line="260" w:lineRule="exact"/>
        <w:rPr>
          <w:i/>
          <w:iCs/>
          <w:sz w:val="20"/>
          <w:szCs w:val="20"/>
        </w:rPr>
      </w:pPr>
    </w:p>
    <w:p w14:paraId="51169913" w14:textId="77777777" w:rsidR="00843BBC" w:rsidRPr="00C64229" w:rsidRDefault="00000000">
      <w:pPr>
        <w:pStyle w:val="Naslov3"/>
        <w:numPr>
          <w:ilvl w:val="2"/>
          <w:numId w:val="42"/>
        </w:numPr>
        <w:autoSpaceDE w:val="0"/>
        <w:autoSpaceDN w:val="0"/>
        <w:adjustRightInd w:val="0"/>
        <w:spacing w:before="0" w:after="0" w:line="260" w:lineRule="atLeast"/>
        <w:rPr>
          <w:sz w:val="20"/>
          <w:szCs w:val="20"/>
          <w:lang w:val="sl-SI"/>
        </w:rPr>
      </w:pPr>
      <w:r w:rsidRPr="00C64229">
        <w:rPr>
          <w:sz w:val="20"/>
          <w:szCs w:val="20"/>
          <w:lang w:val="sl-SI"/>
        </w:rPr>
        <w:t xml:space="preserve">Gospodarski subjekt, ki bo vzdrževal in servisiral </w:t>
      </w:r>
      <w:r w:rsidR="006F5BFB" w:rsidRPr="00C64229">
        <w:rPr>
          <w:sz w:val="20"/>
          <w:szCs w:val="20"/>
          <w:lang w:val="sl-SI"/>
        </w:rPr>
        <w:t xml:space="preserve">elektronske varnostne omarice za shranjevanje ključev </w:t>
      </w:r>
      <w:r w:rsidRPr="00C64229">
        <w:rPr>
          <w:sz w:val="20"/>
          <w:szCs w:val="20"/>
          <w:lang w:val="sl-SI"/>
        </w:rPr>
        <w:t xml:space="preserve">v okviru garancije, mora biti pooblaščen od proizvajalca </w:t>
      </w:r>
      <w:r w:rsidR="00014EF6" w:rsidRPr="00C64229">
        <w:rPr>
          <w:sz w:val="20"/>
          <w:szCs w:val="20"/>
          <w:lang w:val="sl-SI"/>
        </w:rPr>
        <w:t xml:space="preserve">omaric </w:t>
      </w:r>
      <w:r w:rsidRPr="00C64229">
        <w:rPr>
          <w:sz w:val="20"/>
          <w:szCs w:val="20"/>
          <w:lang w:val="sl-SI"/>
        </w:rPr>
        <w:t xml:space="preserve">oz. uradnega zastopnika proizvajalca </w:t>
      </w:r>
      <w:r w:rsidR="00014EF6" w:rsidRPr="00C64229">
        <w:rPr>
          <w:sz w:val="20"/>
          <w:szCs w:val="20"/>
          <w:lang w:val="sl-SI"/>
        </w:rPr>
        <w:t xml:space="preserve">omaric </w:t>
      </w:r>
      <w:r w:rsidRPr="00C64229">
        <w:rPr>
          <w:sz w:val="20"/>
          <w:szCs w:val="20"/>
          <w:lang w:val="sl-SI"/>
        </w:rPr>
        <w:t xml:space="preserve">v Republiki Sloveniji oz. Evropski uniji in mora imeti sedež v Republiki Sloveniji oz. v drugi državi članici Evropske unije </w:t>
      </w:r>
    </w:p>
    <w:p w14:paraId="6AFB56A6" w14:textId="77777777" w:rsidR="00843BBC" w:rsidRPr="00C64229" w:rsidRDefault="00843BBC" w:rsidP="00843BBC">
      <w:pPr>
        <w:pStyle w:val="Odstavekseznama"/>
        <w:autoSpaceDE w:val="0"/>
        <w:autoSpaceDN w:val="0"/>
        <w:adjustRightInd w:val="0"/>
        <w:spacing w:after="0" w:line="260" w:lineRule="atLeast"/>
        <w:rPr>
          <w:sz w:val="20"/>
          <w:szCs w:val="20"/>
          <w:lang w:val="sl-SI"/>
        </w:rPr>
      </w:pPr>
    </w:p>
    <w:p w14:paraId="47381BF6" w14:textId="77777777" w:rsidR="00843BBC" w:rsidRPr="00C64229" w:rsidRDefault="00000000" w:rsidP="004A26E5">
      <w:pPr>
        <w:pStyle w:val="Odstavekseznama"/>
        <w:autoSpaceDE w:val="0"/>
        <w:autoSpaceDN w:val="0"/>
        <w:adjustRightInd w:val="0"/>
        <w:spacing w:after="0" w:line="260" w:lineRule="atLeast"/>
        <w:ind w:left="0"/>
        <w:rPr>
          <w:sz w:val="20"/>
          <w:szCs w:val="20"/>
          <w:lang w:val="sl-SI"/>
        </w:rPr>
      </w:pPr>
      <w:r w:rsidRPr="00C64229">
        <w:rPr>
          <w:b/>
          <w:sz w:val="20"/>
          <w:szCs w:val="20"/>
          <w:lang w:val="sl-SI"/>
        </w:rPr>
        <w:t>DOKAZILO</w:t>
      </w:r>
      <w:r w:rsidRPr="00C64229">
        <w:rPr>
          <w:sz w:val="20"/>
          <w:szCs w:val="20"/>
          <w:lang w:val="sl-SI"/>
        </w:rPr>
        <w:t>: Gospodarski subjekt mora predložiti listino, ki dokazuje, da je pooblaščen za vzdrževanje</w:t>
      </w:r>
      <w:r w:rsidR="00056C35" w:rsidRPr="00C64229">
        <w:rPr>
          <w:sz w:val="20"/>
          <w:szCs w:val="20"/>
          <w:lang w:val="sl-SI"/>
        </w:rPr>
        <w:t xml:space="preserve"> in </w:t>
      </w:r>
      <w:r w:rsidRPr="00C64229">
        <w:rPr>
          <w:sz w:val="20"/>
          <w:szCs w:val="20"/>
          <w:lang w:val="sl-SI"/>
        </w:rPr>
        <w:t>servisiranje ponujen</w:t>
      </w:r>
      <w:r w:rsidR="00802828" w:rsidRPr="00C64229">
        <w:rPr>
          <w:sz w:val="20"/>
          <w:szCs w:val="20"/>
          <w:lang w:val="sl-SI"/>
        </w:rPr>
        <w:t>ih omaric</w:t>
      </w:r>
      <w:r w:rsidRPr="00C64229">
        <w:rPr>
          <w:sz w:val="20"/>
          <w:szCs w:val="20"/>
          <w:lang w:val="sl-SI"/>
        </w:rPr>
        <w:t>:</w:t>
      </w:r>
    </w:p>
    <w:p w14:paraId="4E95775F" w14:textId="77777777" w:rsidR="00843BBC" w:rsidRPr="00C64229" w:rsidRDefault="00843BBC" w:rsidP="004A26E5">
      <w:pPr>
        <w:pStyle w:val="Odstavekseznama"/>
        <w:autoSpaceDE w:val="0"/>
        <w:autoSpaceDN w:val="0"/>
        <w:adjustRightInd w:val="0"/>
        <w:spacing w:after="0" w:line="260" w:lineRule="atLeast"/>
        <w:ind w:left="0"/>
        <w:rPr>
          <w:sz w:val="20"/>
          <w:szCs w:val="20"/>
          <w:lang w:val="sl-SI"/>
        </w:rPr>
      </w:pPr>
    </w:p>
    <w:p w14:paraId="57114A88" w14:textId="77777777" w:rsidR="00843BBC" w:rsidRPr="00C64229" w:rsidRDefault="00000000" w:rsidP="004A26E5">
      <w:pPr>
        <w:pStyle w:val="Odstavekseznama"/>
        <w:autoSpaceDE w:val="0"/>
        <w:autoSpaceDN w:val="0"/>
        <w:adjustRightInd w:val="0"/>
        <w:spacing w:after="0" w:line="260" w:lineRule="atLeast"/>
        <w:ind w:left="0"/>
        <w:rPr>
          <w:sz w:val="20"/>
          <w:szCs w:val="20"/>
          <w:lang w:val="sl-SI"/>
        </w:rPr>
      </w:pPr>
      <w:r w:rsidRPr="00C64229">
        <w:rPr>
          <w:sz w:val="20"/>
          <w:szCs w:val="20"/>
          <w:lang w:val="sl-SI"/>
        </w:rPr>
        <w:t>a) če bo vzdrževanje in servisiranje ponujen</w:t>
      </w:r>
      <w:r w:rsidR="00802828" w:rsidRPr="00C64229">
        <w:rPr>
          <w:sz w:val="20"/>
          <w:szCs w:val="20"/>
          <w:lang w:val="sl-SI"/>
        </w:rPr>
        <w:t>ih</w:t>
      </w:r>
      <w:r w:rsidRPr="00C64229">
        <w:rPr>
          <w:sz w:val="20"/>
          <w:szCs w:val="20"/>
          <w:lang w:val="sl-SI"/>
        </w:rPr>
        <w:t xml:space="preserve"> </w:t>
      </w:r>
      <w:r w:rsidR="00802828" w:rsidRPr="00C64229">
        <w:rPr>
          <w:sz w:val="20"/>
          <w:szCs w:val="20"/>
          <w:lang w:val="sl-SI"/>
        </w:rPr>
        <w:t xml:space="preserve">omaric </w:t>
      </w:r>
      <w:r w:rsidRPr="00C64229">
        <w:rPr>
          <w:sz w:val="20"/>
          <w:szCs w:val="20"/>
          <w:lang w:val="sl-SI"/>
        </w:rPr>
        <w:t xml:space="preserve">zagotavljal uradni zastopnik proizvajalca, predloži le-ta podpisano izjavo ali potrdilo proizvajalca </w:t>
      </w:r>
      <w:r w:rsidR="000C7DB5" w:rsidRPr="00C64229">
        <w:rPr>
          <w:sz w:val="20"/>
          <w:szCs w:val="20"/>
          <w:lang w:val="sl-SI"/>
        </w:rPr>
        <w:t>omaric</w:t>
      </w:r>
      <w:r w:rsidRPr="00C64229">
        <w:rPr>
          <w:sz w:val="20"/>
          <w:szCs w:val="20"/>
          <w:lang w:val="sl-SI"/>
        </w:rPr>
        <w:t xml:space="preserve">, iz katere izhaja, da je pooblaščen za vzdrževanje in servisiranje proizvajalčevih </w:t>
      </w:r>
      <w:r w:rsidR="00802828" w:rsidRPr="00C64229">
        <w:rPr>
          <w:sz w:val="20"/>
          <w:szCs w:val="20"/>
          <w:lang w:val="sl-SI"/>
        </w:rPr>
        <w:t xml:space="preserve">omaric </w:t>
      </w:r>
      <w:r w:rsidRPr="00C64229">
        <w:rPr>
          <w:sz w:val="20"/>
          <w:szCs w:val="20"/>
          <w:lang w:val="sl-SI"/>
        </w:rPr>
        <w:t>v Republiki Sloveniji oz. Evropski uniji, ali</w:t>
      </w:r>
    </w:p>
    <w:p w14:paraId="4D652723" w14:textId="77777777" w:rsidR="00843BBC" w:rsidRPr="00C64229" w:rsidRDefault="00843BBC" w:rsidP="004A26E5">
      <w:pPr>
        <w:pStyle w:val="Odstavekseznama"/>
        <w:autoSpaceDE w:val="0"/>
        <w:autoSpaceDN w:val="0"/>
        <w:adjustRightInd w:val="0"/>
        <w:spacing w:after="0" w:line="260" w:lineRule="atLeast"/>
        <w:ind w:left="0"/>
        <w:rPr>
          <w:sz w:val="20"/>
          <w:szCs w:val="20"/>
          <w:lang w:val="sl-SI"/>
        </w:rPr>
      </w:pPr>
    </w:p>
    <w:p w14:paraId="3C9B3A7D" w14:textId="77777777" w:rsidR="00843BBC" w:rsidRPr="00C64229" w:rsidRDefault="00000000" w:rsidP="004A26E5">
      <w:pPr>
        <w:pStyle w:val="Odstavekseznama"/>
        <w:autoSpaceDE w:val="0"/>
        <w:autoSpaceDN w:val="0"/>
        <w:adjustRightInd w:val="0"/>
        <w:spacing w:after="0" w:line="260" w:lineRule="atLeast"/>
        <w:ind w:left="0"/>
        <w:rPr>
          <w:sz w:val="20"/>
          <w:szCs w:val="20"/>
          <w:lang w:val="sl-SI"/>
        </w:rPr>
      </w:pPr>
      <w:r w:rsidRPr="00C64229">
        <w:rPr>
          <w:sz w:val="20"/>
          <w:szCs w:val="20"/>
          <w:lang w:val="sl-SI"/>
        </w:rPr>
        <w:t>b) če bo vzdrževanje in servisiranje ponujen</w:t>
      </w:r>
      <w:r w:rsidR="000C7DB5" w:rsidRPr="00C64229">
        <w:rPr>
          <w:sz w:val="20"/>
          <w:szCs w:val="20"/>
          <w:lang w:val="sl-SI"/>
        </w:rPr>
        <w:t>ih</w:t>
      </w:r>
      <w:r w:rsidRPr="00C64229">
        <w:rPr>
          <w:sz w:val="20"/>
          <w:szCs w:val="20"/>
          <w:lang w:val="sl-SI"/>
        </w:rPr>
        <w:t xml:space="preserve"> </w:t>
      </w:r>
      <w:r w:rsidR="000C7DB5" w:rsidRPr="00C64229">
        <w:rPr>
          <w:sz w:val="20"/>
          <w:szCs w:val="20"/>
          <w:lang w:val="sl-SI"/>
        </w:rPr>
        <w:t xml:space="preserve">omaric </w:t>
      </w:r>
      <w:r w:rsidRPr="00C64229">
        <w:rPr>
          <w:sz w:val="20"/>
          <w:szCs w:val="20"/>
          <w:lang w:val="sl-SI"/>
        </w:rPr>
        <w:t xml:space="preserve">zagotavljal pooblaščeni serviser, predloži le-ta podpisano izjavo ali potrdilo proizvajalca </w:t>
      </w:r>
      <w:r w:rsidR="00802828" w:rsidRPr="00C64229">
        <w:rPr>
          <w:sz w:val="20"/>
          <w:szCs w:val="20"/>
          <w:lang w:val="sl-SI"/>
        </w:rPr>
        <w:t xml:space="preserve">omaric </w:t>
      </w:r>
      <w:r w:rsidRPr="00C64229">
        <w:rPr>
          <w:sz w:val="20"/>
          <w:szCs w:val="20"/>
          <w:lang w:val="sl-SI"/>
        </w:rPr>
        <w:t xml:space="preserve">ali uradnega zastopnika proizvajalca, iz katere izhaja, da je pooblaščen za vzdrževanje in servisiranje proizvajalčevih </w:t>
      </w:r>
      <w:r w:rsidR="00802828" w:rsidRPr="00C64229">
        <w:rPr>
          <w:sz w:val="20"/>
          <w:szCs w:val="20"/>
          <w:lang w:val="sl-SI"/>
        </w:rPr>
        <w:t xml:space="preserve">omaric </w:t>
      </w:r>
      <w:r w:rsidRPr="00C64229">
        <w:rPr>
          <w:sz w:val="20"/>
          <w:szCs w:val="20"/>
          <w:lang w:val="sl-SI"/>
        </w:rPr>
        <w:t>v Republiki Sloveniji oz. Evropski uniji.</w:t>
      </w:r>
    </w:p>
    <w:p w14:paraId="2A1F9FE8" w14:textId="77777777" w:rsidR="00843BBC" w:rsidRPr="00C64229" w:rsidRDefault="00843BBC" w:rsidP="004A26E5">
      <w:pPr>
        <w:pStyle w:val="Odstavekseznama"/>
        <w:autoSpaceDE w:val="0"/>
        <w:autoSpaceDN w:val="0"/>
        <w:adjustRightInd w:val="0"/>
        <w:spacing w:after="0" w:line="260" w:lineRule="atLeast"/>
        <w:ind w:left="0"/>
        <w:rPr>
          <w:sz w:val="20"/>
          <w:szCs w:val="20"/>
          <w:lang w:val="sl-SI"/>
        </w:rPr>
      </w:pPr>
    </w:p>
    <w:p w14:paraId="1A466099" w14:textId="77777777" w:rsidR="00843BBC" w:rsidRPr="00C64229" w:rsidRDefault="00000000" w:rsidP="004A26E5">
      <w:pPr>
        <w:pStyle w:val="Odstavekseznama"/>
        <w:autoSpaceDE w:val="0"/>
        <w:autoSpaceDN w:val="0"/>
        <w:adjustRightInd w:val="0"/>
        <w:spacing w:after="0" w:line="260" w:lineRule="atLeast"/>
        <w:ind w:left="0"/>
        <w:rPr>
          <w:sz w:val="20"/>
          <w:szCs w:val="20"/>
          <w:lang w:val="sl-SI"/>
        </w:rPr>
      </w:pPr>
      <w:r w:rsidRPr="00C64229">
        <w:rPr>
          <w:sz w:val="20"/>
          <w:szCs w:val="20"/>
          <w:lang w:val="sl-SI"/>
        </w:rPr>
        <w:t>Gospodarski subjekt, ki bo vzdrževal in servisiral ponujen</w:t>
      </w:r>
      <w:r w:rsidR="00802828" w:rsidRPr="00C64229">
        <w:rPr>
          <w:sz w:val="20"/>
          <w:szCs w:val="20"/>
          <w:lang w:val="sl-SI"/>
        </w:rPr>
        <w:t>e</w:t>
      </w:r>
      <w:r w:rsidRPr="00C64229">
        <w:rPr>
          <w:sz w:val="20"/>
          <w:szCs w:val="20"/>
          <w:lang w:val="sl-SI"/>
        </w:rPr>
        <w:t xml:space="preserve"> </w:t>
      </w:r>
      <w:r w:rsidR="00802828" w:rsidRPr="00C64229">
        <w:rPr>
          <w:sz w:val="20"/>
          <w:szCs w:val="20"/>
          <w:lang w:val="sl-SI"/>
        </w:rPr>
        <w:t xml:space="preserve">omarice </w:t>
      </w:r>
      <w:r w:rsidRPr="00C64229">
        <w:rPr>
          <w:sz w:val="20"/>
          <w:szCs w:val="20"/>
          <w:lang w:val="sl-SI"/>
        </w:rPr>
        <w:t>v okviru garancije, mora biti v ponudbi prijavljen kot ponudnik ali skupni ponudnik ali podizvajalec.</w:t>
      </w:r>
    </w:p>
    <w:p w14:paraId="18F494D7" w14:textId="77777777" w:rsidR="00CF0675" w:rsidRPr="00C64229" w:rsidRDefault="00CF0675" w:rsidP="004A26E5">
      <w:pPr>
        <w:pStyle w:val="Odstavekseznama"/>
        <w:autoSpaceDE w:val="0"/>
        <w:autoSpaceDN w:val="0"/>
        <w:adjustRightInd w:val="0"/>
        <w:spacing w:after="0" w:line="260" w:lineRule="atLeast"/>
        <w:ind w:left="0"/>
        <w:rPr>
          <w:sz w:val="20"/>
          <w:szCs w:val="20"/>
          <w:lang w:val="sl-SI"/>
        </w:rPr>
      </w:pPr>
    </w:p>
    <w:p w14:paraId="79FECBFA" w14:textId="77777777" w:rsidR="00843BBC" w:rsidRPr="00C64229" w:rsidRDefault="00000000" w:rsidP="004A26E5">
      <w:pPr>
        <w:pStyle w:val="Odstavekseznama"/>
        <w:autoSpaceDE w:val="0"/>
        <w:autoSpaceDN w:val="0"/>
        <w:adjustRightInd w:val="0"/>
        <w:spacing w:after="0" w:line="260" w:lineRule="atLeast"/>
        <w:ind w:left="0"/>
        <w:rPr>
          <w:sz w:val="20"/>
          <w:szCs w:val="20"/>
          <w:lang w:val="sl-SI"/>
        </w:rPr>
      </w:pPr>
      <w:r w:rsidRPr="00C64229">
        <w:rPr>
          <w:sz w:val="20"/>
          <w:szCs w:val="20"/>
          <w:lang w:val="sl-SI"/>
        </w:rPr>
        <w:t>Dokazila iz točke 2.5.</w:t>
      </w:r>
      <w:r w:rsidR="009C49DD" w:rsidRPr="00C64229">
        <w:rPr>
          <w:sz w:val="20"/>
          <w:szCs w:val="20"/>
          <w:lang w:val="sl-SI"/>
        </w:rPr>
        <w:t>2</w:t>
      </w:r>
      <w:r w:rsidRPr="00C64229">
        <w:rPr>
          <w:sz w:val="20"/>
          <w:szCs w:val="20"/>
          <w:lang w:val="sl-SI"/>
        </w:rPr>
        <w:t xml:space="preserve"> so lahko v angleškem jeziku. Ponudnik jih naloži v IS e-JN, v razdelek »Dokumenti«, del »Ostale priloge«.</w:t>
      </w:r>
    </w:p>
    <w:p w14:paraId="3EE427C9" w14:textId="77777777" w:rsidR="00843BBC" w:rsidRPr="00C64229" w:rsidRDefault="00843BBC" w:rsidP="004A26E5">
      <w:pPr>
        <w:spacing w:after="0" w:line="260" w:lineRule="exact"/>
        <w:rPr>
          <w:i/>
          <w:iCs/>
          <w:sz w:val="20"/>
          <w:szCs w:val="20"/>
        </w:rPr>
      </w:pPr>
    </w:p>
    <w:p w14:paraId="51D72E7F" w14:textId="77777777" w:rsidR="00843BBC" w:rsidRPr="00C64229" w:rsidRDefault="00000000" w:rsidP="004A26E5">
      <w:pPr>
        <w:spacing w:after="0" w:line="260" w:lineRule="exact"/>
        <w:rPr>
          <w:i/>
          <w:iCs/>
          <w:sz w:val="20"/>
          <w:szCs w:val="20"/>
        </w:rPr>
      </w:pPr>
      <w:r w:rsidRPr="00C64229">
        <w:rPr>
          <w:i/>
          <w:iCs/>
          <w:sz w:val="20"/>
          <w:szCs w:val="20"/>
        </w:rPr>
        <w:t xml:space="preserve">Če bo </w:t>
      </w:r>
      <w:r w:rsidR="00802828" w:rsidRPr="00C64229">
        <w:rPr>
          <w:i/>
          <w:iCs/>
          <w:sz w:val="20"/>
          <w:szCs w:val="20"/>
        </w:rPr>
        <w:t xml:space="preserve">omarice </w:t>
      </w:r>
      <w:r w:rsidRPr="00C64229">
        <w:rPr>
          <w:i/>
          <w:iCs/>
          <w:sz w:val="20"/>
          <w:szCs w:val="20"/>
        </w:rPr>
        <w:t>v okviru garancije vzdrževal in servisiral nj</w:t>
      </w:r>
      <w:r w:rsidR="00802828" w:rsidRPr="00C64229">
        <w:rPr>
          <w:i/>
          <w:iCs/>
          <w:sz w:val="20"/>
          <w:szCs w:val="20"/>
        </w:rPr>
        <w:t>ihov</w:t>
      </w:r>
      <w:r w:rsidRPr="00C64229">
        <w:rPr>
          <w:i/>
          <w:iCs/>
          <w:sz w:val="20"/>
          <w:szCs w:val="20"/>
        </w:rPr>
        <w:t xml:space="preserve"> proizvajalec, ki sam oddaja ponudbo, zanj zahteva iz točke 2.5.</w:t>
      </w:r>
      <w:r w:rsidR="009C49DD" w:rsidRPr="00C64229">
        <w:rPr>
          <w:i/>
          <w:iCs/>
          <w:sz w:val="20"/>
          <w:szCs w:val="20"/>
        </w:rPr>
        <w:t>2</w:t>
      </w:r>
      <w:r w:rsidRPr="00C64229">
        <w:rPr>
          <w:i/>
          <w:iCs/>
          <w:sz w:val="20"/>
          <w:szCs w:val="20"/>
        </w:rPr>
        <w:t xml:space="preserve"> ne velja.</w:t>
      </w:r>
    </w:p>
    <w:p w14:paraId="471FAE3B" w14:textId="77777777" w:rsidR="00490C82" w:rsidRPr="00C64229" w:rsidRDefault="00490C82" w:rsidP="00007875">
      <w:pPr>
        <w:spacing w:after="0" w:line="260" w:lineRule="exact"/>
        <w:rPr>
          <w:i/>
          <w:iCs/>
          <w:sz w:val="20"/>
          <w:szCs w:val="20"/>
        </w:rPr>
      </w:pPr>
    </w:p>
    <w:p w14:paraId="256BDD16" w14:textId="77777777" w:rsidR="00490C82" w:rsidRPr="00C64229" w:rsidRDefault="00000000" w:rsidP="00007875">
      <w:pPr>
        <w:spacing w:after="0" w:line="260" w:lineRule="exact"/>
        <w:rPr>
          <w:sz w:val="20"/>
          <w:szCs w:val="20"/>
        </w:rPr>
      </w:pPr>
      <w:r w:rsidRPr="00C64229">
        <w:rPr>
          <w:sz w:val="20"/>
          <w:szCs w:val="20"/>
        </w:rPr>
        <w:t>Če gospodarski subjekt k ponudbi ne bo priložil ustreznega dokazila za točko 2.5.</w:t>
      </w:r>
      <w:r w:rsidR="0039048E" w:rsidRPr="00C64229">
        <w:rPr>
          <w:sz w:val="20"/>
          <w:szCs w:val="20"/>
        </w:rPr>
        <w:t>2</w:t>
      </w:r>
      <w:r w:rsidRPr="00C64229">
        <w:rPr>
          <w:sz w:val="20"/>
          <w:szCs w:val="20"/>
        </w:rPr>
        <w:t xml:space="preserve"> razpisne dokumentacije, bo naročnik pred oddajo javnega naročila od gospodarskega subjekta zahteval njegovo predložitev.</w:t>
      </w:r>
    </w:p>
    <w:p w14:paraId="360D4BB1" w14:textId="77777777" w:rsidR="00843BBC" w:rsidRPr="00C64229" w:rsidRDefault="00000000">
      <w:pPr>
        <w:pStyle w:val="Naslov2"/>
        <w:numPr>
          <w:ilvl w:val="1"/>
          <w:numId w:val="42"/>
        </w:numPr>
        <w:tabs>
          <w:tab w:val="num" w:pos="851"/>
        </w:tabs>
        <w:spacing w:before="60" w:after="0" w:line="260" w:lineRule="atLeast"/>
        <w:ind w:left="721" w:hanging="437"/>
        <w:rPr>
          <w:rFonts w:cs="Arial"/>
          <w:sz w:val="20"/>
          <w:szCs w:val="20"/>
          <w:lang w:val="sl-SI"/>
        </w:rPr>
      </w:pPr>
      <w:bookmarkStart w:id="145" w:name="_Toc222923384"/>
      <w:r w:rsidRPr="00C64229">
        <w:rPr>
          <w:rFonts w:cs="Arial"/>
          <w:sz w:val="20"/>
          <w:szCs w:val="20"/>
          <w:lang w:val="sl-SI"/>
        </w:rPr>
        <w:lastRenderedPageBreak/>
        <w:t>Dokazila v zvezi s ponujenim predmetom javnega naročila</w:t>
      </w:r>
      <w:bookmarkEnd w:id="145"/>
    </w:p>
    <w:p w14:paraId="371D8FB5" w14:textId="77777777" w:rsidR="00523A07" w:rsidRPr="00C64229" w:rsidRDefault="00523A07" w:rsidP="00523A07">
      <w:pPr>
        <w:spacing w:after="0"/>
        <w:rPr>
          <w:color w:val="00B050"/>
          <w:sz w:val="20"/>
          <w:szCs w:val="20"/>
        </w:rPr>
      </w:pPr>
    </w:p>
    <w:p w14:paraId="041ED465" w14:textId="77777777" w:rsidR="00523A07" w:rsidRPr="00C64229" w:rsidRDefault="00000000" w:rsidP="00523A07">
      <w:pPr>
        <w:spacing w:after="0" w:line="260" w:lineRule="exact"/>
        <w:rPr>
          <w:b/>
          <w:bCs/>
          <w:color w:val="008000"/>
          <w:sz w:val="20"/>
          <w:szCs w:val="20"/>
        </w:rPr>
      </w:pPr>
      <w:r w:rsidRPr="00C64229">
        <w:rPr>
          <w:b/>
          <w:bCs/>
          <w:color w:val="008000"/>
          <w:sz w:val="20"/>
          <w:szCs w:val="20"/>
        </w:rPr>
        <w:t>2.6.1 Ponudnik mora ponuditi takš</w:t>
      </w:r>
      <w:r w:rsidR="00F94031" w:rsidRPr="00C64229">
        <w:rPr>
          <w:b/>
          <w:bCs/>
          <w:color w:val="008000"/>
          <w:sz w:val="20"/>
          <w:szCs w:val="20"/>
        </w:rPr>
        <w:t>n</w:t>
      </w:r>
      <w:r w:rsidR="001108DF" w:rsidRPr="00C64229">
        <w:rPr>
          <w:b/>
          <w:bCs/>
          <w:color w:val="008000"/>
          <w:sz w:val="20"/>
          <w:szCs w:val="20"/>
        </w:rPr>
        <w:t>e</w:t>
      </w:r>
      <w:r w:rsidR="00F94031" w:rsidRPr="00C64229">
        <w:rPr>
          <w:b/>
          <w:bCs/>
          <w:color w:val="008000"/>
          <w:sz w:val="20"/>
          <w:szCs w:val="20"/>
        </w:rPr>
        <w:t xml:space="preserve"> </w:t>
      </w:r>
      <w:r w:rsidR="007932E4" w:rsidRPr="00C64229">
        <w:rPr>
          <w:b/>
          <w:bCs/>
          <w:color w:val="008000"/>
          <w:sz w:val="20"/>
          <w:szCs w:val="20"/>
        </w:rPr>
        <w:t xml:space="preserve">elektronske </w:t>
      </w:r>
      <w:r w:rsidR="001108DF" w:rsidRPr="00C64229">
        <w:rPr>
          <w:b/>
          <w:bCs/>
          <w:color w:val="008000"/>
          <w:sz w:val="20"/>
          <w:szCs w:val="20"/>
        </w:rPr>
        <w:t>varnostne omaric</w:t>
      </w:r>
      <w:r w:rsidR="00490C82" w:rsidRPr="00C64229">
        <w:rPr>
          <w:b/>
          <w:bCs/>
          <w:color w:val="008000"/>
          <w:sz w:val="20"/>
          <w:szCs w:val="20"/>
        </w:rPr>
        <w:t>e</w:t>
      </w:r>
      <w:r w:rsidR="001108DF" w:rsidRPr="00C64229">
        <w:rPr>
          <w:b/>
          <w:bCs/>
          <w:color w:val="008000"/>
          <w:sz w:val="20"/>
          <w:szCs w:val="20"/>
        </w:rPr>
        <w:t xml:space="preserve"> za shranjevanje ključev,</w:t>
      </w:r>
      <w:r w:rsidR="001108DF" w:rsidRPr="00C64229">
        <w:rPr>
          <w:sz w:val="20"/>
          <w:szCs w:val="20"/>
        </w:rPr>
        <w:t xml:space="preserve"> </w:t>
      </w:r>
      <w:r w:rsidRPr="00C64229">
        <w:rPr>
          <w:b/>
          <w:bCs/>
          <w:color w:val="008000"/>
          <w:sz w:val="20"/>
          <w:szCs w:val="20"/>
        </w:rPr>
        <w:t>ki izpolnjuje</w:t>
      </w:r>
      <w:r w:rsidR="001108DF" w:rsidRPr="00C64229">
        <w:rPr>
          <w:b/>
          <w:bCs/>
          <w:color w:val="008000"/>
          <w:sz w:val="20"/>
          <w:szCs w:val="20"/>
        </w:rPr>
        <w:t>jo</w:t>
      </w:r>
      <w:r w:rsidRPr="00C64229">
        <w:rPr>
          <w:b/>
          <w:bCs/>
          <w:color w:val="008000"/>
          <w:sz w:val="20"/>
          <w:szCs w:val="20"/>
        </w:rPr>
        <w:t xml:space="preserve"> naročnikove minimalne tehnične zahteve iz točke 3.1 razpisne dokumentacije</w:t>
      </w:r>
    </w:p>
    <w:p w14:paraId="2DC6DEAA" w14:textId="77777777" w:rsidR="00523A07" w:rsidRPr="00C64229" w:rsidRDefault="00523A07" w:rsidP="00523A07">
      <w:pPr>
        <w:spacing w:after="0"/>
        <w:rPr>
          <w:sz w:val="20"/>
          <w:szCs w:val="20"/>
        </w:rPr>
      </w:pPr>
    </w:p>
    <w:p w14:paraId="4158ED89" w14:textId="77777777" w:rsidR="00B71C56" w:rsidRPr="00C64229" w:rsidRDefault="00000000" w:rsidP="007F7DAE">
      <w:pPr>
        <w:shd w:val="clear" w:color="auto" w:fill="FFFFFF"/>
        <w:spacing w:after="0" w:line="260" w:lineRule="exact"/>
        <w:rPr>
          <w:sz w:val="20"/>
          <w:szCs w:val="20"/>
        </w:rPr>
      </w:pPr>
      <w:r w:rsidRPr="00C64229">
        <w:rPr>
          <w:b/>
          <w:sz w:val="20"/>
          <w:szCs w:val="20"/>
        </w:rPr>
        <w:t>DOKAZILO:</w:t>
      </w:r>
      <w:r w:rsidRPr="00C64229">
        <w:rPr>
          <w:sz w:val="20"/>
          <w:szCs w:val="20"/>
        </w:rPr>
        <w:t xml:space="preserve"> </w:t>
      </w:r>
      <w:r w:rsidR="00B1580A" w:rsidRPr="00C64229">
        <w:rPr>
          <w:sz w:val="20"/>
          <w:szCs w:val="20"/>
        </w:rPr>
        <w:t>Ponudnik</w:t>
      </w:r>
      <w:r w:rsidRPr="00C64229">
        <w:rPr>
          <w:sz w:val="20"/>
          <w:szCs w:val="20"/>
        </w:rPr>
        <w:t xml:space="preserve"> mora </w:t>
      </w:r>
      <w:r w:rsidR="00D86F49" w:rsidRPr="00C64229">
        <w:rPr>
          <w:sz w:val="20"/>
          <w:szCs w:val="20"/>
        </w:rPr>
        <w:t>za ponujen</w:t>
      </w:r>
      <w:r w:rsidR="00B86C1B" w:rsidRPr="00C64229">
        <w:rPr>
          <w:sz w:val="20"/>
          <w:szCs w:val="20"/>
        </w:rPr>
        <w:t>e</w:t>
      </w:r>
      <w:r w:rsidR="00D86F49" w:rsidRPr="00C64229">
        <w:rPr>
          <w:sz w:val="20"/>
          <w:szCs w:val="20"/>
        </w:rPr>
        <w:t xml:space="preserve"> </w:t>
      </w:r>
      <w:r w:rsidR="00B86C1B" w:rsidRPr="00C64229">
        <w:rPr>
          <w:sz w:val="20"/>
          <w:szCs w:val="20"/>
        </w:rPr>
        <w:t xml:space="preserve">omarice </w:t>
      </w:r>
      <w:r w:rsidRPr="00C64229">
        <w:rPr>
          <w:sz w:val="20"/>
          <w:szCs w:val="20"/>
        </w:rPr>
        <w:t xml:space="preserve">predložiti </w:t>
      </w:r>
      <w:r w:rsidR="00D86F49" w:rsidRPr="00C64229">
        <w:rPr>
          <w:sz w:val="20"/>
          <w:szCs w:val="20"/>
        </w:rPr>
        <w:t>tehnično dokumentacijo, iz kater</w:t>
      </w:r>
      <w:r w:rsidRPr="00C64229">
        <w:rPr>
          <w:sz w:val="20"/>
          <w:szCs w:val="20"/>
        </w:rPr>
        <w:t>e</w:t>
      </w:r>
      <w:r w:rsidR="00D86F49" w:rsidRPr="00C64229">
        <w:rPr>
          <w:sz w:val="20"/>
          <w:szCs w:val="20"/>
        </w:rPr>
        <w:t xml:space="preserve"> so razvidne </w:t>
      </w:r>
      <w:r w:rsidRPr="00C64229">
        <w:rPr>
          <w:sz w:val="20"/>
          <w:szCs w:val="20"/>
        </w:rPr>
        <w:t xml:space="preserve">vse zahtevane </w:t>
      </w:r>
      <w:r w:rsidR="00B30C2E" w:rsidRPr="00C64229">
        <w:rPr>
          <w:sz w:val="20"/>
          <w:szCs w:val="20"/>
        </w:rPr>
        <w:t xml:space="preserve">tehnične </w:t>
      </w:r>
      <w:r w:rsidR="00D86F49" w:rsidRPr="00C64229">
        <w:rPr>
          <w:sz w:val="20"/>
          <w:szCs w:val="20"/>
        </w:rPr>
        <w:t>lastnosti ponujen</w:t>
      </w:r>
      <w:r w:rsidR="00B86C1B" w:rsidRPr="00C64229">
        <w:rPr>
          <w:sz w:val="20"/>
          <w:szCs w:val="20"/>
        </w:rPr>
        <w:t>ih omaric</w:t>
      </w:r>
      <w:r w:rsidR="001B4992" w:rsidRPr="00C64229">
        <w:rPr>
          <w:sz w:val="20"/>
          <w:szCs w:val="20"/>
        </w:rPr>
        <w:t xml:space="preserve"> iz točk</w:t>
      </w:r>
      <w:r w:rsidR="004D518E" w:rsidRPr="00C64229">
        <w:rPr>
          <w:sz w:val="20"/>
          <w:szCs w:val="20"/>
        </w:rPr>
        <w:t>e</w:t>
      </w:r>
      <w:r w:rsidR="001B4992" w:rsidRPr="00C64229">
        <w:rPr>
          <w:sz w:val="20"/>
          <w:szCs w:val="20"/>
        </w:rPr>
        <w:t xml:space="preserve"> 3.1 a)</w:t>
      </w:r>
      <w:r w:rsidR="002E202E" w:rsidRPr="00C64229">
        <w:rPr>
          <w:sz w:val="20"/>
          <w:szCs w:val="20"/>
        </w:rPr>
        <w:t>.</w:t>
      </w:r>
      <w:r w:rsidR="00D86F49" w:rsidRPr="00C64229">
        <w:rPr>
          <w:sz w:val="20"/>
          <w:szCs w:val="20"/>
        </w:rPr>
        <w:t xml:space="preserve"> </w:t>
      </w:r>
      <w:r w:rsidRPr="00C64229">
        <w:rPr>
          <w:sz w:val="20"/>
          <w:szCs w:val="20"/>
        </w:rPr>
        <w:t>Iz predložene dokumentacije mora biti nedvoumno razvidno, da ponujen</w:t>
      </w:r>
      <w:r w:rsidR="00B86C1B" w:rsidRPr="00C64229">
        <w:rPr>
          <w:sz w:val="20"/>
          <w:szCs w:val="20"/>
        </w:rPr>
        <w:t>e</w:t>
      </w:r>
      <w:r w:rsidR="009148CF" w:rsidRPr="00C64229">
        <w:rPr>
          <w:sz w:val="20"/>
          <w:szCs w:val="20"/>
        </w:rPr>
        <w:t xml:space="preserve"> </w:t>
      </w:r>
      <w:r w:rsidR="00B86C1B" w:rsidRPr="00C64229">
        <w:rPr>
          <w:sz w:val="20"/>
          <w:szCs w:val="20"/>
        </w:rPr>
        <w:t xml:space="preserve">omarice </w:t>
      </w:r>
      <w:r w:rsidRPr="00C64229">
        <w:rPr>
          <w:sz w:val="20"/>
          <w:szCs w:val="20"/>
        </w:rPr>
        <w:t>izpolnjuje</w:t>
      </w:r>
      <w:r w:rsidR="00B86C1B" w:rsidRPr="00C64229">
        <w:rPr>
          <w:sz w:val="20"/>
          <w:szCs w:val="20"/>
        </w:rPr>
        <w:t>jo</w:t>
      </w:r>
      <w:r w:rsidRPr="00C64229">
        <w:rPr>
          <w:sz w:val="20"/>
          <w:szCs w:val="20"/>
        </w:rPr>
        <w:t xml:space="preserve"> </w:t>
      </w:r>
      <w:r w:rsidR="00D5739E" w:rsidRPr="00C64229">
        <w:rPr>
          <w:sz w:val="20"/>
          <w:szCs w:val="20"/>
        </w:rPr>
        <w:t xml:space="preserve">minimalne </w:t>
      </w:r>
      <w:r w:rsidRPr="00C64229">
        <w:rPr>
          <w:sz w:val="20"/>
          <w:szCs w:val="20"/>
        </w:rPr>
        <w:t>tehnične zahteve naročnika</w:t>
      </w:r>
      <w:r w:rsidR="00D86F49" w:rsidRPr="00C64229">
        <w:rPr>
          <w:sz w:val="20"/>
          <w:szCs w:val="20"/>
        </w:rPr>
        <w:t xml:space="preserve"> iz </w:t>
      </w:r>
      <w:r w:rsidR="001B4992" w:rsidRPr="00C64229">
        <w:rPr>
          <w:sz w:val="20"/>
          <w:szCs w:val="20"/>
        </w:rPr>
        <w:t>točk</w:t>
      </w:r>
      <w:r w:rsidR="00FD3E17" w:rsidRPr="00C64229">
        <w:rPr>
          <w:sz w:val="20"/>
          <w:szCs w:val="20"/>
        </w:rPr>
        <w:t>e</w:t>
      </w:r>
      <w:r w:rsidR="001B4992" w:rsidRPr="00C64229">
        <w:rPr>
          <w:sz w:val="20"/>
          <w:szCs w:val="20"/>
        </w:rPr>
        <w:t xml:space="preserve"> 3.1 a) </w:t>
      </w:r>
      <w:r w:rsidR="00D86F49" w:rsidRPr="00C64229">
        <w:rPr>
          <w:sz w:val="20"/>
          <w:szCs w:val="20"/>
        </w:rPr>
        <w:t>razpisne dokumentacije</w:t>
      </w:r>
      <w:r w:rsidRPr="00C64229">
        <w:rPr>
          <w:sz w:val="20"/>
          <w:szCs w:val="20"/>
        </w:rPr>
        <w:t xml:space="preserve">. </w:t>
      </w:r>
      <w:r w:rsidR="00B30C2E" w:rsidRPr="00C64229">
        <w:rPr>
          <w:sz w:val="20"/>
          <w:szCs w:val="20"/>
        </w:rPr>
        <w:t>Če določena</w:t>
      </w:r>
      <w:r w:rsidR="007871D8" w:rsidRPr="00C64229">
        <w:rPr>
          <w:sz w:val="20"/>
          <w:szCs w:val="20"/>
        </w:rPr>
        <w:t xml:space="preserve"> zahtevana </w:t>
      </w:r>
      <w:r w:rsidR="00B30C2E" w:rsidRPr="00C64229">
        <w:rPr>
          <w:sz w:val="20"/>
          <w:szCs w:val="20"/>
        </w:rPr>
        <w:t>tehnična lastnost</w:t>
      </w:r>
      <w:r w:rsidR="007871D8" w:rsidRPr="00C64229">
        <w:rPr>
          <w:sz w:val="20"/>
          <w:szCs w:val="20"/>
        </w:rPr>
        <w:t xml:space="preserve"> iz točk</w:t>
      </w:r>
      <w:r w:rsidR="00334977" w:rsidRPr="00C64229">
        <w:rPr>
          <w:sz w:val="20"/>
          <w:szCs w:val="20"/>
        </w:rPr>
        <w:t>e</w:t>
      </w:r>
      <w:r w:rsidR="007871D8" w:rsidRPr="00C64229">
        <w:rPr>
          <w:sz w:val="20"/>
          <w:szCs w:val="20"/>
        </w:rPr>
        <w:t xml:space="preserve"> 3.1 a)</w:t>
      </w:r>
      <w:r w:rsidR="00B30C2E" w:rsidRPr="00C64229">
        <w:rPr>
          <w:sz w:val="20"/>
          <w:szCs w:val="20"/>
        </w:rPr>
        <w:t xml:space="preserve"> </w:t>
      </w:r>
      <w:r w:rsidR="007871D8" w:rsidRPr="00C64229">
        <w:rPr>
          <w:sz w:val="20"/>
          <w:szCs w:val="20"/>
        </w:rPr>
        <w:t xml:space="preserve">za </w:t>
      </w:r>
      <w:r w:rsidR="00B30C2E" w:rsidRPr="00C64229">
        <w:rPr>
          <w:sz w:val="20"/>
          <w:szCs w:val="20"/>
        </w:rPr>
        <w:t>ponujen</w:t>
      </w:r>
      <w:r w:rsidR="007871D8" w:rsidRPr="00C64229">
        <w:rPr>
          <w:sz w:val="20"/>
          <w:szCs w:val="20"/>
        </w:rPr>
        <w:t>e</w:t>
      </w:r>
      <w:r w:rsidR="00B30C2E" w:rsidRPr="00C64229">
        <w:rPr>
          <w:sz w:val="20"/>
          <w:szCs w:val="20"/>
        </w:rPr>
        <w:t xml:space="preserve"> </w:t>
      </w:r>
      <w:r w:rsidR="00B86C1B" w:rsidRPr="00C64229">
        <w:rPr>
          <w:sz w:val="20"/>
          <w:szCs w:val="20"/>
        </w:rPr>
        <w:t>omaric</w:t>
      </w:r>
      <w:r w:rsidR="007871D8" w:rsidRPr="00C64229">
        <w:rPr>
          <w:sz w:val="20"/>
          <w:szCs w:val="20"/>
        </w:rPr>
        <w:t>e</w:t>
      </w:r>
      <w:r w:rsidR="00B86C1B" w:rsidRPr="00C64229">
        <w:rPr>
          <w:sz w:val="20"/>
          <w:szCs w:val="20"/>
        </w:rPr>
        <w:t xml:space="preserve"> </w:t>
      </w:r>
      <w:r w:rsidR="00B30C2E" w:rsidRPr="00C64229">
        <w:rPr>
          <w:sz w:val="20"/>
          <w:szCs w:val="20"/>
        </w:rPr>
        <w:t>v tehnični dokumentaciji ni opredeljena, mora biti k ponudbi priložena pisna izjava proizvajalca, da ponujen</w:t>
      </w:r>
      <w:r w:rsidR="00B86C1B" w:rsidRPr="00C64229">
        <w:rPr>
          <w:sz w:val="20"/>
          <w:szCs w:val="20"/>
        </w:rPr>
        <w:t>e</w:t>
      </w:r>
      <w:r w:rsidR="00B30C2E" w:rsidRPr="00C64229">
        <w:rPr>
          <w:sz w:val="20"/>
          <w:szCs w:val="20"/>
        </w:rPr>
        <w:t xml:space="preserve"> </w:t>
      </w:r>
      <w:r w:rsidR="00B86C1B" w:rsidRPr="00C64229">
        <w:rPr>
          <w:sz w:val="20"/>
          <w:szCs w:val="20"/>
        </w:rPr>
        <w:t xml:space="preserve">omarice </w:t>
      </w:r>
      <w:r w:rsidR="00B30C2E" w:rsidRPr="00C64229">
        <w:rPr>
          <w:sz w:val="20"/>
          <w:szCs w:val="20"/>
        </w:rPr>
        <w:t xml:space="preserve">takšno tehnično lastnost </w:t>
      </w:r>
      <w:r w:rsidR="00490C82" w:rsidRPr="00C64229">
        <w:rPr>
          <w:sz w:val="20"/>
          <w:szCs w:val="20"/>
        </w:rPr>
        <w:t xml:space="preserve">imajo. </w:t>
      </w:r>
    </w:p>
    <w:p w14:paraId="0B9D6914" w14:textId="77777777" w:rsidR="00836EFB" w:rsidRPr="00C64229" w:rsidRDefault="00836EFB" w:rsidP="007F7DAE">
      <w:pPr>
        <w:shd w:val="clear" w:color="auto" w:fill="FFFFFF"/>
        <w:spacing w:after="0" w:line="260" w:lineRule="exact"/>
        <w:rPr>
          <w:sz w:val="20"/>
          <w:szCs w:val="20"/>
        </w:rPr>
      </w:pPr>
    </w:p>
    <w:p w14:paraId="30D4E29B" w14:textId="77777777" w:rsidR="00836EFB" w:rsidRPr="00C64229" w:rsidRDefault="00000000" w:rsidP="007F7DAE">
      <w:pPr>
        <w:shd w:val="clear" w:color="auto" w:fill="FFFFFF"/>
        <w:spacing w:after="0" w:line="260" w:lineRule="exact"/>
        <w:rPr>
          <w:rStyle w:val="cf01"/>
          <w:rFonts w:ascii="Arial" w:hAnsi="Arial" w:cs="Arial"/>
          <w:sz w:val="20"/>
          <w:szCs w:val="20"/>
        </w:rPr>
      </w:pPr>
      <w:r w:rsidRPr="00C64229">
        <w:rPr>
          <w:sz w:val="20"/>
          <w:szCs w:val="20"/>
        </w:rPr>
        <w:t xml:space="preserve">Naročnik je pripravil obrazec </w:t>
      </w:r>
      <w:r w:rsidRPr="00C64229">
        <w:rPr>
          <w:b/>
          <w:bCs/>
          <w:sz w:val="20"/>
          <w:szCs w:val="20"/>
        </w:rPr>
        <w:t>»</w:t>
      </w:r>
      <w:r w:rsidR="00D945E9" w:rsidRPr="00C64229">
        <w:rPr>
          <w:b/>
          <w:bCs/>
          <w:smallCaps/>
          <w:sz w:val="20"/>
          <w:szCs w:val="20"/>
        </w:rPr>
        <w:t>izjava proizvajalca varnostnih omaric za shranjevanje ključev</w:t>
      </w:r>
      <w:r w:rsidRPr="00C64229">
        <w:rPr>
          <w:smallCaps/>
          <w:sz w:val="20"/>
          <w:szCs w:val="20"/>
        </w:rPr>
        <w:t xml:space="preserve"> – </w:t>
      </w:r>
      <w:r w:rsidR="002D18F9" w:rsidRPr="00C64229">
        <w:rPr>
          <w:smallCaps/>
          <w:sz w:val="20"/>
          <w:szCs w:val="20"/>
        </w:rPr>
        <w:t xml:space="preserve">JN </w:t>
      </w:r>
      <w:r w:rsidR="001F4516" w:rsidRPr="00C64229">
        <w:rPr>
          <w:smallCaps/>
          <w:sz w:val="20"/>
          <w:szCs w:val="20"/>
        </w:rPr>
        <w:t>5/2026</w:t>
      </w:r>
      <w:r w:rsidR="002D18F9" w:rsidRPr="00C64229">
        <w:rPr>
          <w:smallCaps/>
          <w:sz w:val="20"/>
          <w:szCs w:val="20"/>
        </w:rPr>
        <w:t xml:space="preserve"> KLJUČAR</w:t>
      </w:r>
      <w:r w:rsidRPr="00C64229">
        <w:rPr>
          <w:sz w:val="20"/>
          <w:szCs w:val="20"/>
        </w:rPr>
        <w:t xml:space="preserve">« (v nadaljevanju: izjava), ki se nahaja v 5. točki razpisne dokumentacije. Izjavo mora podpisati proizvajalec ponujenih </w:t>
      </w:r>
      <w:r w:rsidR="00ED0C7C" w:rsidRPr="00C64229">
        <w:rPr>
          <w:sz w:val="20"/>
          <w:szCs w:val="20"/>
        </w:rPr>
        <w:t>omaric.</w:t>
      </w:r>
      <w:r w:rsidRPr="00C64229">
        <w:rPr>
          <w:sz w:val="20"/>
          <w:szCs w:val="20"/>
        </w:rPr>
        <w:t xml:space="preserve"> Izjava se predloži le za tiste tehnične zahteve iz </w:t>
      </w:r>
      <w:r w:rsidR="00A52D22" w:rsidRPr="00C64229">
        <w:rPr>
          <w:sz w:val="20"/>
          <w:szCs w:val="20"/>
        </w:rPr>
        <w:t>točk</w:t>
      </w:r>
      <w:r w:rsidR="004D518E" w:rsidRPr="00C64229">
        <w:rPr>
          <w:sz w:val="20"/>
          <w:szCs w:val="20"/>
        </w:rPr>
        <w:t>e</w:t>
      </w:r>
      <w:r w:rsidR="00A52D22" w:rsidRPr="00C64229">
        <w:rPr>
          <w:sz w:val="20"/>
          <w:szCs w:val="20"/>
        </w:rPr>
        <w:t xml:space="preserve"> 3.1 a)</w:t>
      </w:r>
      <w:r w:rsidRPr="00C64229">
        <w:rPr>
          <w:sz w:val="20"/>
          <w:szCs w:val="20"/>
        </w:rPr>
        <w:t xml:space="preserve">, ki niso razvidne iz predložene tehnične dokumentacije. </w:t>
      </w:r>
      <w:r w:rsidRPr="00C64229">
        <w:rPr>
          <w:rStyle w:val="cf01"/>
          <w:rFonts w:ascii="Arial" w:hAnsi="Arial" w:cs="Arial"/>
          <w:sz w:val="20"/>
          <w:szCs w:val="20"/>
        </w:rPr>
        <w:t>Namesto obrazca</w:t>
      </w:r>
      <w:r w:rsidR="00A52D22" w:rsidRPr="00C64229">
        <w:rPr>
          <w:rStyle w:val="cf01"/>
          <w:rFonts w:ascii="Arial" w:hAnsi="Arial" w:cs="Arial"/>
          <w:sz w:val="20"/>
          <w:szCs w:val="20"/>
        </w:rPr>
        <w:t xml:space="preserve"> »Izjava« iz razpisne dokumentacije</w:t>
      </w:r>
      <w:r w:rsidRPr="00C64229">
        <w:rPr>
          <w:rStyle w:val="cf01"/>
          <w:rFonts w:ascii="Arial" w:hAnsi="Arial" w:cs="Arial"/>
          <w:sz w:val="20"/>
          <w:szCs w:val="20"/>
        </w:rPr>
        <w:t xml:space="preserve"> lahko ponudnik predloži k ponudbi lastno izjavo proizvajalca</w:t>
      </w:r>
      <w:r w:rsidR="001C5ABE" w:rsidRPr="00C64229">
        <w:rPr>
          <w:rStyle w:val="cf01"/>
          <w:rFonts w:ascii="Arial" w:hAnsi="Arial" w:cs="Arial"/>
          <w:sz w:val="20"/>
          <w:szCs w:val="20"/>
        </w:rPr>
        <w:t xml:space="preserve"> omaric</w:t>
      </w:r>
      <w:r w:rsidRPr="00C64229">
        <w:rPr>
          <w:rStyle w:val="cf01"/>
          <w:rFonts w:ascii="Arial" w:hAnsi="Arial" w:cs="Arial"/>
          <w:sz w:val="20"/>
          <w:szCs w:val="20"/>
        </w:rPr>
        <w:t>, ki jo slednji pripravi sam, kljub temu pa mora biti taka lastna izjava pripravljena v skladu z naročnikovimi zahtevami.</w:t>
      </w:r>
    </w:p>
    <w:p w14:paraId="720632F1" w14:textId="77777777" w:rsidR="007C720F" w:rsidRPr="00C64229" w:rsidRDefault="007C720F" w:rsidP="007F7DAE">
      <w:pPr>
        <w:shd w:val="clear" w:color="auto" w:fill="FFFFFF"/>
        <w:spacing w:after="0" w:line="260" w:lineRule="exact"/>
        <w:rPr>
          <w:rStyle w:val="cf01"/>
          <w:rFonts w:ascii="Arial" w:hAnsi="Arial" w:cs="Arial"/>
          <w:sz w:val="20"/>
          <w:szCs w:val="20"/>
        </w:rPr>
      </w:pPr>
    </w:p>
    <w:p w14:paraId="72DD3132" w14:textId="77777777" w:rsidR="007C720F" w:rsidRPr="00C64229" w:rsidRDefault="00000000" w:rsidP="007C720F">
      <w:pPr>
        <w:shd w:val="clear" w:color="auto" w:fill="FFFFFF"/>
        <w:spacing w:after="0" w:line="260" w:lineRule="exact"/>
        <w:rPr>
          <w:sz w:val="20"/>
          <w:szCs w:val="20"/>
        </w:rPr>
      </w:pPr>
      <w:r w:rsidRPr="00C64229">
        <w:rPr>
          <w:sz w:val="20"/>
          <w:szCs w:val="20"/>
        </w:rPr>
        <w:t>Če ponudnik v ponudbi ne bo predložil zahtevanih dokazil iz točk</w:t>
      </w:r>
      <w:r w:rsidR="00777A71" w:rsidRPr="00C64229">
        <w:rPr>
          <w:sz w:val="20"/>
          <w:szCs w:val="20"/>
        </w:rPr>
        <w:t>e</w:t>
      </w:r>
      <w:r w:rsidR="009F6059" w:rsidRPr="00C64229">
        <w:rPr>
          <w:sz w:val="20"/>
          <w:szCs w:val="20"/>
        </w:rPr>
        <w:t xml:space="preserve"> 3.1 a)</w:t>
      </w:r>
      <w:r w:rsidR="00777A71" w:rsidRPr="00C64229">
        <w:rPr>
          <w:sz w:val="20"/>
          <w:szCs w:val="20"/>
        </w:rPr>
        <w:t xml:space="preserve"> </w:t>
      </w:r>
      <w:r w:rsidRPr="00C64229">
        <w:rPr>
          <w:sz w:val="20"/>
          <w:szCs w:val="20"/>
        </w:rPr>
        <w:t xml:space="preserve">razpisne dokumentacije         (tehnične dokumentacije za ponujene omarice oz. izjave proizvajalca omaric v primeru pomanjkljive tehnične dokumentacije), bo naročnik njegovo ponudbo izločil kot nedopustno. Naročnik bo ponudbo izločil kot nedopustno tudi v primeru, če bo ponudnik, ki hkrati ni proizvajalec omaric, predložil lastno izjavo v primeru pomanjkljive tehnične specifikacije in ne izjave proizvajalca omaric. </w:t>
      </w:r>
    </w:p>
    <w:p w14:paraId="2AB54FDD" w14:textId="77777777" w:rsidR="00752E89" w:rsidRPr="00C64229" w:rsidRDefault="00752E89" w:rsidP="007F7DAE">
      <w:pPr>
        <w:shd w:val="clear" w:color="auto" w:fill="FFFFFF"/>
        <w:spacing w:after="0" w:line="260" w:lineRule="exact"/>
        <w:rPr>
          <w:rStyle w:val="cf01"/>
          <w:rFonts w:ascii="Arial" w:hAnsi="Arial" w:cs="Arial"/>
          <w:sz w:val="20"/>
          <w:szCs w:val="20"/>
        </w:rPr>
      </w:pPr>
    </w:p>
    <w:p w14:paraId="08C59F24" w14:textId="77777777" w:rsidR="00C907CD" w:rsidRPr="00C64229" w:rsidRDefault="00000000" w:rsidP="00C907CD">
      <w:pPr>
        <w:shd w:val="clear" w:color="auto" w:fill="FFFFFF"/>
        <w:spacing w:after="0" w:line="260" w:lineRule="exact"/>
        <w:rPr>
          <w:sz w:val="20"/>
          <w:szCs w:val="20"/>
        </w:rPr>
      </w:pPr>
      <w:r w:rsidRPr="00C64229">
        <w:rPr>
          <w:sz w:val="20"/>
          <w:szCs w:val="20"/>
        </w:rPr>
        <w:t>Za izpolnjevanje zahtev iz točke 3.1</w:t>
      </w:r>
      <w:r w:rsidR="00646A06" w:rsidRPr="00C64229">
        <w:rPr>
          <w:sz w:val="20"/>
          <w:szCs w:val="20"/>
        </w:rPr>
        <w:t xml:space="preserve"> </w:t>
      </w:r>
      <w:r w:rsidR="00777A71" w:rsidRPr="00C64229">
        <w:rPr>
          <w:sz w:val="20"/>
          <w:szCs w:val="20"/>
        </w:rPr>
        <w:t>b</w:t>
      </w:r>
      <w:r w:rsidRPr="00C64229">
        <w:rPr>
          <w:sz w:val="20"/>
          <w:szCs w:val="20"/>
        </w:rPr>
        <w:t xml:space="preserve">) pa zadostuje, </w:t>
      </w:r>
      <w:r w:rsidR="0066436F" w:rsidRPr="00C64229">
        <w:rPr>
          <w:sz w:val="20"/>
          <w:szCs w:val="20"/>
        </w:rPr>
        <w:t xml:space="preserve">če ponudnik </w:t>
      </w:r>
      <w:r w:rsidR="0041298F" w:rsidRPr="00C64229">
        <w:rPr>
          <w:sz w:val="20"/>
          <w:szCs w:val="20"/>
        </w:rPr>
        <w:t xml:space="preserve">z obkrožitvijo ali odebelitvijo </w:t>
      </w:r>
      <w:r w:rsidR="0066436F" w:rsidRPr="00C64229">
        <w:rPr>
          <w:sz w:val="20"/>
          <w:szCs w:val="20"/>
        </w:rPr>
        <w:t>potrdi odgovor »DA«</w:t>
      </w:r>
      <w:r w:rsidRPr="00C64229">
        <w:rPr>
          <w:sz w:val="20"/>
          <w:szCs w:val="20"/>
        </w:rPr>
        <w:t xml:space="preserve"> v obrazcu »Predračun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Pr="00C64229">
        <w:rPr>
          <w:sz w:val="20"/>
          <w:szCs w:val="20"/>
        </w:rPr>
        <w:t>«</w:t>
      </w:r>
      <w:r w:rsidR="0066436F" w:rsidRPr="00C64229">
        <w:rPr>
          <w:sz w:val="20"/>
          <w:szCs w:val="20"/>
        </w:rPr>
        <w:t>.</w:t>
      </w:r>
      <w:r w:rsidR="00C2558C" w:rsidRPr="00C64229">
        <w:rPr>
          <w:sz w:val="20"/>
          <w:szCs w:val="20"/>
        </w:rPr>
        <w:t xml:space="preserve"> Če ponudnik odgovora »DA« v obrazcu »Predračun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00C2558C" w:rsidRPr="00C64229">
        <w:rPr>
          <w:sz w:val="20"/>
          <w:szCs w:val="20"/>
        </w:rPr>
        <w:t xml:space="preserve">« ne bo obkrožil ali odebelil, se šteje, </w:t>
      </w:r>
      <w:r w:rsidRPr="00C64229">
        <w:rPr>
          <w:sz w:val="20"/>
          <w:szCs w:val="20"/>
        </w:rPr>
        <w:t>da ponudnik te naročnikove zahteve ne izpolnjuje</w:t>
      </w:r>
      <w:r w:rsidR="00C2558C" w:rsidRPr="00C64229">
        <w:rPr>
          <w:sz w:val="20"/>
          <w:szCs w:val="20"/>
        </w:rPr>
        <w:t xml:space="preserve">. Tako ponudbo bo </w:t>
      </w:r>
      <w:r w:rsidRPr="00C64229">
        <w:rPr>
          <w:sz w:val="20"/>
          <w:szCs w:val="20"/>
        </w:rPr>
        <w:t>naročnik izločil kot nedopustno,</w:t>
      </w:r>
      <w:r w:rsidR="00D17685" w:rsidRPr="00C64229">
        <w:rPr>
          <w:sz w:val="20"/>
          <w:szCs w:val="20"/>
        </w:rPr>
        <w:t xml:space="preserve"> </w:t>
      </w:r>
      <w:r w:rsidRPr="00C64229">
        <w:rPr>
          <w:sz w:val="20"/>
          <w:szCs w:val="20"/>
        </w:rPr>
        <w:t>razen</w:t>
      </w:r>
      <w:r w:rsidR="005D7526" w:rsidRPr="00C64229">
        <w:rPr>
          <w:sz w:val="20"/>
          <w:szCs w:val="20"/>
        </w:rPr>
        <w:t>,</w:t>
      </w:r>
      <w:r w:rsidRPr="00C64229">
        <w:rPr>
          <w:sz w:val="20"/>
          <w:szCs w:val="20"/>
        </w:rPr>
        <w:t xml:space="preserve"> če bi bilo izpolnjevanje naročnikove tehnične zahteve iz točke</w:t>
      </w:r>
      <w:r w:rsidR="00C2558C" w:rsidRPr="00C64229">
        <w:rPr>
          <w:sz w:val="20"/>
          <w:szCs w:val="20"/>
        </w:rPr>
        <w:t xml:space="preserve"> 3.1 </w:t>
      </w:r>
      <w:r w:rsidR="00777A71" w:rsidRPr="00C64229">
        <w:rPr>
          <w:sz w:val="20"/>
          <w:szCs w:val="20"/>
        </w:rPr>
        <w:t>b</w:t>
      </w:r>
      <w:r w:rsidR="00C2558C" w:rsidRPr="00C64229">
        <w:rPr>
          <w:sz w:val="20"/>
          <w:szCs w:val="20"/>
        </w:rPr>
        <w:t xml:space="preserve">) </w:t>
      </w:r>
      <w:r w:rsidRPr="00C64229">
        <w:rPr>
          <w:sz w:val="20"/>
          <w:szCs w:val="20"/>
        </w:rPr>
        <w:t xml:space="preserve">razvidno iz </w:t>
      </w:r>
      <w:r w:rsidR="005D7526" w:rsidRPr="00C64229">
        <w:rPr>
          <w:sz w:val="20"/>
          <w:szCs w:val="20"/>
        </w:rPr>
        <w:t xml:space="preserve">predložene </w:t>
      </w:r>
      <w:r w:rsidRPr="00C64229">
        <w:rPr>
          <w:sz w:val="20"/>
          <w:szCs w:val="20"/>
        </w:rPr>
        <w:t>tehnične dokumentacije</w:t>
      </w:r>
      <w:r w:rsidR="00957AE7" w:rsidRPr="00C64229">
        <w:rPr>
          <w:sz w:val="20"/>
          <w:szCs w:val="20"/>
        </w:rPr>
        <w:t xml:space="preserve"> oz. izjave proizvajalca omaric</w:t>
      </w:r>
      <w:r w:rsidRPr="00C64229">
        <w:rPr>
          <w:sz w:val="20"/>
          <w:szCs w:val="20"/>
        </w:rPr>
        <w:t>.</w:t>
      </w:r>
      <w:r w:rsidR="00F66CC3" w:rsidRPr="00C64229">
        <w:rPr>
          <w:sz w:val="20"/>
          <w:szCs w:val="20"/>
        </w:rPr>
        <w:t xml:space="preserve"> </w:t>
      </w:r>
      <w:r w:rsidRPr="00C64229">
        <w:rPr>
          <w:sz w:val="20"/>
          <w:szCs w:val="20"/>
        </w:rPr>
        <w:t>V primeru dvoma o tem, ali ponujene elektronske omarice izpolnjujejo zahteve naročnika, si naročnik pridržuje pravico, da od ponudnika zahteva fizično predstavitev ponujenih omaric</w:t>
      </w:r>
      <w:r w:rsidR="0087508C" w:rsidRPr="00C64229">
        <w:rPr>
          <w:sz w:val="20"/>
          <w:szCs w:val="20"/>
        </w:rPr>
        <w:t xml:space="preserve"> pred izdajo odločitve o oddaji javnega naročila</w:t>
      </w:r>
      <w:r w:rsidRPr="00C64229">
        <w:rPr>
          <w:sz w:val="20"/>
          <w:szCs w:val="20"/>
        </w:rPr>
        <w:t>. Ponudnik bo moral v roku, ki ga določi naročnik, omogočiti preizkus delovanja omaric ter prikaz uporabe vseh zahtevanih funkcij oz. tehničnih lastnosti. Stroški predstavitve bremenijo ponudnika. Če ponudnik predstavitve ne izvede ali se med predstavitvijo izkaže, da ponujen</w:t>
      </w:r>
      <w:r w:rsidR="00935431" w:rsidRPr="00C64229">
        <w:rPr>
          <w:sz w:val="20"/>
          <w:szCs w:val="20"/>
        </w:rPr>
        <w:t>e</w:t>
      </w:r>
      <w:r w:rsidRPr="00C64229">
        <w:rPr>
          <w:sz w:val="20"/>
          <w:szCs w:val="20"/>
        </w:rPr>
        <w:t xml:space="preserve"> </w:t>
      </w:r>
      <w:r w:rsidR="00935431" w:rsidRPr="00C64229">
        <w:rPr>
          <w:sz w:val="20"/>
          <w:szCs w:val="20"/>
        </w:rPr>
        <w:t xml:space="preserve">omarice </w:t>
      </w:r>
      <w:r w:rsidRPr="00C64229">
        <w:rPr>
          <w:sz w:val="20"/>
          <w:szCs w:val="20"/>
        </w:rPr>
        <w:t>ne izpolnjuje</w:t>
      </w:r>
      <w:r w:rsidR="00935431" w:rsidRPr="00C64229">
        <w:rPr>
          <w:sz w:val="20"/>
          <w:szCs w:val="20"/>
        </w:rPr>
        <w:t>jo</w:t>
      </w:r>
      <w:r w:rsidRPr="00C64229">
        <w:rPr>
          <w:sz w:val="20"/>
          <w:szCs w:val="20"/>
        </w:rPr>
        <w:t xml:space="preserve"> zahtev naročnika, bo naročnik tako ponudbo izločil kot nedopustno.</w:t>
      </w:r>
    </w:p>
    <w:p w14:paraId="2076D0FE" w14:textId="77777777" w:rsidR="00836EFB" w:rsidRPr="00C64229" w:rsidRDefault="00836EFB" w:rsidP="00C907CD">
      <w:pPr>
        <w:shd w:val="clear" w:color="auto" w:fill="FFFFFF"/>
        <w:spacing w:after="0" w:line="260" w:lineRule="exact"/>
        <w:rPr>
          <w:sz w:val="20"/>
          <w:szCs w:val="20"/>
        </w:rPr>
      </w:pPr>
    </w:p>
    <w:p w14:paraId="093C5A7F" w14:textId="77777777" w:rsidR="00D86F49" w:rsidRPr="00C64229" w:rsidRDefault="00000000" w:rsidP="00957AE7">
      <w:pPr>
        <w:shd w:val="clear" w:color="auto" w:fill="FFFFFF"/>
        <w:spacing w:after="0" w:line="260" w:lineRule="exact"/>
        <w:rPr>
          <w:sz w:val="20"/>
          <w:szCs w:val="20"/>
        </w:rPr>
      </w:pPr>
      <w:r w:rsidRPr="00C64229">
        <w:rPr>
          <w:sz w:val="20"/>
          <w:szCs w:val="20"/>
        </w:rPr>
        <w:t>Dokazila iz točke 2.</w:t>
      </w:r>
      <w:r w:rsidR="00F0708A" w:rsidRPr="00C64229">
        <w:rPr>
          <w:sz w:val="20"/>
          <w:szCs w:val="20"/>
        </w:rPr>
        <w:t>6</w:t>
      </w:r>
      <w:r w:rsidR="0074271E" w:rsidRPr="00C64229">
        <w:rPr>
          <w:sz w:val="20"/>
          <w:szCs w:val="20"/>
        </w:rPr>
        <w:t>.1</w:t>
      </w:r>
      <w:r w:rsidRPr="00C64229">
        <w:rPr>
          <w:sz w:val="20"/>
          <w:szCs w:val="20"/>
        </w:rPr>
        <w:t xml:space="preserve"> so lahko </w:t>
      </w:r>
      <w:r w:rsidR="002E202E" w:rsidRPr="00C64229">
        <w:rPr>
          <w:sz w:val="20"/>
          <w:szCs w:val="20"/>
        </w:rPr>
        <w:t>v angleškem jeziku.</w:t>
      </w:r>
      <w:r w:rsidRPr="00C64229">
        <w:rPr>
          <w:sz w:val="20"/>
          <w:szCs w:val="20"/>
        </w:rPr>
        <w:t xml:space="preserve"> </w:t>
      </w:r>
      <w:r w:rsidR="007D74F2" w:rsidRPr="00C64229">
        <w:rPr>
          <w:sz w:val="20"/>
          <w:szCs w:val="20"/>
        </w:rPr>
        <w:t xml:space="preserve">Ponudnik </w:t>
      </w:r>
      <w:r w:rsidRPr="00C64229">
        <w:rPr>
          <w:sz w:val="20"/>
          <w:szCs w:val="20"/>
        </w:rPr>
        <w:t>jih</w:t>
      </w:r>
      <w:r w:rsidR="007D74F2" w:rsidRPr="00C64229">
        <w:rPr>
          <w:sz w:val="20"/>
          <w:szCs w:val="20"/>
        </w:rPr>
        <w:t xml:space="preserve"> naloži </w:t>
      </w:r>
      <w:r w:rsidRPr="00C64229">
        <w:rPr>
          <w:sz w:val="20"/>
          <w:szCs w:val="20"/>
        </w:rPr>
        <w:t>v IS e-JN, v razdelek »Dokumenti«, del »Ostale priloge«.</w:t>
      </w:r>
    </w:p>
    <w:p w14:paraId="6B6872C8" w14:textId="77777777" w:rsidR="009E45A0" w:rsidRPr="00C64229" w:rsidRDefault="009E45A0" w:rsidP="007F7DAE">
      <w:pPr>
        <w:pStyle w:val="Odstavekseznama"/>
        <w:autoSpaceDE w:val="0"/>
        <w:autoSpaceDN w:val="0"/>
        <w:adjustRightInd w:val="0"/>
        <w:spacing w:after="0" w:line="260" w:lineRule="exact"/>
        <w:ind w:left="0"/>
        <w:rPr>
          <w:sz w:val="20"/>
          <w:szCs w:val="20"/>
          <w:lang w:val="sl-SI"/>
        </w:rPr>
      </w:pPr>
    </w:p>
    <w:p w14:paraId="210848C9" w14:textId="77777777" w:rsidR="009B051B" w:rsidRPr="00C64229" w:rsidRDefault="00000000" w:rsidP="009B051B">
      <w:pPr>
        <w:spacing w:after="0" w:line="260" w:lineRule="exact"/>
        <w:rPr>
          <w:b/>
          <w:bCs/>
          <w:color w:val="008000"/>
          <w:sz w:val="20"/>
          <w:szCs w:val="20"/>
        </w:rPr>
      </w:pPr>
      <w:r w:rsidRPr="00C64229">
        <w:rPr>
          <w:b/>
          <w:bCs/>
          <w:color w:val="008000"/>
          <w:sz w:val="20"/>
          <w:szCs w:val="20"/>
        </w:rPr>
        <w:t>2.6.2  Dokazilo o skladnosti varnostnih omaric za hrambo ključev z zahtevami EU zakonodaje</w:t>
      </w:r>
    </w:p>
    <w:p w14:paraId="55DD10AC" w14:textId="77777777" w:rsidR="009B051B" w:rsidRPr="00C64229" w:rsidRDefault="009B051B" w:rsidP="009B051B">
      <w:pPr>
        <w:spacing w:after="0" w:line="260" w:lineRule="exact"/>
        <w:rPr>
          <w:sz w:val="20"/>
          <w:szCs w:val="20"/>
        </w:rPr>
      </w:pPr>
    </w:p>
    <w:p w14:paraId="1CD58588" w14:textId="77777777" w:rsidR="009B051B" w:rsidRPr="00C64229" w:rsidRDefault="00000000" w:rsidP="009B051B">
      <w:pPr>
        <w:spacing w:after="0" w:line="260" w:lineRule="exact"/>
        <w:rPr>
          <w:sz w:val="20"/>
          <w:szCs w:val="20"/>
        </w:rPr>
      </w:pPr>
      <w:r w:rsidRPr="00C64229">
        <w:rPr>
          <w:sz w:val="20"/>
          <w:szCs w:val="20"/>
        </w:rPr>
        <w:t>Ponudnik mora za ponujene varnostne omarice za hrambo ključev predložiti dokazilo, da omarice izpolnjujejo zahteve za prodajo na trgu Evropske unije.</w:t>
      </w:r>
    </w:p>
    <w:p w14:paraId="46706D3A" w14:textId="77777777" w:rsidR="009B051B" w:rsidRPr="00C64229" w:rsidRDefault="009B051B" w:rsidP="009B051B">
      <w:pPr>
        <w:spacing w:after="0" w:line="260" w:lineRule="exact"/>
        <w:rPr>
          <w:sz w:val="20"/>
          <w:szCs w:val="20"/>
        </w:rPr>
      </w:pPr>
    </w:p>
    <w:p w14:paraId="621B1419" w14:textId="77777777" w:rsidR="009B051B" w:rsidRPr="00C64229" w:rsidRDefault="00000000" w:rsidP="009B051B">
      <w:pPr>
        <w:spacing w:after="0" w:line="260" w:lineRule="exact"/>
        <w:rPr>
          <w:b/>
          <w:bCs/>
          <w:sz w:val="20"/>
          <w:szCs w:val="20"/>
        </w:rPr>
      </w:pPr>
      <w:r w:rsidRPr="00C64229">
        <w:rPr>
          <w:b/>
          <w:bCs/>
          <w:sz w:val="20"/>
          <w:szCs w:val="20"/>
        </w:rPr>
        <w:t>DOKAZILO:</w:t>
      </w:r>
    </w:p>
    <w:p w14:paraId="43DEEE9B" w14:textId="77777777" w:rsidR="009B051B" w:rsidRPr="00C64229" w:rsidRDefault="00000000" w:rsidP="009B051B">
      <w:pPr>
        <w:numPr>
          <w:ilvl w:val="0"/>
          <w:numId w:val="62"/>
        </w:numPr>
        <w:spacing w:after="0" w:line="260" w:lineRule="exact"/>
        <w:rPr>
          <w:sz w:val="20"/>
          <w:szCs w:val="20"/>
        </w:rPr>
      </w:pPr>
      <w:r w:rsidRPr="00C64229">
        <w:rPr>
          <w:sz w:val="20"/>
          <w:szCs w:val="20"/>
          <w:lang w:eastAsia="zh-CN"/>
        </w:rPr>
        <w:t xml:space="preserve">dokument, iz katerega je razvidno, da imajo ponujene omarice oznako </w:t>
      </w:r>
      <w:r w:rsidR="00A253A3" w:rsidRPr="00C64229">
        <w:rPr>
          <w:sz w:val="20"/>
          <w:szCs w:val="20"/>
          <w:lang w:eastAsia="zh-CN"/>
        </w:rPr>
        <w:t>CE</w:t>
      </w:r>
      <w:r w:rsidR="00573449" w:rsidRPr="00C64229">
        <w:rPr>
          <w:sz w:val="20"/>
          <w:szCs w:val="20"/>
          <w:lang w:eastAsia="zh-CN"/>
        </w:rPr>
        <w:t xml:space="preserve"> </w:t>
      </w:r>
      <w:r w:rsidR="005F70F1" w:rsidRPr="00C64229">
        <w:rPr>
          <w:sz w:val="20"/>
          <w:szCs w:val="20"/>
          <w:lang w:eastAsia="zh-CN"/>
        </w:rPr>
        <w:t>-</w:t>
      </w:r>
      <w:r w:rsidR="00573449" w:rsidRPr="00C64229">
        <w:rPr>
          <w:sz w:val="20"/>
          <w:szCs w:val="20"/>
          <w:lang w:eastAsia="zh-CN"/>
        </w:rPr>
        <w:t xml:space="preserve"> slika CE oznake, nameščene na izdelku ali njegovi embalaži, ali navedba v tehnični dokumentaciji</w:t>
      </w:r>
      <w:r w:rsidR="00A253A3" w:rsidRPr="00C64229">
        <w:rPr>
          <w:sz w:val="20"/>
          <w:szCs w:val="20"/>
          <w:lang w:eastAsia="zh-CN"/>
        </w:rPr>
        <w:t xml:space="preserve">, </w:t>
      </w:r>
      <w:r w:rsidR="005F70F1" w:rsidRPr="00C64229">
        <w:rPr>
          <w:sz w:val="20"/>
          <w:szCs w:val="20"/>
        </w:rPr>
        <w:t>ali</w:t>
      </w:r>
    </w:p>
    <w:p w14:paraId="5A747CE2" w14:textId="77777777" w:rsidR="00573449" w:rsidRPr="00C64229" w:rsidRDefault="00000000" w:rsidP="00573449">
      <w:pPr>
        <w:numPr>
          <w:ilvl w:val="0"/>
          <w:numId w:val="62"/>
        </w:numPr>
        <w:tabs>
          <w:tab w:val="num" w:pos="1440"/>
        </w:tabs>
        <w:spacing w:after="0" w:line="260" w:lineRule="exact"/>
        <w:rPr>
          <w:sz w:val="20"/>
          <w:szCs w:val="20"/>
        </w:rPr>
      </w:pPr>
      <w:r w:rsidRPr="00C64229">
        <w:rPr>
          <w:sz w:val="20"/>
          <w:szCs w:val="20"/>
        </w:rPr>
        <w:t xml:space="preserve">drugo enakovredno dokazilo, iz katerega je jasno razvidno, da omarice izpolnjujejo </w:t>
      </w:r>
      <w:r w:rsidR="001564E1" w:rsidRPr="00C64229">
        <w:rPr>
          <w:sz w:val="20"/>
          <w:szCs w:val="20"/>
        </w:rPr>
        <w:t>zahteve za oznako CE</w:t>
      </w:r>
      <w:r w:rsidRPr="00C64229">
        <w:rPr>
          <w:sz w:val="20"/>
          <w:szCs w:val="20"/>
        </w:rPr>
        <w:t xml:space="preserve">  - Izjava o skladnosti (EU Declaration of Conformity), ki jo izda proizvajalec ali pooblaščeni zastopnik,</w:t>
      </w:r>
      <w:r w:rsidR="00201722" w:rsidRPr="00C64229">
        <w:rPr>
          <w:sz w:val="20"/>
          <w:szCs w:val="20"/>
        </w:rPr>
        <w:t xml:space="preserve"> in</w:t>
      </w:r>
      <w:r w:rsidRPr="00C64229">
        <w:rPr>
          <w:sz w:val="20"/>
          <w:szCs w:val="20"/>
        </w:rPr>
        <w:t xml:space="preserve"> mora vsebovati: podatke o proizvajalcu, seznam uporabljenih direktiv/standardov, opis izdelka (model, tip), izjavo, da je izdelek skladen z </w:t>
      </w:r>
      <w:r w:rsidR="005F70F1" w:rsidRPr="00C64229">
        <w:rPr>
          <w:sz w:val="20"/>
          <w:szCs w:val="20"/>
        </w:rPr>
        <w:t xml:space="preserve">EU </w:t>
      </w:r>
      <w:r w:rsidR="00201722" w:rsidRPr="00C64229">
        <w:rPr>
          <w:sz w:val="20"/>
          <w:szCs w:val="20"/>
        </w:rPr>
        <w:t>direktivami</w:t>
      </w:r>
      <w:r w:rsidRPr="00C64229">
        <w:rPr>
          <w:sz w:val="20"/>
          <w:szCs w:val="20"/>
        </w:rPr>
        <w:t>, datum in podpis odgovorne osebe.</w:t>
      </w:r>
    </w:p>
    <w:p w14:paraId="41E7DC5E" w14:textId="77777777" w:rsidR="006D58D2" w:rsidRPr="00C64229" w:rsidRDefault="006D58D2" w:rsidP="00404B63">
      <w:pPr>
        <w:spacing w:after="0" w:line="260" w:lineRule="exact"/>
        <w:ind w:left="360"/>
        <w:rPr>
          <w:sz w:val="20"/>
          <w:szCs w:val="20"/>
        </w:rPr>
      </w:pPr>
    </w:p>
    <w:p w14:paraId="76FDDC0F" w14:textId="77777777" w:rsidR="0074271E" w:rsidRPr="00C64229" w:rsidRDefault="00000000" w:rsidP="0074271E">
      <w:pPr>
        <w:pStyle w:val="Odstavekseznama"/>
        <w:autoSpaceDE w:val="0"/>
        <w:autoSpaceDN w:val="0"/>
        <w:adjustRightInd w:val="0"/>
        <w:spacing w:after="0" w:line="260" w:lineRule="exact"/>
        <w:ind w:left="0"/>
        <w:rPr>
          <w:sz w:val="20"/>
          <w:szCs w:val="20"/>
          <w:lang w:val="sl-SI"/>
        </w:rPr>
      </w:pPr>
      <w:r w:rsidRPr="00C64229">
        <w:rPr>
          <w:sz w:val="20"/>
          <w:szCs w:val="20"/>
          <w:lang w:val="sl-SI"/>
        </w:rPr>
        <w:t>Dokazilo iz točke 2.6.2 je lahko v angleškem jeziku. Ponudnik  naloži v IS e-JN, v razdelek »Dokumenti«, del »Ostale priloge«.</w:t>
      </w:r>
    </w:p>
    <w:p w14:paraId="03F02A75" w14:textId="77777777" w:rsidR="00157F0C" w:rsidRPr="00C64229" w:rsidRDefault="00157F0C" w:rsidP="0074271E">
      <w:pPr>
        <w:pStyle w:val="Odstavekseznama"/>
        <w:autoSpaceDE w:val="0"/>
        <w:autoSpaceDN w:val="0"/>
        <w:adjustRightInd w:val="0"/>
        <w:spacing w:after="0" w:line="260" w:lineRule="exact"/>
        <w:ind w:left="0"/>
        <w:rPr>
          <w:sz w:val="20"/>
          <w:szCs w:val="20"/>
          <w:lang w:val="sl-SI"/>
        </w:rPr>
      </w:pPr>
    </w:p>
    <w:p w14:paraId="2F99797C" w14:textId="77777777" w:rsidR="00157F0C" w:rsidRPr="00C64229" w:rsidRDefault="00000000" w:rsidP="0074271E">
      <w:pPr>
        <w:pStyle w:val="Odstavekseznama"/>
        <w:autoSpaceDE w:val="0"/>
        <w:autoSpaceDN w:val="0"/>
        <w:adjustRightInd w:val="0"/>
        <w:spacing w:after="0" w:line="260" w:lineRule="exact"/>
        <w:ind w:left="0"/>
        <w:rPr>
          <w:sz w:val="20"/>
          <w:szCs w:val="20"/>
          <w:lang w:val="sl-SI"/>
        </w:rPr>
      </w:pPr>
      <w:r w:rsidRPr="00C64229">
        <w:rPr>
          <w:sz w:val="20"/>
          <w:szCs w:val="20"/>
          <w:lang w:val="sl-SI"/>
        </w:rPr>
        <w:t>V primeru dvoma glede ustreznosti predloženega dokazila oz. izpolnjevanja zahteve iz točke 2.6.</w:t>
      </w:r>
      <w:r w:rsidR="005F70F1" w:rsidRPr="00C64229">
        <w:rPr>
          <w:sz w:val="20"/>
          <w:szCs w:val="20"/>
          <w:lang w:val="sl-SI"/>
        </w:rPr>
        <w:t>2</w:t>
      </w:r>
      <w:r w:rsidRPr="00C64229">
        <w:rPr>
          <w:sz w:val="20"/>
          <w:szCs w:val="20"/>
          <w:lang w:val="sl-SI"/>
        </w:rPr>
        <w:t xml:space="preserve"> bo moral ponudnik na zahtevo naročnika sam izkazati, da ponujene varnostne omarice izpolnjujejo zahtevo iz navedene točke.</w:t>
      </w:r>
    </w:p>
    <w:p w14:paraId="2DD65F9E" w14:textId="77777777" w:rsidR="00F66ECE" w:rsidRPr="00C64229" w:rsidRDefault="00F66ECE" w:rsidP="0074271E">
      <w:pPr>
        <w:pStyle w:val="Odstavekseznama"/>
        <w:autoSpaceDE w:val="0"/>
        <w:autoSpaceDN w:val="0"/>
        <w:adjustRightInd w:val="0"/>
        <w:spacing w:after="0" w:line="260" w:lineRule="exact"/>
        <w:ind w:left="0"/>
        <w:rPr>
          <w:sz w:val="20"/>
          <w:szCs w:val="20"/>
          <w:lang w:val="sl-SI"/>
        </w:rPr>
      </w:pPr>
    </w:p>
    <w:p w14:paraId="141EF483" w14:textId="77777777" w:rsidR="002522D4" w:rsidRPr="00C64229" w:rsidRDefault="002522D4">
      <w:pPr>
        <w:pStyle w:val="Odstavekseznama"/>
        <w:widowControl w:val="0"/>
        <w:numPr>
          <w:ilvl w:val="0"/>
          <w:numId w:val="43"/>
        </w:numPr>
        <w:spacing w:after="0" w:line="260" w:lineRule="exact"/>
        <w:contextualSpacing w:val="0"/>
        <w:outlineLvl w:val="2"/>
        <w:rPr>
          <w:rFonts w:cs="Arial"/>
          <w:b/>
          <w:vanish/>
          <w:color w:val="008000"/>
          <w:sz w:val="20"/>
          <w:szCs w:val="20"/>
          <w:lang w:val="sl-SI"/>
        </w:rPr>
      </w:pPr>
      <w:bookmarkStart w:id="146" w:name="_Toc461526813"/>
    </w:p>
    <w:p w14:paraId="0296FD57" w14:textId="77777777" w:rsidR="002522D4" w:rsidRPr="00C64229" w:rsidRDefault="002522D4">
      <w:pPr>
        <w:pStyle w:val="Odstavekseznama"/>
        <w:widowControl w:val="0"/>
        <w:numPr>
          <w:ilvl w:val="0"/>
          <w:numId w:val="43"/>
        </w:numPr>
        <w:spacing w:after="0" w:line="260" w:lineRule="exact"/>
        <w:contextualSpacing w:val="0"/>
        <w:outlineLvl w:val="2"/>
        <w:rPr>
          <w:rFonts w:cs="Arial"/>
          <w:b/>
          <w:vanish/>
          <w:color w:val="008000"/>
          <w:sz w:val="20"/>
          <w:szCs w:val="20"/>
          <w:lang w:val="sl-SI"/>
        </w:rPr>
      </w:pPr>
    </w:p>
    <w:p w14:paraId="7581AB79" w14:textId="77777777" w:rsidR="002522D4" w:rsidRPr="00C64229" w:rsidRDefault="002522D4">
      <w:pPr>
        <w:pStyle w:val="Odstavekseznama"/>
        <w:widowControl w:val="0"/>
        <w:numPr>
          <w:ilvl w:val="1"/>
          <w:numId w:val="43"/>
        </w:numPr>
        <w:spacing w:after="0" w:line="260" w:lineRule="exact"/>
        <w:contextualSpacing w:val="0"/>
        <w:outlineLvl w:val="2"/>
        <w:rPr>
          <w:rFonts w:cs="Arial"/>
          <w:b/>
          <w:vanish/>
          <w:color w:val="008000"/>
          <w:sz w:val="20"/>
          <w:szCs w:val="20"/>
          <w:lang w:val="sl-SI"/>
        </w:rPr>
      </w:pPr>
    </w:p>
    <w:p w14:paraId="0A9C3BFF" w14:textId="77777777" w:rsidR="002522D4" w:rsidRPr="00C64229" w:rsidRDefault="002522D4">
      <w:pPr>
        <w:pStyle w:val="Odstavekseznama"/>
        <w:widowControl w:val="0"/>
        <w:numPr>
          <w:ilvl w:val="1"/>
          <w:numId w:val="43"/>
        </w:numPr>
        <w:spacing w:after="0" w:line="260" w:lineRule="exact"/>
        <w:contextualSpacing w:val="0"/>
        <w:outlineLvl w:val="2"/>
        <w:rPr>
          <w:rFonts w:cs="Arial"/>
          <w:b/>
          <w:vanish/>
          <w:color w:val="008000"/>
          <w:sz w:val="20"/>
          <w:szCs w:val="20"/>
          <w:lang w:val="sl-SI"/>
        </w:rPr>
      </w:pPr>
    </w:p>
    <w:p w14:paraId="26B65392" w14:textId="77777777" w:rsidR="002522D4" w:rsidRPr="00C64229" w:rsidRDefault="002522D4">
      <w:pPr>
        <w:pStyle w:val="Odstavekseznama"/>
        <w:widowControl w:val="0"/>
        <w:numPr>
          <w:ilvl w:val="1"/>
          <w:numId w:val="43"/>
        </w:numPr>
        <w:spacing w:after="0" w:line="260" w:lineRule="exact"/>
        <w:contextualSpacing w:val="0"/>
        <w:outlineLvl w:val="2"/>
        <w:rPr>
          <w:rFonts w:cs="Arial"/>
          <w:b/>
          <w:vanish/>
          <w:color w:val="008000"/>
          <w:sz w:val="20"/>
          <w:szCs w:val="20"/>
          <w:lang w:val="sl-SI"/>
        </w:rPr>
      </w:pPr>
    </w:p>
    <w:p w14:paraId="3BB0C8C7" w14:textId="77777777" w:rsidR="002522D4" w:rsidRPr="00C64229" w:rsidRDefault="002522D4">
      <w:pPr>
        <w:pStyle w:val="Odstavekseznama"/>
        <w:widowControl w:val="0"/>
        <w:numPr>
          <w:ilvl w:val="2"/>
          <w:numId w:val="43"/>
        </w:numPr>
        <w:spacing w:after="0" w:line="260" w:lineRule="exact"/>
        <w:contextualSpacing w:val="0"/>
        <w:outlineLvl w:val="2"/>
        <w:rPr>
          <w:rFonts w:cs="Arial"/>
          <w:b/>
          <w:vanish/>
          <w:color w:val="008000"/>
          <w:sz w:val="20"/>
          <w:szCs w:val="20"/>
          <w:lang w:val="sl-SI"/>
        </w:rPr>
      </w:pPr>
    </w:p>
    <w:p w14:paraId="081351BD" w14:textId="77777777" w:rsidR="003E62B8" w:rsidRPr="00C64229" w:rsidRDefault="003E62B8">
      <w:pPr>
        <w:pStyle w:val="Odstavekseznama"/>
        <w:widowControl w:val="0"/>
        <w:numPr>
          <w:ilvl w:val="0"/>
          <w:numId w:val="44"/>
        </w:numPr>
        <w:spacing w:after="0" w:line="260" w:lineRule="exact"/>
        <w:contextualSpacing w:val="0"/>
        <w:outlineLvl w:val="2"/>
        <w:rPr>
          <w:rFonts w:cs="Arial"/>
          <w:b/>
          <w:vanish/>
          <w:color w:val="008000"/>
          <w:sz w:val="20"/>
          <w:szCs w:val="20"/>
          <w:lang w:val="sl-SI"/>
        </w:rPr>
      </w:pPr>
    </w:p>
    <w:p w14:paraId="68337229" w14:textId="77777777" w:rsidR="003E62B8" w:rsidRPr="00C64229" w:rsidRDefault="003E62B8">
      <w:pPr>
        <w:pStyle w:val="Odstavekseznama"/>
        <w:widowControl w:val="0"/>
        <w:numPr>
          <w:ilvl w:val="0"/>
          <w:numId w:val="44"/>
        </w:numPr>
        <w:spacing w:after="0" w:line="260" w:lineRule="exact"/>
        <w:contextualSpacing w:val="0"/>
        <w:outlineLvl w:val="2"/>
        <w:rPr>
          <w:rFonts w:cs="Arial"/>
          <w:b/>
          <w:vanish/>
          <w:color w:val="008000"/>
          <w:sz w:val="20"/>
          <w:szCs w:val="20"/>
          <w:lang w:val="sl-SI"/>
        </w:rPr>
      </w:pPr>
    </w:p>
    <w:p w14:paraId="18AF7912" w14:textId="77777777" w:rsidR="003E62B8" w:rsidRPr="00C64229" w:rsidRDefault="003E62B8">
      <w:pPr>
        <w:pStyle w:val="Odstavekseznama"/>
        <w:widowControl w:val="0"/>
        <w:numPr>
          <w:ilvl w:val="1"/>
          <w:numId w:val="44"/>
        </w:numPr>
        <w:spacing w:after="0" w:line="260" w:lineRule="exact"/>
        <w:contextualSpacing w:val="0"/>
        <w:outlineLvl w:val="2"/>
        <w:rPr>
          <w:rFonts w:cs="Arial"/>
          <w:b/>
          <w:vanish/>
          <w:color w:val="008000"/>
          <w:sz w:val="20"/>
          <w:szCs w:val="20"/>
          <w:lang w:val="sl-SI"/>
        </w:rPr>
      </w:pPr>
    </w:p>
    <w:p w14:paraId="1EC469C7" w14:textId="77777777" w:rsidR="003E62B8" w:rsidRPr="00C64229" w:rsidRDefault="003E62B8">
      <w:pPr>
        <w:pStyle w:val="Odstavekseznama"/>
        <w:widowControl w:val="0"/>
        <w:numPr>
          <w:ilvl w:val="1"/>
          <w:numId w:val="44"/>
        </w:numPr>
        <w:spacing w:after="0" w:line="260" w:lineRule="exact"/>
        <w:contextualSpacing w:val="0"/>
        <w:outlineLvl w:val="2"/>
        <w:rPr>
          <w:rFonts w:cs="Arial"/>
          <w:b/>
          <w:vanish/>
          <w:color w:val="008000"/>
          <w:sz w:val="20"/>
          <w:szCs w:val="20"/>
          <w:lang w:val="sl-SI"/>
        </w:rPr>
      </w:pPr>
    </w:p>
    <w:p w14:paraId="701AC0A5" w14:textId="77777777" w:rsidR="003E62B8" w:rsidRPr="00C64229" w:rsidRDefault="003E62B8">
      <w:pPr>
        <w:pStyle w:val="Odstavekseznama"/>
        <w:widowControl w:val="0"/>
        <w:numPr>
          <w:ilvl w:val="1"/>
          <w:numId w:val="44"/>
        </w:numPr>
        <w:spacing w:after="0" w:line="260" w:lineRule="exact"/>
        <w:contextualSpacing w:val="0"/>
        <w:outlineLvl w:val="2"/>
        <w:rPr>
          <w:rFonts w:cs="Arial"/>
          <w:b/>
          <w:vanish/>
          <w:color w:val="008000"/>
          <w:sz w:val="20"/>
          <w:szCs w:val="20"/>
          <w:lang w:val="sl-SI"/>
        </w:rPr>
      </w:pPr>
    </w:p>
    <w:p w14:paraId="4D5D737A" w14:textId="77777777" w:rsidR="003E62B8" w:rsidRPr="00C64229" w:rsidRDefault="003E62B8">
      <w:pPr>
        <w:pStyle w:val="Odstavekseznama"/>
        <w:widowControl w:val="0"/>
        <w:numPr>
          <w:ilvl w:val="1"/>
          <w:numId w:val="44"/>
        </w:numPr>
        <w:spacing w:after="0" w:line="260" w:lineRule="exact"/>
        <w:contextualSpacing w:val="0"/>
        <w:outlineLvl w:val="2"/>
        <w:rPr>
          <w:rFonts w:cs="Arial"/>
          <w:b/>
          <w:vanish/>
          <w:color w:val="008000"/>
          <w:sz w:val="20"/>
          <w:szCs w:val="20"/>
          <w:lang w:val="sl-SI"/>
        </w:rPr>
      </w:pPr>
    </w:p>
    <w:p w14:paraId="1523DAC7" w14:textId="77777777" w:rsidR="003E62B8" w:rsidRPr="00C64229" w:rsidRDefault="003E62B8">
      <w:pPr>
        <w:pStyle w:val="Odstavekseznama"/>
        <w:widowControl w:val="0"/>
        <w:numPr>
          <w:ilvl w:val="2"/>
          <w:numId w:val="44"/>
        </w:numPr>
        <w:spacing w:after="0" w:line="260" w:lineRule="exact"/>
        <w:contextualSpacing w:val="0"/>
        <w:outlineLvl w:val="2"/>
        <w:rPr>
          <w:rFonts w:cs="Arial"/>
          <w:b/>
          <w:vanish/>
          <w:color w:val="008000"/>
          <w:sz w:val="20"/>
          <w:szCs w:val="20"/>
          <w:lang w:val="sl-SI"/>
        </w:rPr>
      </w:pPr>
    </w:p>
    <w:p w14:paraId="1B8CB466" w14:textId="77777777" w:rsidR="005B1B24" w:rsidRPr="00C64229" w:rsidRDefault="005B1B24">
      <w:pPr>
        <w:pStyle w:val="Odstavekseznama"/>
        <w:keepNext/>
        <w:keepLines/>
        <w:numPr>
          <w:ilvl w:val="0"/>
          <w:numId w:val="40"/>
        </w:numPr>
        <w:spacing w:after="0" w:line="260" w:lineRule="exact"/>
        <w:contextualSpacing w:val="0"/>
        <w:outlineLvl w:val="1"/>
        <w:rPr>
          <w:rFonts w:cs="Arial"/>
          <w:b/>
          <w:vanish/>
          <w:color w:val="1F497D"/>
          <w:sz w:val="20"/>
          <w:szCs w:val="20"/>
          <w:lang w:val="sl-SI"/>
        </w:rPr>
      </w:pPr>
    </w:p>
    <w:p w14:paraId="7FF1780E" w14:textId="77777777" w:rsidR="005B1B24" w:rsidRPr="00C64229" w:rsidRDefault="005B1B24">
      <w:pPr>
        <w:pStyle w:val="Odstavekseznama"/>
        <w:keepNext/>
        <w:keepLines/>
        <w:numPr>
          <w:ilvl w:val="0"/>
          <w:numId w:val="40"/>
        </w:numPr>
        <w:spacing w:after="0" w:line="260" w:lineRule="exact"/>
        <w:contextualSpacing w:val="0"/>
        <w:outlineLvl w:val="1"/>
        <w:rPr>
          <w:rFonts w:cs="Arial"/>
          <w:b/>
          <w:vanish/>
          <w:color w:val="1F497D"/>
          <w:sz w:val="20"/>
          <w:szCs w:val="20"/>
          <w:lang w:val="sl-SI"/>
        </w:rPr>
      </w:pPr>
    </w:p>
    <w:p w14:paraId="6D97AA78" w14:textId="77777777" w:rsidR="005B1B24" w:rsidRPr="00C64229" w:rsidRDefault="005B1B24">
      <w:pPr>
        <w:pStyle w:val="Odstavekseznama"/>
        <w:keepNext/>
        <w:keepLines/>
        <w:numPr>
          <w:ilvl w:val="1"/>
          <w:numId w:val="40"/>
        </w:numPr>
        <w:spacing w:after="0" w:line="260" w:lineRule="exact"/>
        <w:contextualSpacing w:val="0"/>
        <w:outlineLvl w:val="1"/>
        <w:rPr>
          <w:rFonts w:cs="Arial"/>
          <w:b/>
          <w:vanish/>
          <w:color w:val="1F497D"/>
          <w:sz w:val="20"/>
          <w:szCs w:val="20"/>
          <w:lang w:val="sl-SI"/>
        </w:rPr>
      </w:pPr>
    </w:p>
    <w:p w14:paraId="6E73A152" w14:textId="77777777" w:rsidR="005B1B24" w:rsidRPr="00C64229" w:rsidRDefault="005B1B24">
      <w:pPr>
        <w:pStyle w:val="Odstavekseznama"/>
        <w:keepNext/>
        <w:keepLines/>
        <w:numPr>
          <w:ilvl w:val="1"/>
          <w:numId w:val="40"/>
        </w:numPr>
        <w:spacing w:after="0" w:line="260" w:lineRule="exact"/>
        <w:contextualSpacing w:val="0"/>
        <w:outlineLvl w:val="1"/>
        <w:rPr>
          <w:rFonts w:cs="Arial"/>
          <w:b/>
          <w:vanish/>
          <w:color w:val="1F497D"/>
          <w:sz w:val="20"/>
          <w:szCs w:val="20"/>
          <w:lang w:val="sl-SI"/>
        </w:rPr>
      </w:pPr>
    </w:p>
    <w:p w14:paraId="6500BDFF" w14:textId="77777777" w:rsidR="005B1B24" w:rsidRPr="00C64229" w:rsidRDefault="005B1B24">
      <w:pPr>
        <w:pStyle w:val="Odstavekseznama"/>
        <w:keepNext/>
        <w:keepLines/>
        <w:numPr>
          <w:ilvl w:val="1"/>
          <w:numId w:val="40"/>
        </w:numPr>
        <w:spacing w:after="0" w:line="260" w:lineRule="exact"/>
        <w:contextualSpacing w:val="0"/>
        <w:outlineLvl w:val="1"/>
        <w:rPr>
          <w:rFonts w:cs="Arial"/>
          <w:b/>
          <w:vanish/>
          <w:color w:val="1F497D"/>
          <w:sz w:val="20"/>
          <w:szCs w:val="20"/>
          <w:lang w:val="sl-SI"/>
        </w:rPr>
      </w:pPr>
    </w:p>
    <w:p w14:paraId="6885DF8A" w14:textId="77777777" w:rsidR="005B1B24" w:rsidRPr="00C64229" w:rsidRDefault="005B1B24">
      <w:pPr>
        <w:pStyle w:val="Odstavekseznama"/>
        <w:keepNext/>
        <w:keepLines/>
        <w:numPr>
          <w:ilvl w:val="1"/>
          <w:numId w:val="40"/>
        </w:numPr>
        <w:spacing w:after="0" w:line="260" w:lineRule="exact"/>
        <w:contextualSpacing w:val="0"/>
        <w:outlineLvl w:val="1"/>
        <w:rPr>
          <w:rFonts w:cs="Arial"/>
          <w:b/>
          <w:vanish/>
          <w:color w:val="1F497D"/>
          <w:sz w:val="20"/>
          <w:szCs w:val="20"/>
          <w:lang w:val="sl-SI"/>
        </w:rPr>
      </w:pPr>
    </w:p>
    <w:p w14:paraId="72DD8D4B" w14:textId="77777777" w:rsidR="00121D0E" w:rsidRPr="00C64229" w:rsidRDefault="00000000">
      <w:pPr>
        <w:pStyle w:val="Naslov2"/>
        <w:numPr>
          <w:ilvl w:val="1"/>
          <w:numId w:val="42"/>
        </w:numPr>
        <w:tabs>
          <w:tab w:val="num" w:pos="851"/>
        </w:tabs>
        <w:spacing w:before="60" w:after="0" w:line="260" w:lineRule="atLeast"/>
        <w:ind w:left="721" w:hanging="437"/>
        <w:rPr>
          <w:rFonts w:cs="Arial"/>
          <w:sz w:val="20"/>
          <w:szCs w:val="20"/>
          <w:lang w:val="sl-SI"/>
        </w:rPr>
      </w:pPr>
      <w:bookmarkStart w:id="147" w:name="_Toc35506431"/>
      <w:bookmarkStart w:id="148" w:name="_Toc113016141"/>
      <w:bookmarkStart w:id="149" w:name="_Toc222923385"/>
      <w:bookmarkEnd w:id="146"/>
      <w:r w:rsidRPr="00C64229">
        <w:rPr>
          <w:rFonts w:cs="Arial"/>
          <w:sz w:val="20"/>
          <w:szCs w:val="20"/>
          <w:lang w:val="sl-SI"/>
        </w:rPr>
        <w:t>Oddaja skupne ponudbe</w:t>
      </w:r>
      <w:bookmarkEnd w:id="147"/>
      <w:bookmarkEnd w:id="148"/>
      <w:bookmarkEnd w:id="149"/>
    </w:p>
    <w:p w14:paraId="3882601F" w14:textId="77777777" w:rsidR="00121D0E" w:rsidRPr="00C64229" w:rsidRDefault="00121D0E">
      <w:pPr>
        <w:pStyle w:val="Odstavekseznama"/>
        <w:keepNext/>
        <w:numPr>
          <w:ilvl w:val="1"/>
          <w:numId w:val="41"/>
        </w:numPr>
        <w:spacing w:after="0" w:line="260" w:lineRule="exact"/>
        <w:contextualSpacing w:val="0"/>
        <w:jc w:val="left"/>
        <w:outlineLvl w:val="0"/>
        <w:rPr>
          <w:b/>
          <w:vanish/>
          <w:color w:val="008080"/>
          <w:sz w:val="20"/>
          <w:szCs w:val="20"/>
          <w:lang w:val="sl-SI"/>
        </w:rPr>
      </w:pPr>
    </w:p>
    <w:p w14:paraId="7CAE520F" w14:textId="77777777" w:rsidR="00121D0E" w:rsidRPr="00C64229" w:rsidRDefault="00121D0E">
      <w:pPr>
        <w:pStyle w:val="Odstavekseznama"/>
        <w:keepNext/>
        <w:numPr>
          <w:ilvl w:val="1"/>
          <w:numId w:val="41"/>
        </w:numPr>
        <w:spacing w:after="0" w:line="260" w:lineRule="exact"/>
        <w:contextualSpacing w:val="0"/>
        <w:jc w:val="left"/>
        <w:outlineLvl w:val="0"/>
        <w:rPr>
          <w:b/>
          <w:vanish/>
          <w:color w:val="008080"/>
          <w:sz w:val="20"/>
          <w:szCs w:val="20"/>
          <w:lang w:val="sl-SI"/>
        </w:rPr>
      </w:pPr>
    </w:p>
    <w:p w14:paraId="468F109F" w14:textId="77777777" w:rsidR="00121D0E" w:rsidRPr="00C64229" w:rsidRDefault="00121D0E">
      <w:pPr>
        <w:pStyle w:val="Odstavekseznama"/>
        <w:keepNext/>
        <w:numPr>
          <w:ilvl w:val="1"/>
          <w:numId w:val="41"/>
        </w:numPr>
        <w:spacing w:after="0" w:line="260" w:lineRule="exact"/>
        <w:contextualSpacing w:val="0"/>
        <w:jc w:val="left"/>
        <w:outlineLvl w:val="0"/>
        <w:rPr>
          <w:b/>
          <w:vanish/>
          <w:color w:val="008080"/>
          <w:sz w:val="20"/>
          <w:szCs w:val="20"/>
          <w:lang w:val="sl-SI"/>
        </w:rPr>
      </w:pPr>
    </w:p>
    <w:p w14:paraId="797D714F" w14:textId="77777777" w:rsidR="00121D0E" w:rsidRPr="00C64229" w:rsidRDefault="00121D0E">
      <w:pPr>
        <w:pStyle w:val="Odstavekseznama"/>
        <w:keepNext/>
        <w:numPr>
          <w:ilvl w:val="1"/>
          <w:numId w:val="41"/>
        </w:numPr>
        <w:spacing w:after="0" w:line="260" w:lineRule="exact"/>
        <w:contextualSpacing w:val="0"/>
        <w:jc w:val="left"/>
        <w:outlineLvl w:val="0"/>
        <w:rPr>
          <w:b/>
          <w:vanish/>
          <w:color w:val="008080"/>
          <w:sz w:val="20"/>
          <w:szCs w:val="20"/>
          <w:lang w:val="sl-SI"/>
        </w:rPr>
      </w:pPr>
    </w:p>
    <w:p w14:paraId="5C70E3D3" w14:textId="77777777" w:rsidR="00121D0E" w:rsidRPr="00C64229" w:rsidRDefault="00121D0E">
      <w:pPr>
        <w:pStyle w:val="Odstavekseznama"/>
        <w:keepNext/>
        <w:numPr>
          <w:ilvl w:val="1"/>
          <w:numId w:val="41"/>
        </w:numPr>
        <w:spacing w:after="0" w:line="260" w:lineRule="exact"/>
        <w:contextualSpacing w:val="0"/>
        <w:jc w:val="left"/>
        <w:outlineLvl w:val="0"/>
        <w:rPr>
          <w:b/>
          <w:vanish/>
          <w:color w:val="008080"/>
          <w:sz w:val="20"/>
          <w:szCs w:val="20"/>
          <w:lang w:val="sl-SI"/>
        </w:rPr>
      </w:pPr>
    </w:p>
    <w:p w14:paraId="71E106DE" w14:textId="77777777" w:rsidR="00EC0C41" w:rsidRPr="00C64229" w:rsidRDefault="00EC0C41" w:rsidP="00EC0C41">
      <w:pPr>
        <w:spacing w:after="0" w:line="260" w:lineRule="exact"/>
        <w:rPr>
          <w:sz w:val="20"/>
          <w:szCs w:val="20"/>
        </w:rPr>
      </w:pPr>
    </w:p>
    <w:p w14:paraId="60D15E18" w14:textId="77777777" w:rsidR="00364FD8" w:rsidRPr="00C64229" w:rsidRDefault="00000000" w:rsidP="00364FD8">
      <w:pPr>
        <w:spacing w:after="0" w:line="260" w:lineRule="exact"/>
        <w:rPr>
          <w:sz w:val="20"/>
          <w:szCs w:val="20"/>
        </w:rPr>
      </w:pPr>
      <w:r w:rsidRPr="00C64229">
        <w:rPr>
          <w:sz w:val="20"/>
          <w:szCs w:val="20"/>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5B13AAD7" w14:textId="77777777" w:rsidR="00364FD8" w:rsidRPr="00C64229" w:rsidRDefault="00364FD8" w:rsidP="00364FD8">
      <w:pPr>
        <w:spacing w:after="0" w:line="260" w:lineRule="exact"/>
        <w:rPr>
          <w:sz w:val="20"/>
          <w:szCs w:val="20"/>
        </w:rPr>
      </w:pPr>
    </w:p>
    <w:p w14:paraId="1C8DD811" w14:textId="77777777" w:rsidR="00364FD8" w:rsidRPr="00C64229" w:rsidRDefault="00000000" w:rsidP="00364FD8">
      <w:pPr>
        <w:spacing w:after="0" w:line="260" w:lineRule="exact"/>
        <w:rPr>
          <w:sz w:val="20"/>
          <w:szCs w:val="20"/>
        </w:rPr>
      </w:pPr>
      <w:r w:rsidRPr="00C64229">
        <w:rPr>
          <w:sz w:val="20"/>
          <w:szCs w:val="20"/>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08A6D57A" w14:textId="77777777" w:rsidR="00364FD8" w:rsidRPr="00C64229" w:rsidRDefault="00364FD8" w:rsidP="00364FD8">
      <w:pPr>
        <w:spacing w:after="0" w:line="260" w:lineRule="exact"/>
        <w:rPr>
          <w:color w:val="2F5496"/>
          <w:sz w:val="20"/>
          <w:szCs w:val="20"/>
        </w:rPr>
      </w:pPr>
    </w:p>
    <w:p w14:paraId="03585FDF" w14:textId="77777777" w:rsidR="00364FD8" w:rsidRPr="00C64229" w:rsidRDefault="00000000" w:rsidP="00364FD8">
      <w:pPr>
        <w:spacing w:after="0" w:line="260" w:lineRule="exact"/>
        <w:rPr>
          <w:sz w:val="20"/>
          <w:szCs w:val="20"/>
        </w:rPr>
      </w:pPr>
      <w:r w:rsidRPr="00C64229">
        <w:rPr>
          <w:sz w:val="20"/>
          <w:szCs w:val="20"/>
        </w:rPr>
        <w:t xml:space="preserve">Skupni ponudniki predložijo v ponudbi le en izpolnjen predračun, upoštevajoč navodila iz točke 2.2 razpisne dokumentacije, </w:t>
      </w:r>
    </w:p>
    <w:p w14:paraId="7062AA7A" w14:textId="77777777" w:rsidR="00364FD8" w:rsidRPr="00C64229" w:rsidRDefault="00364FD8" w:rsidP="00364FD8">
      <w:pPr>
        <w:spacing w:after="0" w:line="260" w:lineRule="exact"/>
        <w:rPr>
          <w:sz w:val="20"/>
          <w:szCs w:val="20"/>
        </w:rPr>
      </w:pPr>
    </w:p>
    <w:p w14:paraId="1432FA91" w14:textId="77777777" w:rsidR="00364FD8" w:rsidRPr="00C64229" w:rsidRDefault="00000000" w:rsidP="00364FD8">
      <w:pPr>
        <w:spacing w:after="0" w:line="260" w:lineRule="atLeast"/>
        <w:rPr>
          <w:sz w:val="20"/>
          <w:szCs w:val="20"/>
        </w:rPr>
      </w:pPr>
      <w:r w:rsidRPr="00C64229">
        <w:rPr>
          <w:sz w:val="20"/>
          <w:szCs w:val="20"/>
        </w:rPr>
        <w:t>Zoper posameznega skupnega ponudnika ne smejo obstajati razlogi za izključitev iz točke 2.4 razpisne dokumentacije. Za vsakega skupnega ponudnika mora biti k ponudbi predložen njegov izpolnjen in podpisan obrazec ESPD v skladu z zadnjim odstavkom točke 2.3 razpisne dokumentacije.</w:t>
      </w:r>
    </w:p>
    <w:p w14:paraId="02C3440D" w14:textId="77777777" w:rsidR="00364FD8" w:rsidRPr="00C64229" w:rsidRDefault="00364FD8" w:rsidP="00364FD8">
      <w:pPr>
        <w:spacing w:after="0" w:line="260" w:lineRule="exact"/>
        <w:rPr>
          <w:sz w:val="20"/>
          <w:szCs w:val="20"/>
        </w:rPr>
      </w:pPr>
    </w:p>
    <w:p w14:paraId="1816631E" w14:textId="77777777" w:rsidR="00364FD8" w:rsidRPr="00C64229" w:rsidRDefault="00000000" w:rsidP="000774D7">
      <w:pPr>
        <w:spacing w:after="180" w:line="260" w:lineRule="exact"/>
        <w:rPr>
          <w:sz w:val="20"/>
          <w:szCs w:val="20"/>
        </w:rPr>
      </w:pPr>
      <w:r w:rsidRPr="00C64229">
        <w:rPr>
          <w:sz w:val="20"/>
          <w:szCs w:val="20"/>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2DE538D0" w14:textId="77777777" w:rsidR="00364FD8" w:rsidRPr="00C64229" w:rsidRDefault="00000000" w:rsidP="00364FD8">
      <w:pPr>
        <w:spacing w:after="0" w:line="260" w:lineRule="exact"/>
        <w:rPr>
          <w:sz w:val="20"/>
          <w:szCs w:val="20"/>
        </w:rPr>
      </w:pPr>
      <w:r w:rsidRPr="00C64229">
        <w:rPr>
          <w:sz w:val="20"/>
          <w:szCs w:val="20"/>
        </w:rPr>
        <w:t>Dokazila v zvezi s točk</w:t>
      </w:r>
      <w:r w:rsidR="00B73C82" w:rsidRPr="00C64229">
        <w:rPr>
          <w:sz w:val="20"/>
          <w:szCs w:val="20"/>
        </w:rPr>
        <w:t xml:space="preserve">ama 2.5 in </w:t>
      </w:r>
      <w:r w:rsidRPr="00C64229">
        <w:rPr>
          <w:sz w:val="20"/>
          <w:szCs w:val="20"/>
        </w:rPr>
        <w:t xml:space="preserve">2.6 </w:t>
      </w:r>
      <w:r w:rsidR="00B73C82" w:rsidRPr="00C64229">
        <w:rPr>
          <w:sz w:val="20"/>
          <w:szCs w:val="20"/>
        </w:rPr>
        <w:t xml:space="preserve">lahko </w:t>
      </w:r>
      <w:r w:rsidRPr="00C64229">
        <w:rPr>
          <w:sz w:val="20"/>
          <w:szCs w:val="20"/>
        </w:rPr>
        <w:t>predloži katerikoli skupni ponudnik.</w:t>
      </w:r>
    </w:p>
    <w:p w14:paraId="4DC155E8" w14:textId="77777777" w:rsidR="00C93436" w:rsidRPr="00C64229" w:rsidRDefault="00C93436" w:rsidP="00364FD8">
      <w:pPr>
        <w:spacing w:after="0" w:line="260" w:lineRule="exact"/>
        <w:rPr>
          <w:sz w:val="20"/>
          <w:szCs w:val="20"/>
        </w:rPr>
      </w:pPr>
    </w:p>
    <w:p w14:paraId="0D099707" w14:textId="77777777" w:rsidR="00121D0E" w:rsidRPr="00C64229" w:rsidRDefault="00000000">
      <w:pPr>
        <w:pStyle w:val="Naslov2"/>
        <w:numPr>
          <w:ilvl w:val="1"/>
          <w:numId w:val="42"/>
        </w:numPr>
        <w:tabs>
          <w:tab w:val="num" w:pos="851"/>
        </w:tabs>
        <w:spacing w:before="60" w:after="0" w:line="260" w:lineRule="atLeast"/>
        <w:ind w:left="721" w:hanging="437"/>
        <w:rPr>
          <w:rFonts w:cs="Arial"/>
          <w:sz w:val="20"/>
          <w:szCs w:val="20"/>
          <w:lang w:val="sl-SI"/>
        </w:rPr>
      </w:pPr>
      <w:bookmarkStart w:id="150" w:name="_Toc35506432"/>
      <w:bookmarkStart w:id="151" w:name="_Toc113016142"/>
      <w:bookmarkStart w:id="152" w:name="_Toc222923386"/>
      <w:r w:rsidRPr="00C64229">
        <w:rPr>
          <w:rFonts w:cs="Arial"/>
          <w:sz w:val="20"/>
          <w:szCs w:val="20"/>
          <w:lang w:val="sl-SI"/>
        </w:rPr>
        <w:t>Oddaja ponudbe, pri kateri sodelujejo podizvajalci</w:t>
      </w:r>
      <w:bookmarkEnd w:id="150"/>
      <w:bookmarkEnd w:id="151"/>
      <w:bookmarkEnd w:id="152"/>
    </w:p>
    <w:p w14:paraId="43F390AE" w14:textId="77777777" w:rsidR="00121D0E" w:rsidRPr="00C64229" w:rsidRDefault="00121D0E" w:rsidP="00747389">
      <w:pPr>
        <w:spacing w:after="0" w:line="120" w:lineRule="atLeast"/>
        <w:rPr>
          <w:sz w:val="20"/>
          <w:szCs w:val="20"/>
        </w:rPr>
      </w:pPr>
    </w:p>
    <w:p w14:paraId="72023255" w14:textId="77777777" w:rsidR="00364FD8" w:rsidRPr="00C64229" w:rsidRDefault="00000000" w:rsidP="00364FD8">
      <w:pPr>
        <w:spacing w:after="0" w:line="260" w:lineRule="exact"/>
        <w:rPr>
          <w:sz w:val="20"/>
          <w:szCs w:val="20"/>
        </w:rPr>
      </w:pPr>
      <w:bookmarkStart w:id="153" w:name="_Hlk92730674"/>
      <w:r w:rsidRPr="00C64229">
        <w:rPr>
          <w:sz w:val="20"/>
          <w:szCs w:val="20"/>
        </w:rPr>
        <w:t xml:space="preserve">Gospodarski subjekt, ki oddaja ponudbo, lahko pri izvedbi javnega naročila sodeluje s podizvajalcem. </w:t>
      </w:r>
    </w:p>
    <w:p w14:paraId="5951DFE3" w14:textId="77777777" w:rsidR="00364FD8" w:rsidRPr="00C64229" w:rsidRDefault="00364FD8" w:rsidP="00364FD8">
      <w:pPr>
        <w:spacing w:after="0" w:line="260" w:lineRule="exact"/>
        <w:rPr>
          <w:sz w:val="20"/>
          <w:szCs w:val="20"/>
        </w:rPr>
      </w:pPr>
    </w:p>
    <w:p w14:paraId="3506EECB" w14:textId="77777777" w:rsidR="00364FD8" w:rsidRPr="00C64229" w:rsidRDefault="00000000" w:rsidP="00364FD8">
      <w:pPr>
        <w:spacing w:after="0" w:line="260" w:lineRule="exact"/>
        <w:rPr>
          <w:sz w:val="20"/>
          <w:szCs w:val="20"/>
        </w:rPr>
      </w:pPr>
      <w:r w:rsidRPr="00C64229">
        <w:rPr>
          <w:sz w:val="20"/>
          <w:szCs w:val="20"/>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6603A7BA" w14:textId="77777777" w:rsidR="00364FD8" w:rsidRPr="00C64229" w:rsidRDefault="00364FD8" w:rsidP="00364FD8">
      <w:pPr>
        <w:spacing w:after="0" w:line="260" w:lineRule="exact"/>
        <w:rPr>
          <w:sz w:val="20"/>
          <w:szCs w:val="20"/>
        </w:rPr>
      </w:pPr>
    </w:p>
    <w:p w14:paraId="35467D70" w14:textId="77777777" w:rsidR="00364FD8" w:rsidRPr="00C64229" w:rsidRDefault="00000000" w:rsidP="00364FD8">
      <w:pPr>
        <w:spacing w:after="0" w:line="260" w:lineRule="exact"/>
        <w:rPr>
          <w:sz w:val="20"/>
          <w:szCs w:val="20"/>
        </w:rPr>
      </w:pPr>
      <w:r w:rsidRPr="00C64229">
        <w:rPr>
          <w:sz w:val="20"/>
          <w:szCs w:val="20"/>
        </w:rPr>
        <w:t>Če ponudnik nastopa s podizvajalci, mora v ponudbi:</w:t>
      </w:r>
    </w:p>
    <w:p w14:paraId="6C46F69F" w14:textId="77777777" w:rsidR="00364FD8" w:rsidRPr="00C64229" w:rsidRDefault="00000000">
      <w:pPr>
        <w:pStyle w:val="Odstavekseznama"/>
        <w:numPr>
          <w:ilvl w:val="0"/>
          <w:numId w:val="49"/>
        </w:numPr>
        <w:spacing w:after="0" w:line="260" w:lineRule="exact"/>
        <w:rPr>
          <w:sz w:val="20"/>
          <w:szCs w:val="20"/>
          <w:lang w:val="sl-SI"/>
        </w:rPr>
      </w:pPr>
      <w:r w:rsidRPr="00C64229">
        <w:rPr>
          <w:sz w:val="20"/>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79700FCB" w14:textId="77777777" w:rsidR="00364FD8" w:rsidRPr="00C64229" w:rsidRDefault="00000000">
      <w:pPr>
        <w:pStyle w:val="Odstavekseznama"/>
        <w:numPr>
          <w:ilvl w:val="0"/>
          <w:numId w:val="49"/>
        </w:numPr>
        <w:spacing w:after="0" w:line="260" w:lineRule="exact"/>
        <w:rPr>
          <w:sz w:val="20"/>
          <w:szCs w:val="20"/>
          <w:lang w:val="sl-SI"/>
        </w:rPr>
      </w:pPr>
      <w:r w:rsidRPr="00C64229">
        <w:rPr>
          <w:sz w:val="20"/>
          <w:szCs w:val="20"/>
          <w:lang w:val="sl-SI"/>
        </w:rPr>
        <w:t>navesti kontaktne podatke in zakonite zastopnike podizvajalcev,</w:t>
      </w:r>
    </w:p>
    <w:p w14:paraId="5B1ADD73" w14:textId="77777777" w:rsidR="00364FD8" w:rsidRPr="00C64229" w:rsidRDefault="00000000">
      <w:pPr>
        <w:pStyle w:val="Odstavekseznama"/>
        <w:numPr>
          <w:ilvl w:val="0"/>
          <w:numId w:val="49"/>
        </w:numPr>
        <w:spacing w:after="0" w:line="260" w:lineRule="exact"/>
        <w:rPr>
          <w:sz w:val="20"/>
          <w:szCs w:val="20"/>
          <w:lang w:val="sl-SI"/>
        </w:rPr>
      </w:pPr>
      <w:r w:rsidRPr="00C64229">
        <w:rPr>
          <w:sz w:val="20"/>
          <w:szCs w:val="20"/>
          <w:lang w:val="sl-SI"/>
        </w:rPr>
        <w:t>predložiti izpolnjene obrazce ESPD teh podizvajalcev v skladu z 79. členom ZJN-3 ter</w:t>
      </w:r>
    </w:p>
    <w:p w14:paraId="30AE649D" w14:textId="77777777" w:rsidR="00364FD8" w:rsidRPr="00C64229" w:rsidRDefault="00000000">
      <w:pPr>
        <w:pStyle w:val="Odstavekseznama"/>
        <w:numPr>
          <w:ilvl w:val="0"/>
          <w:numId w:val="49"/>
        </w:numPr>
        <w:spacing w:after="0" w:line="260" w:lineRule="exact"/>
        <w:rPr>
          <w:sz w:val="20"/>
          <w:szCs w:val="20"/>
          <w:lang w:val="sl-SI"/>
        </w:rPr>
      </w:pPr>
      <w:r w:rsidRPr="00C64229">
        <w:rPr>
          <w:sz w:val="20"/>
          <w:szCs w:val="20"/>
          <w:lang w:val="sl-SI"/>
        </w:rPr>
        <w:t>predložiti zahtevo oz. soglasje podizvajalca za neposredno plačilo, če podizvajalec to zahteva.</w:t>
      </w:r>
    </w:p>
    <w:p w14:paraId="2D569ABA" w14:textId="77777777" w:rsidR="00843693" w:rsidRPr="00C64229" w:rsidRDefault="00843693" w:rsidP="00364FD8">
      <w:pPr>
        <w:spacing w:after="0" w:line="260" w:lineRule="exact"/>
        <w:rPr>
          <w:sz w:val="20"/>
          <w:szCs w:val="20"/>
        </w:rPr>
      </w:pPr>
    </w:p>
    <w:p w14:paraId="6E7A942E" w14:textId="77777777" w:rsidR="00364FD8" w:rsidRPr="00C64229" w:rsidRDefault="00000000" w:rsidP="00364FD8">
      <w:pPr>
        <w:spacing w:after="0" w:line="260" w:lineRule="exact"/>
        <w:rPr>
          <w:sz w:val="20"/>
          <w:szCs w:val="20"/>
        </w:rPr>
      </w:pPr>
      <w:r w:rsidRPr="00C64229">
        <w:rPr>
          <w:sz w:val="20"/>
          <w:szCs w:val="20"/>
        </w:rPr>
        <w:lastRenderedPageBreak/>
        <w:t xml:space="preserve">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6F9394E8" w14:textId="77777777" w:rsidR="00364FD8" w:rsidRPr="00C64229" w:rsidRDefault="00364FD8" w:rsidP="00364FD8">
      <w:pPr>
        <w:spacing w:after="0" w:line="260" w:lineRule="exact"/>
        <w:rPr>
          <w:sz w:val="20"/>
          <w:szCs w:val="20"/>
        </w:rPr>
      </w:pPr>
    </w:p>
    <w:p w14:paraId="0BC46D37" w14:textId="77777777" w:rsidR="00364FD8" w:rsidRPr="00C64229" w:rsidRDefault="00000000" w:rsidP="00364FD8">
      <w:pPr>
        <w:spacing w:after="0" w:line="260" w:lineRule="exact"/>
        <w:rPr>
          <w:sz w:val="20"/>
          <w:szCs w:val="20"/>
        </w:rPr>
      </w:pPr>
      <w:r w:rsidRPr="00C64229">
        <w:rPr>
          <w:sz w:val="20"/>
          <w:szCs w:val="20"/>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izpolnjuje pogojev za sodelovanje, bo naročnik takšne podizvajalce zavrnil skladno s četrtim odstavkom 94. člena ZJN-3.</w:t>
      </w:r>
    </w:p>
    <w:p w14:paraId="099E7DDF" w14:textId="77777777" w:rsidR="005400B4" w:rsidRPr="00C64229" w:rsidRDefault="005400B4" w:rsidP="00364FD8">
      <w:pPr>
        <w:spacing w:after="0" w:line="260" w:lineRule="exact"/>
        <w:rPr>
          <w:sz w:val="20"/>
          <w:szCs w:val="20"/>
        </w:rPr>
      </w:pPr>
    </w:p>
    <w:p w14:paraId="204F91E8" w14:textId="77777777" w:rsidR="00364FD8" w:rsidRPr="00C64229" w:rsidRDefault="00000000" w:rsidP="00364FD8">
      <w:pPr>
        <w:spacing w:after="0" w:line="260" w:lineRule="exact"/>
        <w:rPr>
          <w:sz w:val="20"/>
          <w:szCs w:val="20"/>
        </w:rPr>
      </w:pPr>
      <w:r w:rsidRPr="00C64229">
        <w:rPr>
          <w:sz w:val="20"/>
          <w:szCs w:val="20"/>
        </w:rPr>
        <w:t>Ponudnik lahko</w:t>
      </w:r>
      <w:r w:rsidR="00D44585" w:rsidRPr="00C64229">
        <w:rPr>
          <w:sz w:val="20"/>
          <w:szCs w:val="20"/>
        </w:rPr>
        <w:t xml:space="preserve"> </w:t>
      </w:r>
      <w:r w:rsidR="00B1580A" w:rsidRPr="00C64229">
        <w:rPr>
          <w:sz w:val="20"/>
          <w:szCs w:val="20"/>
        </w:rPr>
        <w:t xml:space="preserve">s podizvajalcem </w:t>
      </w:r>
      <w:r w:rsidR="00D44585" w:rsidRPr="00C64229">
        <w:rPr>
          <w:sz w:val="20"/>
          <w:szCs w:val="20"/>
        </w:rPr>
        <w:t>izpolni le pogoj št. 2.5.</w:t>
      </w:r>
      <w:r w:rsidR="002573B3" w:rsidRPr="00C64229">
        <w:rPr>
          <w:sz w:val="20"/>
          <w:szCs w:val="20"/>
        </w:rPr>
        <w:t>2</w:t>
      </w:r>
      <w:r w:rsidR="00D44585" w:rsidRPr="00C64229">
        <w:rPr>
          <w:sz w:val="20"/>
          <w:szCs w:val="20"/>
        </w:rPr>
        <w:t xml:space="preserve"> razpisne dokumentacije</w:t>
      </w:r>
      <w:r w:rsidRPr="00C64229">
        <w:rPr>
          <w:sz w:val="20"/>
          <w:szCs w:val="20"/>
        </w:rPr>
        <w:t>.</w:t>
      </w:r>
      <w:r w:rsidR="000734BD" w:rsidRPr="00C64229">
        <w:rPr>
          <w:sz w:val="20"/>
          <w:szCs w:val="20"/>
        </w:rPr>
        <w:t xml:space="preserve"> </w:t>
      </w:r>
    </w:p>
    <w:p w14:paraId="279D261C" w14:textId="77777777" w:rsidR="00364FD8" w:rsidRPr="00C64229" w:rsidRDefault="00364FD8" w:rsidP="00364FD8">
      <w:pPr>
        <w:spacing w:after="0" w:line="260" w:lineRule="exact"/>
        <w:rPr>
          <w:sz w:val="20"/>
          <w:szCs w:val="20"/>
        </w:rPr>
      </w:pPr>
    </w:p>
    <w:p w14:paraId="52CBB5D2" w14:textId="77777777" w:rsidR="00364FD8" w:rsidRPr="00C64229" w:rsidRDefault="00000000" w:rsidP="00364FD8">
      <w:pPr>
        <w:spacing w:after="0" w:line="260" w:lineRule="exact"/>
        <w:rPr>
          <w:sz w:val="20"/>
          <w:szCs w:val="20"/>
        </w:rPr>
      </w:pPr>
      <w:r w:rsidRPr="00C64229">
        <w:rPr>
          <w:sz w:val="20"/>
          <w:szCs w:val="20"/>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6C0B1539" w14:textId="77777777" w:rsidR="00364FD8" w:rsidRPr="00C64229" w:rsidRDefault="00364FD8" w:rsidP="00364FD8">
      <w:pPr>
        <w:spacing w:after="0" w:line="260" w:lineRule="exact"/>
        <w:rPr>
          <w:sz w:val="20"/>
          <w:szCs w:val="20"/>
        </w:rPr>
      </w:pPr>
    </w:p>
    <w:p w14:paraId="003A270B" w14:textId="77777777" w:rsidR="00364FD8" w:rsidRPr="00C64229" w:rsidRDefault="00000000" w:rsidP="00364FD8">
      <w:pPr>
        <w:spacing w:after="0" w:line="260" w:lineRule="exact"/>
        <w:rPr>
          <w:sz w:val="20"/>
          <w:szCs w:val="20"/>
        </w:rPr>
      </w:pPr>
      <w:r w:rsidRPr="00C64229">
        <w:rPr>
          <w:sz w:val="20"/>
          <w:szCs w:val="20"/>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51F883DF" w14:textId="77777777" w:rsidR="00364FD8" w:rsidRPr="00C64229" w:rsidRDefault="00364FD8" w:rsidP="00364FD8">
      <w:pPr>
        <w:spacing w:after="0" w:line="260" w:lineRule="exact"/>
        <w:rPr>
          <w:sz w:val="20"/>
          <w:szCs w:val="20"/>
        </w:rPr>
      </w:pPr>
    </w:p>
    <w:p w14:paraId="45E7E8AA" w14:textId="77777777" w:rsidR="00364FD8" w:rsidRPr="00C64229" w:rsidRDefault="00000000" w:rsidP="00364FD8">
      <w:pPr>
        <w:spacing w:after="0" w:line="260" w:lineRule="exact"/>
        <w:rPr>
          <w:sz w:val="20"/>
          <w:szCs w:val="20"/>
        </w:rPr>
      </w:pPr>
      <w:r w:rsidRPr="00C64229">
        <w:rPr>
          <w:sz w:val="20"/>
          <w:szCs w:val="20"/>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6CD5A423" w14:textId="77777777" w:rsidR="00364FD8" w:rsidRPr="00C64229" w:rsidRDefault="00364FD8" w:rsidP="00364FD8">
      <w:pPr>
        <w:spacing w:after="0" w:line="260" w:lineRule="exact"/>
        <w:rPr>
          <w:sz w:val="20"/>
          <w:szCs w:val="20"/>
        </w:rPr>
      </w:pPr>
    </w:p>
    <w:p w14:paraId="5B06BF82" w14:textId="77777777" w:rsidR="00364FD8" w:rsidRPr="00C64229" w:rsidRDefault="00000000" w:rsidP="00364FD8">
      <w:pPr>
        <w:spacing w:after="0" w:line="260" w:lineRule="exact"/>
        <w:rPr>
          <w:sz w:val="20"/>
          <w:szCs w:val="20"/>
        </w:rPr>
      </w:pPr>
      <w:r w:rsidRPr="00C64229">
        <w:rPr>
          <w:sz w:val="20"/>
          <w:szCs w:val="20"/>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2CEDD48A" w14:textId="77777777" w:rsidR="00096732" w:rsidRPr="00C64229" w:rsidRDefault="00096732" w:rsidP="00364FD8">
      <w:pPr>
        <w:spacing w:after="0" w:line="260" w:lineRule="exact"/>
        <w:rPr>
          <w:sz w:val="20"/>
          <w:szCs w:val="20"/>
        </w:rPr>
      </w:pPr>
    </w:p>
    <w:p w14:paraId="3AFF84B4" w14:textId="77777777" w:rsidR="00156468" w:rsidRPr="00C64229" w:rsidRDefault="00000000">
      <w:pPr>
        <w:pStyle w:val="Naslov2"/>
        <w:numPr>
          <w:ilvl w:val="1"/>
          <w:numId w:val="42"/>
        </w:numPr>
        <w:tabs>
          <w:tab w:val="num" w:pos="851"/>
        </w:tabs>
        <w:spacing w:before="60" w:after="0" w:line="260" w:lineRule="atLeast"/>
        <w:ind w:left="721" w:hanging="437"/>
        <w:rPr>
          <w:rFonts w:cs="Arial"/>
          <w:sz w:val="20"/>
          <w:szCs w:val="20"/>
          <w:lang w:val="sl-SI"/>
        </w:rPr>
      </w:pPr>
      <w:bookmarkStart w:id="154" w:name="_Toc178932205"/>
      <w:bookmarkStart w:id="155" w:name="_Toc222923387"/>
      <w:r w:rsidRPr="00C64229">
        <w:rPr>
          <w:rFonts w:cs="Arial"/>
          <w:sz w:val="20"/>
          <w:szCs w:val="20"/>
          <w:lang w:val="sl-SI"/>
        </w:rPr>
        <w:t>Ponudbena dokumentacij</w:t>
      </w:r>
      <w:bookmarkEnd w:id="154"/>
      <w:r w:rsidRPr="00C64229">
        <w:rPr>
          <w:rFonts w:cs="Arial"/>
          <w:sz w:val="20"/>
          <w:szCs w:val="20"/>
          <w:lang w:val="sl-SI"/>
        </w:rPr>
        <w:t>a</w:t>
      </w:r>
      <w:bookmarkEnd w:id="155"/>
    </w:p>
    <w:p w14:paraId="7792CDAC" w14:textId="77777777" w:rsidR="00156468" w:rsidRPr="00C64229" w:rsidRDefault="00156468" w:rsidP="00156468">
      <w:pPr>
        <w:spacing w:after="0" w:line="260" w:lineRule="exact"/>
        <w:rPr>
          <w:sz w:val="20"/>
          <w:szCs w:val="20"/>
        </w:rPr>
      </w:pPr>
    </w:p>
    <w:p w14:paraId="55E928FB" w14:textId="77777777" w:rsidR="002E0D3A" w:rsidRPr="00C64229" w:rsidRDefault="00000000" w:rsidP="00E65111">
      <w:pPr>
        <w:spacing w:after="0" w:line="260" w:lineRule="atLeast"/>
        <w:rPr>
          <w:sz w:val="20"/>
          <w:szCs w:val="20"/>
        </w:rPr>
      </w:pPr>
      <w:r w:rsidRPr="00C64229">
        <w:rPr>
          <w:sz w:val="20"/>
          <w:szCs w:val="20"/>
        </w:rPr>
        <w:t xml:space="preserve">Seznam ponudbene dokumentacije iz </w:t>
      </w:r>
      <w:r w:rsidR="007F56C2" w:rsidRPr="00C64229">
        <w:rPr>
          <w:sz w:val="20"/>
          <w:szCs w:val="20"/>
        </w:rPr>
        <w:t>2. poglavj</w:t>
      </w:r>
      <w:r w:rsidR="00D930BB" w:rsidRPr="00C64229">
        <w:rPr>
          <w:sz w:val="20"/>
          <w:szCs w:val="20"/>
        </w:rPr>
        <w:t>a</w:t>
      </w:r>
      <w:r w:rsidR="007F56C2" w:rsidRPr="00C64229">
        <w:rPr>
          <w:sz w:val="20"/>
          <w:szCs w:val="20"/>
        </w:rPr>
        <w:t xml:space="preserve"> razpisne dokumentacije</w:t>
      </w:r>
      <w:r w:rsidRPr="00C64229">
        <w:rPr>
          <w:sz w:val="20"/>
          <w:szCs w:val="20"/>
        </w:rPr>
        <w:t>:</w:t>
      </w:r>
    </w:p>
    <w:p w14:paraId="6CD61BCB" w14:textId="77777777" w:rsidR="00E65111" w:rsidRPr="00C64229" w:rsidRDefault="00000000">
      <w:pPr>
        <w:numPr>
          <w:ilvl w:val="0"/>
          <w:numId w:val="49"/>
        </w:numPr>
        <w:spacing w:before="60" w:after="0" w:line="260" w:lineRule="atLeast"/>
        <w:ind w:left="426" w:hanging="284"/>
        <w:rPr>
          <w:sz w:val="20"/>
          <w:szCs w:val="20"/>
        </w:rPr>
      </w:pPr>
      <w:r w:rsidRPr="00C64229">
        <w:rPr>
          <w:sz w:val="20"/>
          <w:szCs w:val="20"/>
        </w:rPr>
        <w:t xml:space="preserve">izpolnjen obrazec »Predračun –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Pr="00C64229">
        <w:rPr>
          <w:sz w:val="20"/>
          <w:szCs w:val="20"/>
        </w:rPr>
        <w:t>«, ki se ga naloži v IS e-JN skladno s točko 2.2. razpisne dokumentacije,</w:t>
      </w:r>
    </w:p>
    <w:p w14:paraId="6CF52930" w14:textId="77777777" w:rsidR="00E65111" w:rsidRPr="00C64229" w:rsidRDefault="00000000">
      <w:pPr>
        <w:numPr>
          <w:ilvl w:val="0"/>
          <w:numId w:val="49"/>
        </w:numPr>
        <w:spacing w:after="0" w:line="260" w:lineRule="atLeast"/>
        <w:ind w:left="426" w:hanging="284"/>
        <w:rPr>
          <w:sz w:val="20"/>
          <w:szCs w:val="20"/>
        </w:rPr>
      </w:pPr>
      <w:r w:rsidRPr="00C64229">
        <w:rPr>
          <w:sz w:val="20"/>
          <w:szCs w:val="20"/>
        </w:rPr>
        <w:t>izpolnjeni obrazci ESPD za vse v ponudbi sodelujoče gospodarske subjekte (ponudnik, sodelujoči ponudniki v primeru skupne ponudbe, podizvajalci in gospodarski subjekti, na katerih kapacitete se sklicuje ponudnik), ki se jih naloži v IS e-JN skladno s točko 2.3 razpisne dokumentacije,</w:t>
      </w:r>
    </w:p>
    <w:p w14:paraId="143A0CC1" w14:textId="77777777" w:rsidR="00E65111" w:rsidRPr="00C64229" w:rsidRDefault="00000000">
      <w:pPr>
        <w:numPr>
          <w:ilvl w:val="0"/>
          <w:numId w:val="49"/>
        </w:numPr>
        <w:spacing w:after="0" w:line="260" w:lineRule="atLeast"/>
        <w:ind w:left="426" w:hanging="284"/>
        <w:rPr>
          <w:sz w:val="20"/>
          <w:szCs w:val="20"/>
        </w:rPr>
      </w:pPr>
      <w:r w:rsidRPr="00C64229">
        <w:rPr>
          <w:sz w:val="20"/>
          <w:szCs w:val="20"/>
        </w:rPr>
        <w:t>dokazila iz točk</w:t>
      </w:r>
      <w:r w:rsidR="00BB301C" w:rsidRPr="00C64229">
        <w:rPr>
          <w:sz w:val="20"/>
          <w:szCs w:val="20"/>
        </w:rPr>
        <w:t>e</w:t>
      </w:r>
      <w:r w:rsidRPr="00C64229">
        <w:rPr>
          <w:sz w:val="20"/>
          <w:szCs w:val="20"/>
        </w:rPr>
        <w:t xml:space="preserve"> 2.5 razpisne dokumentacije, ki se jih naloži v IS e-JN skladno z naveden</w:t>
      </w:r>
      <w:r w:rsidR="00BB301C" w:rsidRPr="00C64229">
        <w:rPr>
          <w:sz w:val="20"/>
          <w:szCs w:val="20"/>
        </w:rPr>
        <w:t>o</w:t>
      </w:r>
      <w:r w:rsidRPr="00C64229">
        <w:rPr>
          <w:sz w:val="20"/>
          <w:szCs w:val="20"/>
        </w:rPr>
        <w:t xml:space="preserve"> točk</w:t>
      </w:r>
      <w:r w:rsidR="00BB301C" w:rsidRPr="00C64229">
        <w:rPr>
          <w:sz w:val="20"/>
          <w:szCs w:val="20"/>
        </w:rPr>
        <w:t>o</w:t>
      </w:r>
      <w:r w:rsidRPr="00C64229">
        <w:rPr>
          <w:sz w:val="20"/>
          <w:szCs w:val="20"/>
        </w:rPr>
        <w:t>,</w:t>
      </w:r>
    </w:p>
    <w:p w14:paraId="1207F466" w14:textId="77777777" w:rsidR="00EA7DAC" w:rsidRPr="00C64229" w:rsidRDefault="00000000">
      <w:pPr>
        <w:numPr>
          <w:ilvl w:val="0"/>
          <w:numId w:val="49"/>
        </w:numPr>
        <w:spacing w:after="0" w:line="260" w:lineRule="atLeast"/>
        <w:ind w:left="426" w:hanging="284"/>
        <w:rPr>
          <w:sz w:val="20"/>
          <w:szCs w:val="20"/>
        </w:rPr>
      </w:pPr>
      <w:r w:rsidRPr="00C64229">
        <w:rPr>
          <w:sz w:val="20"/>
          <w:szCs w:val="20"/>
        </w:rPr>
        <w:t>dokazila iz točke 2.6 razpisne dokumentacije, ki se jih naloži v IS e-JN skladno z navedeno točko,</w:t>
      </w:r>
    </w:p>
    <w:p w14:paraId="5637ADF1" w14:textId="77777777" w:rsidR="00E65111" w:rsidRPr="00C64229" w:rsidRDefault="00000000">
      <w:pPr>
        <w:numPr>
          <w:ilvl w:val="0"/>
          <w:numId w:val="49"/>
        </w:numPr>
        <w:spacing w:after="0" w:line="260" w:lineRule="atLeast"/>
        <w:ind w:left="426" w:hanging="284"/>
        <w:rPr>
          <w:sz w:val="20"/>
          <w:szCs w:val="20"/>
        </w:rPr>
      </w:pPr>
      <w:r w:rsidRPr="00C64229">
        <w:rPr>
          <w:sz w:val="20"/>
          <w:szCs w:val="20"/>
        </w:rPr>
        <w:lastRenderedPageBreak/>
        <w:t>izpolnjen in podpisan obrazec »Podatki o sodelujočem podizvajalcu«, če bo ponudnik sodeloval s podizvajalcem pri izvedbi javnega naročila, ki se ga naloži v IS e-JN skladno s točko 2.</w:t>
      </w:r>
      <w:r w:rsidR="00EA7DAC" w:rsidRPr="00C64229">
        <w:rPr>
          <w:sz w:val="20"/>
          <w:szCs w:val="20"/>
        </w:rPr>
        <w:t>8</w:t>
      </w:r>
      <w:r w:rsidRPr="00C64229">
        <w:rPr>
          <w:sz w:val="20"/>
          <w:szCs w:val="20"/>
        </w:rPr>
        <w:t xml:space="preserve"> razpisne dokumentacije,</w:t>
      </w:r>
    </w:p>
    <w:p w14:paraId="3118DBEE" w14:textId="77777777" w:rsidR="00E65111" w:rsidRPr="00C64229" w:rsidRDefault="00000000">
      <w:pPr>
        <w:numPr>
          <w:ilvl w:val="0"/>
          <w:numId w:val="49"/>
        </w:numPr>
        <w:spacing w:after="0" w:line="260" w:lineRule="atLeast"/>
        <w:ind w:left="426" w:hanging="284"/>
        <w:rPr>
          <w:sz w:val="20"/>
          <w:szCs w:val="20"/>
        </w:rPr>
      </w:pPr>
      <w:r w:rsidRPr="00C64229">
        <w:rPr>
          <w:sz w:val="20"/>
          <w:szCs w:val="20"/>
        </w:rPr>
        <w:t>po potrebi potrdila o nekaznovanosti in drugi dokumenti, navedeni v točki 2.4 razpisne dokumentacije, ki se jih naloži v IS e-JN skladno z navedeno točko.</w:t>
      </w:r>
    </w:p>
    <w:p w14:paraId="21BA0A16" w14:textId="77777777" w:rsidR="00156468" w:rsidRPr="00C64229" w:rsidRDefault="00156468" w:rsidP="00156468">
      <w:pPr>
        <w:spacing w:after="0" w:line="260" w:lineRule="exact"/>
        <w:rPr>
          <w:sz w:val="20"/>
          <w:szCs w:val="20"/>
        </w:rPr>
      </w:pPr>
    </w:p>
    <w:p w14:paraId="7921B28C" w14:textId="77777777" w:rsidR="00156468" w:rsidRPr="00C64229" w:rsidRDefault="00000000" w:rsidP="00156468">
      <w:pPr>
        <w:spacing w:after="0" w:line="260" w:lineRule="exact"/>
        <w:rPr>
          <w:sz w:val="20"/>
          <w:szCs w:val="20"/>
        </w:rPr>
      </w:pPr>
      <w:r w:rsidRPr="00C64229">
        <w:rPr>
          <w:sz w:val="20"/>
          <w:szCs w:val="20"/>
        </w:rPr>
        <w:t>Osnutka pogodbe NI treba izpolnjevati in prilagati k ponudbi.</w:t>
      </w:r>
    </w:p>
    <w:p w14:paraId="1CCBACC8" w14:textId="77777777" w:rsidR="00156468" w:rsidRPr="00C64229" w:rsidRDefault="00156468" w:rsidP="00156468">
      <w:pPr>
        <w:spacing w:after="0" w:line="260" w:lineRule="exact"/>
        <w:rPr>
          <w:sz w:val="20"/>
          <w:szCs w:val="20"/>
        </w:rPr>
      </w:pPr>
    </w:p>
    <w:p w14:paraId="4CB03B50" w14:textId="77777777" w:rsidR="00156468" w:rsidRPr="00C64229" w:rsidRDefault="00000000" w:rsidP="00156468">
      <w:pPr>
        <w:spacing w:after="0" w:line="260" w:lineRule="exact"/>
        <w:rPr>
          <w:sz w:val="20"/>
          <w:szCs w:val="20"/>
        </w:rPr>
      </w:pPr>
      <w:r w:rsidRPr="00C64229">
        <w:rPr>
          <w:sz w:val="20"/>
          <w:szCs w:val="20"/>
        </w:rPr>
        <w:t xml:space="preserve">Če se bo naročnik tako odločil, bodo morebitne pomanjkljivosti v ponudbenih dokumentih lahko odpravljene, upoštevajoč peti, šesti in sedmi odstavek 89. člena ZJN-3. </w:t>
      </w:r>
    </w:p>
    <w:p w14:paraId="1FE050EB" w14:textId="77777777" w:rsidR="00156468" w:rsidRPr="00C64229" w:rsidRDefault="00156468" w:rsidP="00156468">
      <w:pPr>
        <w:spacing w:after="0" w:line="260" w:lineRule="exact"/>
        <w:rPr>
          <w:sz w:val="20"/>
          <w:szCs w:val="20"/>
        </w:rPr>
      </w:pPr>
    </w:p>
    <w:p w14:paraId="7B8D0D93" w14:textId="77777777" w:rsidR="00156468" w:rsidRPr="00C64229" w:rsidRDefault="00000000" w:rsidP="00EA7099">
      <w:pPr>
        <w:spacing w:after="0" w:line="260" w:lineRule="exact"/>
      </w:pPr>
      <w:r w:rsidRPr="00C64229">
        <w:rPr>
          <w:sz w:val="20"/>
          <w:szCs w:val="20"/>
        </w:rPr>
        <w:t>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naročnik ob pregledovanju in ocenjevanju ponudb ocenil, da je to potrebno, ter mu za to določil ustrezen rok.</w:t>
      </w:r>
      <w:r w:rsidR="0085569C" w:rsidRPr="00C64229">
        <w:rPr>
          <w:sz w:val="20"/>
          <w:szCs w:val="20"/>
        </w:rPr>
        <w:t xml:space="preserve"> </w:t>
      </w:r>
    </w:p>
    <w:p w14:paraId="6D4EC82C" w14:textId="77777777" w:rsidR="00156468" w:rsidRPr="00C64229" w:rsidRDefault="00156468" w:rsidP="00701DF4">
      <w:pPr>
        <w:spacing w:after="0" w:line="260" w:lineRule="exact"/>
        <w:rPr>
          <w:sz w:val="20"/>
          <w:szCs w:val="20"/>
        </w:rPr>
      </w:pPr>
    </w:p>
    <w:p w14:paraId="02621EEC" w14:textId="77777777" w:rsidR="00376287" w:rsidRPr="00C64229" w:rsidRDefault="00000000" w:rsidP="00405F1E">
      <w:pPr>
        <w:spacing w:after="0" w:line="80" w:lineRule="exact"/>
        <w:rPr>
          <w:sz w:val="20"/>
          <w:szCs w:val="20"/>
        </w:rPr>
      </w:pPr>
      <w:r w:rsidRPr="00C64229">
        <w:rPr>
          <w:sz w:val="20"/>
          <w:szCs w:val="20"/>
        </w:rPr>
        <w:br w:type="page"/>
      </w:r>
    </w:p>
    <w:p w14:paraId="0948FC9C" w14:textId="77777777" w:rsidR="00196B18" w:rsidRPr="00C64229" w:rsidRDefault="00000000" w:rsidP="00AE16BD">
      <w:pPr>
        <w:pStyle w:val="Naslov1"/>
      </w:pPr>
      <w:bookmarkStart w:id="156" w:name="_Toc461526818"/>
      <w:bookmarkStart w:id="157" w:name="_Toc222923388"/>
      <w:bookmarkStart w:id="158" w:name="_Hlk117669463"/>
      <w:bookmarkStart w:id="159" w:name="_Toc130191899"/>
      <w:bookmarkEnd w:id="71"/>
      <w:bookmarkEnd w:id="72"/>
      <w:bookmarkEnd w:id="153"/>
      <w:r w:rsidRPr="00C64229">
        <w:lastRenderedPageBreak/>
        <w:t>VSEBINSKO TEHNIČNI OPIS PREDMETA JAVNEGA NAROČILA</w:t>
      </w:r>
      <w:bookmarkEnd w:id="156"/>
      <w:bookmarkEnd w:id="157"/>
    </w:p>
    <w:p w14:paraId="500F9AFB" w14:textId="77777777" w:rsidR="001D2778" w:rsidRPr="00C64229" w:rsidRDefault="001D2778" w:rsidP="00A16A11">
      <w:pPr>
        <w:spacing w:after="0"/>
      </w:pPr>
    </w:p>
    <w:bookmarkEnd w:id="158"/>
    <w:p w14:paraId="01B96366" w14:textId="77777777" w:rsidR="004678C3" w:rsidRPr="00C64229" w:rsidRDefault="00000000" w:rsidP="004678C3">
      <w:pPr>
        <w:spacing w:after="0" w:line="260" w:lineRule="exact"/>
        <w:rPr>
          <w:sz w:val="20"/>
          <w:szCs w:val="20"/>
        </w:rPr>
      </w:pPr>
      <w:r w:rsidRPr="00C64229">
        <w:rPr>
          <w:sz w:val="20"/>
          <w:szCs w:val="20"/>
        </w:rPr>
        <w:t xml:space="preserve">Predmet javnega naročila je nakup osmih novih nadometnih elektronskih varnostnih omaric za shranjevanje ključev z vključeno najmanj 3-letno garancijo. Poleg tega naročilo vključuje demontažo naročnikovih 11 obstoječih nadometnih omaric proizvajalca Morse Watchmans, njihov odvoz in montažo osmih novih omaric (na mesta starih) ter sanacijo sten, kjer so montirani obstoječi ključarji, in sicer v poslovnih prostorih Finančnega urada Ljubljana in Uprave za prihodke v objektu »Modri kvadrat«,           na naslovu Davčna ulica 1, 1000 Ljubljana.  </w:t>
      </w:r>
    </w:p>
    <w:p w14:paraId="4026EA8A" w14:textId="77777777" w:rsidR="004678C3" w:rsidRPr="00C64229" w:rsidRDefault="004678C3" w:rsidP="004678C3">
      <w:pPr>
        <w:spacing w:after="0" w:line="260" w:lineRule="exact"/>
        <w:rPr>
          <w:sz w:val="20"/>
          <w:szCs w:val="20"/>
        </w:rPr>
      </w:pPr>
    </w:p>
    <w:p w14:paraId="3000899A" w14:textId="77777777" w:rsidR="004678C3" w:rsidRPr="00C64229" w:rsidRDefault="00000000" w:rsidP="004678C3">
      <w:pPr>
        <w:spacing w:after="0" w:line="260" w:lineRule="exact"/>
        <w:rPr>
          <w:sz w:val="20"/>
          <w:szCs w:val="20"/>
        </w:rPr>
      </w:pPr>
      <w:r w:rsidRPr="00C64229">
        <w:rPr>
          <w:sz w:val="20"/>
          <w:szCs w:val="20"/>
        </w:rPr>
        <w:t>Montaža se izvede na ključ, kar pomeni, da bodo omarice nameščene na obstoječe stene tako, da bo končni videz sten estetsko dovršen in brez vidnih poškodb (tudi na mestih 3 starih demontiranih omaric, ki se ne nadomestijo in kjer je potrebno tudi zaprtje električne in mrežne napeljave). V obseg del so vključena vsa potrebna montažna, slikopleskarska in druga potrebna dela za izvedbo celotnega predmeta javnega naročila.</w:t>
      </w:r>
    </w:p>
    <w:p w14:paraId="1FAB9EC8" w14:textId="77777777" w:rsidR="004678C3" w:rsidRPr="00C64229" w:rsidRDefault="004678C3" w:rsidP="004678C3">
      <w:pPr>
        <w:spacing w:after="0" w:line="260" w:lineRule="exact"/>
        <w:rPr>
          <w:sz w:val="20"/>
          <w:szCs w:val="20"/>
          <w:shd w:val="clear" w:color="auto" w:fill="FFFF00"/>
        </w:rPr>
      </w:pPr>
    </w:p>
    <w:p w14:paraId="15F71D39" w14:textId="77777777" w:rsidR="004678C3" w:rsidRPr="00C64229" w:rsidRDefault="00000000" w:rsidP="004678C3">
      <w:pPr>
        <w:spacing w:after="0" w:line="260" w:lineRule="exact"/>
        <w:rPr>
          <w:sz w:val="20"/>
          <w:szCs w:val="20"/>
        </w:rPr>
      </w:pPr>
      <w:r w:rsidRPr="00C64229">
        <w:rPr>
          <w:sz w:val="20"/>
          <w:szCs w:val="20"/>
          <w:u w:val="single"/>
        </w:rPr>
        <w:t>Naročnik ponudnikom omogoča ogled objekta po obveznem predhodnem dogovoru s predstavnikom</w:t>
      </w:r>
      <w:r w:rsidRPr="00C64229">
        <w:rPr>
          <w:sz w:val="20"/>
          <w:szCs w:val="20"/>
        </w:rPr>
        <w:t xml:space="preserve"> </w:t>
      </w:r>
      <w:r w:rsidRPr="00C64229">
        <w:rPr>
          <w:sz w:val="20"/>
          <w:szCs w:val="20"/>
          <w:u w:val="single"/>
        </w:rPr>
        <w:t xml:space="preserve">naročnika, g. Samirjem Šabićem (e-naslov: </w:t>
      </w:r>
      <w:hyperlink r:id="rId20" w:history="1">
        <w:r w:rsidR="00425FC7" w:rsidRPr="00C64229">
          <w:rPr>
            <w:rStyle w:val="Hiperpovezava"/>
            <w:sz w:val="20"/>
            <w:szCs w:val="20"/>
          </w:rPr>
          <w:t>lj.fu@gov.si</w:t>
        </w:r>
      </w:hyperlink>
      <w:r w:rsidR="00425FC7" w:rsidRPr="00C64229">
        <w:rPr>
          <w:sz w:val="20"/>
          <w:szCs w:val="20"/>
          <w:u w:val="single"/>
        </w:rPr>
        <w:t xml:space="preserve">, </w:t>
      </w:r>
      <w:hyperlink r:id="rId21" w:history="1">
        <w:r w:rsidR="00425FC7" w:rsidRPr="00C64229">
          <w:rPr>
            <w:rStyle w:val="Hiperpovezava"/>
            <w:rFonts w:eastAsiaTheme="majorEastAsia"/>
            <w:sz w:val="20"/>
            <w:szCs w:val="20"/>
          </w:rPr>
          <w:t>samir.sabic@gov.si</w:t>
        </w:r>
      </w:hyperlink>
      <w:r w:rsidRPr="00C64229">
        <w:rPr>
          <w:sz w:val="20"/>
          <w:szCs w:val="20"/>
          <w:u w:val="single"/>
        </w:rPr>
        <w:t xml:space="preserve">, tel. št. 051/310 121), in sicer najkasneje do </w:t>
      </w:r>
      <w:r w:rsidR="00D50F22" w:rsidRPr="00C64229">
        <w:rPr>
          <w:sz w:val="20"/>
          <w:szCs w:val="20"/>
          <w:u w:val="single"/>
        </w:rPr>
        <w:t>19</w:t>
      </w:r>
      <w:r w:rsidRPr="00C64229">
        <w:rPr>
          <w:sz w:val="20"/>
          <w:szCs w:val="20"/>
          <w:u w:val="single"/>
        </w:rPr>
        <w:t>.</w:t>
      </w:r>
      <w:r w:rsidR="00D50F22" w:rsidRPr="00C64229">
        <w:rPr>
          <w:sz w:val="20"/>
          <w:szCs w:val="20"/>
          <w:u w:val="single"/>
        </w:rPr>
        <w:t xml:space="preserve"> 3.</w:t>
      </w:r>
      <w:r w:rsidRPr="00C64229">
        <w:rPr>
          <w:sz w:val="20"/>
          <w:szCs w:val="20"/>
          <w:u w:val="single"/>
        </w:rPr>
        <w:t xml:space="preserve"> 2026</w:t>
      </w:r>
      <w:r w:rsidR="00B33F85" w:rsidRPr="00C64229">
        <w:rPr>
          <w:sz w:val="20"/>
          <w:szCs w:val="20"/>
          <w:u w:val="single"/>
        </w:rPr>
        <w:t xml:space="preserve"> do 15. ure</w:t>
      </w:r>
      <w:r w:rsidRPr="00C64229">
        <w:rPr>
          <w:sz w:val="20"/>
          <w:szCs w:val="20"/>
          <w:u w:val="single"/>
        </w:rPr>
        <w:t>.</w:t>
      </w:r>
      <w:r w:rsidRPr="00C64229">
        <w:rPr>
          <w:sz w:val="20"/>
          <w:szCs w:val="20"/>
        </w:rPr>
        <w:t xml:space="preserve"> Z ogledom se ponudnik lahko seznani z lokacijo montaže, transportnimi potmi ter obstoječimi omaricami, ki jih bo moral izbrani ponudnik odstraniti pred namestitvijo novih, ipd. Če ponudnik možnost ogleda objekta opusti se šteje, da je s stanjem v celoti seznanjen.</w:t>
      </w:r>
    </w:p>
    <w:p w14:paraId="4428E0E2" w14:textId="77777777" w:rsidR="004678C3" w:rsidRPr="00C64229" w:rsidRDefault="004678C3" w:rsidP="004678C3">
      <w:pPr>
        <w:spacing w:after="0" w:line="260" w:lineRule="exact"/>
        <w:rPr>
          <w:sz w:val="20"/>
          <w:szCs w:val="20"/>
        </w:rPr>
      </w:pPr>
    </w:p>
    <w:p w14:paraId="6F481B62" w14:textId="77777777" w:rsidR="004678C3" w:rsidRPr="00C64229" w:rsidRDefault="00000000" w:rsidP="004678C3">
      <w:pPr>
        <w:spacing w:after="0" w:line="260" w:lineRule="exact"/>
        <w:rPr>
          <w:sz w:val="20"/>
          <w:szCs w:val="20"/>
        </w:rPr>
      </w:pPr>
      <w:r w:rsidRPr="00C64229">
        <w:rPr>
          <w:sz w:val="20"/>
          <w:szCs w:val="20"/>
        </w:rPr>
        <w:t xml:space="preserve">Izbrani ponudnik bo moral po potrebi demontirati obstoječe čitalce na naročnikovih omaricah in jih ponovno namestiti na nove omarice. V primeru zamenjave naročnikovega sistema registracije delovnega časa in kontrole dostopa pa bo moral izbrani ponudnik po potrebi odstraniti stare čitalce in namestiti nove čitalce, ki jih bo zagotovil naročnik, ter zaradi uvedbe novih identifikacijskih kartic, ki bodo delovale na osnovi MIFARE DESFire EV3 tehnologije (frekvenca delovanja 13,56 MHz), v sistem varnostnih omaric vnesti uporabnike (v roku 7 delovnih dni od prejema pisnega poziva naročnika).               Če bodo nove omarice že imele vgrajene čitalce, ki so kompatibilni z naročnikovim sistemom, navedena menjava čitalcev ne bo potrebna. </w:t>
      </w:r>
    </w:p>
    <w:p w14:paraId="3C4F8446" w14:textId="77777777" w:rsidR="004678C3" w:rsidRPr="00C64229" w:rsidRDefault="004678C3" w:rsidP="004678C3">
      <w:pPr>
        <w:spacing w:after="0" w:line="260" w:lineRule="exact"/>
        <w:rPr>
          <w:sz w:val="20"/>
          <w:szCs w:val="20"/>
        </w:rPr>
      </w:pPr>
    </w:p>
    <w:p w14:paraId="51924D11" w14:textId="77777777" w:rsidR="004678C3" w:rsidRPr="00C64229" w:rsidRDefault="00000000" w:rsidP="004678C3">
      <w:pPr>
        <w:spacing w:after="0" w:line="260" w:lineRule="exact"/>
        <w:rPr>
          <w:strike/>
          <w:sz w:val="20"/>
          <w:szCs w:val="20"/>
        </w:rPr>
      </w:pPr>
      <w:r w:rsidRPr="00C64229">
        <w:rPr>
          <w:sz w:val="20"/>
          <w:szCs w:val="20"/>
        </w:rPr>
        <w:t xml:space="preserve">Ponudnik mora ponuditi omarice enega proizvajalca. </w:t>
      </w:r>
    </w:p>
    <w:p w14:paraId="74A364A2" w14:textId="77777777" w:rsidR="004678C3" w:rsidRPr="00C64229" w:rsidRDefault="004678C3" w:rsidP="004678C3">
      <w:pPr>
        <w:spacing w:after="0" w:line="260" w:lineRule="exact"/>
        <w:rPr>
          <w:sz w:val="20"/>
          <w:szCs w:val="20"/>
        </w:rPr>
      </w:pPr>
    </w:p>
    <w:p w14:paraId="3B58846D" w14:textId="77777777" w:rsidR="004678C3" w:rsidRPr="00C64229" w:rsidRDefault="00000000" w:rsidP="004678C3">
      <w:pPr>
        <w:pStyle w:val="Naslov2"/>
        <w:rPr>
          <w:lang w:val="sl-SI"/>
        </w:rPr>
      </w:pPr>
      <w:r w:rsidRPr="00C64229">
        <w:rPr>
          <w:lang w:val="sl-SI"/>
        </w:rPr>
        <w:t xml:space="preserve"> </w:t>
      </w:r>
      <w:bookmarkStart w:id="160" w:name="_Toc222923389"/>
      <w:r w:rsidRPr="00C64229">
        <w:rPr>
          <w:lang w:val="sl-SI"/>
        </w:rPr>
        <w:t>Lastnosti naprave</w:t>
      </w:r>
      <w:bookmarkEnd w:id="160"/>
    </w:p>
    <w:p w14:paraId="4DDD20E3" w14:textId="77777777" w:rsidR="004678C3" w:rsidRPr="00C64229" w:rsidRDefault="004678C3" w:rsidP="004678C3">
      <w:pPr>
        <w:spacing w:after="0" w:line="260" w:lineRule="atLeast"/>
        <w:rPr>
          <w:sz w:val="18"/>
          <w:szCs w:val="18"/>
        </w:rPr>
      </w:pPr>
    </w:p>
    <w:p w14:paraId="374395C2" w14:textId="77777777" w:rsidR="004678C3" w:rsidRPr="00C64229" w:rsidRDefault="00000000" w:rsidP="004678C3">
      <w:pPr>
        <w:spacing w:after="0" w:line="260" w:lineRule="atLeast"/>
        <w:rPr>
          <w:sz w:val="20"/>
          <w:szCs w:val="20"/>
        </w:rPr>
      </w:pPr>
      <w:r w:rsidRPr="00C64229">
        <w:rPr>
          <w:bCs/>
          <w:sz w:val="20"/>
          <w:szCs w:val="20"/>
        </w:rPr>
        <w:t>Varnostne</w:t>
      </w:r>
      <w:r w:rsidRPr="00C64229">
        <w:rPr>
          <w:sz w:val="20"/>
          <w:szCs w:val="20"/>
        </w:rPr>
        <w:t xml:space="preserve"> omarice za shranjevanje ključev</w:t>
      </w:r>
      <w:r w:rsidRPr="00C64229">
        <w:rPr>
          <w:bCs/>
          <w:sz w:val="20"/>
          <w:szCs w:val="20"/>
        </w:rPr>
        <w:t xml:space="preserve"> </w:t>
      </w:r>
      <w:r w:rsidRPr="00C64229">
        <w:rPr>
          <w:sz w:val="20"/>
          <w:szCs w:val="20"/>
        </w:rPr>
        <w:t>morajo izpolnjevati naslednje minimalne zahteve naročnika:</w:t>
      </w:r>
    </w:p>
    <w:p w14:paraId="36D4FF88" w14:textId="77777777" w:rsidR="004678C3" w:rsidRPr="00C64229" w:rsidRDefault="004678C3" w:rsidP="004678C3">
      <w:pPr>
        <w:spacing w:after="0" w:line="120" w:lineRule="atLeast"/>
        <w:rPr>
          <w:b/>
          <w:sz w:val="20"/>
          <w:szCs w:val="20"/>
        </w:rPr>
      </w:pPr>
    </w:p>
    <w:p w14:paraId="245BC5E5" w14:textId="77777777" w:rsidR="004678C3" w:rsidRPr="00C64229" w:rsidRDefault="00000000" w:rsidP="004678C3">
      <w:pPr>
        <w:pStyle w:val="Brezrazmikov"/>
        <w:numPr>
          <w:ilvl w:val="0"/>
          <w:numId w:val="58"/>
        </w:numPr>
        <w:suppressAutoHyphens/>
        <w:spacing w:after="120" w:line="260" w:lineRule="atLeast"/>
        <w:ind w:left="284" w:hanging="355"/>
        <w:rPr>
          <w:rFonts w:ascii="Arial" w:hAnsi="Arial" w:cs="Arial"/>
          <w:b/>
          <w:bCs/>
          <w:sz w:val="20"/>
          <w:szCs w:val="20"/>
          <w:lang w:val="sl-SI" w:eastAsia="zh-CN"/>
        </w:rPr>
      </w:pPr>
      <w:r w:rsidRPr="00C64229">
        <w:rPr>
          <w:rFonts w:ascii="Arial" w:hAnsi="Arial" w:cs="Arial"/>
          <w:b/>
          <w:bCs/>
          <w:sz w:val="20"/>
          <w:szCs w:val="20"/>
          <w:lang w:val="sl-SI" w:eastAsia="zh-CN"/>
        </w:rPr>
        <w:t>Kapaciteta in varnost:</w:t>
      </w:r>
    </w:p>
    <w:p w14:paraId="6FC3B296" w14:textId="77777777" w:rsidR="004678C3" w:rsidRPr="00C64229" w:rsidRDefault="00000000" w:rsidP="004678C3">
      <w:pPr>
        <w:numPr>
          <w:ilvl w:val="0"/>
          <w:numId w:val="60"/>
        </w:numPr>
        <w:spacing w:after="0" w:line="260" w:lineRule="atLeast"/>
        <w:ind w:left="426" w:hanging="142"/>
        <w:rPr>
          <w:b/>
          <w:bCs/>
          <w:color w:val="000000" w:themeColor="text1"/>
          <w:sz w:val="20"/>
          <w:szCs w:val="20"/>
        </w:rPr>
      </w:pPr>
      <w:r w:rsidRPr="00C64229">
        <w:rPr>
          <w:sz w:val="20"/>
          <w:szCs w:val="20"/>
        </w:rPr>
        <w:t xml:space="preserve">  </w:t>
      </w:r>
      <w:r w:rsidRPr="00C64229">
        <w:rPr>
          <w:b/>
          <w:bCs/>
          <w:sz w:val="20"/>
          <w:szCs w:val="20"/>
        </w:rPr>
        <w:t>Kapacite</w:t>
      </w:r>
      <w:r w:rsidRPr="00C64229">
        <w:rPr>
          <w:b/>
          <w:bCs/>
          <w:color w:val="000000" w:themeColor="text1"/>
          <w:sz w:val="20"/>
          <w:szCs w:val="20"/>
        </w:rPr>
        <w:t>ta shranjevanja ključev:</w:t>
      </w:r>
    </w:p>
    <w:p w14:paraId="41A720E0" w14:textId="77777777" w:rsidR="004678C3" w:rsidRPr="00C64229" w:rsidRDefault="00000000" w:rsidP="009068B9">
      <w:pPr>
        <w:pStyle w:val="Odstavekseznama"/>
        <w:numPr>
          <w:ilvl w:val="0"/>
          <w:numId w:val="49"/>
        </w:numPr>
        <w:spacing w:after="0" w:line="260" w:lineRule="atLeast"/>
        <w:ind w:hanging="153"/>
        <w:rPr>
          <w:color w:val="000000" w:themeColor="text1"/>
          <w:sz w:val="20"/>
          <w:szCs w:val="20"/>
          <w:lang w:val="sl-SI"/>
        </w:rPr>
      </w:pPr>
      <w:r w:rsidRPr="00C64229">
        <w:rPr>
          <w:color w:val="000000" w:themeColor="text1"/>
          <w:sz w:val="20"/>
          <w:szCs w:val="20"/>
          <w:lang w:val="sl-SI"/>
        </w:rPr>
        <w:t xml:space="preserve"> najmanj 60 ključev – 2 omarici</w:t>
      </w:r>
    </w:p>
    <w:p w14:paraId="43A4F8EE" w14:textId="77777777" w:rsidR="004678C3" w:rsidRPr="00C64229" w:rsidRDefault="00000000" w:rsidP="009068B9">
      <w:pPr>
        <w:pStyle w:val="Odstavekseznama"/>
        <w:numPr>
          <w:ilvl w:val="0"/>
          <w:numId w:val="49"/>
        </w:numPr>
        <w:spacing w:after="0" w:line="260" w:lineRule="atLeast"/>
        <w:ind w:left="714" w:hanging="153"/>
        <w:rPr>
          <w:color w:val="000000" w:themeColor="text1"/>
          <w:sz w:val="20"/>
          <w:szCs w:val="20"/>
          <w:lang w:val="sl-SI"/>
        </w:rPr>
      </w:pPr>
      <w:r w:rsidRPr="00C64229">
        <w:rPr>
          <w:color w:val="000000" w:themeColor="text1"/>
          <w:sz w:val="20"/>
          <w:szCs w:val="20"/>
          <w:lang w:val="sl-SI"/>
        </w:rPr>
        <w:t xml:space="preserve"> najmanj 80 ključev – 6 omaric </w:t>
      </w:r>
    </w:p>
    <w:p w14:paraId="2AEEAE36" w14:textId="77777777" w:rsidR="004678C3" w:rsidRPr="00C64229" w:rsidRDefault="00000000" w:rsidP="001F7B08">
      <w:pPr>
        <w:pStyle w:val="Odstavekseznama"/>
        <w:numPr>
          <w:ilvl w:val="0"/>
          <w:numId w:val="60"/>
        </w:numPr>
        <w:spacing w:before="60" w:line="300" w:lineRule="atLeast"/>
        <w:ind w:left="568" w:hanging="284"/>
        <w:rPr>
          <w:sz w:val="20"/>
          <w:szCs w:val="20"/>
          <w:lang w:val="sl-SI"/>
        </w:rPr>
      </w:pPr>
      <w:r w:rsidRPr="00C64229">
        <w:rPr>
          <w:b/>
          <w:bCs/>
          <w:sz w:val="20"/>
          <w:szCs w:val="20"/>
          <w:lang w:val="sl-SI"/>
        </w:rPr>
        <w:t>Material ohišja:</w:t>
      </w:r>
      <w:r w:rsidRPr="00C64229">
        <w:rPr>
          <w:sz w:val="20"/>
          <w:szCs w:val="20"/>
          <w:lang w:val="sl-SI"/>
        </w:rPr>
        <w:t xml:space="preserve"> Jekleno ohišje </w:t>
      </w:r>
    </w:p>
    <w:p w14:paraId="219E08BD" w14:textId="77777777" w:rsidR="004678C3" w:rsidRPr="00C64229" w:rsidRDefault="00000000" w:rsidP="001F7B08">
      <w:pPr>
        <w:pStyle w:val="Odstavekseznama"/>
        <w:numPr>
          <w:ilvl w:val="0"/>
          <w:numId w:val="60"/>
        </w:numPr>
        <w:spacing w:before="60" w:line="300" w:lineRule="atLeast"/>
        <w:ind w:left="568" w:hanging="284"/>
        <w:rPr>
          <w:sz w:val="20"/>
          <w:szCs w:val="20"/>
          <w:lang w:val="sl-SI"/>
        </w:rPr>
      </w:pPr>
      <w:r w:rsidRPr="00C64229">
        <w:rPr>
          <w:b/>
          <w:bCs/>
          <w:sz w:val="20"/>
          <w:szCs w:val="20"/>
          <w:lang w:val="sl-SI"/>
        </w:rPr>
        <w:t>Ohišje z vrati</w:t>
      </w:r>
    </w:p>
    <w:p w14:paraId="46C1FA33" w14:textId="77777777" w:rsidR="004678C3" w:rsidRPr="00C64229" w:rsidRDefault="00000000" w:rsidP="004678C3">
      <w:pPr>
        <w:numPr>
          <w:ilvl w:val="0"/>
          <w:numId w:val="60"/>
        </w:numPr>
        <w:spacing w:after="0" w:line="260" w:lineRule="atLeast"/>
        <w:ind w:left="567" w:hanging="283"/>
        <w:rPr>
          <w:sz w:val="20"/>
          <w:szCs w:val="20"/>
        </w:rPr>
      </w:pPr>
      <w:r w:rsidRPr="00C64229">
        <w:rPr>
          <w:b/>
          <w:bCs/>
          <w:sz w:val="20"/>
          <w:szCs w:val="20"/>
        </w:rPr>
        <w:t>Odklepanje in zaklepanje:</w:t>
      </w:r>
      <w:r w:rsidRPr="00C64229">
        <w:rPr>
          <w:sz w:val="20"/>
          <w:szCs w:val="20"/>
        </w:rPr>
        <w:t xml:space="preserve"> Elektronski sistem z </w:t>
      </w:r>
      <w:r w:rsidR="00B841FE" w:rsidRPr="00C64229">
        <w:rPr>
          <w:sz w:val="20"/>
          <w:szCs w:val="20"/>
        </w:rPr>
        <w:t>več nivojskim</w:t>
      </w:r>
      <w:r w:rsidRPr="00C64229">
        <w:rPr>
          <w:sz w:val="20"/>
          <w:szCs w:val="20"/>
        </w:rPr>
        <w:t xml:space="preserve"> varnostnim dostopom (PIN, RFID)</w:t>
      </w:r>
      <w:r w:rsidRPr="00C64229">
        <w:rPr>
          <w:b/>
          <w:bCs/>
          <w:sz w:val="20"/>
          <w:szCs w:val="20"/>
        </w:rPr>
        <w:t xml:space="preserve"> </w:t>
      </w:r>
    </w:p>
    <w:p w14:paraId="1AA85191" w14:textId="77777777" w:rsidR="004678C3" w:rsidRPr="00C64229" w:rsidRDefault="00000000" w:rsidP="004678C3">
      <w:pPr>
        <w:numPr>
          <w:ilvl w:val="0"/>
          <w:numId w:val="60"/>
        </w:numPr>
        <w:spacing w:before="60" w:line="260" w:lineRule="atLeast"/>
        <w:ind w:left="568" w:hanging="284"/>
        <w:rPr>
          <w:sz w:val="20"/>
          <w:szCs w:val="20"/>
        </w:rPr>
      </w:pPr>
      <w:r w:rsidRPr="00C64229">
        <w:rPr>
          <w:b/>
          <w:bCs/>
          <w:sz w:val="20"/>
          <w:szCs w:val="20"/>
        </w:rPr>
        <w:t>Zaklepanje</w:t>
      </w:r>
      <w:r w:rsidRPr="00C64229">
        <w:rPr>
          <w:sz w:val="20"/>
          <w:szCs w:val="20"/>
        </w:rPr>
        <w:t xml:space="preserve"> </w:t>
      </w:r>
      <w:r w:rsidRPr="00C64229">
        <w:rPr>
          <w:b/>
          <w:bCs/>
          <w:sz w:val="20"/>
          <w:szCs w:val="20"/>
        </w:rPr>
        <w:t>pametnih obeskov</w:t>
      </w:r>
      <w:r w:rsidRPr="00C64229">
        <w:rPr>
          <w:sz w:val="20"/>
          <w:szCs w:val="20"/>
        </w:rPr>
        <w:t xml:space="preserve"> na shranjenih mestih (pri vstavitvi se obesek v utoru omarice zaklene)</w:t>
      </w:r>
    </w:p>
    <w:p w14:paraId="464DF5C0" w14:textId="77777777" w:rsidR="004678C3" w:rsidRPr="00C64229" w:rsidRDefault="00000000" w:rsidP="004678C3">
      <w:pPr>
        <w:pStyle w:val="Telobesedila"/>
        <w:numPr>
          <w:ilvl w:val="0"/>
          <w:numId w:val="60"/>
        </w:numPr>
        <w:spacing w:before="24"/>
        <w:ind w:left="568" w:hanging="284"/>
        <w:rPr>
          <w:rFonts w:cs="Arial"/>
          <w:noProof w:val="0"/>
          <w:color w:val="auto"/>
          <w:sz w:val="20"/>
          <w:szCs w:val="20"/>
          <w:lang w:val="sl-SI"/>
        </w:rPr>
      </w:pPr>
      <w:r w:rsidRPr="00C64229">
        <w:rPr>
          <w:rFonts w:cs="Arial"/>
          <w:b/>
          <w:bCs/>
          <w:noProof w:val="0"/>
          <w:color w:val="auto"/>
          <w:sz w:val="20"/>
          <w:szCs w:val="20"/>
          <w:lang w:val="sl-SI"/>
        </w:rPr>
        <w:t>Napajanje:</w:t>
      </w:r>
      <w:r w:rsidRPr="00C64229">
        <w:rPr>
          <w:rFonts w:cs="Arial"/>
          <w:noProof w:val="0"/>
          <w:color w:val="auto"/>
          <w:sz w:val="20"/>
          <w:szCs w:val="20"/>
          <w:lang w:val="sl-SI"/>
        </w:rPr>
        <w:t xml:space="preserve"> Električno napajanje z vgrajenim rezervnim akumulatorjem</w:t>
      </w:r>
    </w:p>
    <w:p w14:paraId="37D9AAEE" w14:textId="77777777" w:rsidR="004678C3" w:rsidRPr="00C64229" w:rsidRDefault="00000000" w:rsidP="004678C3">
      <w:pPr>
        <w:pStyle w:val="Telobesedila"/>
        <w:numPr>
          <w:ilvl w:val="0"/>
          <w:numId w:val="74"/>
        </w:numPr>
        <w:spacing w:before="24"/>
        <w:ind w:left="567" w:hanging="283"/>
        <w:rPr>
          <w:b/>
          <w:bCs/>
          <w:noProof w:val="0"/>
          <w:color w:val="auto"/>
          <w:sz w:val="20"/>
          <w:szCs w:val="20"/>
          <w:lang w:val="sl-SI"/>
        </w:rPr>
      </w:pPr>
      <w:r w:rsidRPr="00C64229">
        <w:rPr>
          <w:b/>
          <w:bCs/>
          <w:noProof w:val="0"/>
          <w:color w:val="auto"/>
          <w:sz w:val="20"/>
          <w:szCs w:val="20"/>
          <w:lang w:val="sl-SI"/>
        </w:rPr>
        <w:t xml:space="preserve">Alarmni sistem: </w:t>
      </w:r>
      <w:r w:rsidRPr="00C64229">
        <w:rPr>
          <w:noProof w:val="0"/>
          <w:color w:val="auto"/>
          <w:sz w:val="20"/>
          <w:szCs w:val="20"/>
          <w:lang w:val="sl-SI"/>
        </w:rPr>
        <w:t>Aktivacija alarma v primeru nepooblaščenega dostopa ali odprtja vrat več kot 10 sekund (omarica kot samostojna enota aktivira alarm (zvočni signal) in se ne veže na alarm objekta)</w:t>
      </w:r>
    </w:p>
    <w:p w14:paraId="347F40AE" w14:textId="77777777" w:rsidR="004678C3" w:rsidRPr="00C64229" w:rsidRDefault="004678C3" w:rsidP="004678C3">
      <w:pPr>
        <w:pStyle w:val="Telobesedila"/>
        <w:spacing w:before="24"/>
        <w:ind w:left="426"/>
        <w:rPr>
          <w:rFonts w:cs="Arial"/>
          <w:noProof w:val="0"/>
          <w:sz w:val="20"/>
          <w:szCs w:val="20"/>
          <w:lang w:val="sl-SI"/>
        </w:rPr>
      </w:pPr>
    </w:p>
    <w:p w14:paraId="10E13359" w14:textId="77777777" w:rsidR="009068B9" w:rsidRPr="00C64229" w:rsidRDefault="009068B9" w:rsidP="004678C3">
      <w:pPr>
        <w:pStyle w:val="Telobesedila"/>
        <w:spacing w:before="24"/>
        <w:ind w:left="426"/>
        <w:rPr>
          <w:rFonts w:cs="Arial"/>
          <w:noProof w:val="0"/>
          <w:sz w:val="20"/>
          <w:szCs w:val="20"/>
          <w:lang w:val="sl-SI"/>
        </w:rPr>
      </w:pPr>
    </w:p>
    <w:p w14:paraId="2A7B9288" w14:textId="77777777" w:rsidR="004678C3" w:rsidRPr="00C64229" w:rsidRDefault="00000000" w:rsidP="004678C3">
      <w:pPr>
        <w:pStyle w:val="Brezrazmikov"/>
        <w:numPr>
          <w:ilvl w:val="0"/>
          <w:numId w:val="73"/>
        </w:numPr>
        <w:suppressAutoHyphens/>
        <w:spacing w:after="120" w:line="260" w:lineRule="atLeast"/>
        <w:ind w:left="426" w:hanging="426"/>
        <w:rPr>
          <w:rFonts w:ascii="Arial" w:hAnsi="Arial" w:cs="Arial"/>
          <w:b/>
          <w:bCs/>
          <w:sz w:val="20"/>
          <w:szCs w:val="20"/>
          <w:lang w:val="sl-SI"/>
        </w:rPr>
      </w:pPr>
      <w:r w:rsidRPr="00C64229">
        <w:rPr>
          <w:rFonts w:ascii="Arial" w:hAnsi="Arial" w:cs="Arial"/>
          <w:b/>
          <w:bCs/>
          <w:sz w:val="20"/>
          <w:szCs w:val="20"/>
          <w:lang w:val="sl-SI"/>
        </w:rPr>
        <w:t>Upravljanje in nadzor</w:t>
      </w:r>
    </w:p>
    <w:p w14:paraId="61B143E5" w14:textId="77777777" w:rsidR="004678C3" w:rsidRPr="00C64229" w:rsidRDefault="00000000" w:rsidP="004678C3">
      <w:pPr>
        <w:pStyle w:val="Odstavekseznama"/>
        <w:numPr>
          <w:ilvl w:val="0"/>
          <w:numId w:val="61"/>
        </w:numPr>
        <w:tabs>
          <w:tab w:val="left" w:pos="709"/>
        </w:tabs>
        <w:spacing w:line="260" w:lineRule="atLeast"/>
        <w:ind w:left="785" w:hanging="359"/>
        <w:jc w:val="left"/>
        <w:rPr>
          <w:sz w:val="20"/>
          <w:szCs w:val="20"/>
          <w:lang w:val="sl-SI"/>
        </w:rPr>
      </w:pPr>
      <w:r w:rsidRPr="00C64229">
        <w:rPr>
          <w:b/>
          <w:bCs/>
          <w:sz w:val="20"/>
          <w:szCs w:val="20"/>
          <w:lang w:val="sl-SI"/>
        </w:rPr>
        <w:t xml:space="preserve">Uporabniški vmesnik </w:t>
      </w:r>
      <w:r w:rsidRPr="00C64229">
        <w:rPr>
          <w:sz w:val="20"/>
          <w:szCs w:val="20"/>
          <w:lang w:val="sl-SI"/>
        </w:rPr>
        <w:t xml:space="preserve">v slovenskem jeziku </w:t>
      </w:r>
    </w:p>
    <w:p w14:paraId="688695E2" w14:textId="77777777" w:rsidR="004678C3" w:rsidRPr="00C64229" w:rsidRDefault="00000000" w:rsidP="004678C3">
      <w:pPr>
        <w:pStyle w:val="Telobesedila"/>
        <w:numPr>
          <w:ilvl w:val="0"/>
          <w:numId w:val="74"/>
        </w:numPr>
        <w:spacing w:before="24"/>
        <w:ind w:hanging="294"/>
        <w:rPr>
          <w:rFonts w:cs="Arial"/>
          <w:noProof w:val="0"/>
          <w:color w:val="auto"/>
          <w:sz w:val="20"/>
          <w:szCs w:val="20"/>
          <w:lang w:val="sl-SI"/>
        </w:rPr>
      </w:pPr>
      <w:r w:rsidRPr="00C64229">
        <w:rPr>
          <w:b/>
          <w:bCs/>
          <w:noProof w:val="0"/>
          <w:color w:val="auto"/>
          <w:sz w:val="20"/>
          <w:szCs w:val="20"/>
          <w:lang w:val="sl-SI"/>
        </w:rPr>
        <w:t>Naključno shranjevanje ključev</w:t>
      </w:r>
      <w:r w:rsidRPr="00C64229">
        <w:rPr>
          <w:noProof w:val="0"/>
          <w:color w:val="auto"/>
          <w:sz w:val="20"/>
          <w:szCs w:val="20"/>
          <w:lang w:val="sl-SI"/>
        </w:rPr>
        <w:t xml:space="preserve"> na katerokoli razpoložljivo mesto v omarici </w:t>
      </w:r>
    </w:p>
    <w:p w14:paraId="0E30FC4F" w14:textId="77777777" w:rsidR="004678C3" w:rsidRPr="00C64229" w:rsidRDefault="00000000" w:rsidP="00962276">
      <w:pPr>
        <w:pStyle w:val="Telobesedila"/>
        <w:numPr>
          <w:ilvl w:val="0"/>
          <w:numId w:val="74"/>
        </w:numPr>
        <w:spacing w:before="24" w:line="260" w:lineRule="atLeast"/>
        <w:ind w:hanging="295"/>
        <w:rPr>
          <w:rFonts w:cs="Arial"/>
          <w:noProof w:val="0"/>
          <w:color w:val="auto"/>
          <w:sz w:val="20"/>
          <w:szCs w:val="20"/>
          <w:lang w:val="sl-SI"/>
        </w:rPr>
      </w:pPr>
      <w:r w:rsidRPr="00C64229">
        <w:rPr>
          <w:rFonts w:cs="Arial"/>
          <w:b/>
          <w:bCs/>
          <w:noProof w:val="0"/>
          <w:color w:val="auto"/>
          <w:sz w:val="20"/>
          <w:szCs w:val="20"/>
          <w:lang w:val="sl-SI"/>
        </w:rPr>
        <w:t>Pametni obesek</w:t>
      </w:r>
      <w:r w:rsidRPr="00C64229">
        <w:rPr>
          <w:rFonts w:cs="Arial"/>
          <w:noProof w:val="0"/>
          <w:color w:val="auto"/>
          <w:sz w:val="20"/>
          <w:szCs w:val="20"/>
          <w:lang w:val="sl-SI"/>
        </w:rPr>
        <w:t xml:space="preserve"> mora biti fiksno povezan s ključem, tako da ga uporabnik s svojo lastno silo ne more ločiti </w:t>
      </w:r>
    </w:p>
    <w:p w14:paraId="084C2A2F" w14:textId="77777777" w:rsidR="004678C3" w:rsidRPr="00C64229" w:rsidRDefault="00000000" w:rsidP="00ED0C2A">
      <w:pPr>
        <w:pStyle w:val="Telobesedila"/>
        <w:numPr>
          <w:ilvl w:val="0"/>
          <w:numId w:val="60"/>
        </w:numPr>
        <w:spacing w:before="24" w:line="260" w:lineRule="exact"/>
        <w:ind w:left="709" w:hanging="295"/>
        <w:rPr>
          <w:rFonts w:cs="Arial"/>
          <w:noProof w:val="0"/>
          <w:color w:val="auto"/>
          <w:sz w:val="20"/>
          <w:szCs w:val="20"/>
          <w:lang w:val="sl-SI"/>
        </w:rPr>
      </w:pPr>
      <w:r w:rsidRPr="00C64229">
        <w:rPr>
          <w:rFonts w:cs="Arial"/>
          <w:b/>
          <w:bCs/>
          <w:noProof w:val="0"/>
          <w:color w:val="auto"/>
          <w:sz w:val="20"/>
          <w:szCs w:val="20"/>
          <w:lang w:val="sl-SI"/>
        </w:rPr>
        <w:t>Avtomatsko zaklepanje:</w:t>
      </w:r>
      <w:r w:rsidRPr="00C64229">
        <w:rPr>
          <w:rFonts w:cs="Arial"/>
          <w:noProof w:val="0"/>
          <w:color w:val="auto"/>
          <w:sz w:val="20"/>
          <w:szCs w:val="20"/>
          <w:lang w:val="sl-SI"/>
        </w:rPr>
        <w:t xml:space="preserve"> Vrata omarice se ob zaprtju samodejno zaklenejo, tudi če ključ oz. obesek ni pravilno vstavljen</w:t>
      </w:r>
    </w:p>
    <w:p w14:paraId="6CFB0B7D" w14:textId="77777777" w:rsidR="004678C3" w:rsidRPr="00C64229" w:rsidRDefault="00000000" w:rsidP="004678C3">
      <w:pPr>
        <w:pStyle w:val="Telobesedila"/>
        <w:numPr>
          <w:ilvl w:val="0"/>
          <w:numId w:val="61"/>
        </w:numPr>
        <w:spacing w:before="24"/>
        <w:ind w:left="709" w:hanging="294"/>
        <w:rPr>
          <w:rFonts w:cs="Arial"/>
          <w:noProof w:val="0"/>
          <w:color w:val="auto"/>
          <w:sz w:val="20"/>
          <w:szCs w:val="20"/>
          <w:lang w:val="sl-SI"/>
        </w:rPr>
      </w:pPr>
      <w:r w:rsidRPr="00C64229">
        <w:rPr>
          <w:rFonts w:cs="Arial"/>
          <w:b/>
          <w:bCs/>
          <w:noProof w:val="0"/>
          <w:color w:val="auto"/>
          <w:sz w:val="20"/>
          <w:szCs w:val="20"/>
          <w:lang w:val="sl-SI"/>
        </w:rPr>
        <w:t>Identifikacija uporabnika:</w:t>
      </w:r>
    </w:p>
    <w:p w14:paraId="75F4A003" w14:textId="77777777" w:rsidR="004678C3" w:rsidRPr="00C64229" w:rsidRDefault="00000000" w:rsidP="004678C3">
      <w:pPr>
        <w:pStyle w:val="Telobesedila"/>
        <w:numPr>
          <w:ilvl w:val="0"/>
          <w:numId w:val="59"/>
        </w:numPr>
        <w:tabs>
          <w:tab w:val="left" w:pos="851"/>
        </w:tabs>
        <w:spacing w:before="24"/>
        <w:ind w:left="709" w:firstLine="0"/>
        <w:rPr>
          <w:rFonts w:cs="Arial"/>
          <w:noProof w:val="0"/>
          <w:color w:val="auto"/>
          <w:sz w:val="20"/>
          <w:szCs w:val="20"/>
          <w:lang w:val="sl-SI"/>
        </w:rPr>
      </w:pPr>
      <w:r w:rsidRPr="00C64229">
        <w:rPr>
          <w:rFonts w:cs="Arial"/>
          <w:noProof w:val="0"/>
          <w:color w:val="auto"/>
          <w:sz w:val="20"/>
          <w:szCs w:val="20"/>
          <w:lang w:val="sl-SI"/>
        </w:rPr>
        <w:t xml:space="preserve"> podprte metode: </w:t>
      </w:r>
      <w:r w:rsidRPr="00C64229">
        <w:rPr>
          <w:rFonts w:cs="Arial"/>
          <w:b/>
          <w:bCs/>
          <w:noProof w:val="0"/>
          <w:color w:val="auto"/>
          <w:sz w:val="20"/>
          <w:szCs w:val="20"/>
          <w:lang w:val="sl-SI"/>
        </w:rPr>
        <w:t xml:space="preserve">PIN koda, RFID kartice </w:t>
      </w:r>
    </w:p>
    <w:p w14:paraId="44AB789E" w14:textId="77777777" w:rsidR="007151D0" w:rsidRPr="00C64229" w:rsidRDefault="00000000" w:rsidP="007151D0">
      <w:pPr>
        <w:pStyle w:val="Telobesedila"/>
        <w:numPr>
          <w:ilvl w:val="0"/>
          <w:numId w:val="59"/>
        </w:numPr>
        <w:tabs>
          <w:tab w:val="left" w:pos="851"/>
        </w:tabs>
        <w:spacing w:before="24"/>
        <w:ind w:left="709" w:firstLine="0"/>
        <w:rPr>
          <w:rFonts w:cs="Arial"/>
          <w:noProof w:val="0"/>
          <w:color w:val="auto"/>
          <w:sz w:val="20"/>
          <w:szCs w:val="20"/>
          <w:lang w:val="sl-SI"/>
        </w:rPr>
      </w:pPr>
      <w:r w:rsidRPr="00C64229">
        <w:rPr>
          <w:rFonts w:cs="Arial"/>
          <w:noProof w:val="0"/>
          <w:color w:val="auto"/>
          <w:sz w:val="20"/>
          <w:szCs w:val="20"/>
          <w:lang w:val="sl-SI"/>
        </w:rPr>
        <w:t xml:space="preserve"> dodelitve administratorskih uporabniških profilov za najmanj </w:t>
      </w:r>
      <w:r w:rsidR="00E62D9D" w:rsidRPr="00C64229">
        <w:rPr>
          <w:rFonts w:cs="Arial"/>
          <w:b/>
          <w:bCs/>
          <w:noProof w:val="0"/>
          <w:color w:val="auto"/>
          <w:sz w:val="20"/>
          <w:szCs w:val="20"/>
          <w:lang w:val="sl-SI"/>
        </w:rPr>
        <w:t>5</w:t>
      </w:r>
      <w:r w:rsidRPr="00C64229">
        <w:rPr>
          <w:rFonts w:cs="Arial"/>
          <w:b/>
          <w:bCs/>
          <w:noProof w:val="0"/>
          <w:color w:val="auto"/>
          <w:sz w:val="20"/>
          <w:szCs w:val="20"/>
          <w:lang w:val="sl-SI"/>
        </w:rPr>
        <w:t xml:space="preserve"> uporabnik</w:t>
      </w:r>
      <w:r w:rsidR="00E62D9D" w:rsidRPr="00C64229">
        <w:rPr>
          <w:rFonts w:cs="Arial"/>
          <w:b/>
          <w:bCs/>
          <w:noProof w:val="0"/>
          <w:color w:val="auto"/>
          <w:sz w:val="20"/>
          <w:szCs w:val="20"/>
          <w:lang w:val="sl-SI"/>
        </w:rPr>
        <w:t>ov</w:t>
      </w:r>
    </w:p>
    <w:p w14:paraId="013F2409" w14:textId="77777777" w:rsidR="007151D0" w:rsidRPr="00C64229" w:rsidRDefault="00000000" w:rsidP="00880AA3">
      <w:pPr>
        <w:pStyle w:val="Telobesedila"/>
        <w:numPr>
          <w:ilvl w:val="0"/>
          <w:numId w:val="76"/>
        </w:numPr>
        <w:tabs>
          <w:tab w:val="left" w:pos="709"/>
        </w:tabs>
        <w:spacing w:before="24"/>
        <w:ind w:left="709" w:hanging="283"/>
        <w:rPr>
          <w:rFonts w:cs="Arial"/>
          <w:noProof w:val="0"/>
          <w:color w:val="auto"/>
          <w:sz w:val="20"/>
          <w:szCs w:val="20"/>
          <w:lang w:val="sl-SI"/>
        </w:rPr>
      </w:pPr>
      <w:r w:rsidRPr="00C64229">
        <w:rPr>
          <w:rFonts w:cs="Arial"/>
          <w:b/>
          <w:bCs/>
          <w:noProof w:val="0"/>
          <w:color w:val="auto"/>
          <w:sz w:val="20"/>
          <w:szCs w:val="20"/>
          <w:lang w:val="sl-SI"/>
        </w:rPr>
        <w:t>Pravice dostopa:</w:t>
      </w:r>
      <w:r w:rsidRPr="00C64229">
        <w:rPr>
          <w:rFonts w:cs="Arial"/>
          <w:noProof w:val="0"/>
          <w:color w:val="auto"/>
          <w:sz w:val="20"/>
          <w:szCs w:val="20"/>
          <w:lang w:val="sl-SI"/>
        </w:rPr>
        <w:t xml:space="preserve"> nastavitve različnih nivojev dostopa za uporabnike (npr. dostop le do določenih ključev oz. vseh ključev) </w:t>
      </w:r>
    </w:p>
    <w:p w14:paraId="6E56308D" w14:textId="77777777" w:rsidR="004678C3" w:rsidRPr="00C64229" w:rsidRDefault="00000000" w:rsidP="00962276">
      <w:pPr>
        <w:pStyle w:val="Telobesedila"/>
        <w:numPr>
          <w:ilvl w:val="0"/>
          <w:numId w:val="61"/>
        </w:numPr>
        <w:spacing w:before="24" w:line="260" w:lineRule="exact"/>
        <w:ind w:left="709" w:hanging="295"/>
        <w:rPr>
          <w:rFonts w:cs="Arial"/>
          <w:noProof w:val="0"/>
          <w:color w:val="auto"/>
          <w:sz w:val="20"/>
          <w:szCs w:val="20"/>
          <w:lang w:val="sl-SI"/>
        </w:rPr>
      </w:pPr>
      <w:r w:rsidRPr="00C64229">
        <w:rPr>
          <w:rFonts w:cs="Arial"/>
          <w:b/>
          <w:bCs/>
          <w:noProof w:val="0"/>
          <w:color w:val="auto"/>
          <w:sz w:val="20"/>
          <w:szCs w:val="20"/>
          <w:lang w:val="sl-SI"/>
        </w:rPr>
        <w:t>Dnevnik dogodkov:</w:t>
      </w:r>
      <w:r w:rsidRPr="00C64229">
        <w:rPr>
          <w:rFonts w:cs="Arial"/>
          <w:noProof w:val="0"/>
          <w:color w:val="auto"/>
          <w:sz w:val="20"/>
          <w:szCs w:val="20"/>
          <w:lang w:val="sl-SI"/>
        </w:rPr>
        <w:t xml:space="preserve"> Sistem mora samodejno beležiti vse dogodke (prevzemi in vračila ključev) z navedbo uporabnika, časa in vrste dejanja</w:t>
      </w:r>
    </w:p>
    <w:p w14:paraId="7B9195C5" w14:textId="77777777" w:rsidR="004678C3" w:rsidRPr="00C64229" w:rsidRDefault="00000000" w:rsidP="004678C3">
      <w:pPr>
        <w:pStyle w:val="Telobesedila"/>
        <w:numPr>
          <w:ilvl w:val="0"/>
          <w:numId w:val="61"/>
        </w:numPr>
        <w:spacing w:before="24"/>
        <w:ind w:left="709" w:hanging="294"/>
        <w:rPr>
          <w:rFonts w:cs="Arial"/>
          <w:noProof w:val="0"/>
          <w:color w:val="auto"/>
          <w:sz w:val="20"/>
          <w:szCs w:val="20"/>
          <w:lang w:val="sl-SI"/>
        </w:rPr>
      </w:pPr>
      <w:r w:rsidRPr="00C64229">
        <w:rPr>
          <w:b/>
          <w:bCs/>
          <w:noProof w:val="0"/>
          <w:color w:val="auto"/>
          <w:sz w:val="20"/>
          <w:szCs w:val="20"/>
          <w:lang w:val="sl-SI"/>
        </w:rPr>
        <w:t>Integracija:</w:t>
      </w:r>
      <w:r w:rsidRPr="00C64229">
        <w:rPr>
          <w:noProof w:val="0"/>
          <w:color w:val="auto"/>
          <w:sz w:val="20"/>
          <w:szCs w:val="20"/>
          <w:lang w:val="sl-SI"/>
        </w:rPr>
        <w:t xml:space="preserve"> Aplikacija za upravljanje mora biti kompatibilna z operacijskim sistemom Windows server 2025 </w:t>
      </w:r>
    </w:p>
    <w:p w14:paraId="1B2B9863" w14:textId="77777777" w:rsidR="004678C3" w:rsidRPr="00C64229" w:rsidRDefault="00000000" w:rsidP="004678C3">
      <w:pPr>
        <w:pStyle w:val="Telobesedila"/>
        <w:numPr>
          <w:ilvl w:val="0"/>
          <w:numId w:val="61"/>
        </w:numPr>
        <w:spacing w:before="24"/>
        <w:ind w:left="709" w:hanging="294"/>
        <w:rPr>
          <w:rFonts w:cs="Arial"/>
          <w:noProof w:val="0"/>
          <w:color w:val="auto"/>
          <w:sz w:val="20"/>
          <w:szCs w:val="20"/>
          <w:lang w:val="sl-SI"/>
        </w:rPr>
      </w:pPr>
      <w:r w:rsidRPr="00C64229">
        <w:rPr>
          <w:rFonts w:cs="Arial"/>
          <w:b/>
          <w:bCs/>
          <w:noProof w:val="0"/>
          <w:color w:val="auto"/>
          <w:sz w:val="20"/>
          <w:szCs w:val="20"/>
          <w:lang w:val="sl-SI"/>
        </w:rPr>
        <w:t xml:space="preserve">Sistem mora omogočati uvoz podatkov obstoječih uporabnikov in njihovih identifikacijskih kartic, izvoženih iz drugega zalednega sistema, </w:t>
      </w:r>
      <w:r w:rsidRPr="00C64229">
        <w:rPr>
          <w:rFonts w:cs="Arial"/>
          <w:noProof w:val="0"/>
          <w:color w:val="auto"/>
          <w:sz w:val="20"/>
          <w:szCs w:val="20"/>
          <w:lang w:val="sl-SI"/>
        </w:rPr>
        <w:t>ki ga uporablja naročnik</w:t>
      </w:r>
    </w:p>
    <w:p w14:paraId="7281BE24" w14:textId="77777777" w:rsidR="004678C3" w:rsidRPr="00C64229" w:rsidRDefault="00000000" w:rsidP="004678C3">
      <w:pPr>
        <w:pStyle w:val="Telobesedila"/>
        <w:numPr>
          <w:ilvl w:val="0"/>
          <w:numId w:val="61"/>
        </w:numPr>
        <w:spacing w:before="24"/>
        <w:ind w:left="709" w:hanging="294"/>
        <w:rPr>
          <w:rFonts w:cs="Arial"/>
          <w:noProof w:val="0"/>
          <w:color w:val="auto"/>
          <w:sz w:val="20"/>
          <w:szCs w:val="20"/>
          <w:lang w:val="sl-SI"/>
        </w:rPr>
      </w:pPr>
      <w:r w:rsidRPr="00C64229">
        <w:rPr>
          <w:rFonts w:cs="Arial"/>
          <w:b/>
          <w:bCs/>
          <w:noProof w:val="0"/>
          <w:color w:val="auto"/>
          <w:sz w:val="20"/>
          <w:szCs w:val="20"/>
          <w:lang w:val="sl-SI"/>
        </w:rPr>
        <w:t>Naprave morajo biti povezane v omrežje preko TCP/IP protokola V4 ter morajo zagotavljati določitev statičnega IP V4 naslova</w:t>
      </w:r>
    </w:p>
    <w:p w14:paraId="76686369" w14:textId="77777777" w:rsidR="004678C3" w:rsidRPr="00C64229" w:rsidRDefault="00000000" w:rsidP="004678C3">
      <w:pPr>
        <w:pStyle w:val="Telobesedila"/>
        <w:spacing w:before="24"/>
        <w:ind w:left="709"/>
        <w:rPr>
          <w:rFonts w:cs="Arial"/>
          <w:noProof w:val="0"/>
          <w:color w:val="auto"/>
          <w:sz w:val="20"/>
          <w:szCs w:val="20"/>
          <w:lang w:val="sl-SI"/>
        </w:rPr>
      </w:pPr>
      <w:r w:rsidRPr="00C64229">
        <w:rPr>
          <w:noProof w:val="0"/>
          <w:color w:val="000000"/>
          <w:sz w:val="20"/>
          <w:szCs w:val="20"/>
          <w:lang w:val="sl-SI" w:eastAsia="sl-SI"/>
        </w:rPr>
        <w:t xml:space="preserve">-  povezava na omrežje mora biti izvedena žično, na obstoječe omrežne kable CAT 5 </w:t>
      </w:r>
    </w:p>
    <w:p w14:paraId="1DBAA88F" w14:textId="77777777" w:rsidR="004678C3" w:rsidRPr="00C64229" w:rsidRDefault="00000000" w:rsidP="00ED0C2A">
      <w:pPr>
        <w:pStyle w:val="Telobesedila"/>
        <w:numPr>
          <w:ilvl w:val="0"/>
          <w:numId w:val="61"/>
        </w:numPr>
        <w:spacing w:before="24" w:line="260" w:lineRule="exact"/>
        <w:ind w:left="709" w:hanging="295"/>
        <w:rPr>
          <w:rFonts w:cs="Arial"/>
          <w:noProof w:val="0"/>
          <w:color w:val="auto"/>
          <w:sz w:val="20"/>
          <w:szCs w:val="20"/>
          <w:lang w:val="sl-SI"/>
        </w:rPr>
      </w:pPr>
      <w:r w:rsidRPr="00C64229">
        <w:rPr>
          <w:rFonts w:cs="Arial"/>
          <w:b/>
          <w:bCs/>
          <w:noProof w:val="0"/>
          <w:color w:val="auto"/>
          <w:sz w:val="20"/>
          <w:szCs w:val="20"/>
          <w:lang w:val="sl-SI"/>
        </w:rPr>
        <w:t>Poročanje:</w:t>
      </w:r>
      <w:r w:rsidRPr="00C64229">
        <w:rPr>
          <w:rFonts w:cs="Arial"/>
          <w:noProof w:val="0"/>
          <w:color w:val="auto"/>
          <w:sz w:val="20"/>
          <w:szCs w:val="20"/>
          <w:lang w:val="sl-SI"/>
        </w:rPr>
        <w:t xml:space="preserve"> Sistem mora omogočati izdelavo poročil (dnevna, tedenska, mesečna) v formatih PDF in Excel</w:t>
      </w:r>
    </w:p>
    <w:p w14:paraId="1CE141B4" w14:textId="77777777" w:rsidR="004678C3" w:rsidRPr="00C64229" w:rsidRDefault="00000000" w:rsidP="00962276">
      <w:pPr>
        <w:pStyle w:val="Telobesedila"/>
        <w:numPr>
          <w:ilvl w:val="0"/>
          <w:numId w:val="61"/>
        </w:numPr>
        <w:spacing w:before="24" w:line="260" w:lineRule="exact"/>
        <w:ind w:left="709" w:hanging="295"/>
        <w:rPr>
          <w:rFonts w:cs="Arial"/>
          <w:noProof w:val="0"/>
          <w:color w:val="auto"/>
          <w:sz w:val="20"/>
          <w:szCs w:val="20"/>
          <w:lang w:val="sl-SI"/>
        </w:rPr>
      </w:pPr>
      <w:bookmarkStart w:id="161" w:name="_Hlk221698878"/>
      <w:r w:rsidRPr="00C64229">
        <w:rPr>
          <w:b/>
          <w:bCs/>
          <w:noProof w:val="0"/>
          <w:color w:val="auto"/>
          <w:sz w:val="20"/>
          <w:szCs w:val="20"/>
          <w:lang w:val="sl-SI"/>
        </w:rPr>
        <w:t>Podatkovna baza:</w:t>
      </w:r>
      <w:r w:rsidRPr="00C64229">
        <w:rPr>
          <w:noProof w:val="0"/>
          <w:color w:val="auto"/>
          <w:sz w:val="20"/>
          <w:szCs w:val="20"/>
          <w:lang w:val="sl-SI"/>
        </w:rPr>
        <w:t xml:space="preserve"> </w:t>
      </w:r>
      <w:r w:rsidR="004D1FC5" w:rsidRPr="00C64229">
        <w:rPr>
          <w:noProof w:val="0"/>
          <w:color w:val="auto"/>
          <w:sz w:val="20"/>
          <w:szCs w:val="20"/>
          <w:lang w:val="sl-SI"/>
        </w:rPr>
        <w:t xml:space="preserve">Sistem mora zagotavljati shranjevanje podatkov na strežniku in lokalno na </w:t>
      </w:r>
      <w:r w:rsidR="00A75C84" w:rsidRPr="00C64229">
        <w:rPr>
          <w:noProof w:val="0"/>
          <w:color w:val="auto"/>
          <w:sz w:val="20"/>
          <w:szCs w:val="20"/>
          <w:lang w:val="sl-SI"/>
        </w:rPr>
        <w:t xml:space="preserve">ključarju </w:t>
      </w:r>
      <w:r w:rsidR="004D1FC5" w:rsidRPr="00C64229">
        <w:rPr>
          <w:noProof w:val="0"/>
          <w:color w:val="auto"/>
          <w:sz w:val="20"/>
          <w:szCs w:val="20"/>
          <w:lang w:val="sl-SI"/>
        </w:rPr>
        <w:t>ter njihovo medsebojno sinhronizacijo.</w:t>
      </w:r>
      <w:r w:rsidRPr="00C64229">
        <w:rPr>
          <w:noProof w:val="0"/>
          <w:color w:val="auto"/>
          <w:sz w:val="20"/>
          <w:szCs w:val="20"/>
          <w:lang w:val="sl-SI"/>
        </w:rPr>
        <w:t xml:space="preserve"> </w:t>
      </w:r>
      <w:r w:rsidR="004D1FC5" w:rsidRPr="00C64229">
        <w:rPr>
          <w:noProof w:val="0"/>
          <w:color w:val="auto"/>
          <w:sz w:val="20"/>
          <w:szCs w:val="20"/>
          <w:lang w:val="sl-SI"/>
        </w:rPr>
        <w:t xml:space="preserve">Podatki se lahko shranjujejo </w:t>
      </w:r>
      <w:r w:rsidRPr="00C64229">
        <w:rPr>
          <w:noProof w:val="0"/>
          <w:color w:val="auto"/>
          <w:sz w:val="20"/>
          <w:szCs w:val="20"/>
          <w:lang w:val="sl-SI"/>
        </w:rPr>
        <w:t>v obliki, ki omogoča varnostno kopiranje (datoteka csv, sql ali druga oblika, ki jo izvorni sistem ponuja)</w:t>
      </w:r>
    </w:p>
    <w:bookmarkEnd w:id="161"/>
    <w:p w14:paraId="08A2625F" w14:textId="77777777" w:rsidR="004678C3" w:rsidRPr="00C64229" w:rsidRDefault="00000000" w:rsidP="004678C3">
      <w:pPr>
        <w:pStyle w:val="Telobesedila"/>
        <w:numPr>
          <w:ilvl w:val="0"/>
          <w:numId w:val="61"/>
        </w:numPr>
        <w:spacing w:before="24"/>
        <w:ind w:left="709" w:hanging="294"/>
        <w:rPr>
          <w:b/>
          <w:bCs/>
          <w:noProof w:val="0"/>
          <w:color w:val="auto"/>
          <w:sz w:val="20"/>
          <w:szCs w:val="20"/>
          <w:lang w:val="sl-SI"/>
        </w:rPr>
      </w:pPr>
      <w:r w:rsidRPr="00C64229">
        <w:rPr>
          <w:b/>
          <w:bCs/>
          <w:noProof w:val="0"/>
          <w:color w:val="auto"/>
          <w:sz w:val="20"/>
          <w:szCs w:val="20"/>
          <w:lang w:val="sl-SI"/>
        </w:rPr>
        <w:t>Aplikacijo in bazo</w:t>
      </w:r>
      <w:r w:rsidR="00603714" w:rsidRPr="00C64229">
        <w:rPr>
          <w:b/>
          <w:bCs/>
          <w:noProof w:val="0"/>
          <w:color w:val="auto"/>
          <w:sz w:val="20"/>
          <w:szCs w:val="20"/>
          <w:lang w:val="sl-SI"/>
        </w:rPr>
        <w:t xml:space="preserve"> mora</w:t>
      </w:r>
      <w:r w:rsidRPr="00C64229">
        <w:rPr>
          <w:b/>
          <w:bCs/>
          <w:noProof w:val="0"/>
          <w:color w:val="auto"/>
          <w:sz w:val="20"/>
          <w:szCs w:val="20"/>
          <w:lang w:val="sl-SI"/>
        </w:rPr>
        <w:t xml:space="preserve"> postavi</w:t>
      </w:r>
      <w:r w:rsidR="00954460" w:rsidRPr="00C64229">
        <w:rPr>
          <w:b/>
          <w:bCs/>
          <w:noProof w:val="0"/>
          <w:color w:val="auto"/>
          <w:sz w:val="20"/>
          <w:szCs w:val="20"/>
          <w:lang w:val="sl-SI"/>
        </w:rPr>
        <w:t>ti</w:t>
      </w:r>
      <w:r w:rsidRPr="00C64229">
        <w:rPr>
          <w:b/>
          <w:bCs/>
          <w:noProof w:val="0"/>
          <w:color w:val="auto"/>
          <w:sz w:val="20"/>
          <w:szCs w:val="20"/>
          <w:lang w:val="sl-SI"/>
        </w:rPr>
        <w:t xml:space="preserve"> ponudnik</w:t>
      </w:r>
    </w:p>
    <w:p w14:paraId="58A49108" w14:textId="77777777" w:rsidR="004678C3" w:rsidRPr="00C64229" w:rsidRDefault="004678C3" w:rsidP="004678C3">
      <w:pPr>
        <w:pStyle w:val="Telobesedila"/>
        <w:spacing w:before="24"/>
        <w:rPr>
          <w:rFonts w:cs="Arial"/>
          <w:noProof w:val="0"/>
          <w:color w:val="auto"/>
          <w:sz w:val="20"/>
          <w:szCs w:val="20"/>
          <w:lang w:val="sl-SI"/>
        </w:rPr>
      </w:pPr>
    </w:p>
    <w:p w14:paraId="3C5CB46D" w14:textId="77777777" w:rsidR="004678C3" w:rsidRPr="00C64229" w:rsidRDefault="00000000" w:rsidP="004678C3">
      <w:pPr>
        <w:pStyle w:val="Telobesedila"/>
        <w:spacing w:before="24"/>
        <w:rPr>
          <w:rFonts w:cs="Arial"/>
          <w:b/>
          <w:bCs/>
          <w:noProof w:val="0"/>
          <w:color w:val="auto"/>
          <w:sz w:val="20"/>
          <w:szCs w:val="20"/>
          <w:lang w:val="sl-SI"/>
        </w:rPr>
      </w:pPr>
      <w:r w:rsidRPr="00C64229">
        <w:rPr>
          <w:rFonts w:cs="Arial"/>
          <w:b/>
          <w:bCs/>
          <w:noProof w:val="0"/>
          <w:color w:val="auto"/>
          <w:sz w:val="20"/>
          <w:szCs w:val="20"/>
          <w:lang w:val="sl-SI"/>
        </w:rPr>
        <w:t>Dodatna pojasnila</w:t>
      </w:r>
    </w:p>
    <w:p w14:paraId="4B828F3E" w14:textId="77777777" w:rsidR="004678C3" w:rsidRPr="00C64229" w:rsidRDefault="00000000" w:rsidP="004678C3">
      <w:pPr>
        <w:pStyle w:val="Telobesedila"/>
        <w:numPr>
          <w:ilvl w:val="0"/>
          <w:numId w:val="74"/>
        </w:numPr>
        <w:spacing w:before="24"/>
        <w:rPr>
          <w:rFonts w:cs="Arial"/>
          <w:noProof w:val="0"/>
          <w:color w:val="auto"/>
          <w:sz w:val="20"/>
          <w:szCs w:val="20"/>
          <w:lang w:val="sl-SI"/>
        </w:rPr>
      </w:pPr>
      <w:r w:rsidRPr="00C64229">
        <w:rPr>
          <w:rFonts w:cs="Arial"/>
          <w:noProof w:val="0"/>
          <w:color w:val="auto"/>
          <w:sz w:val="20"/>
          <w:szCs w:val="20"/>
          <w:lang w:val="sl-SI"/>
        </w:rPr>
        <w:t>Naročnik ne zahteva licence za izvajanje sistemov tehničnega varovanja</w:t>
      </w:r>
    </w:p>
    <w:p w14:paraId="6ABE0899" w14:textId="77777777" w:rsidR="004678C3" w:rsidRPr="00C64229" w:rsidRDefault="00000000" w:rsidP="00664588">
      <w:pPr>
        <w:pStyle w:val="Telobesedila"/>
        <w:numPr>
          <w:ilvl w:val="0"/>
          <w:numId w:val="74"/>
        </w:numPr>
        <w:spacing w:before="24" w:line="260" w:lineRule="exact"/>
        <w:ind w:left="714" w:hanging="357"/>
        <w:rPr>
          <w:rFonts w:cs="Arial"/>
          <w:noProof w:val="0"/>
          <w:color w:val="auto"/>
          <w:sz w:val="20"/>
          <w:szCs w:val="20"/>
          <w:lang w:val="sl-SI"/>
        </w:rPr>
      </w:pPr>
      <w:r w:rsidRPr="00C64229">
        <w:rPr>
          <w:rFonts w:cs="Arial"/>
          <w:noProof w:val="0"/>
          <w:color w:val="auto"/>
          <w:sz w:val="20"/>
          <w:szCs w:val="20"/>
          <w:lang w:val="sl-SI"/>
        </w:rPr>
        <w:t>Dostop do omaric s ključi ima skupno cca. 6</w:t>
      </w:r>
      <w:r w:rsidR="00D074F3" w:rsidRPr="00C64229">
        <w:rPr>
          <w:rFonts w:cs="Arial"/>
          <w:noProof w:val="0"/>
          <w:color w:val="auto"/>
          <w:sz w:val="20"/>
          <w:szCs w:val="20"/>
          <w:lang w:val="sl-SI"/>
        </w:rPr>
        <w:t>6</w:t>
      </w:r>
      <w:r w:rsidRPr="00C64229">
        <w:rPr>
          <w:rFonts w:cs="Arial"/>
          <w:noProof w:val="0"/>
          <w:color w:val="auto"/>
          <w:sz w:val="20"/>
          <w:szCs w:val="20"/>
          <w:lang w:val="sl-SI"/>
        </w:rPr>
        <w:t>0 uporabnikov. Praviloma ima posamezen uporabnik dostop do enega ključa, nekateri (cca. 5 %) pa imajo dostop do več različnih ključev oz. omaric</w:t>
      </w:r>
    </w:p>
    <w:p w14:paraId="175CD5F0" w14:textId="77777777" w:rsidR="004678C3" w:rsidRPr="00C64229" w:rsidRDefault="004678C3" w:rsidP="004678C3">
      <w:pPr>
        <w:pStyle w:val="Telobesedila"/>
        <w:spacing w:before="24"/>
        <w:rPr>
          <w:rFonts w:cs="Arial"/>
          <w:noProof w:val="0"/>
          <w:color w:val="auto"/>
          <w:sz w:val="20"/>
          <w:szCs w:val="20"/>
          <w:lang w:val="sl-SI"/>
        </w:rPr>
      </w:pPr>
    </w:p>
    <w:p w14:paraId="5F88116E" w14:textId="77777777" w:rsidR="004678C3" w:rsidRPr="00C64229" w:rsidRDefault="00000000" w:rsidP="00AE6703">
      <w:pPr>
        <w:pStyle w:val="Naslov2"/>
        <w:spacing w:before="120"/>
        <w:ind w:left="357" w:hanging="357"/>
        <w:rPr>
          <w:lang w:val="sl-SI"/>
        </w:rPr>
      </w:pPr>
      <w:r w:rsidRPr="00C64229">
        <w:rPr>
          <w:lang w:val="sl-SI"/>
        </w:rPr>
        <w:t xml:space="preserve"> </w:t>
      </w:r>
      <w:bookmarkStart w:id="162" w:name="_Toc222923390"/>
      <w:r w:rsidRPr="00C64229">
        <w:rPr>
          <w:lang w:val="sl-SI"/>
        </w:rPr>
        <w:t>Garancija za napravo</w:t>
      </w:r>
      <w:bookmarkEnd w:id="162"/>
    </w:p>
    <w:p w14:paraId="0211A07A" w14:textId="77777777" w:rsidR="004678C3" w:rsidRPr="00C64229" w:rsidRDefault="004678C3" w:rsidP="004678C3">
      <w:pPr>
        <w:spacing w:after="0" w:line="120" w:lineRule="auto"/>
        <w:ind w:left="629"/>
        <w:jc w:val="left"/>
        <w:rPr>
          <w:b/>
          <w:sz w:val="20"/>
          <w:szCs w:val="20"/>
          <w:u w:val="single"/>
        </w:rPr>
      </w:pPr>
    </w:p>
    <w:p w14:paraId="794610EE" w14:textId="77777777" w:rsidR="004678C3" w:rsidRPr="00C64229" w:rsidRDefault="00000000" w:rsidP="004678C3">
      <w:pPr>
        <w:spacing w:after="0" w:line="260" w:lineRule="exact"/>
        <w:rPr>
          <w:sz w:val="20"/>
          <w:szCs w:val="20"/>
        </w:rPr>
      </w:pPr>
      <w:r w:rsidRPr="00C64229">
        <w:rPr>
          <w:sz w:val="20"/>
          <w:szCs w:val="20"/>
        </w:rPr>
        <w:t>Izbrani ponudnik mora za ponujene elektronske varnostne omarice za shranjevanje ključev zagotoviti najmanj 3-letno garancijo, ki začne teči od dneva naročnikovega podpisa prevzemnega zapisnika. Ponudnik mora ponuditi enako število let garancije za vse ponujene omarice.</w:t>
      </w:r>
    </w:p>
    <w:p w14:paraId="1004658A" w14:textId="77777777" w:rsidR="004678C3" w:rsidRPr="00C64229" w:rsidRDefault="004678C3" w:rsidP="004678C3">
      <w:pPr>
        <w:pStyle w:val="Brezrazmikov"/>
        <w:spacing w:line="260" w:lineRule="atLeast"/>
        <w:jc w:val="left"/>
        <w:rPr>
          <w:rFonts w:ascii="Arial" w:hAnsi="Arial" w:cs="Arial"/>
          <w:bCs/>
          <w:sz w:val="20"/>
          <w:szCs w:val="20"/>
          <w:lang w:val="sl-SI"/>
        </w:rPr>
      </w:pPr>
    </w:p>
    <w:p w14:paraId="13B818E8" w14:textId="77777777" w:rsidR="004678C3" w:rsidRPr="00C64229" w:rsidRDefault="00000000" w:rsidP="004678C3">
      <w:pPr>
        <w:pStyle w:val="Brezrazmikov"/>
        <w:spacing w:line="260" w:lineRule="atLeast"/>
        <w:rPr>
          <w:rFonts w:ascii="Arial" w:hAnsi="Arial" w:cs="Arial"/>
          <w:bCs/>
          <w:sz w:val="20"/>
          <w:szCs w:val="20"/>
          <w:lang w:val="sl-SI"/>
        </w:rPr>
      </w:pPr>
      <w:r w:rsidRPr="00C64229">
        <w:rPr>
          <w:rFonts w:ascii="Arial" w:hAnsi="Arial" w:cs="Arial"/>
          <w:bCs/>
          <w:sz w:val="20"/>
          <w:szCs w:val="20"/>
          <w:lang w:val="sl-SI"/>
        </w:rPr>
        <w:t>Garancija zajema vse stroške dela, rezervnih delov, drobnega potrošnega materiala, potne stroške ter</w:t>
      </w:r>
    </w:p>
    <w:p w14:paraId="18A0317C" w14:textId="77777777" w:rsidR="004678C3" w:rsidRPr="00C64229" w:rsidRDefault="00000000" w:rsidP="004678C3">
      <w:pPr>
        <w:pStyle w:val="Brezrazmikov"/>
        <w:spacing w:after="40" w:line="260" w:lineRule="atLeast"/>
        <w:rPr>
          <w:rFonts w:ascii="Arial" w:hAnsi="Arial" w:cs="Arial"/>
          <w:bCs/>
          <w:sz w:val="20"/>
          <w:szCs w:val="20"/>
          <w:lang w:val="sl-SI"/>
        </w:rPr>
      </w:pPr>
      <w:r w:rsidRPr="00C64229">
        <w:rPr>
          <w:rFonts w:ascii="Arial" w:hAnsi="Arial" w:cs="Arial"/>
          <w:bCs/>
          <w:sz w:val="20"/>
          <w:szCs w:val="20"/>
          <w:lang w:val="sl-SI"/>
        </w:rPr>
        <w:t>vse morebitne ostale stroške, potrebne za odpravo napak oz. za zagotavljanje brezhibnega delovanja omaric. Prav tako so v okviru garancije zajeti stroški preventivnega vzdrževanja, kar zajema stroške  rednih vzdrževalnih preventivnih servisov, ki se izvajajo v skladu z navodili proizvajalca oz. najmanj 1-krat letno in vključujejo:</w:t>
      </w:r>
    </w:p>
    <w:p w14:paraId="5497142C" w14:textId="77777777" w:rsidR="004678C3" w:rsidRPr="00C64229" w:rsidRDefault="00000000" w:rsidP="004678C3">
      <w:pPr>
        <w:pStyle w:val="Brezrazmikov"/>
        <w:numPr>
          <w:ilvl w:val="0"/>
          <w:numId w:val="57"/>
        </w:numPr>
        <w:suppressAutoHyphens/>
        <w:spacing w:after="60" w:line="260" w:lineRule="atLeast"/>
        <w:ind w:left="419" w:hanging="357"/>
        <w:rPr>
          <w:rFonts w:ascii="Arial" w:hAnsi="Arial" w:cs="Arial"/>
          <w:sz w:val="20"/>
          <w:szCs w:val="20"/>
          <w:lang w:val="sl-SI" w:eastAsia="zh-CN"/>
        </w:rPr>
      </w:pPr>
      <w:r w:rsidRPr="00C64229">
        <w:rPr>
          <w:rFonts w:ascii="Arial" w:hAnsi="Arial" w:cs="Arial"/>
          <w:sz w:val="20"/>
          <w:szCs w:val="20"/>
          <w:lang w:val="sl-SI" w:eastAsia="zh-CN"/>
        </w:rPr>
        <w:t>preventivno vzdrževanje omaric po navodilih proizvajalca,</w:t>
      </w:r>
    </w:p>
    <w:p w14:paraId="42EDC9AE" w14:textId="77777777" w:rsidR="004678C3" w:rsidRPr="00C64229" w:rsidRDefault="00000000" w:rsidP="004678C3">
      <w:pPr>
        <w:pStyle w:val="Brezrazmikov"/>
        <w:numPr>
          <w:ilvl w:val="0"/>
          <w:numId w:val="57"/>
        </w:numPr>
        <w:suppressAutoHyphens/>
        <w:spacing w:after="60" w:line="260" w:lineRule="atLeast"/>
        <w:ind w:left="419" w:hanging="357"/>
        <w:rPr>
          <w:rFonts w:ascii="Arial" w:hAnsi="Arial" w:cs="Arial"/>
          <w:sz w:val="20"/>
          <w:szCs w:val="20"/>
          <w:lang w:val="sl-SI" w:eastAsia="zh-CN"/>
        </w:rPr>
      </w:pPr>
      <w:r w:rsidRPr="00C64229">
        <w:rPr>
          <w:rFonts w:ascii="Arial" w:hAnsi="Arial" w:cs="Arial"/>
          <w:sz w:val="20"/>
          <w:szCs w:val="20"/>
          <w:lang w:val="sl-SI" w:eastAsia="zh-CN"/>
        </w:rPr>
        <w:t>rezervne dele, ki jih je treba zamenjati zaradi normalne obrabe oz. v skladu s protokolom rednega servisnega intervala po navodilih proizvajalca v času rednega vzdrževanja,</w:t>
      </w:r>
    </w:p>
    <w:p w14:paraId="375EEF0E" w14:textId="77777777" w:rsidR="004678C3" w:rsidRPr="00C64229" w:rsidRDefault="00000000" w:rsidP="004678C3">
      <w:pPr>
        <w:pStyle w:val="Brezrazmikov"/>
        <w:numPr>
          <w:ilvl w:val="0"/>
          <w:numId w:val="57"/>
        </w:numPr>
        <w:suppressAutoHyphens/>
        <w:spacing w:after="60" w:line="260" w:lineRule="atLeast"/>
        <w:ind w:left="419" w:hanging="357"/>
        <w:rPr>
          <w:rFonts w:ascii="Arial" w:hAnsi="Arial" w:cs="Arial"/>
          <w:sz w:val="20"/>
          <w:szCs w:val="20"/>
          <w:lang w:val="sl-SI" w:eastAsia="zh-CN"/>
        </w:rPr>
      </w:pPr>
      <w:r w:rsidRPr="00C64229">
        <w:rPr>
          <w:rFonts w:ascii="Arial" w:hAnsi="Arial" w:cs="Arial"/>
          <w:sz w:val="20"/>
          <w:szCs w:val="20"/>
          <w:lang w:val="sl-SI" w:eastAsia="zh-CN"/>
        </w:rPr>
        <w:lastRenderedPageBreak/>
        <w:t>opravljeno delo, potrošni material in potne stroške, vezane na izvedbo rednih vzdrževalnih del.</w:t>
      </w:r>
    </w:p>
    <w:p w14:paraId="5005B391" w14:textId="77777777" w:rsidR="004678C3" w:rsidRPr="00C64229" w:rsidRDefault="004678C3" w:rsidP="004678C3">
      <w:pPr>
        <w:pStyle w:val="Brezrazmikov"/>
        <w:suppressAutoHyphens/>
        <w:spacing w:line="260" w:lineRule="atLeast"/>
        <w:ind w:left="419"/>
        <w:rPr>
          <w:rFonts w:ascii="Arial" w:hAnsi="Arial" w:cs="Arial"/>
          <w:sz w:val="20"/>
          <w:szCs w:val="20"/>
          <w:lang w:val="sl-SI" w:eastAsia="zh-CN"/>
        </w:rPr>
      </w:pPr>
    </w:p>
    <w:p w14:paraId="05C6A675" w14:textId="77777777" w:rsidR="004678C3" w:rsidRPr="00C64229" w:rsidRDefault="00000000" w:rsidP="004678C3">
      <w:pPr>
        <w:spacing w:after="0" w:line="260" w:lineRule="atLeast"/>
        <w:rPr>
          <w:sz w:val="20"/>
          <w:szCs w:val="20"/>
        </w:rPr>
      </w:pPr>
      <w:r w:rsidRPr="00C64229">
        <w:rPr>
          <w:sz w:val="20"/>
          <w:szCs w:val="20"/>
        </w:rPr>
        <w:t>Če je kakšen del omarice v garancijskem roku zamenjan ali bistveno popravljen, začne garancijski rok za zamenjan ali bistveno popravljen del omarice teči znova in je dobavitelj dolžan izdati nov garancijski list.</w:t>
      </w:r>
    </w:p>
    <w:p w14:paraId="30EC95BF" w14:textId="77777777" w:rsidR="004678C3" w:rsidRPr="00C64229" w:rsidRDefault="004678C3" w:rsidP="004678C3">
      <w:pPr>
        <w:spacing w:after="0" w:line="260" w:lineRule="exact"/>
        <w:rPr>
          <w:sz w:val="20"/>
          <w:szCs w:val="20"/>
        </w:rPr>
      </w:pPr>
    </w:p>
    <w:p w14:paraId="7F397F8C" w14:textId="77777777" w:rsidR="004678C3" w:rsidRPr="00C64229" w:rsidRDefault="00000000" w:rsidP="004678C3">
      <w:pPr>
        <w:spacing w:after="0" w:line="260" w:lineRule="exact"/>
        <w:rPr>
          <w:sz w:val="20"/>
          <w:szCs w:val="20"/>
        </w:rPr>
      </w:pPr>
      <w:r w:rsidRPr="00C64229">
        <w:rPr>
          <w:sz w:val="20"/>
          <w:szCs w:val="20"/>
        </w:rPr>
        <w:t>Garancija vključuje tudi stroške rednih posodobitev programske opreme (lokalno ali prek spleta). Izbrani ponudnik v času ponujene garancije zagotavlja naročniku popolnoma operativne omarice, tako da naročnik v navedenem obdobju trajanja garancije ne bo imel z njimi nobenih dodatnih stroškov oz. so vsi ti stroški že vključeni v skupno ponudbeno vrednost predmetnega javnega naročila, kar velja tudi za morebitne pridružene storitve, ki bi jih bilo treba izvesti za nemoteno delovanje omaric.</w:t>
      </w:r>
    </w:p>
    <w:p w14:paraId="5BDF22C8" w14:textId="77777777" w:rsidR="004678C3" w:rsidRPr="00C64229" w:rsidRDefault="004678C3" w:rsidP="004678C3">
      <w:pPr>
        <w:spacing w:after="0" w:line="260" w:lineRule="exact"/>
        <w:rPr>
          <w:sz w:val="20"/>
          <w:szCs w:val="20"/>
        </w:rPr>
      </w:pPr>
    </w:p>
    <w:p w14:paraId="1A46357D" w14:textId="77777777" w:rsidR="004678C3" w:rsidRPr="00C64229" w:rsidRDefault="00000000" w:rsidP="004678C3">
      <w:pPr>
        <w:spacing w:after="0" w:line="260" w:lineRule="exact"/>
        <w:rPr>
          <w:sz w:val="20"/>
          <w:szCs w:val="20"/>
        </w:rPr>
      </w:pPr>
      <w:r w:rsidRPr="00C64229">
        <w:rPr>
          <w:sz w:val="20"/>
          <w:szCs w:val="20"/>
        </w:rPr>
        <w:t>Če bi se nesporno izkazalo, da je v času trajanja garancije za okvaro oz. nedelovanje omaric odgovoren naročnik, je naročnik za kritje stroškov popravila omaric predvidel ocenjeno vrednost 15.000,00 EUR brez DDV, v breme katere bo naročnik izbranemu ponudniku plačal te stroške. V primeru nastopa potrebe po popravilu bo naročnik sklenil aneks k pogodbi po 1. točki prvega odstavka 95. člena ZJN-3, in sicer za vrednost popravila, kot bo razvidna iz s strani naročnika potrjene ponudbe, v kateri bo izbrani ponudnik opredelil količino potrebnih servisnih ur, obračunanih po ceni servisne ure iz ponudbenega obrazca, material pa bo obračunan po cenah, določenih v uradno veljavnem ceniku, s popustom, podanim v ponudbenem obrazcu. Popravilo bo izbrani ponudnik izvedel, če bo naročnik potrdil ponudbo in bo sklenjen aneks k pogodbi.</w:t>
      </w:r>
    </w:p>
    <w:p w14:paraId="127EC64B" w14:textId="77777777" w:rsidR="004678C3" w:rsidRPr="00C64229" w:rsidRDefault="004678C3" w:rsidP="004678C3">
      <w:pPr>
        <w:pStyle w:val="Brezrazmikov"/>
        <w:spacing w:line="260" w:lineRule="exact"/>
        <w:rPr>
          <w:rFonts w:ascii="Arial" w:hAnsi="Arial" w:cs="Arial"/>
          <w:bCs/>
          <w:sz w:val="20"/>
          <w:szCs w:val="20"/>
          <w:lang w:val="sl-SI"/>
        </w:rPr>
      </w:pPr>
    </w:p>
    <w:p w14:paraId="2489E278" w14:textId="77777777" w:rsidR="004678C3" w:rsidRPr="00C64229" w:rsidRDefault="00000000" w:rsidP="004678C3">
      <w:pPr>
        <w:pStyle w:val="Brezrazmikov"/>
        <w:spacing w:line="260" w:lineRule="atLeast"/>
        <w:rPr>
          <w:rFonts w:ascii="Arial" w:hAnsi="Arial" w:cs="Arial"/>
          <w:bCs/>
          <w:sz w:val="20"/>
          <w:szCs w:val="20"/>
          <w:lang w:val="sl-SI"/>
        </w:rPr>
      </w:pPr>
      <w:r w:rsidRPr="00C64229">
        <w:rPr>
          <w:rFonts w:ascii="Arial" w:hAnsi="Arial" w:cs="Arial"/>
          <w:bCs/>
          <w:sz w:val="20"/>
          <w:szCs w:val="20"/>
          <w:lang w:val="sl-SI"/>
        </w:rPr>
        <w:t xml:space="preserve">Izbrani ponudnik mora zagotavljati dosegljivost servisne službe preko e-pošte in telefona, med </w:t>
      </w:r>
      <w:r w:rsidRPr="00C64229">
        <w:rPr>
          <w:rFonts w:ascii="Arial" w:hAnsi="Arial" w:cs="Arial"/>
          <w:sz w:val="20"/>
          <w:szCs w:val="20"/>
          <w:lang w:val="sl-SI"/>
        </w:rPr>
        <w:t>8. in 16. uro vsak delovni dan</w:t>
      </w:r>
      <w:r w:rsidRPr="00C64229">
        <w:rPr>
          <w:rFonts w:ascii="Arial" w:hAnsi="Arial" w:cs="Arial"/>
          <w:bCs/>
          <w:sz w:val="20"/>
          <w:szCs w:val="20"/>
          <w:lang w:val="sl-SI"/>
        </w:rPr>
        <w:t>. Izbrani ponudnik se mora odzvati v največ 24 urah od prijave napake po e-pošti ali telefonu (čas, ko se servis odzove na sporočeno okvaro in začne z ugotavljanjem vzrokov okvare in odpravljanjem težav). Čas za odpravo napake je največ 14 dni od prijave napake, v primeru večje okvare, ki je ni mogoče odpraviti v 45 dneh, pa mora izbrani ponudnik zagotoviti nadomestno omarico enake ali boljše kakovosti.</w:t>
      </w:r>
    </w:p>
    <w:p w14:paraId="58C1EA69" w14:textId="77777777" w:rsidR="004678C3" w:rsidRPr="00C64229" w:rsidRDefault="004678C3" w:rsidP="004678C3">
      <w:pPr>
        <w:spacing w:after="0" w:line="260" w:lineRule="exact"/>
        <w:jc w:val="left"/>
        <w:rPr>
          <w:sz w:val="20"/>
          <w:szCs w:val="20"/>
        </w:rPr>
      </w:pPr>
    </w:p>
    <w:p w14:paraId="224AAFAA" w14:textId="77777777" w:rsidR="004678C3" w:rsidRPr="00C64229" w:rsidRDefault="00000000" w:rsidP="004678C3">
      <w:pPr>
        <w:pStyle w:val="Naslov2"/>
        <w:rPr>
          <w:lang w:val="sl-SI"/>
        </w:rPr>
      </w:pPr>
      <w:r w:rsidRPr="00C64229">
        <w:rPr>
          <w:lang w:val="sl-SI"/>
        </w:rPr>
        <w:t xml:space="preserve"> </w:t>
      </w:r>
      <w:bookmarkStart w:id="163" w:name="_Toc222923391"/>
      <w:r w:rsidRPr="00C64229">
        <w:rPr>
          <w:lang w:val="sl-SI"/>
        </w:rPr>
        <w:t>Ostale zahteve</w:t>
      </w:r>
      <w:bookmarkEnd w:id="163"/>
    </w:p>
    <w:p w14:paraId="2641C75B" w14:textId="77777777" w:rsidR="004678C3" w:rsidRPr="00C64229" w:rsidRDefault="004678C3" w:rsidP="004678C3">
      <w:pPr>
        <w:spacing w:after="0" w:line="120" w:lineRule="auto"/>
        <w:ind w:left="629"/>
      </w:pPr>
    </w:p>
    <w:p w14:paraId="4489A32F" w14:textId="77777777" w:rsidR="004678C3" w:rsidRPr="00C64229" w:rsidRDefault="00000000" w:rsidP="004678C3">
      <w:pPr>
        <w:pStyle w:val="Brezrazmikov"/>
        <w:numPr>
          <w:ilvl w:val="0"/>
          <w:numId w:val="57"/>
        </w:numPr>
        <w:suppressAutoHyphens/>
        <w:spacing w:after="60" w:line="260" w:lineRule="atLeast"/>
        <w:ind w:left="419" w:hanging="357"/>
        <w:rPr>
          <w:rFonts w:ascii="Arial" w:hAnsi="Arial" w:cs="Arial"/>
          <w:sz w:val="20"/>
          <w:szCs w:val="20"/>
          <w:lang w:val="sl-SI" w:eastAsia="zh-CN"/>
        </w:rPr>
      </w:pPr>
      <w:r w:rsidRPr="00C64229">
        <w:rPr>
          <w:rFonts w:ascii="Arial" w:hAnsi="Arial" w:cs="Arial"/>
          <w:sz w:val="20"/>
          <w:szCs w:val="20"/>
          <w:lang w:val="sl-SI" w:eastAsia="zh-CN"/>
        </w:rPr>
        <w:t>Rok za dobavo in montažo varnostnih omaric za shranjevanje ključev je največ 1</w:t>
      </w:r>
      <w:r w:rsidR="005D0AE4" w:rsidRPr="00C64229">
        <w:rPr>
          <w:rFonts w:ascii="Arial" w:hAnsi="Arial" w:cs="Arial"/>
          <w:sz w:val="20"/>
          <w:szCs w:val="20"/>
          <w:lang w:val="sl-SI" w:eastAsia="zh-CN"/>
        </w:rPr>
        <w:t>4</w:t>
      </w:r>
      <w:r w:rsidRPr="00C64229">
        <w:rPr>
          <w:rFonts w:ascii="Arial" w:hAnsi="Arial" w:cs="Arial"/>
          <w:sz w:val="20"/>
          <w:szCs w:val="20"/>
          <w:lang w:val="sl-SI" w:eastAsia="zh-CN"/>
        </w:rPr>
        <w:t>0 dni od dneva podpisa pogodbe,</w:t>
      </w:r>
    </w:p>
    <w:p w14:paraId="6F461398" w14:textId="77777777" w:rsidR="004678C3" w:rsidRPr="00C64229" w:rsidRDefault="00000000" w:rsidP="004678C3">
      <w:pPr>
        <w:pStyle w:val="Brezrazmikov"/>
        <w:numPr>
          <w:ilvl w:val="0"/>
          <w:numId w:val="57"/>
        </w:numPr>
        <w:suppressAutoHyphens/>
        <w:spacing w:after="60" w:line="260" w:lineRule="atLeast"/>
        <w:ind w:left="419" w:hanging="357"/>
        <w:rPr>
          <w:rFonts w:ascii="Arial" w:hAnsi="Arial" w:cs="Arial"/>
          <w:sz w:val="20"/>
          <w:szCs w:val="20"/>
          <w:lang w:val="sl-SI" w:eastAsia="zh-CN"/>
        </w:rPr>
      </w:pPr>
      <w:r w:rsidRPr="00C64229">
        <w:rPr>
          <w:rFonts w:ascii="Arial" w:hAnsi="Arial" w:cs="Arial"/>
          <w:sz w:val="20"/>
          <w:szCs w:val="20"/>
          <w:lang w:val="sl-SI" w:eastAsia="zh-CN"/>
        </w:rPr>
        <w:t xml:space="preserve">po izvedeni montaži in pripravi instalacije za priklop mora ponudnik izvesti programiranje in nastavitev sistema ob zagonu ter vnesti </w:t>
      </w:r>
      <w:r w:rsidR="00275ED4" w:rsidRPr="00C64229">
        <w:rPr>
          <w:rFonts w:ascii="Arial" w:hAnsi="Arial" w:cs="Arial"/>
          <w:sz w:val="20"/>
          <w:szCs w:val="20"/>
          <w:lang w:val="sl-SI" w:eastAsia="zh-CN"/>
        </w:rPr>
        <w:t xml:space="preserve">obeske s </w:t>
      </w:r>
      <w:r w:rsidRPr="00C64229">
        <w:rPr>
          <w:rFonts w:ascii="Arial" w:hAnsi="Arial" w:cs="Arial"/>
          <w:sz w:val="20"/>
          <w:szCs w:val="20"/>
          <w:lang w:val="sl-SI" w:eastAsia="zh-CN"/>
        </w:rPr>
        <w:t>ključ</w:t>
      </w:r>
      <w:r w:rsidR="00275ED4" w:rsidRPr="00C64229">
        <w:rPr>
          <w:rFonts w:ascii="Arial" w:hAnsi="Arial" w:cs="Arial"/>
          <w:sz w:val="20"/>
          <w:szCs w:val="20"/>
          <w:lang w:val="sl-SI" w:eastAsia="zh-CN"/>
        </w:rPr>
        <w:t>i</w:t>
      </w:r>
      <w:r w:rsidRPr="00C64229">
        <w:rPr>
          <w:rFonts w:ascii="Arial" w:hAnsi="Arial" w:cs="Arial"/>
          <w:sz w:val="20"/>
          <w:szCs w:val="20"/>
          <w:lang w:val="sl-SI" w:eastAsia="zh-CN"/>
        </w:rPr>
        <w:t xml:space="preserve"> in uporabnike,  </w:t>
      </w:r>
    </w:p>
    <w:p w14:paraId="6E6AA008" w14:textId="77777777" w:rsidR="004678C3" w:rsidRPr="00C64229" w:rsidRDefault="00000000" w:rsidP="004678C3">
      <w:pPr>
        <w:pStyle w:val="Brezrazmikov"/>
        <w:numPr>
          <w:ilvl w:val="0"/>
          <w:numId w:val="57"/>
        </w:numPr>
        <w:suppressAutoHyphens/>
        <w:spacing w:after="60" w:line="260" w:lineRule="atLeast"/>
        <w:ind w:left="419" w:hanging="357"/>
        <w:rPr>
          <w:rFonts w:ascii="Arial" w:hAnsi="Arial" w:cs="Arial"/>
          <w:sz w:val="20"/>
          <w:szCs w:val="20"/>
          <w:lang w:val="sl-SI" w:eastAsia="zh-CN"/>
        </w:rPr>
      </w:pPr>
      <w:r w:rsidRPr="00C64229">
        <w:rPr>
          <w:rFonts w:ascii="Arial" w:hAnsi="Arial" w:cs="Arial"/>
          <w:sz w:val="20"/>
          <w:szCs w:val="20"/>
          <w:lang w:val="sl-SI" w:eastAsia="zh-CN"/>
        </w:rPr>
        <w:t>omaricam morajo biti priložena navodila za uporabo in druga tehnična dokumentacija, ter garancijski list,</w:t>
      </w:r>
    </w:p>
    <w:p w14:paraId="0B8A4FD1" w14:textId="77777777" w:rsidR="004678C3" w:rsidRPr="00C64229" w:rsidRDefault="00000000" w:rsidP="004678C3">
      <w:pPr>
        <w:pStyle w:val="Brezrazmikov"/>
        <w:numPr>
          <w:ilvl w:val="0"/>
          <w:numId w:val="57"/>
        </w:numPr>
        <w:suppressAutoHyphens/>
        <w:spacing w:after="60" w:line="260" w:lineRule="atLeast"/>
        <w:rPr>
          <w:rFonts w:ascii="Arial" w:hAnsi="Arial" w:cs="Arial"/>
          <w:sz w:val="20"/>
          <w:szCs w:val="20"/>
          <w:lang w:val="sl-SI" w:eastAsia="zh-CN"/>
        </w:rPr>
      </w:pPr>
      <w:r w:rsidRPr="00C64229">
        <w:rPr>
          <w:rFonts w:ascii="Arial" w:hAnsi="Arial" w:cs="Arial"/>
          <w:sz w:val="20"/>
          <w:szCs w:val="20"/>
          <w:lang w:val="sl-SI" w:eastAsia="zh-CN"/>
        </w:rPr>
        <w:t xml:space="preserve">ponudnik mora naročniku ob dobavi omaric zagotoviti </w:t>
      </w:r>
      <w:r w:rsidR="00AE1B66" w:rsidRPr="00C64229">
        <w:rPr>
          <w:rFonts w:ascii="Arial" w:hAnsi="Arial" w:cs="Arial"/>
          <w:color w:val="000000" w:themeColor="text1"/>
          <w:sz w:val="20"/>
          <w:szCs w:val="20"/>
          <w:lang w:val="sl-SI" w:eastAsia="zh-CN"/>
        </w:rPr>
        <w:t>700</w:t>
      </w:r>
      <w:r w:rsidRPr="00C64229">
        <w:rPr>
          <w:rFonts w:ascii="Arial" w:hAnsi="Arial" w:cs="Arial"/>
          <w:color w:val="000000" w:themeColor="text1"/>
          <w:sz w:val="20"/>
          <w:szCs w:val="20"/>
          <w:lang w:val="sl-SI" w:eastAsia="zh-CN"/>
        </w:rPr>
        <w:t xml:space="preserve"> »pametnih« </w:t>
      </w:r>
      <w:r w:rsidRPr="00C64229">
        <w:rPr>
          <w:rFonts w:ascii="Arial" w:hAnsi="Arial" w:cs="Arial"/>
          <w:sz w:val="20"/>
          <w:szCs w:val="20"/>
          <w:lang w:val="sl-SI" w:eastAsia="zh-CN"/>
        </w:rPr>
        <w:t xml:space="preserve">obeskov za ključe, ki se uporabljajo v ponujenih omaricah in na njih namestiti obstoječe ključe naročnika okvirne </w:t>
      </w:r>
      <w:r w:rsidRPr="00C64229">
        <w:rPr>
          <w:rFonts w:ascii="Arial" w:hAnsi="Arial" w:cs="Arial"/>
          <w:color w:val="000000" w:themeColor="text1"/>
          <w:sz w:val="20"/>
          <w:szCs w:val="20"/>
          <w:lang w:val="sl-SI" w:eastAsia="zh-CN"/>
        </w:rPr>
        <w:t xml:space="preserve">dolžine </w:t>
      </w:r>
      <w:r w:rsidR="00D01890" w:rsidRPr="00C64229">
        <w:rPr>
          <w:rFonts w:ascii="Arial" w:hAnsi="Arial" w:cs="Arial"/>
          <w:color w:val="000000" w:themeColor="text1"/>
          <w:sz w:val="20"/>
          <w:szCs w:val="20"/>
          <w:lang w:val="sl-SI" w:eastAsia="zh-CN"/>
        </w:rPr>
        <w:t>5-</w:t>
      </w:r>
      <w:r w:rsidRPr="00C64229">
        <w:rPr>
          <w:rFonts w:ascii="Arial" w:hAnsi="Arial" w:cs="Arial"/>
          <w:color w:val="000000" w:themeColor="text1"/>
          <w:sz w:val="20"/>
          <w:szCs w:val="20"/>
          <w:lang w:val="sl-SI" w:eastAsia="zh-CN"/>
        </w:rPr>
        <w:t>6</w:t>
      </w:r>
      <w:r w:rsidR="00D01890" w:rsidRPr="00C64229">
        <w:rPr>
          <w:rFonts w:ascii="Arial" w:hAnsi="Arial" w:cs="Arial"/>
          <w:color w:val="000000" w:themeColor="text1"/>
          <w:sz w:val="20"/>
          <w:szCs w:val="20"/>
          <w:lang w:val="sl-SI" w:eastAsia="zh-CN"/>
        </w:rPr>
        <w:t>,5</w:t>
      </w:r>
      <w:r w:rsidRPr="00C64229">
        <w:rPr>
          <w:rFonts w:ascii="Arial" w:hAnsi="Arial" w:cs="Arial"/>
          <w:color w:val="000000" w:themeColor="text1"/>
          <w:sz w:val="20"/>
          <w:szCs w:val="20"/>
          <w:lang w:val="sl-SI" w:eastAsia="zh-CN"/>
        </w:rPr>
        <w:t xml:space="preserve"> cm</w:t>
      </w:r>
      <w:r w:rsidRPr="00C64229">
        <w:rPr>
          <w:rFonts w:ascii="Arial" w:hAnsi="Arial" w:cs="Arial"/>
          <w:sz w:val="20"/>
          <w:szCs w:val="20"/>
          <w:lang w:val="sl-SI" w:eastAsia="zh-CN"/>
        </w:rPr>
        <w:t xml:space="preserve">, iz katerih je ponudnik predhodno varno odstranil stare obeske, </w:t>
      </w:r>
    </w:p>
    <w:p w14:paraId="5424B09C" w14:textId="77777777" w:rsidR="004678C3" w:rsidRPr="00C64229" w:rsidRDefault="00000000" w:rsidP="004678C3">
      <w:pPr>
        <w:pStyle w:val="Brezrazmikov"/>
        <w:numPr>
          <w:ilvl w:val="0"/>
          <w:numId w:val="57"/>
        </w:numPr>
        <w:suppressAutoHyphens/>
        <w:spacing w:after="60" w:line="260" w:lineRule="atLeast"/>
        <w:ind w:left="419" w:hanging="357"/>
        <w:rPr>
          <w:rFonts w:ascii="Arial" w:hAnsi="Arial" w:cs="Arial"/>
          <w:sz w:val="20"/>
          <w:szCs w:val="20"/>
          <w:lang w:val="sl-SI" w:eastAsia="zh-CN"/>
        </w:rPr>
      </w:pPr>
      <w:r w:rsidRPr="00C64229">
        <w:rPr>
          <w:rFonts w:ascii="Arial" w:hAnsi="Arial" w:cs="Arial"/>
          <w:sz w:val="20"/>
          <w:szCs w:val="20"/>
          <w:lang w:val="sl-SI" w:eastAsia="zh-CN"/>
        </w:rPr>
        <w:t xml:space="preserve">izvedba usposabljanja za uporabo omaric za najmanj </w:t>
      </w:r>
      <w:r w:rsidR="00275ED4" w:rsidRPr="00C64229">
        <w:rPr>
          <w:rFonts w:ascii="Arial" w:hAnsi="Arial" w:cs="Arial"/>
          <w:sz w:val="20"/>
          <w:szCs w:val="20"/>
          <w:lang w:val="sl-SI" w:eastAsia="zh-CN"/>
        </w:rPr>
        <w:t>5</w:t>
      </w:r>
      <w:r w:rsidRPr="00C64229">
        <w:rPr>
          <w:rFonts w:ascii="Arial" w:hAnsi="Arial" w:cs="Arial"/>
          <w:color w:val="FF0000"/>
          <w:sz w:val="20"/>
          <w:szCs w:val="20"/>
          <w:lang w:val="sl-SI" w:eastAsia="zh-CN"/>
        </w:rPr>
        <w:t xml:space="preserve"> </w:t>
      </w:r>
      <w:r w:rsidRPr="00C64229">
        <w:rPr>
          <w:rFonts w:ascii="Arial" w:hAnsi="Arial" w:cs="Arial"/>
          <w:color w:val="000000" w:themeColor="text1"/>
          <w:sz w:val="20"/>
          <w:szCs w:val="20"/>
          <w:lang w:val="sl-SI" w:eastAsia="zh-CN"/>
        </w:rPr>
        <w:t>naročnikov</w:t>
      </w:r>
      <w:r w:rsidR="00275ED4" w:rsidRPr="00C64229">
        <w:rPr>
          <w:rFonts w:ascii="Arial" w:hAnsi="Arial" w:cs="Arial"/>
          <w:color w:val="000000" w:themeColor="text1"/>
          <w:sz w:val="20"/>
          <w:szCs w:val="20"/>
          <w:lang w:val="sl-SI" w:eastAsia="zh-CN"/>
        </w:rPr>
        <w:t>ih</w:t>
      </w:r>
      <w:r w:rsidRPr="00C64229">
        <w:rPr>
          <w:rFonts w:ascii="Arial" w:hAnsi="Arial" w:cs="Arial"/>
          <w:color w:val="000000" w:themeColor="text1"/>
          <w:sz w:val="20"/>
          <w:szCs w:val="20"/>
          <w:lang w:val="sl-SI" w:eastAsia="zh-CN"/>
        </w:rPr>
        <w:t xml:space="preserve"> administratorje</w:t>
      </w:r>
      <w:r w:rsidR="00275ED4" w:rsidRPr="00C64229">
        <w:rPr>
          <w:rFonts w:ascii="Arial" w:hAnsi="Arial" w:cs="Arial"/>
          <w:color w:val="000000" w:themeColor="text1"/>
          <w:sz w:val="20"/>
          <w:szCs w:val="20"/>
          <w:lang w:val="sl-SI" w:eastAsia="zh-CN"/>
        </w:rPr>
        <w:t>v</w:t>
      </w:r>
      <w:r w:rsidRPr="00C64229">
        <w:rPr>
          <w:rFonts w:ascii="Arial" w:hAnsi="Arial" w:cs="Arial"/>
          <w:color w:val="000000" w:themeColor="text1"/>
          <w:sz w:val="20"/>
          <w:szCs w:val="20"/>
          <w:lang w:val="sl-SI" w:eastAsia="zh-CN"/>
        </w:rPr>
        <w:t xml:space="preserve"> </w:t>
      </w:r>
      <w:r w:rsidRPr="00C64229">
        <w:rPr>
          <w:rFonts w:ascii="Arial" w:hAnsi="Arial" w:cs="Arial"/>
          <w:sz w:val="20"/>
          <w:szCs w:val="20"/>
          <w:lang w:val="sl-SI" w:eastAsia="zh-CN"/>
        </w:rPr>
        <w:t>in nudenje brezplačne pomoči po telefonu, e-pošti ali osebno na lokaciji naročnika še vsaj 6 mesecev od dneva naročnikovega podpisa prevzemnega zapisnika,</w:t>
      </w:r>
    </w:p>
    <w:p w14:paraId="1E98268B" w14:textId="77777777" w:rsidR="004678C3" w:rsidRPr="00C64229" w:rsidRDefault="00000000" w:rsidP="004678C3">
      <w:pPr>
        <w:pStyle w:val="Brezrazmikov"/>
        <w:numPr>
          <w:ilvl w:val="0"/>
          <w:numId w:val="57"/>
        </w:numPr>
        <w:suppressAutoHyphens/>
        <w:spacing w:after="60" w:line="260" w:lineRule="atLeast"/>
        <w:ind w:left="419" w:hanging="357"/>
        <w:rPr>
          <w:rFonts w:ascii="Arial" w:hAnsi="Arial" w:cs="Arial"/>
          <w:sz w:val="20"/>
          <w:szCs w:val="20"/>
          <w:lang w:val="sl-SI" w:eastAsia="zh-CN"/>
        </w:rPr>
      </w:pPr>
      <w:r w:rsidRPr="00C64229">
        <w:rPr>
          <w:rFonts w:ascii="Arial" w:hAnsi="Arial" w:cs="Arial"/>
          <w:sz w:val="20"/>
          <w:szCs w:val="20"/>
          <w:lang w:val="sl-SI" w:eastAsia="zh-CN"/>
        </w:rPr>
        <w:t>zagotavljanje originalnih rezervnih delov ter potrošnega materiala še najmanj 10 let po podpisu prevzemnega zapisnika.</w:t>
      </w:r>
    </w:p>
    <w:p w14:paraId="4E0B5C1E" w14:textId="77777777" w:rsidR="007163B6" w:rsidRPr="00C64229" w:rsidRDefault="00000000" w:rsidP="004678C3">
      <w:pPr>
        <w:spacing w:before="240" w:after="0" w:line="260" w:lineRule="atLeast"/>
        <w:rPr>
          <w:b/>
          <w:bCs/>
          <w:sz w:val="20"/>
          <w:szCs w:val="20"/>
        </w:rPr>
      </w:pPr>
      <w:r w:rsidRPr="00C64229">
        <w:rPr>
          <w:b/>
          <w:bCs/>
          <w:sz w:val="20"/>
          <w:szCs w:val="20"/>
        </w:rPr>
        <w:t>Skupna ponudbena vrednost, ki jo ponudnik vpiše v obrazec »Predračun – JN 5/2026 KLJUČAR«, mora vključevati stroške vseh obveznosti in zahtev, opredeljenih v vsebinsko tehničnem opisu predmeta javnega naročila.</w:t>
      </w:r>
    </w:p>
    <w:p w14:paraId="24D9B887" w14:textId="77777777" w:rsidR="007163B6" w:rsidRPr="00C64229" w:rsidRDefault="00000000">
      <w:pPr>
        <w:spacing w:after="0"/>
        <w:jc w:val="left"/>
        <w:rPr>
          <w:b/>
          <w:bCs/>
          <w:sz w:val="20"/>
          <w:szCs w:val="20"/>
        </w:rPr>
      </w:pPr>
      <w:r w:rsidRPr="00C64229">
        <w:rPr>
          <w:b/>
          <w:bCs/>
          <w:sz w:val="20"/>
          <w:szCs w:val="20"/>
        </w:rPr>
        <w:br w:type="page"/>
      </w:r>
    </w:p>
    <w:p w14:paraId="4F88CD69" w14:textId="77777777" w:rsidR="00A506E7" w:rsidRPr="00C64229" w:rsidRDefault="00A506E7" w:rsidP="00A506E7">
      <w:pPr>
        <w:spacing w:after="0"/>
        <w:ind w:left="539"/>
        <w:rPr>
          <w:sz w:val="8"/>
          <w:szCs w:val="8"/>
        </w:rPr>
      </w:pPr>
      <w:bookmarkStart w:id="164" w:name="_Toc461526830"/>
      <w:bookmarkStart w:id="165" w:name="_Toc343950137"/>
      <w:bookmarkStart w:id="166" w:name="_Toc170715904"/>
      <w:bookmarkStart w:id="167" w:name="_Toc266184868"/>
      <w:bookmarkStart w:id="168" w:name="_Toc266266941"/>
      <w:bookmarkStart w:id="169" w:name="_Toc266267036"/>
      <w:bookmarkStart w:id="170" w:name="_Toc266267306"/>
      <w:bookmarkStart w:id="171" w:name="_Toc279131147"/>
      <w:bookmarkStart w:id="172" w:name="_Toc279151734"/>
      <w:bookmarkStart w:id="173" w:name="_Toc241638410"/>
      <w:bookmarkStart w:id="174" w:name="_Toc329087073"/>
      <w:bookmarkEnd w:id="159"/>
    </w:p>
    <w:p w14:paraId="4E3D2217" w14:textId="77777777" w:rsidR="00196B18" w:rsidRPr="00C64229" w:rsidRDefault="00000000" w:rsidP="00AE16BD">
      <w:pPr>
        <w:pStyle w:val="Naslov1"/>
      </w:pPr>
      <w:bookmarkStart w:id="175" w:name="_Toc222923392"/>
      <w:r w:rsidRPr="00C64229">
        <w:t xml:space="preserve">OBRAZEC </w:t>
      </w:r>
      <w:r w:rsidR="00092101" w:rsidRPr="00C64229">
        <w:t>PREDRAČUN</w:t>
      </w:r>
      <w:r w:rsidRPr="00C64229">
        <w:t xml:space="preserve"> – </w:t>
      </w:r>
      <w:bookmarkEnd w:id="164"/>
      <w:r w:rsidR="00B25FA6" w:rsidRPr="00C64229">
        <w:t xml:space="preserve">JN  </w:t>
      </w:r>
      <w:r w:rsidR="001F4516" w:rsidRPr="00C64229">
        <w:t>5/2026</w:t>
      </w:r>
      <w:r w:rsidR="00506D72" w:rsidRPr="00C64229">
        <w:t xml:space="preserve"> KLJUČAR</w:t>
      </w:r>
      <w:bookmarkEnd w:id="175"/>
      <w:r w:rsidR="002E7AED" w:rsidRPr="00C64229">
        <w:t xml:space="preserve"> </w:t>
      </w:r>
    </w:p>
    <w:p w14:paraId="1A51AA3E" w14:textId="77777777" w:rsidR="00196B18" w:rsidRPr="00C64229" w:rsidRDefault="00196B18" w:rsidP="00196B18">
      <w:pPr>
        <w:spacing w:after="0" w:line="260" w:lineRule="atLeast"/>
        <w:rPr>
          <w:sz w:val="20"/>
          <w:szCs w:val="20"/>
        </w:rPr>
      </w:pPr>
    </w:p>
    <w:p w14:paraId="49FCD6DA" w14:textId="77777777" w:rsidR="0035285E" w:rsidRPr="00C64229" w:rsidRDefault="00000000" w:rsidP="0035285E">
      <w:pPr>
        <w:spacing w:line="300" w:lineRule="atLeast"/>
        <w:rPr>
          <w:sz w:val="20"/>
          <w:szCs w:val="20"/>
        </w:rPr>
      </w:pPr>
      <w:bookmarkStart w:id="176" w:name="_Toc194987791"/>
      <w:r w:rsidRPr="00C64229">
        <w:rPr>
          <w:sz w:val="20"/>
          <w:szCs w:val="20"/>
        </w:rPr>
        <w:t>Naziv ponudnika: _________________________________________________________</w:t>
      </w:r>
    </w:p>
    <w:p w14:paraId="03CB4A3B" w14:textId="77777777" w:rsidR="0035285E" w:rsidRPr="00C64229" w:rsidRDefault="00000000" w:rsidP="0035285E">
      <w:pPr>
        <w:spacing w:line="300" w:lineRule="atLeast"/>
        <w:rPr>
          <w:sz w:val="20"/>
          <w:szCs w:val="20"/>
        </w:rPr>
      </w:pPr>
      <w:r w:rsidRPr="00C64229">
        <w:rPr>
          <w:sz w:val="20"/>
          <w:szCs w:val="20"/>
        </w:rPr>
        <w:t>Naslov:  _________________________________________________________________</w:t>
      </w:r>
    </w:p>
    <w:p w14:paraId="28EB7587" w14:textId="77777777" w:rsidR="0035285E" w:rsidRPr="00C64229" w:rsidRDefault="00000000" w:rsidP="0035285E">
      <w:pPr>
        <w:spacing w:line="300" w:lineRule="atLeast"/>
        <w:rPr>
          <w:sz w:val="20"/>
          <w:szCs w:val="20"/>
        </w:rPr>
      </w:pPr>
      <w:r w:rsidRPr="00C64229">
        <w:rPr>
          <w:sz w:val="20"/>
          <w:szCs w:val="20"/>
        </w:rPr>
        <w:t>IBAN:    _____________________                       ID št. za DDV: _____________________</w:t>
      </w:r>
    </w:p>
    <w:p w14:paraId="6C088971" w14:textId="77777777" w:rsidR="0035285E" w:rsidRPr="00C64229" w:rsidRDefault="0035285E" w:rsidP="0035285E">
      <w:pPr>
        <w:spacing w:after="0" w:line="260" w:lineRule="atLeast"/>
        <w:rPr>
          <w:sz w:val="20"/>
          <w:szCs w:val="20"/>
        </w:rPr>
      </w:pPr>
    </w:p>
    <w:p w14:paraId="1E8DA63E" w14:textId="77777777" w:rsidR="0035285E" w:rsidRPr="00C64229" w:rsidRDefault="00000000" w:rsidP="0035285E">
      <w:pPr>
        <w:spacing w:after="0" w:line="260" w:lineRule="atLeast"/>
        <w:rPr>
          <w:sz w:val="20"/>
        </w:rPr>
      </w:pPr>
      <w:r w:rsidRPr="00C64229">
        <w:rPr>
          <w:sz w:val="20"/>
        </w:rPr>
        <w:t>Ponudbo oddajamo kot (označite/obkrožite 1 ali 2):</w:t>
      </w:r>
    </w:p>
    <w:p w14:paraId="3B2F6B78" w14:textId="77777777" w:rsidR="0035285E" w:rsidRPr="00C64229" w:rsidRDefault="00000000" w:rsidP="0035285E">
      <w:pPr>
        <w:numPr>
          <w:ilvl w:val="0"/>
          <w:numId w:val="45"/>
        </w:numPr>
        <w:spacing w:after="0" w:line="260" w:lineRule="atLeast"/>
        <w:rPr>
          <w:sz w:val="20"/>
        </w:rPr>
      </w:pPr>
      <w:r w:rsidRPr="00C64229">
        <w:rPr>
          <w:sz w:val="20"/>
        </w:rPr>
        <w:t>samostojni ponudnik</w:t>
      </w:r>
    </w:p>
    <w:p w14:paraId="253AB75B" w14:textId="77777777" w:rsidR="0035285E" w:rsidRPr="00C64229" w:rsidRDefault="00000000" w:rsidP="0035285E">
      <w:pPr>
        <w:numPr>
          <w:ilvl w:val="0"/>
          <w:numId w:val="45"/>
        </w:numPr>
        <w:spacing w:after="0" w:line="260" w:lineRule="atLeast"/>
        <w:rPr>
          <w:sz w:val="20"/>
        </w:rPr>
      </w:pPr>
      <w:r w:rsidRPr="00C64229">
        <w:rPr>
          <w:sz w:val="20"/>
        </w:rPr>
        <w:t>skupina ponudnikov, ki jo sestavljajo ponudniki, razvidni iz k ponudbi priloženih obrazcev ESPD</w:t>
      </w:r>
    </w:p>
    <w:p w14:paraId="5898F2F4" w14:textId="77777777" w:rsidR="0035285E" w:rsidRPr="00C64229" w:rsidRDefault="0035285E" w:rsidP="0035285E">
      <w:pPr>
        <w:spacing w:after="0" w:line="260" w:lineRule="atLeast"/>
        <w:rPr>
          <w:sz w:val="20"/>
          <w:szCs w:val="20"/>
        </w:rPr>
      </w:pPr>
    </w:p>
    <w:p w14:paraId="7EAD4CC2" w14:textId="77777777" w:rsidR="0035285E" w:rsidRPr="00C64229" w:rsidRDefault="00000000" w:rsidP="0035285E">
      <w:pPr>
        <w:spacing w:after="0" w:line="260" w:lineRule="atLeast"/>
        <w:rPr>
          <w:sz w:val="20"/>
        </w:rPr>
      </w:pPr>
      <w:r w:rsidRPr="00C64229">
        <w:rPr>
          <w:sz w:val="20"/>
        </w:rPr>
        <w:t>Javno naročilo bomo izvedli (označite/obkrožite 1 ali 2):</w:t>
      </w:r>
    </w:p>
    <w:p w14:paraId="5966B1AD" w14:textId="77777777" w:rsidR="0035285E" w:rsidRPr="00C64229" w:rsidRDefault="00000000" w:rsidP="0035285E">
      <w:pPr>
        <w:numPr>
          <w:ilvl w:val="0"/>
          <w:numId w:val="46"/>
        </w:numPr>
        <w:spacing w:after="0" w:line="260" w:lineRule="atLeast"/>
        <w:rPr>
          <w:sz w:val="20"/>
        </w:rPr>
      </w:pPr>
      <w:r w:rsidRPr="00C64229">
        <w:rPr>
          <w:sz w:val="20"/>
        </w:rPr>
        <w:t>brez podizvajalcev</w:t>
      </w:r>
    </w:p>
    <w:p w14:paraId="53BB15C9" w14:textId="77777777" w:rsidR="0035285E" w:rsidRPr="00C64229" w:rsidRDefault="00000000" w:rsidP="0035285E">
      <w:pPr>
        <w:numPr>
          <w:ilvl w:val="0"/>
          <w:numId w:val="46"/>
        </w:numPr>
        <w:spacing w:after="0" w:line="260" w:lineRule="atLeast"/>
        <w:rPr>
          <w:sz w:val="20"/>
        </w:rPr>
      </w:pPr>
      <w:r w:rsidRPr="00C64229">
        <w:rPr>
          <w:sz w:val="20"/>
        </w:rPr>
        <w:t xml:space="preserve">s podizvajalci, ki so razvidni iz k ponudbi priloženih obrazcev ESPD in obrazcev </w:t>
      </w:r>
      <w:r w:rsidRPr="00C64229">
        <w:rPr>
          <w:sz w:val="20"/>
          <w:szCs w:val="20"/>
        </w:rPr>
        <w:t>»Podatki o sodelujočem podizvajalcu«</w:t>
      </w:r>
    </w:p>
    <w:p w14:paraId="4B3F94FD" w14:textId="77777777" w:rsidR="0035285E" w:rsidRPr="00C64229" w:rsidRDefault="0035285E" w:rsidP="0035285E">
      <w:pPr>
        <w:widowControl w:val="0"/>
        <w:spacing w:after="0" w:line="260" w:lineRule="atLeast"/>
        <w:rPr>
          <w:sz w:val="20"/>
          <w:szCs w:val="20"/>
          <w:lang w:eastAsia="sl-SI"/>
        </w:rPr>
      </w:pPr>
    </w:p>
    <w:p w14:paraId="61438700" w14:textId="77777777" w:rsidR="00F70742" w:rsidRPr="00C64229" w:rsidRDefault="00F70742" w:rsidP="0035285E">
      <w:pPr>
        <w:widowControl w:val="0"/>
        <w:spacing w:after="0" w:line="260" w:lineRule="atLeast"/>
        <w:rPr>
          <w:sz w:val="20"/>
          <w:szCs w:val="20"/>
          <w:lang w:eastAsia="sl-SI"/>
        </w:rPr>
      </w:pPr>
    </w:p>
    <w:p w14:paraId="769EE3B6" w14:textId="77777777" w:rsidR="0035285E" w:rsidRPr="00C64229" w:rsidRDefault="00000000" w:rsidP="0035285E">
      <w:pPr>
        <w:spacing w:after="0" w:line="260" w:lineRule="exact"/>
        <w:rPr>
          <w:sz w:val="20"/>
        </w:rPr>
      </w:pPr>
      <w:r w:rsidRPr="00C64229">
        <w:rPr>
          <w:b/>
          <w:bCs/>
          <w:sz w:val="20"/>
          <w:szCs w:val="20"/>
        </w:rPr>
        <w:t xml:space="preserve">Skladno z zahtevami razpisne dokumentacije za nakup elektronskih varnostnih omaric za shranjevanje ključev </w:t>
      </w:r>
      <w:r w:rsidRPr="00C64229">
        <w:rPr>
          <w:b/>
          <w:bCs/>
          <w:sz w:val="20"/>
        </w:rPr>
        <w:t>podajamo naslednjo ponudbo</w:t>
      </w:r>
      <w:r w:rsidRPr="00C64229">
        <w:rPr>
          <w:sz w:val="20"/>
        </w:rPr>
        <w:t xml:space="preserve">, ki velja do 31. </w:t>
      </w:r>
      <w:r w:rsidR="005A6EB6" w:rsidRPr="00C64229">
        <w:rPr>
          <w:sz w:val="20"/>
        </w:rPr>
        <w:t>8</w:t>
      </w:r>
      <w:r w:rsidRPr="00C64229">
        <w:rPr>
          <w:sz w:val="20"/>
        </w:rPr>
        <w:t>. 202</w:t>
      </w:r>
      <w:r w:rsidR="009A1130" w:rsidRPr="00C64229">
        <w:rPr>
          <w:sz w:val="20"/>
        </w:rPr>
        <w:t>6</w:t>
      </w:r>
      <w:r w:rsidRPr="00C64229">
        <w:rPr>
          <w:sz w:val="20"/>
        </w:rPr>
        <w:t>:</w:t>
      </w:r>
    </w:p>
    <w:p w14:paraId="4892BFB8" w14:textId="77777777" w:rsidR="00F70742" w:rsidRPr="00C64229" w:rsidRDefault="00F70742" w:rsidP="0035285E">
      <w:pPr>
        <w:spacing w:after="0" w:line="260" w:lineRule="exact"/>
        <w:rPr>
          <w:sz w:val="20"/>
        </w:rPr>
      </w:pPr>
    </w:p>
    <w:p w14:paraId="40D1C066" w14:textId="77777777" w:rsidR="0035285E" w:rsidRPr="00C64229" w:rsidRDefault="0035285E" w:rsidP="0035285E">
      <w:pPr>
        <w:spacing w:after="0" w:line="120" w:lineRule="exac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4824"/>
        <w:gridCol w:w="1134"/>
        <w:gridCol w:w="1320"/>
        <w:gridCol w:w="1382"/>
      </w:tblGrid>
      <w:tr w:rsidR="0045324E" w14:paraId="3409EABA" w14:textId="77777777" w:rsidTr="00D4195B">
        <w:trPr>
          <w:trHeight w:val="1272"/>
          <w:jc w:val="center"/>
        </w:trPr>
        <w:tc>
          <w:tcPr>
            <w:tcW w:w="700" w:type="dxa"/>
            <w:shd w:val="clear" w:color="auto" w:fill="auto"/>
            <w:vAlign w:val="center"/>
          </w:tcPr>
          <w:p w14:paraId="49CED8A1" w14:textId="77777777" w:rsidR="0035285E" w:rsidRPr="00C64229" w:rsidRDefault="00000000" w:rsidP="00D478DA">
            <w:pPr>
              <w:jc w:val="center"/>
              <w:rPr>
                <w:b/>
              </w:rPr>
            </w:pPr>
            <w:r w:rsidRPr="00C64229">
              <w:rPr>
                <w:b/>
              </w:rPr>
              <w:t xml:space="preserve">Zap. št. </w:t>
            </w:r>
          </w:p>
        </w:tc>
        <w:tc>
          <w:tcPr>
            <w:tcW w:w="4824" w:type="dxa"/>
            <w:vAlign w:val="center"/>
          </w:tcPr>
          <w:p w14:paraId="1F596E95" w14:textId="77777777" w:rsidR="0035285E" w:rsidRPr="00C64229" w:rsidRDefault="00000000" w:rsidP="00D478DA">
            <w:pPr>
              <w:jc w:val="center"/>
              <w:rPr>
                <w:b/>
              </w:rPr>
            </w:pPr>
            <w:r w:rsidRPr="00C64229">
              <w:rPr>
                <w:b/>
              </w:rPr>
              <w:t>Predmet</w:t>
            </w:r>
          </w:p>
          <w:p w14:paraId="44F418A7" w14:textId="77777777" w:rsidR="0035285E" w:rsidRPr="00C64229" w:rsidRDefault="0035285E" w:rsidP="00D478DA">
            <w:pPr>
              <w:jc w:val="center"/>
              <w:rPr>
                <w:b/>
              </w:rPr>
            </w:pPr>
          </w:p>
        </w:tc>
        <w:tc>
          <w:tcPr>
            <w:tcW w:w="1134" w:type="dxa"/>
            <w:shd w:val="clear" w:color="auto" w:fill="auto"/>
            <w:vAlign w:val="center"/>
          </w:tcPr>
          <w:p w14:paraId="6362A64B" w14:textId="77777777" w:rsidR="0035285E" w:rsidRPr="00C64229" w:rsidRDefault="00000000" w:rsidP="00D478DA">
            <w:pPr>
              <w:jc w:val="center"/>
              <w:rPr>
                <w:b/>
              </w:rPr>
            </w:pPr>
            <w:r w:rsidRPr="00C64229">
              <w:rPr>
                <w:b/>
              </w:rPr>
              <w:t>Količina (kos)</w:t>
            </w:r>
          </w:p>
          <w:p w14:paraId="5A926D1A" w14:textId="77777777" w:rsidR="0035285E" w:rsidRPr="00C64229" w:rsidRDefault="0035285E" w:rsidP="00D478DA">
            <w:pPr>
              <w:jc w:val="center"/>
              <w:rPr>
                <w:b/>
              </w:rPr>
            </w:pPr>
          </w:p>
        </w:tc>
        <w:tc>
          <w:tcPr>
            <w:tcW w:w="1320" w:type="dxa"/>
            <w:shd w:val="clear" w:color="auto" w:fill="auto"/>
            <w:vAlign w:val="center"/>
          </w:tcPr>
          <w:p w14:paraId="3E7060D4" w14:textId="77777777" w:rsidR="0035285E" w:rsidRPr="00C64229" w:rsidRDefault="00000000" w:rsidP="00D478DA">
            <w:pPr>
              <w:jc w:val="center"/>
              <w:rPr>
                <w:b/>
              </w:rPr>
            </w:pPr>
            <w:r w:rsidRPr="00C64229">
              <w:rPr>
                <w:b/>
              </w:rPr>
              <w:t xml:space="preserve">Cena v EUR brez DDV na kos </w:t>
            </w:r>
          </w:p>
        </w:tc>
        <w:tc>
          <w:tcPr>
            <w:tcW w:w="1382" w:type="dxa"/>
            <w:shd w:val="clear" w:color="auto" w:fill="auto"/>
            <w:vAlign w:val="center"/>
          </w:tcPr>
          <w:p w14:paraId="783F6B72" w14:textId="77777777" w:rsidR="0035285E" w:rsidRPr="00C64229" w:rsidRDefault="00000000" w:rsidP="00D478DA">
            <w:pPr>
              <w:jc w:val="center"/>
              <w:rPr>
                <w:b/>
              </w:rPr>
            </w:pPr>
            <w:r w:rsidRPr="00C64229">
              <w:rPr>
                <w:b/>
              </w:rPr>
              <w:t xml:space="preserve">Skupna vrednost          v EUR brez DDV </w:t>
            </w:r>
          </w:p>
        </w:tc>
      </w:tr>
      <w:tr w:rsidR="0045324E" w14:paraId="22533EE9" w14:textId="77777777" w:rsidTr="00D4195B">
        <w:trPr>
          <w:trHeight w:val="2071"/>
          <w:jc w:val="center"/>
        </w:trPr>
        <w:tc>
          <w:tcPr>
            <w:tcW w:w="700" w:type="dxa"/>
            <w:shd w:val="clear" w:color="auto" w:fill="auto"/>
            <w:vAlign w:val="center"/>
          </w:tcPr>
          <w:p w14:paraId="7B7EB437" w14:textId="77777777" w:rsidR="0035285E" w:rsidRPr="00C64229" w:rsidRDefault="00000000" w:rsidP="00D478DA">
            <w:pPr>
              <w:jc w:val="center"/>
            </w:pPr>
            <w:r w:rsidRPr="00C64229">
              <w:t>1.</w:t>
            </w:r>
          </w:p>
        </w:tc>
        <w:tc>
          <w:tcPr>
            <w:tcW w:w="4824" w:type="dxa"/>
          </w:tcPr>
          <w:p w14:paraId="46D4893B" w14:textId="77777777" w:rsidR="0035285E" w:rsidRPr="00C64229" w:rsidRDefault="00000000" w:rsidP="00D478DA">
            <w:pPr>
              <w:spacing w:after="0" w:line="260" w:lineRule="atLeast"/>
              <w:rPr>
                <w:sz w:val="20"/>
                <w:szCs w:val="20"/>
              </w:rPr>
            </w:pPr>
            <w:r w:rsidRPr="00C64229">
              <w:rPr>
                <w:sz w:val="20"/>
                <w:szCs w:val="20"/>
              </w:rPr>
              <w:t xml:space="preserve">Nadometna elektronska varnostna omarica za shranjevanje ključev s kapaciteto </w:t>
            </w:r>
            <w:r w:rsidRPr="00C64229">
              <w:rPr>
                <w:b/>
                <w:bCs/>
                <w:sz w:val="20"/>
                <w:szCs w:val="20"/>
              </w:rPr>
              <w:t xml:space="preserve">najmanj </w:t>
            </w:r>
            <w:r w:rsidR="0084761F" w:rsidRPr="00C64229">
              <w:rPr>
                <w:b/>
                <w:bCs/>
                <w:sz w:val="20"/>
                <w:szCs w:val="20"/>
              </w:rPr>
              <w:t>60</w:t>
            </w:r>
            <w:r w:rsidRPr="00C64229">
              <w:rPr>
                <w:b/>
                <w:bCs/>
                <w:sz w:val="20"/>
                <w:szCs w:val="20"/>
              </w:rPr>
              <w:t xml:space="preserve"> </w:t>
            </w:r>
            <w:r w:rsidRPr="00C64229">
              <w:rPr>
                <w:sz w:val="20"/>
                <w:szCs w:val="20"/>
              </w:rPr>
              <w:t xml:space="preserve">ključev </w:t>
            </w:r>
          </w:p>
          <w:p w14:paraId="62A181F6" w14:textId="77777777" w:rsidR="0035285E" w:rsidRPr="00C64229" w:rsidRDefault="0035285E" w:rsidP="00D478DA">
            <w:pPr>
              <w:spacing w:after="0" w:line="260" w:lineRule="atLeast"/>
              <w:rPr>
                <w:b/>
                <w:bCs/>
                <w:sz w:val="20"/>
                <w:szCs w:val="20"/>
              </w:rPr>
            </w:pPr>
          </w:p>
          <w:p w14:paraId="690398ED" w14:textId="77777777" w:rsidR="0035285E" w:rsidRPr="00C64229" w:rsidRDefault="00000000" w:rsidP="00D478DA">
            <w:pPr>
              <w:spacing w:after="0" w:line="260" w:lineRule="atLeast"/>
              <w:rPr>
                <w:b/>
                <w:bCs/>
                <w:sz w:val="20"/>
                <w:szCs w:val="20"/>
                <w:u w:val="single"/>
              </w:rPr>
            </w:pPr>
            <w:r w:rsidRPr="00C64229">
              <w:rPr>
                <w:b/>
                <w:bCs/>
                <w:sz w:val="20"/>
                <w:szCs w:val="20"/>
                <w:u w:val="single"/>
              </w:rPr>
              <w:t xml:space="preserve">Ponujena omarica </w:t>
            </w:r>
            <w:r w:rsidRPr="00C64229">
              <w:rPr>
                <w:i/>
                <w:iCs/>
                <w:sz w:val="20"/>
                <w:szCs w:val="20"/>
                <w:u w:val="single"/>
              </w:rPr>
              <w:t>(obvezen vpis podatkov)</w:t>
            </w:r>
            <w:r w:rsidRPr="00C64229">
              <w:rPr>
                <w:b/>
                <w:bCs/>
                <w:sz w:val="20"/>
                <w:szCs w:val="20"/>
                <w:u w:val="single"/>
              </w:rPr>
              <w:t xml:space="preserve">: </w:t>
            </w:r>
          </w:p>
          <w:p w14:paraId="4A0E9EC7" w14:textId="77777777" w:rsidR="0035285E" w:rsidRPr="00C64229" w:rsidRDefault="00000000" w:rsidP="00D478DA">
            <w:pPr>
              <w:spacing w:after="0" w:line="260" w:lineRule="atLeast"/>
              <w:rPr>
                <w:b/>
                <w:bCs/>
                <w:sz w:val="20"/>
                <w:szCs w:val="20"/>
              </w:rPr>
            </w:pPr>
            <w:r w:rsidRPr="00C64229">
              <w:rPr>
                <w:b/>
                <w:bCs/>
                <w:sz w:val="20"/>
                <w:szCs w:val="20"/>
              </w:rPr>
              <w:t>Proizvajalec: _____________________</w:t>
            </w:r>
          </w:p>
          <w:p w14:paraId="2DEE1A9A" w14:textId="77777777" w:rsidR="0035285E" w:rsidRPr="00C64229" w:rsidRDefault="00000000" w:rsidP="00D478DA">
            <w:pPr>
              <w:spacing w:after="0" w:line="260" w:lineRule="atLeast"/>
              <w:rPr>
                <w:b/>
                <w:bCs/>
                <w:sz w:val="20"/>
                <w:szCs w:val="20"/>
              </w:rPr>
            </w:pPr>
            <w:r w:rsidRPr="00C64229">
              <w:rPr>
                <w:b/>
                <w:bCs/>
                <w:sz w:val="20"/>
                <w:szCs w:val="20"/>
              </w:rPr>
              <w:t xml:space="preserve">Model: _______________________ </w:t>
            </w:r>
          </w:p>
          <w:p w14:paraId="227F4569" w14:textId="77777777" w:rsidR="0035285E" w:rsidRPr="00C64229" w:rsidRDefault="00000000" w:rsidP="00ED3093">
            <w:pPr>
              <w:spacing w:after="0" w:line="260" w:lineRule="atLeast"/>
              <w:rPr>
                <w:sz w:val="20"/>
                <w:szCs w:val="20"/>
              </w:rPr>
            </w:pPr>
            <w:r w:rsidRPr="00C64229">
              <w:rPr>
                <w:b/>
                <w:bCs/>
                <w:sz w:val="20"/>
                <w:szCs w:val="20"/>
              </w:rPr>
              <w:t xml:space="preserve">kapaciteta: ____ </w:t>
            </w:r>
            <w:r w:rsidRPr="00C64229">
              <w:rPr>
                <w:sz w:val="20"/>
                <w:szCs w:val="20"/>
              </w:rPr>
              <w:t>ključev</w:t>
            </w:r>
          </w:p>
        </w:tc>
        <w:tc>
          <w:tcPr>
            <w:tcW w:w="1134" w:type="dxa"/>
            <w:shd w:val="clear" w:color="auto" w:fill="auto"/>
            <w:vAlign w:val="center"/>
          </w:tcPr>
          <w:p w14:paraId="0796A138" w14:textId="77777777" w:rsidR="0035285E" w:rsidRPr="00C64229" w:rsidRDefault="00000000" w:rsidP="00D478DA">
            <w:pPr>
              <w:jc w:val="center"/>
            </w:pPr>
            <w:r w:rsidRPr="00C64229">
              <w:t>2</w:t>
            </w:r>
          </w:p>
        </w:tc>
        <w:tc>
          <w:tcPr>
            <w:tcW w:w="1320" w:type="dxa"/>
            <w:shd w:val="clear" w:color="auto" w:fill="auto"/>
          </w:tcPr>
          <w:p w14:paraId="38B38D2D" w14:textId="77777777" w:rsidR="0035285E" w:rsidRPr="00C64229" w:rsidRDefault="0035285E" w:rsidP="00D478DA">
            <w:pPr>
              <w:jc w:val="center"/>
            </w:pPr>
          </w:p>
        </w:tc>
        <w:tc>
          <w:tcPr>
            <w:tcW w:w="1382" w:type="dxa"/>
            <w:shd w:val="clear" w:color="auto" w:fill="auto"/>
            <w:vAlign w:val="center"/>
          </w:tcPr>
          <w:p w14:paraId="5B3BDB27" w14:textId="77777777" w:rsidR="0035285E" w:rsidRPr="00C64229" w:rsidRDefault="0035285E" w:rsidP="00D478DA">
            <w:pPr>
              <w:jc w:val="center"/>
              <w:rPr>
                <w:highlight w:val="yellow"/>
              </w:rPr>
            </w:pPr>
          </w:p>
        </w:tc>
      </w:tr>
      <w:tr w:rsidR="0045324E" w14:paraId="4DB7246C" w14:textId="77777777" w:rsidTr="00D4195B">
        <w:trPr>
          <w:trHeight w:val="1817"/>
          <w:jc w:val="center"/>
        </w:trPr>
        <w:tc>
          <w:tcPr>
            <w:tcW w:w="700" w:type="dxa"/>
            <w:shd w:val="clear" w:color="auto" w:fill="auto"/>
            <w:vAlign w:val="center"/>
          </w:tcPr>
          <w:p w14:paraId="6EA13F04" w14:textId="77777777" w:rsidR="0035285E" w:rsidRPr="00C64229" w:rsidRDefault="00000000" w:rsidP="00D478DA">
            <w:pPr>
              <w:jc w:val="center"/>
            </w:pPr>
            <w:r w:rsidRPr="00C64229">
              <w:t>2.</w:t>
            </w:r>
          </w:p>
        </w:tc>
        <w:tc>
          <w:tcPr>
            <w:tcW w:w="4824" w:type="dxa"/>
          </w:tcPr>
          <w:p w14:paraId="3AFB7C82" w14:textId="77777777" w:rsidR="00C72A6A" w:rsidRPr="00C64229" w:rsidRDefault="00000000" w:rsidP="00C72A6A">
            <w:pPr>
              <w:spacing w:after="0" w:line="260" w:lineRule="atLeast"/>
              <w:rPr>
                <w:sz w:val="20"/>
                <w:szCs w:val="20"/>
              </w:rPr>
            </w:pPr>
            <w:r w:rsidRPr="00C64229">
              <w:rPr>
                <w:sz w:val="20"/>
                <w:szCs w:val="20"/>
              </w:rPr>
              <w:t xml:space="preserve">Nadometna elektronska varnostna omarica za shranjevanje ključev s kapaciteto </w:t>
            </w:r>
            <w:r w:rsidRPr="00C64229">
              <w:rPr>
                <w:b/>
                <w:bCs/>
                <w:sz w:val="20"/>
                <w:szCs w:val="20"/>
              </w:rPr>
              <w:t xml:space="preserve">najmanj </w:t>
            </w:r>
            <w:r w:rsidR="0084761F" w:rsidRPr="00C64229">
              <w:rPr>
                <w:b/>
                <w:bCs/>
                <w:sz w:val="20"/>
                <w:szCs w:val="20"/>
              </w:rPr>
              <w:t>80</w:t>
            </w:r>
            <w:r w:rsidRPr="00C64229">
              <w:rPr>
                <w:b/>
                <w:bCs/>
                <w:sz w:val="20"/>
                <w:szCs w:val="20"/>
              </w:rPr>
              <w:t xml:space="preserve"> </w:t>
            </w:r>
            <w:r w:rsidRPr="00C64229">
              <w:rPr>
                <w:sz w:val="20"/>
                <w:szCs w:val="20"/>
              </w:rPr>
              <w:t xml:space="preserve">ključev </w:t>
            </w:r>
          </w:p>
          <w:p w14:paraId="5CE44B09" w14:textId="77777777" w:rsidR="00C72A6A" w:rsidRPr="00C64229" w:rsidRDefault="00C72A6A" w:rsidP="00C72A6A">
            <w:pPr>
              <w:spacing w:after="0" w:line="260" w:lineRule="atLeast"/>
              <w:rPr>
                <w:b/>
                <w:bCs/>
                <w:sz w:val="20"/>
                <w:szCs w:val="20"/>
              </w:rPr>
            </w:pPr>
          </w:p>
          <w:p w14:paraId="3D1F80DF" w14:textId="77777777" w:rsidR="00C72A6A" w:rsidRPr="00C64229" w:rsidRDefault="00000000" w:rsidP="00C72A6A">
            <w:pPr>
              <w:spacing w:after="0" w:line="260" w:lineRule="atLeast"/>
              <w:rPr>
                <w:b/>
                <w:bCs/>
                <w:sz w:val="20"/>
                <w:szCs w:val="20"/>
                <w:u w:val="single"/>
              </w:rPr>
            </w:pPr>
            <w:r w:rsidRPr="00C64229">
              <w:rPr>
                <w:b/>
                <w:bCs/>
                <w:sz w:val="20"/>
                <w:szCs w:val="20"/>
                <w:u w:val="single"/>
              </w:rPr>
              <w:t xml:space="preserve">Ponujena omarica </w:t>
            </w:r>
            <w:r w:rsidRPr="00C64229">
              <w:rPr>
                <w:i/>
                <w:iCs/>
                <w:sz w:val="20"/>
                <w:szCs w:val="20"/>
                <w:u w:val="single"/>
              </w:rPr>
              <w:t>(obvezen vpis podatkov)</w:t>
            </w:r>
            <w:r w:rsidRPr="00C64229">
              <w:rPr>
                <w:b/>
                <w:bCs/>
                <w:sz w:val="20"/>
                <w:szCs w:val="20"/>
                <w:u w:val="single"/>
              </w:rPr>
              <w:t xml:space="preserve">: </w:t>
            </w:r>
          </w:p>
          <w:p w14:paraId="7C9FB45D" w14:textId="77777777" w:rsidR="00C72A6A" w:rsidRPr="00C64229" w:rsidRDefault="00000000" w:rsidP="00C72A6A">
            <w:pPr>
              <w:spacing w:after="0" w:line="260" w:lineRule="atLeast"/>
              <w:rPr>
                <w:b/>
                <w:bCs/>
                <w:sz w:val="20"/>
                <w:szCs w:val="20"/>
              </w:rPr>
            </w:pPr>
            <w:r w:rsidRPr="00C64229">
              <w:rPr>
                <w:b/>
                <w:bCs/>
                <w:sz w:val="20"/>
                <w:szCs w:val="20"/>
              </w:rPr>
              <w:t>Proizvajalec: _____________________</w:t>
            </w:r>
          </w:p>
          <w:p w14:paraId="15D74D52" w14:textId="77777777" w:rsidR="00C72A6A" w:rsidRPr="00C64229" w:rsidRDefault="00000000" w:rsidP="00C72A6A">
            <w:pPr>
              <w:spacing w:after="0" w:line="260" w:lineRule="atLeast"/>
              <w:rPr>
                <w:b/>
                <w:bCs/>
                <w:sz w:val="20"/>
                <w:szCs w:val="20"/>
              </w:rPr>
            </w:pPr>
            <w:r w:rsidRPr="00C64229">
              <w:rPr>
                <w:b/>
                <w:bCs/>
                <w:sz w:val="20"/>
                <w:szCs w:val="20"/>
              </w:rPr>
              <w:t xml:space="preserve">Model: _______________________ </w:t>
            </w:r>
          </w:p>
          <w:p w14:paraId="7FBE0E3D" w14:textId="77777777" w:rsidR="0035285E" w:rsidRPr="00C64229" w:rsidRDefault="00000000" w:rsidP="00C72A6A">
            <w:pPr>
              <w:spacing w:after="0" w:line="260" w:lineRule="atLeast"/>
              <w:rPr>
                <w:sz w:val="20"/>
                <w:szCs w:val="20"/>
              </w:rPr>
            </w:pPr>
            <w:r w:rsidRPr="00C64229">
              <w:rPr>
                <w:b/>
                <w:bCs/>
                <w:sz w:val="20"/>
                <w:szCs w:val="20"/>
              </w:rPr>
              <w:t xml:space="preserve">kapaciteta: ____ </w:t>
            </w:r>
            <w:r w:rsidRPr="00C64229">
              <w:rPr>
                <w:sz w:val="20"/>
                <w:szCs w:val="20"/>
              </w:rPr>
              <w:t>ključev</w:t>
            </w:r>
          </w:p>
          <w:p w14:paraId="393536FE" w14:textId="77777777" w:rsidR="00C72A6A" w:rsidRPr="00C64229" w:rsidRDefault="00C72A6A" w:rsidP="00C72A6A">
            <w:pPr>
              <w:spacing w:after="0" w:line="260" w:lineRule="atLeast"/>
            </w:pPr>
          </w:p>
        </w:tc>
        <w:tc>
          <w:tcPr>
            <w:tcW w:w="1134" w:type="dxa"/>
            <w:shd w:val="clear" w:color="auto" w:fill="auto"/>
            <w:vAlign w:val="center"/>
          </w:tcPr>
          <w:p w14:paraId="498B796D" w14:textId="77777777" w:rsidR="0035285E" w:rsidRPr="00C64229" w:rsidRDefault="00000000" w:rsidP="00D478DA">
            <w:pPr>
              <w:jc w:val="center"/>
            </w:pPr>
            <w:r w:rsidRPr="00C64229">
              <w:t>6</w:t>
            </w:r>
          </w:p>
        </w:tc>
        <w:tc>
          <w:tcPr>
            <w:tcW w:w="1320" w:type="dxa"/>
            <w:shd w:val="clear" w:color="auto" w:fill="auto"/>
            <w:vAlign w:val="center"/>
          </w:tcPr>
          <w:p w14:paraId="06BE2B8F" w14:textId="77777777" w:rsidR="0035285E" w:rsidRPr="00C64229" w:rsidRDefault="0035285E" w:rsidP="00D478DA">
            <w:pPr>
              <w:jc w:val="center"/>
            </w:pPr>
          </w:p>
        </w:tc>
        <w:tc>
          <w:tcPr>
            <w:tcW w:w="1382" w:type="dxa"/>
            <w:shd w:val="clear" w:color="auto" w:fill="auto"/>
            <w:vAlign w:val="center"/>
          </w:tcPr>
          <w:p w14:paraId="4899C213" w14:textId="77777777" w:rsidR="0035285E" w:rsidRPr="00C64229" w:rsidRDefault="0035285E" w:rsidP="00D478DA">
            <w:pPr>
              <w:jc w:val="center"/>
              <w:rPr>
                <w:highlight w:val="yellow"/>
              </w:rPr>
            </w:pPr>
          </w:p>
        </w:tc>
      </w:tr>
      <w:tr w:rsidR="0045324E" w14:paraId="5038C4CE" w14:textId="77777777" w:rsidTr="00F70742">
        <w:trPr>
          <w:trHeight w:val="494"/>
          <w:jc w:val="center"/>
        </w:trPr>
        <w:tc>
          <w:tcPr>
            <w:tcW w:w="7978" w:type="dxa"/>
            <w:gridSpan w:val="4"/>
            <w:vAlign w:val="center"/>
          </w:tcPr>
          <w:p w14:paraId="05FD350E" w14:textId="77777777" w:rsidR="0035285E" w:rsidRPr="00C64229" w:rsidRDefault="00000000" w:rsidP="00D478DA">
            <w:pPr>
              <w:jc w:val="right"/>
              <w:rPr>
                <w:b/>
                <w:sz w:val="20"/>
                <w:szCs w:val="20"/>
              </w:rPr>
            </w:pPr>
            <w:r w:rsidRPr="00C64229">
              <w:rPr>
                <w:b/>
                <w:sz w:val="20"/>
                <w:szCs w:val="20"/>
              </w:rPr>
              <w:t>Skupna ponudbena vrednost v EUR brez DDV:</w:t>
            </w:r>
          </w:p>
        </w:tc>
        <w:tc>
          <w:tcPr>
            <w:tcW w:w="1382" w:type="dxa"/>
            <w:shd w:val="clear" w:color="auto" w:fill="auto"/>
            <w:vAlign w:val="center"/>
          </w:tcPr>
          <w:p w14:paraId="5DE90A30" w14:textId="77777777" w:rsidR="0035285E" w:rsidRPr="00C64229" w:rsidRDefault="0035285E" w:rsidP="00D478DA">
            <w:pPr>
              <w:jc w:val="center"/>
              <w:rPr>
                <w:highlight w:val="yellow"/>
              </w:rPr>
            </w:pPr>
          </w:p>
        </w:tc>
      </w:tr>
      <w:tr w:rsidR="0045324E" w14:paraId="5FC775A7" w14:textId="77777777" w:rsidTr="00F70742">
        <w:trPr>
          <w:trHeight w:val="558"/>
          <w:jc w:val="center"/>
        </w:trPr>
        <w:tc>
          <w:tcPr>
            <w:tcW w:w="7978" w:type="dxa"/>
            <w:gridSpan w:val="4"/>
            <w:vAlign w:val="center"/>
          </w:tcPr>
          <w:p w14:paraId="2CE2E5DC" w14:textId="77777777" w:rsidR="0035285E" w:rsidRPr="00C64229" w:rsidRDefault="00000000" w:rsidP="00D478DA">
            <w:pPr>
              <w:jc w:val="right"/>
              <w:rPr>
                <w:sz w:val="20"/>
                <w:szCs w:val="20"/>
              </w:rPr>
            </w:pPr>
            <w:r w:rsidRPr="00C64229">
              <w:rPr>
                <w:b/>
                <w:sz w:val="20"/>
                <w:szCs w:val="20"/>
              </w:rPr>
              <w:t>Skupna ponudbena vrednost v EUR z 22% DDV:</w:t>
            </w:r>
          </w:p>
        </w:tc>
        <w:tc>
          <w:tcPr>
            <w:tcW w:w="1382" w:type="dxa"/>
            <w:shd w:val="clear" w:color="auto" w:fill="auto"/>
            <w:vAlign w:val="center"/>
          </w:tcPr>
          <w:p w14:paraId="1798E64A" w14:textId="77777777" w:rsidR="0035285E" w:rsidRPr="00C64229" w:rsidRDefault="0035285E" w:rsidP="00D478DA">
            <w:pPr>
              <w:jc w:val="center"/>
              <w:rPr>
                <w:highlight w:val="yellow"/>
              </w:rPr>
            </w:pPr>
          </w:p>
        </w:tc>
      </w:tr>
    </w:tbl>
    <w:p w14:paraId="01F98088" w14:textId="77777777" w:rsidR="0035285E" w:rsidRPr="00C64229" w:rsidRDefault="0035285E" w:rsidP="0035285E">
      <w:pPr>
        <w:spacing w:after="0" w:line="200" w:lineRule="exact"/>
        <w:rPr>
          <w:sz w:val="20"/>
        </w:rPr>
      </w:pPr>
    </w:p>
    <w:p w14:paraId="5BC4945B" w14:textId="77777777" w:rsidR="0035285E" w:rsidRPr="00C64229" w:rsidRDefault="0035285E" w:rsidP="0035285E">
      <w:pPr>
        <w:spacing w:after="0" w:line="200" w:lineRule="exact"/>
        <w:rPr>
          <w:sz w:val="20"/>
        </w:rPr>
      </w:pPr>
    </w:p>
    <w:p w14:paraId="1F7C54AF" w14:textId="77777777" w:rsidR="0035285E" w:rsidRPr="00C64229" w:rsidRDefault="00000000" w:rsidP="00C1200A">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300" w:lineRule="atLeast"/>
        <w:rPr>
          <w:b/>
          <w:bCs/>
          <w:sz w:val="20"/>
        </w:rPr>
      </w:pPr>
      <w:r w:rsidRPr="00C64229">
        <w:rPr>
          <w:b/>
          <w:sz w:val="20"/>
        </w:rPr>
        <w:t xml:space="preserve">Izjavljamo, da za ponujene varnostne omarice za shranjevanje ključev zagotavljamo ______ letno garancijski dobo </w:t>
      </w:r>
      <w:r w:rsidRPr="00C64229">
        <w:rPr>
          <w:sz w:val="20"/>
        </w:rPr>
        <w:t>(</w:t>
      </w:r>
      <w:r w:rsidRPr="00C64229">
        <w:rPr>
          <w:i/>
          <w:iCs/>
          <w:sz w:val="20"/>
        </w:rPr>
        <w:t>najmanj 3-leta</w:t>
      </w:r>
      <w:r w:rsidRPr="00C64229">
        <w:rPr>
          <w:sz w:val="20"/>
        </w:rPr>
        <w:t xml:space="preserve">), šteto </w:t>
      </w:r>
      <w:r w:rsidRPr="00C64229">
        <w:rPr>
          <w:rFonts w:eastAsia="Calibri"/>
          <w:sz w:val="20"/>
        </w:rPr>
        <w:t xml:space="preserve">od dneva naročnikovega podpisa </w:t>
      </w:r>
      <w:r w:rsidRPr="00C64229">
        <w:rPr>
          <w:bCs/>
          <w:sz w:val="20"/>
        </w:rPr>
        <w:t>prevzemnega zapisnika.</w:t>
      </w:r>
    </w:p>
    <w:p w14:paraId="7FC97E15" w14:textId="77777777" w:rsidR="000D6933" w:rsidRPr="00C64229" w:rsidRDefault="000D6933" w:rsidP="0035285E">
      <w:pPr>
        <w:spacing w:after="0" w:line="260" w:lineRule="atLeast"/>
        <w:rPr>
          <w:b/>
          <w:bCs/>
          <w:sz w:val="20"/>
        </w:rPr>
      </w:pPr>
    </w:p>
    <w:p w14:paraId="6FF6FAE4" w14:textId="77777777" w:rsidR="000050C9" w:rsidRPr="00C64229" w:rsidRDefault="00000000" w:rsidP="000050C9">
      <w:pPr>
        <w:spacing w:after="0" w:line="260" w:lineRule="atLeast"/>
        <w:rPr>
          <w:b/>
          <w:color w:val="7030A0"/>
        </w:rPr>
      </w:pPr>
      <w:r w:rsidRPr="00C64229">
        <w:rPr>
          <w:noProof/>
          <w:lang w:eastAsia="sl-SI"/>
        </w:rPr>
        <mc:AlternateContent>
          <mc:Choice Requires="wps">
            <w:drawing>
              <wp:anchor distT="0" distB="0" distL="114300" distR="114300" simplePos="0" relativeHeight="251658240" behindDoc="0" locked="0" layoutInCell="1" allowOverlap="1" wp14:anchorId="361F4C01" wp14:editId="69B3996E">
                <wp:simplePos x="0" y="0"/>
                <wp:positionH relativeFrom="column">
                  <wp:posOffset>5473065</wp:posOffset>
                </wp:positionH>
                <wp:positionV relativeFrom="paragraph">
                  <wp:posOffset>22225</wp:posOffset>
                </wp:positionV>
                <wp:extent cx="609600" cy="381000"/>
                <wp:effectExtent l="0" t="19050" r="38100" b="38100"/>
                <wp:wrapNone/>
                <wp:docPr id="2" name="Desna puščica 2"/>
                <wp:cNvGraphicFramePr/>
                <a:graphic xmlns:a="http://schemas.openxmlformats.org/drawingml/2006/main">
                  <a:graphicData uri="http://schemas.microsoft.com/office/word/2010/wordprocessingShape">
                    <wps:wsp>
                      <wps:cNvSpPr/>
                      <wps:spPr>
                        <a:xfrm>
                          <a:off x="0" y="0"/>
                          <a:ext cx="609600" cy="3810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Desna puščica 2" o:spid="_x0000_s1025" type="#_x0000_t13" style="width:48pt;height:30pt;margin-top:1.75pt;margin-left:430.95pt;mso-width-percent:0;mso-width-relative:margin;mso-wrap-distance-bottom:0;mso-wrap-distance-left:9pt;mso-wrap-distance-right:9pt;mso-wrap-distance-top:0;mso-wrap-style:square;position:absolute;visibility:visible;v-text-anchor:middle;z-index:251659264" adj="14850" fillcolor="#156082" strokecolor="#0a2f40" strokeweight="1pt"/>
            </w:pict>
          </mc:Fallback>
        </mc:AlternateContent>
      </w:r>
      <w:r w:rsidRPr="00C64229">
        <w:rPr>
          <w:b/>
          <w:color w:val="7030A0"/>
        </w:rPr>
        <w:t xml:space="preserve">                                                                </w:t>
      </w:r>
    </w:p>
    <w:p w14:paraId="7103E20E" w14:textId="77777777" w:rsidR="000050C9" w:rsidRPr="00C64229" w:rsidRDefault="00000000" w:rsidP="000050C9">
      <w:pPr>
        <w:spacing w:after="0" w:line="260" w:lineRule="atLeast"/>
        <w:rPr>
          <w:b/>
        </w:rPr>
      </w:pPr>
      <w:r w:rsidRPr="00C64229">
        <w:rPr>
          <w:b/>
          <w:color w:val="7030A0"/>
        </w:rPr>
        <w:t xml:space="preserve">                                                                    NADALJEVANJE NA NASLEDNJI STRANI</w:t>
      </w:r>
      <w:r w:rsidRPr="00C64229">
        <w:rPr>
          <w:b/>
        </w:rPr>
        <w:t xml:space="preserve"> </w:t>
      </w:r>
    </w:p>
    <w:p w14:paraId="3D041C36" w14:textId="77777777" w:rsidR="00F70742" w:rsidRPr="00C64229" w:rsidRDefault="00F70742" w:rsidP="0035285E">
      <w:pPr>
        <w:spacing w:after="0" w:line="260" w:lineRule="atLeast"/>
        <w:rPr>
          <w:b/>
          <w:bCs/>
          <w:sz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2"/>
        <w:gridCol w:w="1275"/>
      </w:tblGrid>
      <w:tr w:rsidR="0045324E" w14:paraId="617FED85" w14:textId="77777777" w:rsidTr="00D478DA">
        <w:trPr>
          <w:trHeight w:val="765"/>
        </w:trPr>
        <w:tc>
          <w:tcPr>
            <w:tcW w:w="9067" w:type="dxa"/>
            <w:gridSpan w:val="2"/>
            <w:shd w:val="clear" w:color="auto" w:fill="auto"/>
            <w:vAlign w:val="center"/>
          </w:tcPr>
          <w:p w14:paraId="61BB1776" w14:textId="77777777" w:rsidR="0035285E" w:rsidRPr="00C64229" w:rsidRDefault="00000000" w:rsidP="00D478DA">
            <w:pPr>
              <w:spacing w:after="0" w:line="260" w:lineRule="atLeast"/>
              <w:rPr>
                <w:b/>
                <w:sz w:val="20"/>
                <w:szCs w:val="20"/>
              </w:rPr>
            </w:pPr>
            <w:r w:rsidRPr="00C64229">
              <w:rPr>
                <w:b/>
                <w:bCs/>
                <w:sz w:val="20"/>
              </w:rPr>
              <w:t xml:space="preserve">Ponujene varnostne </w:t>
            </w:r>
            <w:r w:rsidRPr="00C64229">
              <w:rPr>
                <w:b/>
                <w:bCs/>
                <w:sz w:val="20"/>
                <w:szCs w:val="20"/>
              </w:rPr>
              <w:t xml:space="preserve">omarice za shranjevanje ključev izpolnjujejo naslednje zahteve naročnika iz 3.1 b) točke razpisne dokumentacije glede upravljanja in nadzora </w:t>
            </w:r>
            <w:r w:rsidRPr="00C64229">
              <w:rPr>
                <w:i/>
                <w:iCs/>
                <w:sz w:val="20"/>
                <w:szCs w:val="20"/>
              </w:rPr>
              <w:t>(obvezno označiti odgovor)</w:t>
            </w:r>
            <w:r w:rsidRPr="00C64229">
              <w:rPr>
                <w:b/>
                <w:bCs/>
                <w:sz w:val="20"/>
                <w:szCs w:val="20"/>
              </w:rPr>
              <w:t>:</w:t>
            </w:r>
          </w:p>
        </w:tc>
      </w:tr>
      <w:tr w:rsidR="0045324E" w14:paraId="01CE20B4" w14:textId="77777777" w:rsidTr="00D478DA">
        <w:trPr>
          <w:trHeight w:val="503"/>
        </w:trPr>
        <w:tc>
          <w:tcPr>
            <w:tcW w:w="7792" w:type="dxa"/>
            <w:vAlign w:val="center"/>
          </w:tcPr>
          <w:p w14:paraId="03C7F77D" w14:textId="77777777" w:rsidR="0035285E" w:rsidRPr="00C64229" w:rsidRDefault="00000000" w:rsidP="0035285E">
            <w:pPr>
              <w:pStyle w:val="Odstavekseznama"/>
              <w:numPr>
                <w:ilvl w:val="0"/>
                <w:numId w:val="61"/>
              </w:numPr>
              <w:tabs>
                <w:tab w:val="left" w:pos="206"/>
              </w:tabs>
              <w:spacing w:after="0" w:line="260" w:lineRule="atLeast"/>
              <w:ind w:hanging="720"/>
              <w:jc w:val="left"/>
              <w:rPr>
                <w:sz w:val="20"/>
                <w:szCs w:val="20"/>
                <w:lang w:val="sl-SI"/>
              </w:rPr>
            </w:pPr>
            <w:r w:rsidRPr="00C64229">
              <w:rPr>
                <w:b/>
                <w:bCs/>
                <w:sz w:val="20"/>
                <w:szCs w:val="20"/>
                <w:lang w:val="sl-SI"/>
              </w:rPr>
              <w:t xml:space="preserve">Uporabniški vmesnik </w:t>
            </w:r>
            <w:r w:rsidRPr="00C64229">
              <w:rPr>
                <w:sz w:val="20"/>
                <w:szCs w:val="20"/>
                <w:lang w:val="sl-SI"/>
              </w:rPr>
              <w:t xml:space="preserve">v slovenskem jeziku </w:t>
            </w:r>
          </w:p>
        </w:tc>
        <w:tc>
          <w:tcPr>
            <w:tcW w:w="1275" w:type="dxa"/>
            <w:shd w:val="clear" w:color="auto" w:fill="auto"/>
            <w:vAlign w:val="center"/>
          </w:tcPr>
          <w:p w14:paraId="296E26AA" w14:textId="77777777" w:rsidR="0035285E" w:rsidRPr="00C64229" w:rsidRDefault="00000000" w:rsidP="00D478DA">
            <w:pPr>
              <w:spacing w:after="0"/>
              <w:jc w:val="center"/>
              <w:rPr>
                <w:snapToGrid w:val="0"/>
                <w:sz w:val="20"/>
                <w:szCs w:val="20"/>
              </w:rPr>
            </w:pPr>
            <w:r w:rsidRPr="00C64229">
              <w:rPr>
                <w:snapToGrid w:val="0"/>
                <w:sz w:val="20"/>
                <w:szCs w:val="20"/>
              </w:rPr>
              <w:t>DA/NE</w:t>
            </w:r>
          </w:p>
        </w:tc>
      </w:tr>
      <w:tr w:rsidR="0045324E" w14:paraId="1EFAC029" w14:textId="77777777" w:rsidTr="00D478DA">
        <w:trPr>
          <w:trHeight w:val="424"/>
        </w:trPr>
        <w:tc>
          <w:tcPr>
            <w:tcW w:w="7792" w:type="dxa"/>
            <w:vAlign w:val="center"/>
          </w:tcPr>
          <w:p w14:paraId="5BC93DCE" w14:textId="77777777" w:rsidR="0035285E" w:rsidRPr="00C64229" w:rsidRDefault="00000000" w:rsidP="0035285E">
            <w:pPr>
              <w:numPr>
                <w:ilvl w:val="0"/>
                <w:numId w:val="61"/>
              </w:numPr>
              <w:spacing w:after="0" w:line="260" w:lineRule="atLeast"/>
              <w:ind w:left="206" w:hanging="206"/>
              <w:jc w:val="left"/>
              <w:rPr>
                <w:sz w:val="20"/>
                <w:szCs w:val="20"/>
              </w:rPr>
            </w:pPr>
            <w:r w:rsidRPr="00C64229">
              <w:rPr>
                <w:b/>
                <w:bCs/>
                <w:sz w:val="20"/>
                <w:szCs w:val="20"/>
              </w:rPr>
              <w:t>Naključno shranjevanje ključev</w:t>
            </w:r>
            <w:r w:rsidRPr="00C64229">
              <w:rPr>
                <w:sz w:val="20"/>
                <w:szCs w:val="20"/>
              </w:rPr>
              <w:t xml:space="preserve"> na katerokoli razpoložljivo mesto v omarici</w:t>
            </w:r>
          </w:p>
        </w:tc>
        <w:tc>
          <w:tcPr>
            <w:tcW w:w="1275" w:type="dxa"/>
            <w:shd w:val="clear" w:color="auto" w:fill="auto"/>
            <w:vAlign w:val="center"/>
          </w:tcPr>
          <w:p w14:paraId="5254EC51" w14:textId="77777777" w:rsidR="0035285E" w:rsidRPr="00C64229" w:rsidRDefault="00000000" w:rsidP="00D478DA">
            <w:pPr>
              <w:spacing w:after="0"/>
              <w:jc w:val="center"/>
              <w:rPr>
                <w:snapToGrid w:val="0"/>
                <w:sz w:val="20"/>
                <w:szCs w:val="20"/>
              </w:rPr>
            </w:pPr>
            <w:r w:rsidRPr="00C64229">
              <w:rPr>
                <w:snapToGrid w:val="0"/>
                <w:sz w:val="20"/>
                <w:szCs w:val="20"/>
              </w:rPr>
              <w:t>DA/NE</w:t>
            </w:r>
          </w:p>
        </w:tc>
      </w:tr>
      <w:tr w:rsidR="0045324E" w14:paraId="6448CC95" w14:textId="77777777" w:rsidTr="00D478DA">
        <w:trPr>
          <w:trHeight w:val="424"/>
        </w:trPr>
        <w:tc>
          <w:tcPr>
            <w:tcW w:w="7792" w:type="dxa"/>
            <w:vAlign w:val="center"/>
          </w:tcPr>
          <w:p w14:paraId="14AAAB7B" w14:textId="77777777" w:rsidR="0010797F" w:rsidRPr="00C64229" w:rsidRDefault="00000000" w:rsidP="0010797F">
            <w:pPr>
              <w:pStyle w:val="Telobesedila"/>
              <w:numPr>
                <w:ilvl w:val="0"/>
                <w:numId w:val="61"/>
              </w:numPr>
              <w:spacing w:before="24"/>
              <w:ind w:left="213" w:hanging="213"/>
              <w:rPr>
                <w:rFonts w:cs="Arial"/>
                <w:noProof w:val="0"/>
                <w:color w:val="auto"/>
                <w:sz w:val="20"/>
                <w:szCs w:val="20"/>
                <w:lang w:val="sl-SI"/>
              </w:rPr>
            </w:pPr>
            <w:r w:rsidRPr="00C64229">
              <w:rPr>
                <w:rFonts w:cs="Arial"/>
                <w:b/>
                <w:bCs/>
                <w:noProof w:val="0"/>
                <w:color w:val="auto"/>
                <w:sz w:val="20"/>
                <w:szCs w:val="20"/>
                <w:lang w:val="sl-SI"/>
              </w:rPr>
              <w:t>Pametni obesek</w:t>
            </w:r>
            <w:r w:rsidRPr="00C64229">
              <w:rPr>
                <w:rFonts w:cs="Arial"/>
                <w:noProof w:val="0"/>
                <w:color w:val="auto"/>
                <w:sz w:val="20"/>
                <w:szCs w:val="20"/>
                <w:lang w:val="sl-SI"/>
              </w:rPr>
              <w:t xml:space="preserve"> mora biti fiksno povezan s ključem, tako da ga uporabnik s svojo lastno silo ne more ločiti</w:t>
            </w:r>
          </w:p>
        </w:tc>
        <w:tc>
          <w:tcPr>
            <w:tcW w:w="1275" w:type="dxa"/>
            <w:shd w:val="clear" w:color="auto" w:fill="auto"/>
            <w:vAlign w:val="center"/>
          </w:tcPr>
          <w:p w14:paraId="72814534" w14:textId="77777777" w:rsidR="00AC3BB6" w:rsidRPr="00C64229" w:rsidRDefault="00000000" w:rsidP="00D478DA">
            <w:pPr>
              <w:spacing w:after="0"/>
              <w:jc w:val="center"/>
              <w:rPr>
                <w:snapToGrid w:val="0"/>
                <w:sz w:val="20"/>
                <w:szCs w:val="20"/>
              </w:rPr>
            </w:pPr>
            <w:r w:rsidRPr="00C64229">
              <w:rPr>
                <w:snapToGrid w:val="0"/>
                <w:sz w:val="20"/>
                <w:szCs w:val="20"/>
              </w:rPr>
              <w:t>DA/NE</w:t>
            </w:r>
          </w:p>
        </w:tc>
      </w:tr>
      <w:tr w:rsidR="0045324E" w14:paraId="149F6E19" w14:textId="77777777" w:rsidTr="00D478DA">
        <w:trPr>
          <w:trHeight w:val="283"/>
        </w:trPr>
        <w:tc>
          <w:tcPr>
            <w:tcW w:w="7792" w:type="dxa"/>
            <w:vAlign w:val="center"/>
          </w:tcPr>
          <w:p w14:paraId="57DD5129" w14:textId="77777777" w:rsidR="0035285E" w:rsidRPr="00C64229" w:rsidRDefault="00000000" w:rsidP="0035285E">
            <w:pPr>
              <w:pStyle w:val="Telobesedila"/>
              <w:numPr>
                <w:ilvl w:val="0"/>
                <w:numId w:val="61"/>
              </w:numPr>
              <w:spacing w:before="24"/>
              <w:ind w:left="206" w:hanging="206"/>
              <w:rPr>
                <w:rFonts w:cs="Arial"/>
                <w:noProof w:val="0"/>
                <w:color w:val="auto"/>
                <w:sz w:val="20"/>
                <w:szCs w:val="20"/>
                <w:lang w:val="sl-SI"/>
              </w:rPr>
            </w:pPr>
            <w:r w:rsidRPr="00C64229">
              <w:rPr>
                <w:rFonts w:cs="Arial"/>
                <w:b/>
                <w:bCs/>
                <w:noProof w:val="0"/>
                <w:color w:val="auto"/>
                <w:sz w:val="20"/>
                <w:szCs w:val="20"/>
                <w:lang w:val="sl-SI"/>
              </w:rPr>
              <w:t>Avtomatsko zaklepanje:</w:t>
            </w:r>
            <w:r w:rsidRPr="00C64229">
              <w:rPr>
                <w:rFonts w:cs="Arial"/>
                <w:noProof w:val="0"/>
                <w:color w:val="auto"/>
                <w:sz w:val="20"/>
                <w:szCs w:val="20"/>
                <w:lang w:val="sl-SI"/>
              </w:rPr>
              <w:t xml:space="preserve"> Vrata omarice se ob zaprtju samodejno zaklenejo, tudi če ključ oz. obesek ni pravilno vstavljen</w:t>
            </w:r>
          </w:p>
        </w:tc>
        <w:tc>
          <w:tcPr>
            <w:tcW w:w="1275" w:type="dxa"/>
            <w:shd w:val="clear" w:color="auto" w:fill="auto"/>
            <w:vAlign w:val="center"/>
          </w:tcPr>
          <w:p w14:paraId="607F7459" w14:textId="77777777" w:rsidR="0035285E" w:rsidRPr="00C64229" w:rsidRDefault="00000000" w:rsidP="00D478DA">
            <w:pPr>
              <w:spacing w:after="0"/>
              <w:jc w:val="center"/>
              <w:rPr>
                <w:snapToGrid w:val="0"/>
                <w:sz w:val="20"/>
                <w:szCs w:val="20"/>
              </w:rPr>
            </w:pPr>
            <w:r w:rsidRPr="00C64229">
              <w:rPr>
                <w:snapToGrid w:val="0"/>
                <w:sz w:val="20"/>
                <w:szCs w:val="20"/>
              </w:rPr>
              <w:t>DA/NE</w:t>
            </w:r>
          </w:p>
        </w:tc>
      </w:tr>
      <w:tr w:rsidR="0045324E" w14:paraId="32CB9F5E" w14:textId="77777777" w:rsidTr="00D478DA">
        <w:trPr>
          <w:trHeight w:val="283"/>
        </w:trPr>
        <w:tc>
          <w:tcPr>
            <w:tcW w:w="7792" w:type="dxa"/>
            <w:vAlign w:val="center"/>
          </w:tcPr>
          <w:p w14:paraId="434F80E9" w14:textId="77777777" w:rsidR="0035285E" w:rsidRPr="00C64229" w:rsidRDefault="00000000" w:rsidP="0035285E">
            <w:pPr>
              <w:pStyle w:val="Telobesedila"/>
              <w:numPr>
                <w:ilvl w:val="0"/>
                <w:numId w:val="61"/>
              </w:numPr>
              <w:spacing w:before="24"/>
              <w:ind w:left="211" w:hanging="211"/>
              <w:rPr>
                <w:rFonts w:cs="Arial"/>
                <w:noProof w:val="0"/>
                <w:color w:val="auto"/>
                <w:sz w:val="20"/>
                <w:szCs w:val="20"/>
                <w:lang w:val="sl-SI"/>
              </w:rPr>
            </w:pPr>
            <w:r w:rsidRPr="00C64229">
              <w:rPr>
                <w:rFonts w:cs="Arial"/>
                <w:b/>
                <w:bCs/>
                <w:noProof w:val="0"/>
                <w:color w:val="auto"/>
                <w:sz w:val="20"/>
                <w:szCs w:val="20"/>
                <w:lang w:val="sl-SI"/>
              </w:rPr>
              <w:t>Identifikacija uporabnika:</w:t>
            </w:r>
          </w:p>
          <w:p w14:paraId="5C113D97" w14:textId="77777777" w:rsidR="0035285E" w:rsidRPr="00C64229" w:rsidRDefault="00000000" w:rsidP="0035285E">
            <w:pPr>
              <w:pStyle w:val="Telobesedila"/>
              <w:numPr>
                <w:ilvl w:val="0"/>
                <w:numId w:val="59"/>
              </w:numPr>
              <w:spacing w:before="24"/>
              <w:ind w:left="211" w:hanging="211"/>
              <w:rPr>
                <w:rFonts w:cs="Arial"/>
                <w:noProof w:val="0"/>
                <w:color w:val="auto"/>
                <w:sz w:val="20"/>
                <w:szCs w:val="20"/>
                <w:lang w:val="sl-SI"/>
              </w:rPr>
            </w:pPr>
            <w:r w:rsidRPr="00C64229">
              <w:rPr>
                <w:rFonts w:cs="Arial"/>
                <w:noProof w:val="0"/>
                <w:color w:val="auto"/>
                <w:sz w:val="20"/>
                <w:szCs w:val="20"/>
                <w:lang w:val="sl-SI"/>
              </w:rPr>
              <w:t xml:space="preserve"> podprte metode: </w:t>
            </w:r>
            <w:r w:rsidRPr="00C64229">
              <w:rPr>
                <w:rFonts w:cs="Arial"/>
                <w:b/>
                <w:bCs/>
                <w:noProof w:val="0"/>
                <w:color w:val="auto"/>
                <w:sz w:val="20"/>
                <w:szCs w:val="20"/>
                <w:lang w:val="sl-SI"/>
              </w:rPr>
              <w:t xml:space="preserve">PIN koda, RFID kartice </w:t>
            </w:r>
          </w:p>
          <w:p w14:paraId="1C74A69F" w14:textId="77777777" w:rsidR="0035285E" w:rsidRPr="00C64229" w:rsidRDefault="00000000" w:rsidP="0035285E">
            <w:pPr>
              <w:pStyle w:val="Telobesedila"/>
              <w:numPr>
                <w:ilvl w:val="0"/>
                <w:numId w:val="59"/>
              </w:numPr>
              <w:spacing w:before="24"/>
              <w:ind w:left="211" w:hanging="211"/>
              <w:rPr>
                <w:noProof w:val="0"/>
                <w:color w:val="000000"/>
                <w:sz w:val="20"/>
                <w:szCs w:val="20"/>
                <w:lang w:val="sl-SI" w:eastAsia="sl-SI"/>
              </w:rPr>
            </w:pPr>
            <w:r w:rsidRPr="00C64229">
              <w:rPr>
                <w:rFonts w:cs="Arial"/>
                <w:noProof w:val="0"/>
                <w:color w:val="auto"/>
                <w:sz w:val="20"/>
                <w:szCs w:val="20"/>
                <w:lang w:val="sl-SI"/>
              </w:rPr>
              <w:t xml:space="preserve"> dodelitev administratorskih uporabniških profilov za najmanj </w:t>
            </w:r>
            <w:r w:rsidR="00C94F70" w:rsidRPr="00C64229">
              <w:rPr>
                <w:rFonts w:cs="Arial"/>
                <w:b/>
                <w:bCs/>
                <w:noProof w:val="0"/>
                <w:color w:val="auto"/>
                <w:sz w:val="20"/>
                <w:szCs w:val="20"/>
                <w:lang w:val="sl-SI"/>
              </w:rPr>
              <w:t>5</w:t>
            </w:r>
            <w:r w:rsidRPr="00C64229">
              <w:rPr>
                <w:rFonts w:cs="Arial"/>
                <w:b/>
                <w:bCs/>
                <w:noProof w:val="0"/>
                <w:color w:val="auto"/>
                <w:sz w:val="20"/>
                <w:szCs w:val="20"/>
                <w:lang w:val="sl-SI"/>
              </w:rPr>
              <w:t xml:space="preserve"> uporabnik</w:t>
            </w:r>
            <w:r w:rsidR="00C94F70" w:rsidRPr="00C64229">
              <w:rPr>
                <w:rFonts w:cs="Arial"/>
                <w:b/>
                <w:bCs/>
                <w:noProof w:val="0"/>
                <w:color w:val="auto"/>
                <w:sz w:val="20"/>
                <w:szCs w:val="20"/>
                <w:lang w:val="sl-SI"/>
              </w:rPr>
              <w:t>ov</w:t>
            </w:r>
          </w:p>
        </w:tc>
        <w:tc>
          <w:tcPr>
            <w:tcW w:w="1275" w:type="dxa"/>
            <w:shd w:val="clear" w:color="auto" w:fill="auto"/>
            <w:vAlign w:val="center"/>
          </w:tcPr>
          <w:p w14:paraId="4228D04B" w14:textId="77777777" w:rsidR="0035285E" w:rsidRPr="00C64229" w:rsidRDefault="00000000" w:rsidP="00D478DA">
            <w:pPr>
              <w:spacing w:after="0"/>
              <w:jc w:val="center"/>
              <w:rPr>
                <w:snapToGrid w:val="0"/>
                <w:sz w:val="20"/>
                <w:szCs w:val="20"/>
              </w:rPr>
            </w:pPr>
            <w:r w:rsidRPr="00C64229">
              <w:rPr>
                <w:snapToGrid w:val="0"/>
                <w:sz w:val="20"/>
                <w:szCs w:val="20"/>
              </w:rPr>
              <w:t>DA/NE</w:t>
            </w:r>
          </w:p>
        </w:tc>
      </w:tr>
      <w:tr w:rsidR="0045324E" w14:paraId="5A1E6A25" w14:textId="77777777" w:rsidTr="00D478DA">
        <w:trPr>
          <w:trHeight w:val="283"/>
        </w:trPr>
        <w:tc>
          <w:tcPr>
            <w:tcW w:w="7792" w:type="dxa"/>
            <w:vAlign w:val="center"/>
          </w:tcPr>
          <w:p w14:paraId="48ADB5FC" w14:textId="77777777" w:rsidR="00880AA3" w:rsidRPr="00C64229" w:rsidRDefault="00000000" w:rsidP="00880AA3">
            <w:pPr>
              <w:pStyle w:val="Telobesedila"/>
              <w:numPr>
                <w:ilvl w:val="0"/>
                <w:numId w:val="61"/>
              </w:numPr>
              <w:tabs>
                <w:tab w:val="left" w:pos="211"/>
              </w:tabs>
              <w:spacing w:before="24"/>
              <w:ind w:left="211" w:hanging="211"/>
              <w:rPr>
                <w:rFonts w:cs="Arial"/>
                <w:noProof w:val="0"/>
                <w:color w:val="auto"/>
                <w:sz w:val="20"/>
                <w:szCs w:val="20"/>
                <w:lang w:val="sl-SI"/>
              </w:rPr>
            </w:pPr>
            <w:r w:rsidRPr="00C64229">
              <w:rPr>
                <w:rFonts w:cs="Arial"/>
                <w:b/>
                <w:bCs/>
                <w:noProof w:val="0"/>
                <w:color w:val="auto"/>
                <w:sz w:val="20"/>
                <w:szCs w:val="20"/>
                <w:lang w:val="sl-SI"/>
              </w:rPr>
              <w:t>Pravice dostopa:</w:t>
            </w:r>
            <w:r w:rsidRPr="00C64229">
              <w:rPr>
                <w:rFonts w:cs="Arial"/>
                <w:noProof w:val="0"/>
                <w:color w:val="auto"/>
                <w:sz w:val="20"/>
                <w:szCs w:val="20"/>
                <w:lang w:val="sl-SI"/>
              </w:rPr>
              <w:t xml:space="preserve"> nastavitve različnih nivojev dostopa za uporabnike (npr. dostop le do določenih ključev oz. vseh ključev)</w:t>
            </w:r>
          </w:p>
        </w:tc>
        <w:tc>
          <w:tcPr>
            <w:tcW w:w="1275" w:type="dxa"/>
            <w:shd w:val="clear" w:color="auto" w:fill="auto"/>
            <w:vAlign w:val="center"/>
          </w:tcPr>
          <w:p w14:paraId="4B2B6069" w14:textId="77777777" w:rsidR="00880AA3" w:rsidRPr="00C64229" w:rsidRDefault="00000000" w:rsidP="00D478DA">
            <w:pPr>
              <w:spacing w:after="0"/>
              <w:jc w:val="center"/>
              <w:rPr>
                <w:snapToGrid w:val="0"/>
                <w:sz w:val="20"/>
                <w:szCs w:val="20"/>
              </w:rPr>
            </w:pPr>
            <w:r w:rsidRPr="00C64229">
              <w:rPr>
                <w:snapToGrid w:val="0"/>
                <w:sz w:val="20"/>
                <w:szCs w:val="20"/>
              </w:rPr>
              <w:t>DA/NE</w:t>
            </w:r>
          </w:p>
        </w:tc>
      </w:tr>
      <w:tr w:rsidR="0045324E" w14:paraId="6A8CE97C" w14:textId="77777777" w:rsidTr="00D478DA">
        <w:trPr>
          <w:trHeight w:val="283"/>
        </w:trPr>
        <w:tc>
          <w:tcPr>
            <w:tcW w:w="7792" w:type="dxa"/>
            <w:vAlign w:val="center"/>
          </w:tcPr>
          <w:p w14:paraId="5BDAEAA7" w14:textId="77777777" w:rsidR="0035285E" w:rsidRPr="00C64229" w:rsidRDefault="00000000" w:rsidP="0035285E">
            <w:pPr>
              <w:pStyle w:val="Telobesedila"/>
              <w:numPr>
                <w:ilvl w:val="0"/>
                <w:numId w:val="61"/>
              </w:numPr>
              <w:spacing w:before="24"/>
              <w:ind w:left="211" w:hanging="211"/>
              <w:rPr>
                <w:noProof w:val="0"/>
                <w:color w:val="000000"/>
                <w:sz w:val="20"/>
                <w:szCs w:val="20"/>
                <w:lang w:val="sl-SI" w:eastAsia="sl-SI"/>
              </w:rPr>
            </w:pPr>
            <w:r w:rsidRPr="00C64229">
              <w:rPr>
                <w:rFonts w:cs="Arial"/>
                <w:b/>
                <w:bCs/>
                <w:noProof w:val="0"/>
                <w:color w:val="auto"/>
                <w:sz w:val="20"/>
                <w:szCs w:val="20"/>
                <w:lang w:val="sl-SI"/>
              </w:rPr>
              <w:t>Dnevnik dogodkov:</w:t>
            </w:r>
            <w:r w:rsidRPr="00C64229">
              <w:rPr>
                <w:rFonts w:cs="Arial"/>
                <w:noProof w:val="0"/>
                <w:color w:val="auto"/>
                <w:sz w:val="20"/>
                <w:szCs w:val="20"/>
                <w:lang w:val="sl-SI"/>
              </w:rPr>
              <w:t xml:space="preserve"> Sistem mora samodejno beležiti vse dogodke (prevzemi in vračila ključev) z navedbo uporabnika, časa in vrste dejanja</w:t>
            </w:r>
          </w:p>
        </w:tc>
        <w:tc>
          <w:tcPr>
            <w:tcW w:w="1275" w:type="dxa"/>
            <w:shd w:val="clear" w:color="auto" w:fill="auto"/>
            <w:vAlign w:val="center"/>
          </w:tcPr>
          <w:p w14:paraId="7868E101" w14:textId="77777777" w:rsidR="0035285E" w:rsidRPr="00C64229" w:rsidRDefault="00000000" w:rsidP="00D478DA">
            <w:pPr>
              <w:spacing w:after="0"/>
              <w:jc w:val="center"/>
              <w:rPr>
                <w:snapToGrid w:val="0"/>
                <w:sz w:val="20"/>
                <w:szCs w:val="20"/>
              </w:rPr>
            </w:pPr>
            <w:r w:rsidRPr="00C64229">
              <w:rPr>
                <w:snapToGrid w:val="0"/>
                <w:sz w:val="20"/>
                <w:szCs w:val="20"/>
              </w:rPr>
              <w:t>DA/NE</w:t>
            </w:r>
          </w:p>
        </w:tc>
      </w:tr>
      <w:tr w:rsidR="0045324E" w14:paraId="3A53893C" w14:textId="77777777" w:rsidTr="00D478DA">
        <w:trPr>
          <w:trHeight w:val="283"/>
        </w:trPr>
        <w:tc>
          <w:tcPr>
            <w:tcW w:w="7792" w:type="dxa"/>
            <w:vAlign w:val="center"/>
          </w:tcPr>
          <w:p w14:paraId="3AE61948" w14:textId="77777777" w:rsidR="0035285E" w:rsidRPr="00C64229" w:rsidRDefault="00000000" w:rsidP="00046FBC">
            <w:pPr>
              <w:pStyle w:val="Telobesedila"/>
              <w:numPr>
                <w:ilvl w:val="0"/>
                <w:numId w:val="61"/>
              </w:numPr>
              <w:spacing w:before="24"/>
              <w:ind w:left="211" w:hanging="211"/>
              <w:rPr>
                <w:rFonts w:cs="Arial"/>
                <w:noProof w:val="0"/>
                <w:color w:val="auto"/>
                <w:sz w:val="20"/>
                <w:szCs w:val="20"/>
                <w:lang w:val="sl-SI"/>
              </w:rPr>
            </w:pPr>
            <w:r w:rsidRPr="00C64229">
              <w:rPr>
                <w:rFonts w:cs="Arial"/>
                <w:b/>
                <w:bCs/>
                <w:noProof w:val="0"/>
                <w:color w:val="auto"/>
                <w:sz w:val="20"/>
                <w:szCs w:val="20"/>
                <w:lang w:val="sl-SI"/>
              </w:rPr>
              <w:t>Integracija:</w:t>
            </w:r>
            <w:r w:rsidRPr="00C64229">
              <w:rPr>
                <w:rFonts w:cs="Arial"/>
                <w:noProof w:val="0"/>
                <w:color w:val="auto"/>
                <w:sz w:val="20"/>
                <w:szCs w:val="20"/>
                <w:lang w:val="sl-SI"/>
              </w:rPr>
              <w:t xml:space="preserve"> </w:t>
            </w:r>
            <w:r w:rsidR="00046FBC" w:rsidRPr="00C64229">
              <w:rPr>
                <w:noProof w:val="0"/>
                <w:color w:val="auto"/>
                <w:sz w:val="20"/>
                <w:szCs w:val="20"/>
                <w:lang w:val="sl-SI"/>
              </w:rPr>
              <w:t xml:space="preserve">Aplikacija za upravljanje mora biti kompatibilna z operacijskim sistemom Windows server 2025 </w:t>
            </w:r>
          </w:p>
        </w:tc>
        <w:tc>
          <w:tcPr>
            <w:tcW w:w="1275" w:type="dxa"/>
            <w:shd w:val="clear" w:color="auto" w:fill="auto"/>
            <w:vAlign w:val="center"/>
          </w:tcPr>
          <w:p w14:paraId="2864B3D4" w14:textId="77777777" w:rsidR="0035285E" w:rsidRPr="00C64229" w:rsidRDefault="00000000" w:rsidP="00D478DA">
            <w:pPr>
              <w:spacing w:after="0"/>
              <w:jc w:val="center"/>
              <w:rPr>
                <w:snapToGrid w:val="0"/>
                <w:sz w:val="20"/>
                <w:szCs w:val="20"/>
              </w:rPr>
            </w:pPr>
            <w:r w:rsidRPr="00C64229">
              <w:rPr>
                <w:snapToGrid w:val="0"/>
                <w:sz w:val="20"/>
                <w:szCs w:val="20"/>
              </w:rPr>
              <w:t>DA/NE</w:t>
            </w:r>
          </w:p>
        </w:tc>
      </w:tr>
      <w:tr w:rsidR="0045324E" w14:paraId="5F03E36B" w14:textId="77777777" w:rsidTr="00D478DA">
        <w:trPr>
          <w:trHeight w:val="283"/>
        </w:trPr>
        <w:tc>
          <w:tcPr>
            <w:tcW w:w="7792" w:type="dxa"/>
            <w:vAlign w:val="center"/>
          </w:tcPr>
          <w:p w14:paraId="31C485A2" w14:textId="77777777" w:rsidR="0035285E" w:rsidRPr="00C64229" w:rsidRDefault="00000000" w:rsidP="0035285E">
            <w:pPr>
              <w:pStyle w:val="Telobesedila"/>
              <w:numPr>
                <w:ilvl w:val="0"/>
                <w:numId w:val="61"/>
              </w:numPr>
              <w:spacing w:before="24"/>
              <w:ind w:left="211" w:hanging="211"/>
              <w:rPr>
                <w:noProof w:val="0"/>
                <w:color w:val="000000"/>
                <w:sz w:val="20"/>
                <w:szCs w:val="20"/>
                <w:lang w:val="sl-SI" w:eastAsia="sl-SI"/>
              </w:rPr>
            </w:pPr>
            <w:r w:rsidRPr="00C64229">
              <w:rPr>
                <w:rFonts w:cs="Arial"/>
                <w:b/>
                <w:bCs/>
                <w:noProof w:val="0"/>
                <w:color w:val="auto"/>
                <w:sz w:val="20"/>
                <w:szCs w:val="20"/>
                <w:lang w:val="sl-SI"/>
              </w:rPr>
              <w:t xml:space="preserve">Sistem mora omogočati uvoz podatkov obstoječih uporabnikov in njihovih identifikacijskih kartic, izvoženih iz drugega zalednega sistema, </w:t>
            </w:r>
            <w:r w:rsidRPr="00C64229">
              <w:rPr>
                <w:rFonts w:cs="Arial"/>
                <w:noProof w:val="0"/>
                <w:color w:val="auto"/>
                <w:sz w:val="20"/>
                <w:szCs w:val="20"/>
                <w:lang w:val="sl-SI"/>
              </w:rPr>
              <w:t>ki ga uporablja naročnik</w:t>
            </w:r>
          </w:p>
        </w:tc>
        <w:tc>
          <w:tcPr>
            <w:tcW w:w="1275" w:type="dxa"/>
            <w:shd w:val="clear" w:color="auto" w:fill="auto"/>
            <w:vAlign w:val="center"/>
          </w:tcPr>
          <w:p w14:paraId="5B477297" w14:textId="77777777" w:rsidR="0035285E" w:rsidRPr="00C64229" w:rsidRDefault="00000000" w:rsidP="00D478DA">
            <w:pPr>
              <w:spacing w:after="0"/>
              <w:jc w:val="center"/>
              <w:rPr>
                <w:snapToGrid w:val="0"/>
                <w:sz w:val="20"/>
                <w:szCs w:val="20"/>
              </w:rPr>
            </w:pPr>
            <w:r w:rsidRPr="00C64229">
              <w:rPr>
                <w:snapToGrid w:val="0"/>
                <w:sz w:val="20"/>
                <w:szCs w:val="20"/>
              </w:rPr>
              <w:t>DA/NE</w:t>
            </w:r>
          </w:p>
        </w:tc>
      </w:tr>
      <w:tr w:rsidR="0045324E" w14:paraId="721754BE" w14:textId="77777777" w:rsidTr="00D478DA">
        <w:trPr>
          <w:trHeight w:val="283"/>
        </w:trPr>
        <w:tc>
          <w:tcPr>
            <w:tcW w:w="7792" w:type="dxa"/>
            <w:vAlign w:val="center"/>
          </w:tcPr>
          <w:p w14:paraId="33387489" w14:textId="77777777" w:rsidR="0024150E" w:rsidRPr="00C64229" w:rsidRDefault="00000000" w:rsidP="0024150E">
            <w:pPr>
              <w:pStyle w:val="Telobesedila"/>
              <w:numPr>
                <w:ilvl w:val="0"/>
                <w:numId w:val="61"/>
              </w:numPr>
              <w:spacing w:before="24"/>
              <w:ind w:left="211" w:hanging="211"/>
              <w:rPr>
                <w:noProof w:val="0"/>
                <w:color w:val="000000"/>
                <w:sz w:val="20"/>
                <w:szCs w:val="20"/>
                <w:lang w:val="sl-SI" w:eastAsia="sl-SI"/>
              </w:rPr>
            </w:pPr>
            <w:r w:rsidRPr="00C64229">
              <w:rPr>
                <w:rFonts w:cs="Arial"/>
                <w:b/>
                <w:bCs/>
                <w:noProof w:val="0"/>
                <w:color w:val="auto"/>
                <w:sz w:val="20"/>
                <w:szCs w:val="20"/>
                <w:lang w:val="sl-SI"/>
              </w:rPr>
              <w:t>Naprave morajo biti povezane v omrežje preko TCP/IP protokola V4 ter morajo zagotavljati določitev statičnega IP V4 naslova</w:t>
            </w:r>
          </w:p>
          <w:p w14:paraId="17DB7E7E" w14:textId="77777777" w:rsidR="0024150E" w:rsidRPr="00C64229" w:rsidRDefault="00000000" w:rsidP="00046FBC">
            <w:pPr>
              <w:pStyle w:val="Odstavekseznama"/>
              <w:numPr>
                <w:ilvl w:val="0"/>
                <w:numId w:val="59"/>
              </w:numPr>
              <w:ind w:left="211" w:hanging="284"/>
              <w:rPr>
                <w:color w:val="000000"/>
                <w:sz w:val="20"/>
                <w:szCs w:val="20"/>
                <w:lang w:val="sl-SI" w:eastAsia="sl-SI"/>
              </w:rPr>
            </w:pPr>
            <w:r w:rsidRPr="00C64229">
              <w:rPr>
                <w:color w:val="000000"/>
                <w:sz w:val="20"/>
                <w:szCs w:val="20"/>
                <w:lang w:val="sl-SI" w:eastAsia="sl-SI"/>
              </w:rPr>
              <w:t>povezava na omrežje mora biti izvedena žično, na obstoječe omrežne kable CAT 5</w:t>
            </w:r>
          </w:p>
        </w:tc>
        <w:tc>
          <w:tcPr>
            <w:tcW w:w="1275" w:type="dxa"/>
            <w:shd w:val="clear" w:color="auto" w:fill="auto"/>
            <w:vAlign w:val="center"/>
          </w:tcPr>
          <w:p w14:paraId="5A906FA1" w14:textId="77777777" w:rsidR="0035285E" w:rsidRPr="00C64229" w:rsidRDefault="00000000" w:rsidP="00D478DA">
            <w:pPr>
              <w:spacing w:after="0"/>
              <w:jc w:val="center"/>
              <w:rPr>
                <w:snapToGrid w:val="0"/>
                <w:sz w:val="20"/>
                <w:szCs w:val="20"/>
              </w:rPr>
            </w:pPr>
            <w:r w:rsidRPr="00C64229">
              <w:rPr>
                <w:snapToGrid w:val="0"/>
                <w:sz w:val="20"/>
                <w:szCs w:val="20"/>
              </w:rPr>
              <w:t>DA/NE</w:t>
            </w:r>
          </w:p>
        </w:tc>
      </w:tr>
      <w:tr w:rsidR="0045324E" w14:paraId="37CD4230" w14:textId="77777777" w:rsidTr="00D478DA">
        <w:trPr>
          <w:trHeight w:val="283"/>
        </w:trPr>
        <w:tc>
          <w:tcPr>
            <w:tcW w:w="7792" w:type="dxa"/>
            <w:vAlign w:val="center"/>
          </w:tcPr>
          <w:p w14:paraId="041AF463" w14:textId="77777777" w:rsidR="0035285E" w:rsidRPr="00C64229" w:rsidRDefault="00000000" w:rsidP="0035285E">
            <w:pPr>
              <w:pStyle w:val="Telobesedila"/>
              <w:numPr>
                <w:ilvl w:val="0"/>
                <w:numId w:val="61"/>
              </w:numPr>
              <w:spacing w:before="24"/>
              <w:ind w:left="211" w:hanging="211"/>
              <w:rPr>
                <w:noProof w:val="0"/>
                <w:color w:val="000000"/>
                <w:sz w:val="20"/>
                <w:szCs w:val="20"/>
                <w:lang w:val="sl-SI" w:eastAsia="sl-SI"/>
              </w:rPr>
            </w:pPr>
            <w:r w:rsidRPr="00C64229">
              <w:rPr>
                <w:rFonts w:cs="Arial"/>
                <w:b/>
                <w:bCs/>
                <w:noProof w:val="0"/>
                <w:color w:val="auto"/>
                <w:sz w:val="20"/>
                <w:szCs w:val="20"/>
                <w:lang w:val="sl-SI"/>
              </w:rPr>
              <w:t>Poročanje:</w:t>
            </w:r>
            <w:r w:rsidRPr="00C64229">
              <w:rPr>
                <w:rFonts w:cs="Arial"/>
                <w:noProof w:val="0"/>
                <w:color w:val="auto"/>
                <w:sz w:val="20"/>
                <w:szCs w:val="20"/>
                <w:lang w:val="sl-SI"/>
              </w:rPr>
              <w:t xml:space="preserve"> Sistem mora omogočati izdelavo poročil (dnevna, tedenska, mesečna) v formatih PDF in Excel</w:t>
            </w:r>
          </w:p>
        </w:tc>
        <w:tc>
          <w:tcPr>
            <w:tcW w:w="1275" w:type="dxa"/>
            <w:shd w:val="clear" w:color="auto" w:fill="auto"/>
            <w:vAlign w:val="center"/>
          </w:tcPr>
          <w:p w14:paraId="191E3B15" w14:textId="77777777" w:rsidR="0035285E" w:rsidRPr="00C64229" w:rsidRDefault="00000000" w:rsidP="00D478DA">
            <w:pPr>
              <w:spacing w:after="0"/>
              <w:jc w:val="center"/>
              <w:rPr>
                <w:snapToGrid w:val="0"/>
                <w:sz w:val="20"/>
                <w:szCs w:val="20"/>
              </w:rPr>
            </w:pPr>
            <w:r w:rsidRPr="00C64229">
              <w:rPr>
                <w:snapToGrid w:val="0"/>
                <w:sz w:val="20"/>
                <w:szCs w:val="20"/>
              </w:rPr>
              <w:t>DA/NE</w:t>
            </w:r>
          </w:p>
        </w:tc>
      </w:tr>
      <w:tr w:rsidR="0045324E" w14:paraId="7B38FC1B" w14:textId="77777777" w:rsidTr="00D478DA">
        <w:trPr>
          <w:trHeight w:val="283"/>
        </w:trPr>
        <w:tc>
          <w:tcPr>
            <w:tcW w:w="7792" w:type="dxa"/>
            <w:vAlign w:val="center"/>
          </w:tcPr>
          <w:p w14:paraId="5870EFB2" w14:textId="77777777" w:rsidR="0035285E" w:rsidRPr="00C64229" w:rsidRDefault="00000000" w:rsidP="0035285E">
            <w:pPr>
              <w:pStyle w:val="Telobesedila"/>
              <w:numPr>
                <w:ilvl w:val="0"/>
                <w:numId w:val="61"/>
              </w:numPr>
              <w:spacing w:before="24"/>
              <w:ind w:left="211" w:hanging="211"/>
              <w:rPr>
                <w:noProof w:val="0"/>
                <w:color w:val="000000"/>
                <w:sz w:val="20"/>
                <w:szCs w:val="20"/>
                <w:lang w:val="sl-SI" w:eastAsia="sl-SI"/>
              </w:rPr>
            </w:pPr>
            <w:r w:rsidRPr="00C64229">
              <w:rPr>
                <w:rFonts w:cs="Arial"/>
                <w:b/>
                <w:bCs/>
                <w:noProof w:val="0"/>
                <w:color w:val="auto"/>
                <w:sz w:val="20"/>
                <w:szCs w:val="20"/>
                <w:lang w:val="sl-SI"/>
              </w:rPr>
              <w:t>Podatkovna baza:</w:t>
            </w:r>
            <w:r w:rsidRPr="00C64229">
              <w:rPr>
                <w:rFonts w:cs="Arial"/>
                <w:noProof w:val="0"/>
                <w:color w:val="auto"/>
                <w:sz w:val="20"/>
                <w:szCs w:val="20"/>
                <w:lang w:val="sl-SI"/>
              </w:rPr>
              <w:t xml:space="preserve"> </w:t>
            </w:r>
            <w:r w:rsidR="00627E69" w:rsidRPr="00C64229">
              <w:rPr>
                <w:noProof w:val="0"/>
                <w:color w:val="auto"/>
                <w:sz w:val="20"/>
                <w:szCs w:val="20"/>
                <w:lang w:val="sl-SI"/>
              </w:rPr>
              <w:t>Sistem mora zagotavljati shranjevanje podatkov na strežniku in lokalno na ključarju ter njihovo medsebojno sinhronizacijo. Podatki se lahko shranjujejo v obliki, ki omogoča varnostno kopiranje (datoteka csv, sql ali druga oblika, ki jo izvorni sistem ponuja)</w:t>
            </w:r>
          </w:p>
        </w:tc>
        <w:tc>
          <w:tcPr>
            <w:tcW w:w="1275" w:type="dxa"/>
            <w:shd w:val="clear" w:color="auto" w:fill="auto"/>
            <w:vAlign w:val="center"/>
          </w:tcPr>
          <w:p w14:paraId="7FA86BB5" w14:textId="77777777" w:rsidR="0035285E" w:rsidRPr="00C64229" w:rsidRDefault="00000000" w:rsidP="00D478DA">
            <w:pPr>
              <w:spacing w:after="0"/>
              <w:jc w:val="center"/>
              <w:rPr>
                <w:snapToGrid w:val="0"/>
                <w:sz w:val="20"/>
                <w:szCs w:val="20"/>
              </w:rPr>
            </w:pPr>
            <w:r w:rsidRPr="00C64229">
              <w:rPr>
                <w:snapToGrid w:val="0"/>
                <w:sz w:val="20"/>
                <w:szCs w:val="20"/>
              </w:rPr>
              <w:t>DA/NE</w:t>
            </w:r>
          </w:p>
        </w:tc>
      </w:tr>
      <w:tr w:rsidR="0045324E" w14:paraId="565E0071" w14:textId="77777777" w:rsidTr="00D478DA">
        <w:trPr>
          <w:trHeight w:val="283"/>
        </w:trPr>
        <w:tc>
          <w:tcPr>
            <w:tcW w:w="7792" w:type="dxa"/>
            <w:vAlign w:val="center"/>
          </w:tcPr>
          <w:p w14:paraId="542C93AA" w14:textId="77777777" w:rsidR="00057CEC" w:rsidRPr="00C64229" w:rsidRDefault="00000000" w:rsidP="00057CEC">
            <w:pPr>
              <w:pStyle w:val="Telobesedila"/>
              <w:numPr>
                <w:ilvl w:val="0"/>
                <w:numId w:val="61"/>
              </w:numPr>
              <w:spacing w:before="24"/>
              <w:ind w:left="211" w:hanging="211"/>
              <w:rPr>
                <w:rFonts w:cs="Arial"/>
                <w:b/>
                <w:bCs/>
                <w:noProof w:val="0"/>
                <w:color w:val="auto"/>
                <w:sz w:val="20"/>
                <w:szCs w:val="20"/>
                <w:lang w:val="sl-SI"/>
              </w:rPr>
            </w:pPr>
            <w:r w:rsidRPr="00C64229">
              <w:rPr>
                <w:b/>
                <w:bCs/>
                <w:noProof w:val="0"/>
                <w:color w:val="auto"/>
                <w:sz w:val="20"/>
                <w:szCs w:val="20"/>
                <w:lang w:val="sl-SI"/>
              </w:rPr>
              <w:t xml:space="preserve">Aplikacijo in bazo </w:t>
            </w:r>
            <w:r w:rsidR="00C94F70" w:rsidRPr="00C64229">
              <w:rPr>
                <w:b/>
                <w:bCs/>
                <w:noProof w:val="0"/>
                <w:color w:val="auto"/>
                <w:sz w:val="20"/>
                <w:szCs w:val="20"/>
                <w:lang w:val="sl-SI"/>
              </w:rPr>
              <w:t xml:space="preserve">bo </w:t>
            </w:r>
            <w:r w:rsidRPr="00C64229">
              <w:rPr>
                <w:b/>
                <w:bCs/>
                <w:noProof w:val="0"/>
                <w:color w:val="auto"/>
                <w:sz w:val="20"/>
                <w:szCs w:val="20"/>
                <w:lang w:val="sl-SI"/>
              </w:rPr>
              <w:t>postavi</w:t>
            </w:r>
            <w:r w:rsidR="00C94F70" w:rsidRPr="00C64229">
              <w:rPr>
                <w:b/>
                <w:bCs/>
                <w:noProof w:val="0"/>
                <w:color w:val="auto"/>
                <w:sz w:val="20"/>
                <w:szCs w:val="20"/>
                <w:lang w:val="sl-SI"/>
              </w:rPr>
              <w:t>l</w:t>
            </w:r>
            <w:r w:rsidRPr="00C64229">
              <w:rPr>
                <w:b/>
                <w:bCs/>
                <w:noProof w:val="0"/>
                <w:color w:val="auto"/>
                <w:sz w:val="20"/>
                <w:szCs w:val="20"/>
                <w:lang w:val="sl-SI"/>
              </w:rPr>
              <w:t xml:space="preserve"> ponudnik</w:t>
            </w:r>
          </w:p>
        </w:tc>
        <w:tc>
          <w:tcPr>
            <w:tcW w:w="1275" w:type="dxa"/>
            <w:shd w:val="clear" w:color="auto" w:fill="auto"/>
            <w:vAlign w:val="center"/>
          </w:tcPr>
          <w:p w14:paraId="4D29C456" w14:textId="77777777" w:rsidR="00057CEC" w:rsidRPr="00C64229" w:rsidRDefault="00000000" w:rsidP="00D478DA">
            <w:pPr>
              <w:spacing w:after="0"/>
              <w:jc w:val="center"/>
              <w:rPr>
                <w:snapToGrid w:val="0"/>
                <w:sz w:val="20"/>
                <w:szCs w:val="20"/>
              </w:rPr>
            </w:pPr>
            <w:r w:rsidRPr="00C64229">
              <w:rPr>
                <w:snapToGrid w:val="0"/>
                <w:sz w:val="20"/>
                <w:szCs w:val="20"/>
              </w:rPr>
              <w:t>DA/NE</w:t>
            </w:r>
          </w:p>
        </w:tc>
      </w:tr>
    </w:tbl>
    <w:p w14:paraId="6F43C9C9" w14:textId="77777777" w:rsidR="0035285E" w:rsidRPr="00C64229" w:rsidRDefault="0035285E" w:rsidP="0035285E">
      <w:pPr>
        <w:spacing w:after="0" w:line="260" w:lineRule="atLeast"/>
        <w:rPr>
          <w:b/>
          <w:bCs/>
          <w:sz w:val="20"/>
        </w:rPr>
      </w:pPr>
    </w:p>
    <w:p w14:paraId="16A122F3" w14:textId="77777777" w:rsidR="0035285E" w:rsidRPr="00C64229" w:rsidRDefault="00000000" w:rsidP="0035285E">
      <w:pPr>
        <w:spacing w:after="0" w:line="260" w:lineRule="atLeast"/>
        <w:rPr>
          <w:sz w:val="20"/>
          <w:szCs w:val="20"/>
        </w:rPr>
      </w:pPr>
      <w:r w:rsidRPr="00C64229">
        <w:rPr>
          <w:sz w:val="20"/>
          <w:szCs w:val="20"/>
        </w:rPr>
        <w:t xml:space="preserve">Skupna ponudbena vrednost, ki jo ponudnik vpiše v obrazec »Predračun – JN </w:t>
      </w:r>
      <w:r w:rsidR="00E44C87" w:rsidRPr="00C64229">
        <w:rPr>
          <w:sz w:val="20"/>
          <w:szCs w:val="20"/>
        </w:rPr>
        <w:t>5</w:t>
      </w:r>
      <w:r w:rsidRPr="00C64229">
        <w:rPr>
          <w:sz w:val="20"/>
          <w:szCs w:val="20"/>
        </w:rPr>
        <w:t>/202</w:t>
      </w:r>
      <w:r w:rsidR="00E44C87" w:rsidRPr="00C64229">
        <w:rPr>
          <w:sz w:val="20"/>
          <w:szCs w:val="20"/>
        </w:rPr>
        <w:t>6</w:t>
      </w:r>
      <w:r w:rsidRPr="00C64229">
        <w:rPr>
          <w:sz w:val="20"/>
          <w:szCs w:val="20"/>
        </w:rPr>
        <w:t xml:space="preserve"> KLJUČAR«, mora vključevati stroške vseh obveznosti in zahtev, opredeljenih v vsebinsko tehničnem opisu javnega naročila.</w:t>
      </w:r>
    </w:p>
    <w:p w14:paraId="3EC692BA" w14:textId="77777777" w:rsidR="0035285E" w:rsidRPr="00C64229" w:rsidRDefault="0035285E" w:rsidP="0035285E">
      <w:pPr>
        <w:spacing w:after="0" w:line="260" w:lineRule="atLeast"/>
        <w:rPr>
          <w:b/>
          <w:bCs/>
          <w:sz w:val="20"/>
        </w:rPr>
      </w:pPr>
    </w:p>
    <w:tbl>
      <w:tblPr>
        <w:tblW w:w="914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2"/>
        <w:gridCol w:w="3476"/>
      </w:tblGrid>
      <w:tr w:rsidR="0045324E" w14:paraId="5715F90C" w14:textId="77777777" w:rsidTr="00BC0EA1">
        <w:trPr>
          <w:trHeight w:val="290"/>
        </w:trPr>
        <w:tc>
          <w:tcPr>
            <w:tcW w:w="9148" w:type="dxa"/>
            <w:gridSpan w:val="2"/>
          </w:tcPr>
          <w:p w14:paraId="62F7CA3A" w14:textId="77777777" w:rsidR="00BC0EA1" w:rsidRPr="00C64229" w:rsidRDefault="00000000" w:rsidP="00BC0EA1">
            <w:pPr>
              <w:spacing w:after="0" w:line="260" w:lineRule="atLeast"/>
              <w:rPr>
                <w:b/>
                <w:bCs/>
                <w:sz w:val="20"/>
              </w:rPr>
            </w:pPr>
            <w:r w:rsidRPr="00C64229">
              <w:rPr>
                <w:b/>
                <w:bCs/>
                <w:sz w:val="20"/>
                <w:szCs w:val="20"/>
              </w:rPr>
              <w:t>Podatka, ki se nanašata na peti odstavek točke 3.2 razpisne dokumentacije:</w:t>
            </w:r>
          </w:p>
        </w:tc>
      </w:tr>
      <w:tr w:rsidR="0045324E" w14:paraId="26F4CD3D" w14:textId="77777777" w:rsidTr="00A61B3E">
        <w:trPr>
          <w:trHeight w:val="395"/>
        </w:trPr>
        <w:tc>
          <w:tcPr>
            <w:tcW w:w="5672" w:type="dxa"/>
            <w:vAlign w:val="center"/>
          </w:tcPr>
          <w:p w14:paraId="0100235F" w14:textId="77777777" w:rsidR="005D0FAD" w:rsidRPr="00C64229" w:rsidRDefault="00000000" w:rsidP="00581C58">
            <w:pPr>
              <w:pStyle w:val="Odstavekseznama"/>
              <w:numPr>
                <w:ilvl w:val="0"/>
                <w:numId w:val="59"/>
              </w:numPr>
              <w:spacing w:after="0" w:line="260" w:lineRule="atLeast"/>
              <w:ind w:left="353" w:hanging="284"/>
              <w:rPr>
                <w:b/>
                <w:bCs/>
                <w:sz w:val="20"/>
                <w:lang w:val="sl-SI"/>
              </w:rPr>
            </w:pPr>
            <w:r w:rsidRPr="00C64229">
              <w:rPr>
                <w:sz w:val="20"/>
                <w:szCs w:val="20"/>
                <w:lang w:val="sl-SI"/>
              </w:rPr>
              <w:t>cena v EUR brez DDV za eno servisno uro znaša:</w:t>
            </w:r>
          </w:p>
        </w:tc>
        <w:tc>
          <w:tcPr>
            <w:tcW w:w="3476" w:type="dxa"/>
            <w:shd w:val="clear" w:color="auto" w:fill="auto"/>
          </w:tcPr>
          <w:p w14:paraId="7D599719" w14:textId="77777777" w:rsidR="00A61B3E" w:rsidRPr="00A61B3E" w:rsidRDefault="00000000" w:rsidP="005D0FAD">
            <w:pPr>
              <w:spacing w:after="0"/>
              <w:jc w:val="left"/>
              <w:rPr>
                <w:b/>
                <w:bCs/>
                <w:sz w:val="8"/>
                <w:szCs w:val="8"/>
              </w:rPr>
            </w:pPr>
            <w:r w:rsidRPr="00A61B3E">
              <w:rPr>
                <w:b/>
                <w:bCs/>
                <w:sz w:val="8"/>
                <w:szCs w:val="8"/>
              </w:rPr>
              <w:t xml:space="preserve">             </w:t>
            </w:r>
          </w:p>
          <w:p w14:paraId="7106A4FF" w14:textId="77777777" w:rsidR="005D0FAD" w:rsidRPr="00C64229" w:rsidRDefault="00000000" w:rsidP="005D0FAD">
            <w:pPr>
              <w:spacing w:after="0"/>
              <w:jc w:val="left"/>
              <w:rPr>
                <w:b/>
                <w:bCs/>
                <w:sz w:val="20"/>
              </w:rPr>
            </w:pPr>
            <w:r w:rsidRPr="00C64229">
              <w:rPr>
                <w:b/>
                <w:bCs/>
                <w:sz w:val="20"/>
                <w:szCs w:val="20"/>
              </w:rPr>
              <w:t xml:space="preserve"> </w:t>
            </w:r>
            <w:r w:rsidR="00A61B3E">
              <w:rPr>
                <w:b/>
                <w:bCs/>
                <w:sz w:val="20"/>
                <w:szCs w:val="20"/>
              </w:rPr>
              <w:t xml:space="preserve">            </w:t>
            </w:r>
            <w:r w:rsidRPr="00C64229">
              <w:rPr>
                <w:b/>
                <w:bCs/>
                <w:sz w:val="20"/>
                <w:szCs w:val="20"/>
              </w:rPr>
              <w:t>_____</w:t>
            </w:r>
            <w:r w:rsidRPr="00C64229">
              <w:rPr>
                <w:sz w:val="20"/>
                <w:szCs w:val="20"/>
              </w:rPr>
              <w:t xml:space="preserve"> EUR brez DDV</w:t>
            </w:r>
          </w:p>
        </w:tc>
      </w:tr>
      <w:tr w:rsidR="0045324E" w14:paraId="3191A550" w14:textId="77777777" w:rsidTr="00581C58">
        <w:trPr>
          <w:trHeight w:val="315"/>
        </w:trPr>
        <w:tc>
          <w:tcPr>
            <w:tcW w:w="5672" w:type="dxa"/>
          </w:tcPr>
          <w:p w14:paraId="187267B7" w14:textId="77777777" w:rsidR="005D0FAD" w:rsidRPr="00C64229" w:rsidRDefault="00000000" w:rsidP="00581C58">
            <w:pPr>
              <w:pStyle w:val="Odstavekseznama"/>
              <w:numPr>
                <w:ilvl w:val="0"/>
                <w:numId w:val="59"/>
              </w:numPr>
              <w:spacing w:after="0" w:line="260" w:lineRule="atLeast"/>
              <w:ind w:left="353" w:hanging="284"/>
              <w:rPr>
                <w:b/>
                <w:bCs/>
                <w:sz w:val="20"/>
                <w:lang w:val="sl-SI"/>
              </w:rPr>
            </w:pPr>
            <w:r w:rsidRPr="00C64229">
              <w:rPr>
                <w:sz w:val="20"/>
                <w:szCs w:val="20"/>
                <w:lang w:val="sl-SI"/>
              </w:rPr>
              <w:t>popust na cene materiala, ki so določene v uradno veljavnem ceniku:</w:t>
            </w:r>
          </w:p>
        </w:tc>
        <w:tc>
          <w:tcPr>
            <w:tcW w:w="3476" w:type="dxa"/>
            <w:shd w:val="clear" w:color="auto" w:fill="auto"/>
          </w:tcPr>
          <w:p w14:paraId="7801A70D" w14:textId="77777777" w:rsidR="00581C58" w:rsidRPr="00C64229" w:rsidRDefault="00581C58" w:rsidP="005D0FAD">
            <w:pPr>
              <w:spacing w:after="0"/>
              <w:jc w:val="left"/>
              <w:rPr>
                <w:b/>
                <w:bCs/>
                <w:sz w:val="20"/>
                <w:szCs w:val="20"/>
              </w:rPr>
            </w:pPr>
          </w:p>
          <w:p w14:paraId="72729A2D" w14:textId="77777777" w:rsidR="005D0FAD" w:rsidRPr="00C64229" w:rsidRDefault="00000000" w:rsidP="005D0FAD">
            <w:pPr>
              <w:spacing w:after="0"/>
              <w:jc w:val="left"/>
              <w:rPr>
                <w:b/>
                <w:bCs/>
                <w:sz w:val="20"/>
              </w:rPr>
            </w:pPr>
            <w:r w:rsidRPr="00C64229">
              <w:rPr>
                <w:b/>
                <w:bCs/>
                <w:sz w:val="20"/>
                <w:szCs w:val="20"/>
              </w:rPr>
              <w:t xml:space="preserve">              _____ </w:t>
            </w:r>
            <w:r w:rsidRPr="00C64229">
              <w:rPr>
                <w:sz w:val="20"/>
                <w:szCs w:val="20"/>
              </w:rPr>
              <w:t>%</w:t>
            </w:r>
          </w:p>
        </w:tc>
      </w:tr>
    </w:tbl>
    <w:p w14:paraId="3B7FB65E" w14:textId="77777777" w:rsidR="00BC0EA1" w:rsidRPr="00C64229" w:rsidRDefault="00BC0EA1" w:rsidP="0035285E">
      <w:pPr>
        <w:spacing w:after="0" w:line="260" w:lineRule="atLeast"/>
        <w:rPr>
          <w:b/>
          <w:bCs/>
          <w:sz w:val="20"/>
        </w:rPr>
      </w:pPr>
    </w:p>
    <w:p w14:paraId="2D8418DA" w14:textId="77777777" w:rsidR="007A4865" w:rsidRPr="00C64229" w:rsidRDefault="007A4865">
      <w:pPr>
        <w:spacing w:after="0"/>
        <w:jc w:val="left"/>
        <w:rPr>
          <w:b/>
          <w:bCs/>
          <w:sz w:val="20"/>
        </w:rPr>
      </w:pPr>
    </w:p>
    <w:p w14:paraId="3FBA41D5" w14:textId="77777777" w:rsidR="00D55B3C" w:rsidRPr="00C64229" w:rsidRDefault="00000000" w:rsidP="00653E6E">
      <w:pPr>
        <w:spacing w:after="0" w:line="260" w:lineRule="exact"/>
        <w:jc w:val="left"/>
        <w:rPr>
          <w:sz w:val="20"/>
        </w:rPr>
      </w:pPr>
      <w:r w:rsidRPr="00C64229">
        <w:rPr>
          <w:b/>
          <w:bCs/>
          <w:sz w:val="20"/>
        </w:rPr>
        <w:t>Navodila ponudnikom:</w:t>
      </w:r>
      <w:r w:rsidRPr="00C64229">
        <w:rPr>
          <w:sz w:val="20"/>
        </w:rPr>
        <w:t xml:space="preserve"> Ponudnik pri izpolnitvi tega obrazca upošteva zahteve, ki so navedene v točkah 2.2 in 1.8 razpisne dokumentacije. </w:t>
      </w:r>
      <w:r w:rsidRPr="00C64229">
        <w:rPr>
          <w:sz w:val="20"/>
        </w:rPr>
        <w:br w:type="page"/>
      </w:r>
    </w:p>
    <w:p w14:paraId="677C4BAA" w14:textId="77777777" w:rsidR="00811142" w:rsidRPr="00C64229" w:rsidRDefault="00000000" w:rsidP="00024103">
      <w:pPr>
        <w:pStyle w:val="Naslov1"/>
      </w:pPr>
      <w:bookmarkStart w:id="177" w:name="_Toc222923393"/>
      <w:r w:rsidRPr="00C64229">
        <w:lastRenderedPageBreak/>
        <w:t xml:space="preserve">IZJAVA PROIZVAJALCA </w:t>
      </w:r>
      <w:bookmarkEnd w:id="176"/>
      <w:r w:rsidR="003074F6" w:rsidRPr="00C64229">
        <w:t xml:space="preserve">VARNOSTNIH OMARIC ZA SHRANJEVANJE KLJUČEV – </w:t>
      </w:r>
      <w:r w:rsidR="002D18F9" w:rsidRPr="00C64229">
        <w:t xml:space="preserve">JN </w:t>
      </w:r>
      <w:r w:rsidR="001F4516" w:rsidRPr="00C64229">
        <w:t>5/2026</w:t>
      </w:r>
      <w:r w:rsidR="002D18F9" w:rsidRPr="00C64229">
        <w:t xml:space="preserve"> KLJUČAR</w:t>
      </w:r>
      <w:bookmarkEnd w:id="177"/>
      <w:r w:rsidR="00625451" w:rsidRPr="00C64229">
        <w:t xml:space="preserve"> </w:t>
      </w:r>
    </w:p>
    <w:p w14:paraId="266F96F2" w14:textId="77777777" w:rsidR="00811142" w:rsidRPr="00C64229" w:rsidRDefault="00811142" w:rsidP="00811142"/>
    <w:p w14:paraId="21FE81C1" w14:textId="77777777" w:rsidR="00811142" w:rsidRPr="00C64229" w:rsidRDefault="00000000" w:rsidP="005645A9">
      <w:pPr>
        <w:spacing w:line="280" w:lineRule="exact"/>
        <w:jc w:val="left"/>
        <w:rPr>
          <w:sz w:val="20"/>
          <w:szCs w:val="20"/>
        </w:rPr>
      </w:pPr>
      <w:r w:rsidRPr="00C64229">
        <w:rPr>
          <w:sz w:val="20"/>
          <w:szCs w:val="20"/>
        </w:rPr>
        <w:t xml:space="preserve">Naziv proizvajalca </w:t>
      </w:r>
      <w:r w:rsidR="005645A9" w:rsidRPr="00C64229">
        <w:rPr>
          <w:sz w:val="20"/>
          <w:szCs w:val="20"/>
        </w:rPr>
        <w:t>varnostnih omaric za shranjevanje ključev</w:t>
      </w:r>
      <w:r w:rsidRPr="00C64229">
        <w:rPr>
          <w:sz w:val="20"/>
          <w:szCs w:val="20"/>
        </w:rPr>
        <w:t xml:space="preserve">: </w:t>
      </w:r>
      <w:r w:rsidR="005645A9" w:rsidRPr="00C64229">
        <w:rPr>
          <w:sz w:val="20"/>
          <w:szCs w:val="20"/>
        </w:rPr>
        <w:t>________________________________</w:t>
      </w:r>
    </w:p>
    <w:p w14:paraId="3BC499A9" w14:textId="77777777" w:rsidR="00811142" w:rsidRPr="00C64229" w:rsidRDefault="00000000" w:rsidP="005645A9">
      <w:pPr>
        <w:spacing w:line="280" w:lineRule="exact"/>
        <w:jc w:val="left"/>
        <w:rPr>
          <w:sz w:val="20"/>
          <w:szCs w:val="20"/>
        </w:rPr>
      </w:pPr>
      <w:r w:rsidRPr="00C64229">
        <w:rPr>
          <w:sz w:val="20"/>
          <w:szCs w:val="20"/>
        </w:rPr>
        <w:t>Naslov:   ____________</w:t>
      </w:r>
      <w:r w:rsidR="005645A9" w:rsidRPr="00C64229">
        <w:rPr>
          <w:sz w:val="20"/>
          <w:szCs w:val="20"/>
        </w:rPr>
        <w:t>_______</w:t>
      </w:r>
      <w:r w:rsidRPr="00C64229">
        <w:rPr>
          <w:sz w:val="20"/>
          <w:szCs w:val="20"/>
        </w:rPr>
        <w:t>____________</w:t>
      </w:r>
      <w:r w:rsidR="005645A9" w:rsidRPr="00C64229">
        <w:rPr>
          <w:sz w:val="20"/>
          <w:szCs w:val="20"/>
        </w:rPr>
        <w:t>_________</w:t>
      </w:r>
      <w:r w:rsidRPr="00C64229">
        <w:rPr>
          <w:sz w:val="20"/>
          <w:szCs w:val="20"/>
        </w:rPr>
        <w:t>_</w:t>
      </w:r>
    </w:p>
    <w:p w14:paraId="0047CC5A" w14:textId="77777777" w:rsidR="00811142" w:rsidRPr="00C64229" w:rsidRDefault="00000000" w:rsidP="005645A9">
      <w:pPr>
        <w:spacing w:line="280" w:lineRule="exact"/>
        <w:jc w:val="left"/>
        <w:rPr>
          <w:sz w:val="20"/>
          <w:szCs w:val="20"/>
        </w:rPr>
      </w:pPr>
      <w:r w:rsidRPr="00C64229">
        <w:rPr>
          <w:sz w:val="20"/>
          <w:szCs w:val="20"/>
        </w:rPr>
        <w:t xml:space="preserve">ID št. za DDV: </w:t>
      </w:r>
      <w:r w:rsidR="005645A9" w:rsidRPr="00C64229">
        <w:rPr>
          <w:sz w:val="20"/>
          <w:szCs w:val="20"/>
        </w:rPr>
        <w:t>________</w:t>
      </w:r>
      <w:r w:rsidRPr="00C64229">
        <w:rPr>
          <w:sz w:val="20"/>
          <w:szCs w:val="20"/>
        </w:rPr>
        <w:t>___</w:t>
      </w:r>
    </w:p>
    <w:p w14:paraId="5D775802" w14:textId="77777777" w:rsidR="00811142" w:rsidRPr="00C64229" w:rsidRDefault="00811142" w:rsidP="00811142">
      <w:pPr>
        <w:rPr>
          <w:sz w:val="20"/>
          <w:szCs w:val="20"/>
        </w:rPr>
      </w:pPr>
    </w:p>
    <w:p w14:paraId="46783139" w14:textId="77777777" w:rsidR="00811142" w:rsidRPr="00C64229" w:rsidRDefault="00000000" w:rsidP="009C3C25">
      <w:pPr>
        <w:spacing w:line="260" w:lineRule="exact"/>
        <w:rPr>
          <w:sz w:val="20"/>
          <w:szCs w:val="20"/>
        </w:rPr>
      </w:pPr>
      <w:r w:rsidRPr="00C64229">
        <w:rPr>
          <w:sz w:val="20"/>
          <w:szCs w:val="20"/>
        </w:rPr>
        <w:t xml:space="preserve">S podpisom te izjave izjavljamo, da </w:t>
      </w:r>
      <w:r w:rsidR="00E14559" w:rsidRPr="00C64229">
        <w:rPr>
          <w:sz w:val="20"/>
          <w:szCs w:val="20"/>
        </w:rPr>
        <w:t xml:space="preserve">varnostne omarice za shranjevanje ključev </w:t>
      </w:r>
      <w:r w:rsidR="009C3C25" w:rsidRPr="00C64229">
        <w:rPr>
          <w:sz w:val="20"/>
          <w:szCs w:val="20"/>
        </w:rPr>
        <w:t xml:space="preserve">___________________ </w:t>
      </w:r>
      <w:r w:rsidR="00EE5BE6" w:rsidRPr="00C64229">
        <w:rPr>
          <w:sz w:val="20"/>
          <w:szCs w:val="20"/>
        </w:rPr>
        <w:t>__________________</w:t>
      </w:r>
      <w:r w:rsidR="00C5024B" w:rsidRPr="00C64229">
        <w:rPr>
          <w:sz w:val="20"/>
          <w:szCs w:val="20"/>
        </w:rPr>
        <w:t>____________________</w:t>
      </w:r>
      <w:r w:rsidR="00EE5BE6" w:rsidRPr="00C64229">
        <w:rPr>
          <w:sz w:val="20"/>
          <w:szCs w:val="20"/>
        </w:rPr>
        <w:t xml:space="preserve">__ </w:t>
      </w:r>
      <w:r w:rsidR="009C3C25" w:rsidRPr="00C64229">
        <w:rPr>
          <w:sz w:val="20"/>
          <w:szCs w:val="20"/>
        </w:rPr>
        <w:t>(</w:t>
      </w:r>
      <w:r w:rsidR="009C3C25" w:rsidRPr="00C64229">
        <w:rPr>
          <w:i/>
          <w:iCs/>
          <w:sz w:val="20"/>
          <w:szCs w:val="20"/>
        </w:rPr>
        <w:t>vpiše se model/e omaric</w:t>
      </w:r>
      <w:r w:rsidR="009C3C25" w:rsidRPr="00C64229">
        <w:rPr>
          <w:sz w:val="20"/>
          <w:szCs w:val="20"/>
        </w:rPr>
        <w:t xml:space="preserve">) </w:t>
      </w:r>
      <w:r w:rsidRPr="00C64229">
        <w:rPr>
          <w:sz w:val="20"/>
          <w:szCs w:val="20"/>
        </w:rPr>
        <w:t>izpolnjujejo naslednje tehnične lastnosti, in sicer:</w:t>
      </w:r>
    </w:p>
    <w:p w14:paraId="0C054089" w14:textId="77777777" w:rsidR="00811142" w:rsidRPr="00C64229" w:rsidRDefault="00000000" w:rsidP="009C3C25">
      <w:pPr>
        <w:spacing w:line="260" w:lineRule="exact"/>
        <w:rPr>
          <w:sz w:val="20"/>
          <w:szCs w:val="20"/>
        </w:rPr>
      </w:pPr>
      <w:r w:rsidRPr="00C64229">
        <w:rPr>
          <w:sz w:val="20"/>
          <w:szCs w:val="20"/>
        </w:rPr>
        <w:t xml:space="preserve">1. </w:t>
      </w:r>
    </w:p>
    <w:p w14:paraId="40897FAB" w14:textId="77777777" w:rsidR="00811142" w:rsidRPr="00C64229" w:rsidRDefault="00000000" w:rsidP="009C3C25">
      <w:pPr>
        <w:spacing w:line="260" w:lineRule="exact"/>
        <w:rPr>
          <w:sz w:val="20"/>
          <w:szCs w:val="20"/>
        </w:rPr>
      </w:pPr>
      <w:r w:rsidRPr="00C64229">
        <w:rPr>
          <w:sz w:val="20"/>
          <w:szCs w:val="20"/>
        </w:rPr>
        <w:t xml:space="preserve">2. </w:t>
      </w:r>
    </w:p>
    <w:p w14:paraId="75F389ED" w14:textId="77777777" w:rsidR="00811142" w:rsidRPr="00C64229" w:rsidRDefault="00000000" w:rsidP="009C3C25">
      <w:pPr>
        <w:spacing w:line="260" w:lineRule="exact"/>
        <w:rPr>
          <w:sz w:val="20"/>
          <w:szCs w:val="20"/>
        </w:rPr>
      </w:pPr>
      <w:r w:rsidRPr="00C64229">
        <w:rPr>
          <w:sz w:val="20"/>
          <w:szCs w:val="20"/>
        </w:rPr>
        <w:t>3.</w:t>
      </w:r>
    </w:p>
    <w:p w14:paraId="1AFF3BE4" w14:textId="77777777" w:rsidR="00811142" w:rsidRPr="00C64229" w:rsidRDefault="00000000" w:rsidP="009C3C25">
      <w:pPr>
        <w:spacing w:line="260" w:lineRule="exact"/>
        <w:rPr>
          <w:sz w:val="20"/>
          <w:szCs w:val="20"/>
        </w:rPr>
      </w:pPr>
      <w:r w:rsidRPr="00C64229">
        <w:rPr>
          <w:sz w:val="20"/>
          <w:szCs w:val="20"/>
        </w:rPr>
        <w:t>4.</w:t>
      </w:r>
    </w:p>
    <w:p w14:paraId="4CA957CB" w14:textId="77777777" w:rsidR="00811142" w:rsidRPr="00C64229" w:rsidRDefault="00000000" w:rsidP="009C3C25">
      <w:pPr>
        <w:spacing w:line="260" w:lineRule="exact"/>
        <w:rPr>
          <w:sz w:val="20"/>
          <w:szCs w:val="20"/>
        </w:rPr>
      </w:pPr>
      <w:r w:rsidRPr="00C64229">
        <w:rPr>
          <w:sz w:val="20"/>
          <w:szCs w:val="20"/>
        </w:rPr>
        <w:t>5.</w:t>
      </w:r>
    </w:p>
    <w:p w14:paraId="1799E8E8" w14:textId="77777777" w:rsidR="00811142" w:rsidRPr="00C64229" w:rsidRDefault="00000000" w:rsidP="009C3C25">
      <w:pPr>
        <w:spacing w:line="260" w:lineRule="exact"/>
        <w:rPr>
          <w:sz w:val="20"/>
          <w:szCs w:val="20"/>
        </w:rPr>
      </w:pPr>
      <w:r w:rsidRPr="00C64229">
        <w:rPr>
          <w:sz w:val="20"/>
          <w:szCs w:val="20"/>
        </w:rPr>
        <w:t xml:space="preserve">6. itd. </w:t>
      </w:r>
    </w:p>
    <w:p w14:paraId="0688BDD0" w14:textId="77777777" w:rsidR="00811142" w:rsidRPr="00C64229" w:rsidRDefault="00811142" w:rsidP="00811142">
      <w:pPr>
        <w:rPr>
          <w:sz w:val="20"/>
          <w:szCs w:val="20"/>
        </w:rPr>
      </w:pPr>
    </w:p>
    <w:p w14:paraId="46E68A83" w14:textId="77777777" w:rsidR="00811142" w:rsidRPr="00C64229" w:rsidRDefault="00811142" w:rsidP="00811142">
      <w:pPr>
        <w:rPr>
          <w:sz w:val="20"/>
          <w:szCs w:val="20"/>
        </w:rPr>
      </w:pPr>
    </w:p>
    <w:p w14:paraId="155C950A" w14:textId="77777777" w:rsidR="00811142" w:rsidRPr="00C64229" w:rsidRDefault="00811142" w:rsidP="00811142">
      <w:pPr>
        <w:rPr>
          <w:sz w:val="20"/>
          <w:szCs w:val="20"/>
        </w:rPr>
      </w:pPr>
    </w:p>
    <w:p w14:paraId="1BCE651F" w14:textId="77777777" w:rsidR="00811142" w:rsidRPr="00C64229" w:rsidRDefault="00811142" w:rsidP="00811142">
      <w:pPr>
        <w:rPr>
          <w:sz w:val="20"/>
          <w:szCs w:val="20"/>
        </w:rPr>
      </w:pPr>
    </w:p>
    <w:p w14:paraId="580A0A7C" w14:textId="77777777" w:rsidR="00811142" w:rsidRPr="00C64229" w:rsidRDefault="00811142" w:rsidP="00625451">
      <w:pPr>
        <w:spacing w:line="260" w:lineRule="exact"/>
        <w:rPr>
          <w:sz w:val="20"/>
          <w:szCs w:val="20"/>
        </w:rPr>
      </w:pPr>
    </w:p>
    <w:p w14:paraId="1441280B" w14:textId="77777777" w:rsidR="000B6344" w:rsidRPr="00C64229" w:rsidRDefault="00000000" w:rsidP="000B6344">
      <w:pPr>
        <w:spacing w:after="0" w:line="260" w:lineRule="exact"/>
        <w:rPr>
          <w:sz w:val="20"/>
          <w:szCs w:val="20"/>
        </w:rPr>
      </w:pPr>
      <w:r w:rsidRPr="00C64229">
        <w:rPr>
          <w:sz w:val="20"/>
          <w:szCs w:val="20"/>
        </w:rPr>
        <w:t>Kraj in datum:</w:t>
      </w:r>
      <w:r w:rsidRPr="00C64229">
        <w:rPr>
          <w:sz w:val="20"/>
          <w:szCs w:val="20"/>
        </w:rPr>
        <w:tab/>
      </w:r>
      <w:r w:rsidRPr="00C64229">
        <w:rPr>
          <w:sz w:val="20"/>
          <w:szCs w:val="20"/>
        </w:rPr>
        <w:tab/>
      </w:r>
      <w:r w:rsidRPr="00C64229">
        <w:rPr>
          <w:sz w:val="20"/>
          <w:szCs w:val="20"/>
        </w:rPr>
        <w:tab/>
      </w:r>
      <w:r w:rsidRPr="00C64229">
        <w:rPr>
          <w:sz w:val="20"/>
          <w:szCs w:val="20"/>
        </w:rPr>
        <w:tab/>
      </w:r>
      <w:r w:rsidRPr="00C64229">
        <w:rPr>
          <w:sz w:val="20"/>
          <w:szCs w:val="20"/>
        </w:rPr>
        <w:tab/>
        <w:t xml:space="preserve">Podpis predstavnika proizvajalca </w:t>
      </w:r>
    </w:p>
    <w:p w14:paraId="22A9DE2D" w14:textId="77777777" w:rsidR="00811142" w:rsidRPr="00C64229" w:rsidRDefault="00000000" w:rsidP="000B6344">
      <w:pPr>
        <w:spacing w:after="0" w:line="260" w:lineRule="exact"/>
        <w:rPr>
          <w:sz w:val="20"/>
          <w:szCs w:val="20"/>
        </w:rPr>
      </w:pPr>
      <w:r w:rsidRPr="00C64229">
        <w:rPr>
          <w:sz w:val="20"/>
          <w:szCs w:val="20"/>
        </w:rPr>
        <w:t xml:space="preserve">                                                                              varnostnih omaric za shranjevanje ključev: </w:t>
      </w:r>
    </w:p>
    <w:p w14:paraId="69BD3651" w14:textId="77777777" w:rsidR="000B6344" w:rsidRPr="00C64229" w:rsidRDefault="000B6344" w:rsidP="00625451">
      <w:pPr>
        <w:spacing w:line="260" w:lineRule="exact"/>
        <w:rPr>
          <w:sz w:val="20"/>
          <w:szCs w:val="20"/>
        </w:rPr>
      </w:pPr>
    </w:p>
    <w:p w14:paraId="1AD9B6B1" w14:textId="77777777" w:rsidR="00811142" w:rsidRPr="00C64229" w:rsidRDefault="00811142" w:rsidP="00625451">
      <w:pPr>
        <w:spacing w:line="260" w:lineRule="exact"/>
        <w:rPr>
          <w:sz w:val="20"/>
          <w:szCs w:val="20"/>
        </w:rPr>
      </w:pPr>
    </w:p>
    <w:p w14:paraId="2D42620B" w14:textId="77777777" w:rsidR="00811142" w:rsidRPr="00C64229" w:rsidRDefault="00811142" w:rsidP="00625451">
      <w:pPr>
        <w:spacing w:line="260" w:lineRule="exact"/>
        <w:rPr>
          <w:sz w:val="20"/>
          <w:szCs w:val="20"/>
        </w:rPr>
      </w:pPr>
    </w:p>
    <w:p w14:paraId="66B80D3F" w14:textId="77777777" w:rsidR="00811142" w:rsidRPr="00C64229" w:rsidRDefault="00811142" w:rsidP="00625451">
      <w:pPr>
        <w:spacing w:line="260" w:lineRule="exact"/>
        <w:rPr>
          <w:sz w:val="20"/>
          <w:szCs w:val="20"/>
        </w:rPr>
      </w:pPr>
    </w:p>
    <w:p w14:paraId="3DE10E24" w14:textId="77777777" w:rsidR="00811142" w:rsidRPr="00C64229" w:rsidRDefault="00000000" w:rsidP="00625451">
      <w:pPr>
        <w:spacing w:line="260" w:lineRule="exact"/>
        <w:rPr>
          <w:strike/>
          <w:sz w:val="20"/>
          <w:szCs w:val="20"/>
        </w:rPr>
      </w:pPr>
      <w:r w:rsidRPr="00C64229">
        <w:rPr>
          <w:sz w:val="20"/>
          <w:szCs w:val="20"/>
        </w:rPr>
        <w:t>Opomba: T</w:t>
      </w:r>
      <w:r w:rsidR="00BC48C5" w:rsidRPr="00C64229">
        <w:rPr>
          <w:sz w:val="20"/>
          <w:szCs w:val="20"/>
        </w:rPr>
        <w:t xml:space="preserve">o izjavo </w:t>
      </w:r>
      <w:r w:rsidRPr="00C64229">
        <w:rPr>
          <w:sz w:val="20"/>
          <w:szCs w:val="20"/>
        </w:rPr>
        <w:t xml:space="preserve">mora podpisati proizvajalec ponujenih </w:t>
      </w:r>
      <w:r w:rsidR="00E14559" w:rsidRPr="00C64229">
        <w:rPr>
          <w:sz w:val="20"/>
          <w:szCs w:val="20"/>
        </w:rPr>
        <w:t xml:space="preserve">varnostnih omaric za shranjevanje ključev. </w:t>
      </w:r>
      <w:r w:rsidRPr="00C64229">
        <w:rPr>
          <w:sz w:val="20"/>
          <w:szCs w:val="20"/>
        </w:rPr>
        <w:t>Ta obrazec se izpolni le za tehnične zahteve iz toč</w:t>
      </w:r>
      <w:r w:rsidR="00F6008F" w:rsidRPr="00C64229">
        <w:rPr>
          <w:sz w:val="20"/>
          <w:szCs w:val="20"/>
        </w:rPr>
        <w:t>k</w:t>
      </w:r>
      <w:r w:rsidR="004D518E" w:rsidRPr="00C64229">
        <w:rPr>
          <w:sz w:val="20"/>
          <w:szCs w:val="20"/>
        </w:rPr>
        <w:t>e</w:t>
      </w:r>
      <w:r w:rsidRPr="00C64229">
        <w:rPr>
          <w:sz w:val="20"/>
          <w:szCs w:val="20"/>
        </w:rPr>
        <w:t xml:space="preserve"> </w:t>
      </w:r>
      <w:r w:rsidR="00B45A64" w:rsidRPr="00C64229">
        <w:rPr>
          <w:sz w:val="20"/>
          <w:szCs w:val="20"/>
        </w:rPr>
        <w:t xml:space="preserve">3.1 a) </w:t>
      </w:r>
      <w:r w:rsidR="00EB7993" w:rsidRPr="00C64229">
        <w:rPr>
          <w:sz w:val="20"/>
          <w:szCs w:val="20"/>
        </w:rPr>
        <w:t>v</w:t>
      </w:r>
      <w:r w:rsidR="00B45A64" w:rsidRPr="00C64229">
        <w:rPr>
          <w:sz w:val="20"/>
          <w:szCs w:val="20"/>
        </w:rPr>
        <w:t xml:space="preserve"> 3.</w:t>
      </w:r>
      <w:r w:rsidRPr="00C64229">
        <w:rPr>
          <w:sz w:val="20"/>
          <w:szCs w:val="20"/>
        </w:rPr>
        <w:t xml:space="preserve"> poglavj</w:t>
      </w:r>
      <w:r w:rsidR="00EB7993" w:rsidRPr="00C64229">
        <w:rPr>
          <w:sz w:val="20"/>
          <w:szCs w:val="20"/>
        </w:rPr>
        <w:t>u</w:t>
      </w:r>
      <w:r w:rsidRPr="00C64229">
        <w:rPr>
          <w:sz w:val="20"/>
          <w:szCs w:val="20"/>
        </w:rPr>
        <w:t xml:space="preserve"> »Vsebinsko tehnični opis predmeta javnega naročila«, ki niso razvidne iz druge zahtevane dokumentacije. Slednjo se naloži v IS e-JN v razdelek »Dokumenti«, del »Ostale priloge«. </w:t>
      </w:r>
      <w:r w:rsidRPr="00C64229">
        <w:rPr>
          <w:rStyle w:val="cf01"/>
          <w:rFonts w:ascii="Arial" w:hAnsi="Arial" w:cs="Arial"/>
          <w:sz w:val="20"/>
          <w:szCs w:val="20"/>
        </w:rPr>
        <w:t>Namesto tega obrazca lahko ponudnik predloži k ponudbi lastno izjavo proizvajalca</w:t>
      </w:r>
      <w:r w:rsidR="00E14559" w:rsidRPr="00C64229">
        <w:rPr>
          <w:rStyle w:val="cf01"/>
          <w:rFonts w:ascii="Arial" w:hAnsi="Arial" w:cs="Arial"/>
          <w:sz w:val="20"/>
          <w:szCs w:val="20"/>
        </w:rPr>
        <w:t xml:space="preserve"> </w:t>
      </w:r>
      <w:r w:rsidR="00E14559" w:rsidRPr="00C64229">
        <w:rPr>
          <w:sz w:val="20"/>
          <w:szCs w:val="20"/>
        </w:rPr>
        <w:t>varnostnih omaric za shranjevanje ključev</w:t>
      </w:r>
      <w:r w:rsidRPr="00C64229">
        <w:rPr>
          <w:rStyle w:val="cf01"/>
          <w:rFonts w:ascii="Arial" w:hAnsi="Arial" w:cs="Arial"/>
          <w:sz w:val="20"/>
          <w:szCs w:val="20"/>
        </w:rPr>
        <w:t>, ki jo slednji pripravi sam, kljub temu pa mora biti taka lastna izjava pripravljena v skladu z naročnikovimi zahtevami.</w:t>
      </w:r>
      <w:r w:rsidRPr="00C64229">
        <w:rPr>
          <w:strike/>
          <w:sz w:val="20"/>
          <w:szCs w:val="20"/>
        </w:rPr>
        <w:t xml:space="preserve"> </w:t>
      </w:r>
    </w:p>
    <w:p w14:paraId="7DE85643" w14:textId="77777777" w:rsidR="00811142" w:rsidRPr="00C64229" w:rsidRDefault="00811142" w:rsidP="00625451">
      <w:pPr>
        <w:spacing w:line="260" w:lineRule="exact"/>
        <w:rPr>
          <w:sz w:val="20"/>
          <w:szCs w:val="20"/>
        </w:rPr>
      </w:pPr>
    </w:p>
    <w:p w14:paraId="55424AB7" w14:textId="77777777" w:rsidR="00811142" w:rsidRPr="00C64229" w:rsidRDefault="00811142" w:rsidP="00625451">
      <w:pPr>
        <w:spacing w:line="260" w:lineRule="exact"/>
        <w:rPr>
          <w:sz w:val="20"/>
          <w:szCs w:val="20"/>
        </w:rPr>
      </w:pPr>
    </w:p>
    <w:p w14:paraId="6B392A6A" w14:textId="77777777" w:rsidR="00811142" w:rsidRPr="00C64229" w:rsidRDefault="00811142" w:rsidP="00811142"/>
    <w:p w14:paraId="0B1D1FD8" w14:textId="77777777" w:rsidR="00811142" w:rsidRPr="00C64229" w:rsidRDefault="00811142" w:rsidP="00811142"/>
    <w:p w14:paraId="775B5458" w14:textId="77777777" w:rsidR="00811142" w:rsidRPr="00C64229" w:rsidRDefault="00811142" w:rsidP="00811142"/>
    <w:p w14:paraId="05BF9AA0" w14:textId="77777777" w:rsidR="00811142" w:rsidRPr="00C64229" w:rsidRDefault="00811142" w:rsidP="00811142"/>
    <w:p w14:paraId="229B99E9" w14:textId="77777777" w:rsidR="00811142" w:rsidRPr="00C64229" w:rsidRDefault="00811142" w:rsidP="00811142"/>
    <w:p w14:paraId="466C3272" w14:textId="77777777" w:rsidR="00811142" w:rsidRPr="00C64229" w:rsidRDefault="00811142" w:rsidP="00811142"/>
    <w:p w14:paraId="3FD81F19" w14:textId="77777777" w:rsidR="00811142" w:rsidRPr="00C64229" w:rsidRDefault="00811142" w:rsidP="001C5511">
      <w:pPr>
        <w:spacing w:after="0" w:line="260" w:lineRule="atLeast"/>
        <w:rPr>
          <w:sz w:val="20"/>
        </w:rPr>
      </w:pPr>
    </w:p>
    <w:p w14:paraId="612DDA32" w14:textId="77777777" w:rsidR="00811142" w:rsidRPr="00C64229" w:rsidRDefault="00811142" w:rsidP="001C5511">
      <w:pPr>
        <w:spacing w:after="0" w:line="260" w:lineRule="atLeast"/>
        <w:rPr>
          <w:sz w:val="20"/>
        </w:rPr>
      </w:pPr>
    </w:p>
    <w:p w14:paraId="3718A162" w14:textId="77777777" w:rsidR="00811142" w:rsidRPr="00C64229" w:rsidRDefault="00811142" w:rsidP="001C5511">
      <w:pPr>
        <w:spacing w:after="0" w:line="260" w:lineRule="atLeast"/>
        <w:rPr>
          <w:sz w:val="20"/>
        </w:rPr>
      </w:pPr>
    </w:p>
    <w:p w14:paraId="46F3F1AF" w14:textId="77777777" w:rsidR="001E14A1" w:rsidRPr="00C64229" w:rsidRDefault="001E14A1" w:rsidP="00AC61DC">
      <w:pPr>
        <w:spacing w:after="0"/>
        <w:ind w:left="4320" w:hanging="720"/>
        <w:rPr>
          <w:sz w:val="20"/>
          <w:szCs w:val="20"/>
        </w:rPr>
      </w:pPr>
    </w:p>
    <w:p w14:paraId="178BB28C" w14:textId="77777777" w:rsidR="00AB13BA" w:rsidRPr="00C64229" w:rsidRDefault="00000000" w:rsidP="007450CA">
      <w:pPr>
        <w:ind w:left="4320" w:hanging="720"/>
        <w:jc w:val="center"/>
        <w:rPr>
          <w:sz w:val="20"/>
          <w:szCs w:val="20"/>
        </w:rPr>
      </w:pPr>
      <w:r w:rsidRPr="00C64229">
        <w:rPr>
          <w:sz w:val="20"/>
          <w:szCs w:val="20"/>
        </w:rPr>
        <w:br w:type="page"/>
      </w:r>
    </w:p>
    <w:p w14:paraId="654D74E1" w14:textId="77777777" w:rsidR="00196B18" w:rsidRPr="00C64229" w:rsidRDefault="00000000" w:rsidP="00AE16BD">
      <w:pPr>
        <w:pStyle w:val="Naslov1"/>
      </w:pPr>
      <w:bookmarkStart w:id="178" w:name="_Toc222923394"/>
      <w:r w:rsidRPr="00C64229">
        <w:lastRenderedPageBreak/>
        <w:t xml:space="preserve">PODATKI O </w:t>
      </w:r>
      <w:r w:rsidR="00B257E8" w:rsidRPr="00C64229">
        <w:t>SODELUJOČEM PODIZVAJALCU</w:t>
      </w:r>
      <w:bookmarkEnd w:id="178"/>
    </w:p>
    <w:p w14:paraId="6789DBA4" w14:textId="77777777" w:rsidR="00585912" w:rsidRPr="00C64229" w:rsidRDefault="00000000" w:rsidP="00585912">
      <w:pPr>
        <w:rPr>
          <w:color w:val="3B6785"/>
          <w:sz w:val="20"/>
          <w:szCs w:val="20"/>
        </w:rPr>
      </w:pPr>
      <w:r w:rsidRPr="00C64229">
        <w:rPr>
          <w:b/>
          <w:color w:val="3B6785"/>
          <w:sz w:val="20"/>
          <w:szCs w:val="20"/>
        </w:rPr>
        <w:t xml:space="preserve">       COOPERATING SUBCONTRACTOR'S DATA</w:t>
      </w:r>
    </w:p>
    <w:p w14:paraId="2EBBFEBE" w14:textId="77777777" w:rsidR="00196B18" w:rsidRPr="00C64229" w:rsidRDefault="00196B18" w:rsidP="00196B18">
      <w:pPr>
        <w:spacing w:after="0" w:line="260" w:lineRule="atLeast"/>
        <w:rPr>
          <w:sz w:val="20"/>
          <w:szCs w:val="20"/>
        </w:rPr>
      </w:pPr>
    </w:p>
    <w:p w14:paraId="7D288288" w14:textId="77777777" w:rsidR="0046224F" w:rsidRPr="00C64229" w:rsidRDefault="00000000" w:rsidP="006E09F0">
      <w:pPr>
        <w:spacing w:after="0" w:line="260" w:lineRule="exact"/>
        <w:ind w:left="142" w:hanging="142"/>
        <w:rPr>
          <w:sz w:val="20"/>
          <w:szCs w:val="20"/>
        </w:rPr>
      </w:pPr>
      <w:r w:rsidRPr="00C64229">
        <w:rPr>
          <w:sz w:val="20"/>
          <w:szCs w:val="20"/>
        </w:rPr>
        <w:t xml:space="preserve">  Pri izvedbi javnega naročila z oznako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008529D4" w:rsidRPr="00C64229">
        <w:rPr>
          <w:sz w:val="20"/>
          <w:szCs w:val="20"/>
        </w:rPr>
        <w:t xml:space="preserve"> </w:t>
      </w:r>
      <w:r w:rsidRPr="00C64229">
        <w:rPr>
          <w:sz w:val="20"/>
          <w:szCs w:val="20"/>
        </w:rPr>
        <w:t xml:space="preserve">bomo sodelovali z naslednjim </w:t>
      </w:r>
      <w:r w:rsidR="006E09F0" w:rsidRPr="00C64229">
        <w:rPr>
          <w:sz w:val="20"/>
          <w:szCs w:val="20"/>
        </w:rPr>
        <w:t xml:space="preserve"> </w:t>
      </w:r>
      <w:r w:rsidRPr="00C64229">
        <w:rPr>
          <w:sz w:val="20"/>
          <w:szCs w:val="20"/>
        </w:rPr>
        <w:t>podizvajalcem</w:t>
      </w:r>
      <w:r w:rsidR="001511B3" w:rsidRPr="00C64229">
        <w:rPr>
          <w:sz w:val="20"/>
          <w:szCs w:val="20"/>
        </w:rPr>
        <w:t>/</w:t>
      </w:r>
    </w:p>
    <w:p w14:paraId="16248E80" w14:textId="77777777" w:rsidR="0046224F" w:rsidRPr="00C64229" w:rsidRDefault="00000000" w:rsidP="0085514E">
      <w:pPr>
        <w:spacing w:after="0" w:line="260" w:lineRule="exact"/>
        <w:ind w:left="142" w:hanging="142"/>
        <w:rPr>
          <w:sz w:val="20"/>
          <w:szCs w:val="20"/>
        </w:rPr>
      </w:pPr>
      <w:r w:rsidRPr="00C64229">
        <w:rPr>
          <w:sz w:val="20"/>
          <w:szCs w:val="20"/>
        </w:rPr>
        <w:t xml:space="preserve">  </w:t>
      </w:r>
      <w:r w:rsidR="001511B3" w:rsidRPr="00C64229">
        <w:rPr>
          <w:sz w:val="20"/>
          <w:szCs w:val="20"/>
        </w:rPr>
        <w:t xml:space="preserve">In </w:t>
      </w:r>
      <w:r w:rsidRPr="00C64229">
        <w:rPr>
          <w:sz w:val="20"/>
          <w:szCs w:val="20"/>
        </w:rPr>
        <w:t xml:space="preserve">the public contract performance No.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008529D4" w:rsidRPr="00C64229">
        <w:rPr>
          <w:sz w:val="20"/>
          <w:szCs w:val="20"/>
        </w:rPr>
        <w:t xml:space="preserve"> </w:t>
      </w:r>
      <w:r w:rsidR="00132C90" w:rsidRPr="00C64229">
        <w:rPr>
          <w:sz w:val="20"/>
          <w:szCs w:val="20"/>
        </w:rPr>
        <w:t>w</w:t>
      </w:r>
      <w:r w:rsidRPr="00C64229">
        <w:rPr>
          <w:sz w:val="20"/>
          <w:szCs w:val="20"/>
        </w:rPr>
        <w:t>e shall cooperate with the following subcontractor:</w:t>
      </w:r>
    </w:p>
    <w:p w14:paraId="137B77FB" w14:textId="77777777" w:rsidR="0046224F" w:rsidRPr="00C64229" w:rsidRDefault="0046224F" w:rsidP="0046224F">
      <w:pPr>
        <w:spacing w:after="0" w:line="260" w:lineRule="exact"/>
        <w:rPr>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1793"/>
        <w:gridCol w:w="2466"/>
      </w:tblGrid>
      <w:tr w:rsidR="0045324E" w14:paraId="1C2417C0" w14:textId="77777777" w:rsidTr="002C656F">
        <w:trPr>
          <w:trHeight w:val="418"/>
        </w:trPr>
        <w:tc>
          <w:tcPr>
            <w:tcW w:w="4678" w:type="dxa"/>
            <w:shd w:val="clear" w:color="auto" w:fill="auto"/>
            <w:vAlign w:val="center"/>
          </w:tcPr>
          <w:p w14:paraId="02B6837F" w14:textId="77777777" w:rsidR="0046224F" w:rsidRPr="00C64229" w:rsidRDefault="00000000">
            <w:pPr>
              <w:spacing w:after="0" w:line="260" w:lineRule="exact"/>
              <w:rPr>
                <w:sz w:val="20"/>
                <w:szCs w:val="20"/>
              </w:rPr>
            </w:pPr>
            <w:r w:rsidRPr="00C64229">
              <w:rPr>
                <w:sz w:val="20"/>
                <w:szCs w:val="20"/>
              </w:rPr>
              <w:t>Naziv podizvajalca</w:t>
            </w:r>
            <w:r w:rsidR="00C479B5" w:rsidRPr="00C64229">
              <w:rPr>
                <w:sz w:val="20"/>
                <w:szCs w:val="20"/>
              </w:rPr>
              <w:t>/</w:t>
            </w:r>
          </w:p>
          <w:p w14:paraId="2EDF522A" w14:textId="77777777" w:rsidR="0046224F" w:rsidRPr="00C64229" w:rsidRDefault="00000000">
            <w:pPr>
              <w:spacing w:after="0" w:line="260" w:lineRule="exact"/>
              <w:rPr>
                <w:sz w:val="20"/>
                <w:szCs w:val="20"/>
              </w:rPr>
            </w:pPr>
            <w:r w:rsidRPr="00C64229">
              <w:rPr>
                <w:sz w:val="20"/>
                <w:szCs w:val="20"/>
              </w:rPr>
              <w:t>Subcontractor’s name</w:t>
            </w:r>
          </w:p>
        </w:tc>
        <w:tc>
          <w:tcPr>
            <w:tcW w:w="4394" w:type="dxa"/>
            <w:gridSpan w:val="2"/>
            <w:shd w:val="clear" w:color="auto" w:fill="auto"/>
          </w:tcPr>
          <w:p w14:paraId="485FE37C" w14:textId="77777777" w:rsidR="0046224F" w:rsidRPr="00C64229" w:rsidRDefault="0046224F">
            <w:pPr>
              <w:spacing w:after="0" w:line="260" w:lineRule="exact"/>
              <w:rPr>
                <w:sz w:val="20"/>
                <w:szCs w:val="20"/>
              </w:rPr>
            </w:pPr>
          </w:p>
          <w:p w14:paraId="21A6EECE" w14:textId="77777777" w:rsidR="0046224F" w:rsidRPr="00C64229" w:rsidRDefault="0046224F">
            <w:pPr>
              <w:spacing w:after="0" w:line="260" w:lineRule="exact"/>
              <w:rPr>
                <w:sz w:val="20"/>
                <w:szCs w:val="20"/>
              </w:rPr>
            </w:pPr>
          </w:p>
        </w:tc>
      </w:tr>
      <w:tr w:rsidR="0045324E" w14:paraId="4E5B77E0" w14:textId="77777777" w:rsidTr="002C656F">
        <w:tc>
          <w:tcPr>
            <w:tcW w:w="4678" w:type="dxa"/>
            <w:shd w:val="clear" w:color="auto" w:fill="auto"/>
            <w:vAlign w:val="center"/>
          </w:tcPr>
          <w:p w14:paraId="2FAFDC18" w14:textId="77777777" w:rsidR="0046224F" w:rsidRPr="00C64229" w:rsidRDefault="00000000" w:rsidP="001511B3">
            <w:pPr>
              <w:spacing w:after="0" w:line="260" w:lineRule="exact"/>
              <w:jc w:val="left"/>
              <w:rPr>
                <w:sz w:val="20"/>
                <w:szCs w:val="20"/>
              </w:rPr>
            </w:pPr>
            <w:r w:rsidRPr="00C64229">
              <w:rPr>
                <w:sz w:val="20"/>
                <w:szCs w:val="20"/>
              </w:rPr>
              <w:t xml:space="preserve">Sedež podizvajalca </w:t>
            </w:r>
          </w:p>
          <w:p w14:paraId="089B592B" w14:textId="77777777" w:rsidR="0046224F" w:rsidRPr="00C64229" w:rsidRDefault="00000000" w:rsidP="001511B3">
            <w:pPr>
              <w:spacing w:after="0" w:line="260" w:lineRule="exact"/>
              <w:jc w:val="left"/>
              <w:rPr>
                <w:sz w:val="20"/>
                <w:szCs w:val="20"/>
              </w:rPr>
            </w:pPr>
            <w:r w:rsidRPr="00C64229">
              <w:rPr>
                <w:sz w:val="20"/>
                <w:szCs w:val="20"/>
              </w:rPr>
              <w:t>(ulica, hišna številka, poštna št. in kraj)</w:t>
            </w:r>
            <w:r w:rsidR="00C479B5" w:rsidRPr="00C64229">
              <w:rPr>
                <w:sz w:val="20"/>
                <w:szCs w:val="20"/>
              </w:rPr>
              <w:t>/</w:t>
            </w:r>
            <w:r w:rsidRPr="00C64229">
              <w:rPr>
                <w:sz w:val="20"/>
                <w:szCs w:val="20"/>
              </w:rPr>
              <w:t xml:space="preserve"> Subcontractor’s full address (street, house number, postcode, city, state)</w:t>
            </w:r>
          </w:p>
        </w:tc>
        <w:tc>
          <w:tcPr>
            <w:tcW w:w="4394" w:type="dxa"/>
            <w:gridSpan w:val="2"/>
            <w:shd w:val="clear" w:color="auto" w:fill="auto"/>
          </w:tcPr>
          <w:p w14:paraId="4AB86EEF" w14:textId="77777777" w:rsidR="0046224F" w:rsidRPr="00C64229" w:rsidRDefault="0046224F">
            <w:pPr>
              <w:spacing w:after="0" w:line="260" w:lineRule="exact"/>
              <w:rPr>
                <w:sz w:val="20"/>
                <w:szCs w:val="20"/>
              </w:rPr>
            </w:pPr>
          </w:p>
          <w:p w14:paraId="20849607" w14:textId="77777777" w:rsidR="0046224F" w:rsidRPr="00C64229" w:rsidRDefault="0046224F">
            <w:pPr>
              <w:spacing w:after="0" w:line="260" w:lineRule="exact"/>
              <w:rPr>
                <w:sz w:val="20"/>
                <w:szCs w:val="20"/>
              </w:rPr>
            </w:pPr>
          </w:p>
          <w:p w14:paraId="197C3DCC" w14:textId="77777777" w:rsidR="0046224F" w:rsidRPr="00C64229" w:rsidRDefault="0046224F">
            <w:pPr>
              <w:spacing w:after="0" w:line="260" w:lineRule="exact"/>
              <w:rPr>
                <w:sz w:val="20"/>
                <w:szCs w:val="20"/>
              </w:rPr>
            </w:pPr>
          </w:p>
        </w:tc>
      </w:tr>
      <w:tr w:rsidR="0045324E" w14:paraId="462042EA" w14:textId="77777777" w:rsidTr="002C656F">
        <w:tc>
          <w:tcPr>
            <w:tcW w:w="4678" w:type="dxa"/>
            <w:shd w:val="clear" w:color="auto" w:fill="auto"/>
          </w:tcPr>
          <w:p w14:paraId="2612B221" w14:textId="77777777" w:rsidR="00FB1D1D" w:rsidRPr="00C64229" w:rsidRDefault="00000000" w:rsidP="001511B3">
            <w:pPr>
              <w:spacing w:after="0" w:line="260" w:lineRule="exact"/>
              <w:jc w:val="left"/>
              <w:rPr>
                <w:sz w:val="20"/>
                <w:szCs w:val="20"/>
              </w:rPr>
            </w:pPr>
            <w:r w:rsidRPr="00C64229">
              <w:rPr>
                <w:sz w:val="20"/>
                <w:szCs w:val="20"/>
              </w:rPr>
              <w:t>Matična številka podizvajalca</w:t>
            </w:r>
            <w:r w:rsidR="00C479B5" w:rsidRPr="00C64229">
              <w:rPr>
                <w:sz w:val="20"/>
                <w:szCs w:val="20"/>
              </w:rPr>
              <w:t>/</w:t>
            </w:r>
            <w:r w:rsidRPr="00C64229">
              <w:rPr>
                <w:sz w:val="20"/>
                <w:szCs w:val="20"/>
              </w:rPr>
              <w:t xml:space="preserve"> </w:t>
            </w:r>
          </w:p>
          <w:p w14:paraId="36486917" w14:textId="77777777" w:rsidR="0046224F" w:rsidRPr="00C64229" w:rsidRDefault="00000000" w:rsidP="001511B3">
            <w:pPr>
              <w:spacing w:after="0" w:line="260" w:lineRule="exact"/>
              <w:jc w:val="left"/>
              <w:rPr>
                <w:sz w:val="20"/>
                <w:szCs w:val="20"/>
              </w:rPr>
            </w:pPr>
            <w:r w:rsidRPr="00C64229">
              <w:rPr>
                <w:sz w:val="20"/>
                <w:szCs w:val="20"/>
              </w:rPr>
              <w:t>Registration number of the subcontractor</w:t>
            </w:r>
          </w:p>
        </w:tc>
        <w:tc>
          <w:tcPr>
            <w:tcW w:w="4394" w:type="dxa"/>
            <w:gridSpan w:val="2"/>
            <w:shd w:val="clear" w:color="auto" w:fill="auto"/>
          </w:tcPr>
          <w:p w14:paraId="12F46DAD" w14:textId="77777777" w:rsidR="0046224F" w:rsidRPr="00C64229" w:rsidRDefault="0046224F">
            <w:pPr>
              <w:spacing w:after="0" w:line="260" w:lineRule="exact"/>
              <w:rPr>
                <w:sz w:val="20"/>
                <w:szCs w:val="20"/>
              </w:rPr>
            </w:pPr>
          </w:p>
        </w:tc>
      </w:tr>
      <w:tr w:rsidR="0045324E" w14:paraId="43FF2FB1" w14:textId="77777777" w:rsidTr="002C656F">
        <w:tc>
          <w:tcPr>
            <w:tcW w:w="4678" w:type="dxa"/>
            <w:shd w:val="clear" w:color="auto" w:fill="auto"/>
          </w:tcPr>
          <w:p w14:paraId="5EB3E645" w14:textId="77777777" w:rsidR="00C479B5" w:rsidRPr="00C64229" w:rsidRDefault="00000000" w:rsidP="001511B3">
            <w:pPr>
              <w:spacing w:after="0" w:line="260" w:lineRule="exact"/>
              <w:jc w:val="left"/>
              <w:rPr>
                <w:sz w:val="20"/>
                <w:szCs w:val="20"/>
              </w:rPr>
            </w:pPr>
            <w:r w:rsidRPr="00C64229">
              <w:rPr>
                <w:sz w:val="20"/>
                <w:szCs w:val="20"/>
              </w:rPr>
              <w:t>Davčna številka podizvajalca/</w:t>
            </w:r>
          </w:p>
          <w:p w14:paraId="3695C80C" w14:textId="77777777" w:rsidR="0046224F" w:rsidRPr="00C64229" w:rsidRDefault="00000000" w:rsidP="001511B3">
            <w:pPr>
              <w:spacing w:after="0" w:line="260" w:lineRule="exact"/>
              <w:jc w:val="left"/>
              <w:rPr>
                <w:sz w:val="20"/>
                <w:szCs w:val="20"/>
              </w:rPr>
            </w:pPr>
            <w:r w:rsidRPr="00C64229">
              <w:rPr>
                <w:sz w:val="20"/>
                <w:szCs w:val="20"/>
              </w:rPr>
              <w:t>VAT ID number</w:t>
            </w:r>
          </w:p>
        </w:tc>
        <w:tc>
          <w:tcPr>
            <w:tcW w:w="4394" w:type="dxa"/>
            <w:gridSpan w:val="2"/>
            <w:shd w:val="clear" w:color="auto" w:fill="auto"/>
          </w:tcPr>
          <w:p w14:paraId="2B284C2D" w14:textId="77777777" w:rsidR="0046224F" w:rsidRPr="00C64229" w:rsidRDefault="0046224F">
            <w:pPr>
              <w:spacing w:after="0" w:line="260" w:lineRule="exact"/>
              <w:rPr>
                <w:sz w:val="20"/>
                <w:szCs w:val="20"/>
              </w:rPr>
            </w:pPr>
          </w:p>
        </w:tc>
      </w:tr>
      <w:tr w:rsidR="0045324E" w14:paraId="61FABFBE" w14:textId="77777777" w:rsidTr="002C656F">
        <w:tc>
          <w:tcPr>
            <w:tcW w:w="4678" w:type="dxa"/>
            <w:shd w:val="clear" w:color="auto" w:fill="auto"/>
          </w:tcPr>
          <w:p w14:paraId="2FD56EDF" w14:textId="77777777" w:rsidR="0046224F" w:rsidRPr="00C64229" w:rsidRDefault="00000000" w:rsidP="001511B3">
            <w:pPr>
              <w:spacing w:after="0" w:line="260" w:lineRule="exact"/>
              <w:jc w:val="left"/>
              <w:rPr>
                <w:sz w:val="20"/>
                <w:szCs w:val="20"/>
              </w:rPr>
            </w:pPr>
            <w:r w:rsidRPr="00C64229">
              <w:rPr>
                <w:sz w:val="20"/>
                <w:szCs w:val="20"/>
              </w:rPr>
              <w:t>Transakcijski račun</w:t>
            </w:r>
            <w:r w:rsidR="00C479B5" w:rsidRPr="00C64229">
              <w:rPr>
                <w:sz w:val="20"/>
                <w:szCs w:val="20"/>
              </w:rPr>
              <w:t>/</w:t>
            </w:r>
          </w:p>
          <w:p w14:paraId="2A0B2520" w14:textId="77777777" w:rsidR="0046224F" w:rsidRPr="00C64229" w:rsidRDefault="00000000" w:rsidP="001511B3">
            <w:pPr>
              <w:spacing w:after="0" w:line="260" w:lineRule="exact"/>
              <w:jc w:val="left"/>
              <w:rPr>
                <w:sz w:val="20"/>
                <w:szCs w:val="20"/>
              </w:rPr>
            </w:pPr>
            <w:r w:rsidRPr="00C64229">
              <w:rPr>
                <w:sz w:val="20"/>
                <w:szCs w:val="20"/>
              </w:rPr>
              <w:t xml:space="preserve">Transaction Account (IBAN) </w:t>
            </w:r>
          </w:p>
        </w:tc>
        <w:tc>
          <w:tcPr>
            <w:tcW w:w="4394" w:type="dxa"/>
            <w:gridSpan w:val="2"/>
            <w:shd w:val="clear" w:color="auto" w:fill="auto"/>
          </w:tcPr>
          <w:p w14:paraId="089BF460" w14:textId="77777777" w:rsidR="0046224F" w:rsidRPr="00C64229" w:rsidRDefault="0046224F">
            <w:pPr>
              <w:spacing w:after="0" w:line="260" w:lineRule="exact"/>
              <w:rPr>
                <w:sz w:val="20"/>
                <w:szCs w:val="20"/>
              </w:rPr>
            </w:pPr>
          </w:p>
        </w:tc>
      </w:tr>
      <w:tr w:rsidR="0045324E" w14:paraId="0189CD7C" w14:textId="77777777" w:rsidTr="002C656F">
        <w:tc>
          <w:tcPr>
            <w:tcW w:w="4678" w:type="dxa"/>
            <w:shd w:val="clear" w:color="auto" w:fill="auto"/>
            <w:vAlign w:val="center"/>
          </w:tcPr>
          <w:p w14:paraId="6B9AD70E" w14:textId="77777777" w:rsidR="0046224F" w:rsidRPr="00C64229" w:rsidRDefault="00000000" w:rsidP="001511B3">
            <w:pPr>
              <w:spacing w:after="0" w:line="260" w:lineRule="exact"/>
              <w:jc w:val="left"/>
              <w:rPr>
                <w:sz w:val="20"/>
                <w:szCs w:val="20"/>
              </w:rPr>
            </w:pPr>
            <w:r w:rsidRPr="00C64229">
              <w:rPr>
                <w:sz w:val="20"/>
                <w:szCs w:val="20"/>
              </w:rPr>
              <w:t>Vrsta del, ki jih podizvajalec prevzema</w:t>
            </w:r>
            <w:r w:rsidR="00C479B5" w:rsidRPr="00C64229">
              <w:rPr>
                <w:sz w:val="20"/>
                <w:szCs w:val="20"/>
              </w:rPr>
              <w:t>/</w:t>
            </w:r>
            <w:r w:rsidRPr="00C64229">
              <w:rPr>
                <w:sz w:val="20"/>
                <w:szCs w:val="20"/>
              </w:rPr>
              <w:t xml:space="preserve"> </w:t>
            </w:r>
          </w:p>
          <w:p w14:paraId="2E3917AB" w14:textId="77777777" w:rsidR="0046224F" w:rsidRPr="00C64229" w:rsidRDefault="00000000" w:rsidP="001511B3">
            <w:pPr>
              <w:spacing w:after="0" w:line="260" w:lineRule="exact"/>
              <w:jc w:val="left"/>
              <w:rPr>
                <w:sz w:val="20"/>
                <w:szCs w:val="20"/>
              </w:rPr>
            </w:pPr>
            <w:r w:rsidRPr="00C64229">
              <w:rPr>
                <w:sz w:val="20"/>
                <w:szCs w:val="20"/>
              </w:rPr>
              <w:t>The part of the subject-matter that subcontractor shall perform</w:t>
            </w:r>
          </w:p>
        </w:tc>
        <w:tc>
          <w:tcPr>
            <w:tcW w:w="4394" w:type="dxa"/>
            <w:gridSpan w:val="2"/>
            <w:shd w:val="clear" w:color="auto" w:fill="auto"/>
          </w:tcPr>
          <w:p w14:paraId="5F4DBE08" w14:textId="77777777" w:rsidR="0046224F" w:rsidRPr="00C64229" w:rsidRDefault="0046224F">
            <w:pPr>
              <w:spacing w:after="0" w:line="260" w:lineRule="exact"/>
              <w:rPr>
                <w:sz w:val="20"/>
                <w:szCs w:val="20"/>
              </w:rPr>
            </w:pPr>
          </w:p>
          <w:p w14:paraId="44801A9D" w14:textId="77777777" w:rsidR="0046224F" w:rsidRPr="00C64229" w:rsidRDefault="0046224F">
            <w:pPr>
              <w:spacing w:after="0" w:line="260" w:lineRule="exact"/>
              <w:rPr>
                <w:sz w:val="20"/>
                <w:szCs w:val="20"/>
              </w:rPr>
            </w:pPr>
          </w:p>
        </w:tc>
      </w:tr>
      <w:tr w:rsidR="0045324E" w14:paraId="2F90C0F1" w14:textId="77777777" w:rsidTr="002C656F">
        <w:tc>
          <w:tcPr>
            <w:tcW w:w="4678" w:type="dxa"/>
            <w:shd w:val="clear" w:color="auto" w:fill="auto"/>
          </w:tcPr>
          <w:p w14:paraId="1E9CB65C" w14:textId="77777777" w:rsidR="0046224F" w:rsidRPr="00C64229" w:rsidRDefault="00000000" w:rsidP="001511B3">
            <w:pPr>
              <w:spacing w:after="0" w:line="260" w:lineRule="exact"/>
              <w:jc w:val="left"/>
              <w:rPr>
                <w:sz w:val="20"/>
                <w:szCs w:val="20"/>
              </w:rPr>
            </w:pPr>
            <w:r w:rsidRPr="00C64229">
              <w:rPr>
                <w:sz w:val="20"/>
                <w:szCs w:val="20"/>
              </w:rPr>
              <w:t>Vrednost del, ki jih podizvajalec prevzema v tem javnem naročilu (vrednost se lahko opredeli v EUR z DDV ali v % od skupne ponudbene vrednosti)</w:t>
            </w:r>
            <w:r w:rsidR="00C479B5" w:rsidRPr="00C64229">
              <w:rPr>
                <w:sz w:val="20"/>
                <w:szCs w:val="20"/>
              </w:rPr>
              <w:t>/</w:t>
            </w:r>
          </w:p>
          <w:p w14:paraId="7D0CB69E" w14:textId="77777777" w:rsidR="0046224F" w:rsidRPr="00C64229" w:rsidRDefault="00000000" w:rsidP="001511B3">
            <w:pPr>
              <w:spacing w:after="0" w:line="260" w:lineRule="exact"/>
              <w:jc w:val="left"/>
              <w:rPr>
                <w:sz w:val="20"/>
                <w:szCs w:val="20"/>
              </w:rPr>
            </w:pPr>
            <w:r w:rsidRPr="00C64229">
              <w:rPr>
                <w:sz w:val="20"/>
                <w:szCs w:val="20"/>
              </w:rPr>
              <w:t xml:space="preserve">Value of this part of the subject-matter that subcontractor shall perform in this public tender (value can be defined in EUR </w:t>
            </w:r>
            <w:r w:rsidR="00D06C94" w:rsidRPr="00C64229">
              <w:rPr>
                <w:sz w:val="20"/>
                <w:szCs w:val="20"/>
              </w:rPr>
              <w:t xml:space="preserve">with </w:t>
            </w:r>
            <w:r w:rsidRPr="00C64229">
              <w:rPr>
                <w:sz w:val="20"/>
                <w:szCs w:val="20"/>
              </w:rPr>
              <w:t>VAT or % of total offer value)</w:t>
            </w:r>
          </w:p>
        </w:tc>
        <w:tc>
          <w:tcPr>
            <w:tcW w:w="4394" w:type="dxa"/>
            <w:gridSpan w:val="2"/>
            <w:shd w:val="clear" w:color="auto" w:fill="auto"/>
            <w:vAlign w:val="center"/>
          </w:tcPr>
          <w:p w14:paraId="6BC6D6E0" w14:textId="77777777" w:rsidR="00C21150" w:rsidRPr="00C64229" w:rsidRDefault="00C21150" w:rsidP="00C21150">
            <w:pPr>
              <w:rPr>
                <w:sz w:val="20"/>
                <w:szCs w:val="20"/>
              </w:rPr>
            </w:pPr>
          </w:p>
          <w:p w14:paraId="462E4131" w14:textId="77777777" w:rsidR="00C21150" w:rsidRPr="00C64229" w:rsidRDefault="00000000" w:rsidP="00C21150">
            <w:pPr>
              <w:rPr>
                <w:sz w:val="20"/>
                <w:szCs w:val="20"/>
              </w:rPr>
            </w:pPr>
            <w:r w:rsidRPr="00C64229">
              <w:rPr>
                <w:sz w:val="20"/>
                <w:szCs w:val="20"/>
              </w:rPr>
              <w:t>(npr. vrednost del _____ EUR z DDV ali ________ % od skupne ponudbene vrednosti)</w:t>
            </w:r>
          </w:p>
          <w:p w14:paraId="7787CB57" w14:textId="77777777" w:rsidR="0046224F" w:rsidRPr="00C64229" w:rsidRDefault="0046224F">
            <w:pPr>
              <w:spacing w:after="0" w:line="260" w:lineRule="exact"/>
              <w:rPr>
                <w:sz w:val="20"/>
                <w:szCs w:val="20"/>
              </w:rPr>
            </w:pPr>
          </w:p>
        </w:tc>
      </w:tr>
      <w:tr w:rsidR="0045324E" w14:paraId="6E53D35A" w14:textId="77777777" w:rsidTr="002C656F">
        <w:trPr>
          <w:trHeight w:val="834"/>
        </w:trPr>
        <w:tc>
          <w:tcPr>
            <w:tcW w:w="4678" w:type="dxa"/>
            <w:shd w:val="clear" w:color="auto" w:fill="auto"/>
          </w:tcPr>
          <w:p w14:paraId="5F46AC99" w14:textId="77777777" w:rsidR="0046224F" w:rsidRPr="00C64229" w:rsidRDefault="00000000" w:rsidP="001511B3">
            <w:pPr>
              <w:spacing w:after="0" w:line="260" w:lineRule="exact"/>
              <w:jc w:val="left"/>
              <w:rPr>
                <w:sz w:val="20"/>
                <w:szCs w:val="20"/>
              </w:rPr>
            </w:pPr>
            <w:r w:rsidRPr="00C64229">
              <w:rPr>
                <w:sz w:val="20"/>
                <w:szCs w:val="20"/>
              </w:rPr>
              <w:t>Kontaktna oseba podizvajalca (ime in priimek, tel. št., e-naslov)</w:t>
            </w:r>
            <w:r w:rsidR="00C479B5" w:rsidRPr="00C64229">
              <w:rPr>
                <w:sz w:val="20"/>
                <w:szCs w:val="20"/>
              </w:rPr>
              <w:t>/</w:t>
            </w:r>
          </w:p>
          <w:p w14:paraId="35585BA0" w14:textId="77777777" w:rsidR="0046224F" w:rsidRPr="00C64229" w:rsidRDefault="00000000" w:rsidP="001511B3">
            <w:pPr>
              <w:spacing w:after="0" w:line="260" w:lineRule="exact"/>
              <w:jc w:val="left"/>
              <w:rPr>
                <w:sz w:val="20"/>
                <w:szCs w:val="20"/>
              </w:rPr>
            </w:pPr>
            <w:r w:rsidRPr="00C64229">
              <w:rPr>
                <w:sz w:val="20"/>
                <w:szCs w:val="20"/>
              </w:rPr>
              <w:t>Subcontractor</w:t>
            </w:r>
            <w:r w:rsidR="00961AC9" w:rsidRPr="00C64229">
              <w:rPr>
                <w:sz w:val="20"/>
                <w:szCs w:val="20"/>
              </w:rPr>
              <w:t>’</w:t>
            </w:r>
            <w:r w:rsidRPr="00C64229">
              <w:rPr>
                <w:sz w:val="20"/>
                <w:szCs w:val="20"/>
              </w:rPr>
              <w:t>s contact person (name and surname, tel. no., e-mail)</w:t>
            </w:r>
          </w:p>
        </w:tc>
        <w:tc>
          <w:tcPr>
            <w:tcW w:w="4394" w:type="dxa"/>
            <w:gridSpan w:val="2"/>
            <w:shd w:val="clear" w:color="auto" w:fill="auto"/>
          </w:tcPr>
          <w:p w14:paraId="19BFCE23" w14:textId="77777777" w:rsidR="0046224F" w:rsidRPr="00C64229" w:rsidRDefault="0046224F">
            <w:pPr>
              <w:spacing w:after="0" w:line="260" w:lineRule="exact"/>
              <w:rPr>
                <w:sz w:val="20"/>
                <w:szCs w:val="20"/>
              </w:rPr>
            </w:pPr>
          </w:p>
        </w:tc>
      </w:tr>
      <w:tr w:rsidR="0045324E" w14:paraId="68CA3992" w14:textId="77777777" w:rsidTr="002C656F">
        <w:tc>
          <w:tcPr>
            <w:tcW w:w="4678" w:type="dxa"/>
            <w:tcBorders>
              <w:bottom w:val="single" w:sz="4" w:space="0" w:color="auto"/>
            </w:tcBorders>
            <w:shd w:val="clear" w:color="auto" w:fill="auto"/>
          </w:tcPr>
          <w:p w14:paraId="20E01E35" w14:textId="77777777" w:rsidR="0046224F" w:rsidRPr="00C64229" w:rsidRDefault="00000000" w:rsidP="001511B3">
            <w:pPr>
              <w:spacing w:after="0" w:line="260" w:lineRule="exact"/>
              <w:jc w:val="left"/>
              <w:rPr>
                <w:sz w:val="20"/>
                <w:szCs w:val="20"/>
              </w:rPr>
            </w:pPr>
            <w:r w:rsidRPr="00C64229">
              <w:rPr>
                <w:sz w:val="20"/>
                <w:szCs w:val="20"/>
              </w:rPr>
              <w:t>Zakoniti zastopniki podizvajalca (ime in priimek, funkcija v družbi)</w:t>
            </w:r>
            <w:r w:rsidR="00C479B5" w:rsidRPr="00C64229">
              <w:rPr>
                <w:sz w:val="20"/>
                <w:szCs w:val="20"/>
              </w:rPr>
              <w:t>/</w:t>
            </w:r>
          </w:p>
          <w:p w14:paraId="50F38A21" w14:textId="77777777" w:rsidR="0046224F" w:rsidRPr="00C64229" w:rsidRDefault="00000000" w:rsidP="001511B3">
            <w:pPr>
              <w:spacing w:after="0" w:line="260" w:lineRule="exact"/>
              <w:jc w:val="left"/>
              <w:rPr>
                <w:sz w:val="20"/>
                <w:szCs w:val="20"/>
              </w:rPr>
            </w:pPr>
            <w:r w:rsidRPr="00C64229">
              <w:rPr>
                <w:sz w:val="20"/>
                <w:szCs w:val="20"/>
              </w:rPr>
              <w:t>Legal representatives of the subcontractor (name and surname, function in a company)</w:t>
            </w:r>
          </w:p>
        </w:tc>
        <w:tc>
          <w:tcPr>
            <w:tcW w:w="4394" w:type="dxa"/>
            <w:gridSpan w:val="2"/>
            <w:tcBorders>
              <w:bottom w:val="single" w:sz="4" w:space="0" w:color="auto"/>
            </w:tcBorders>
            <w:shd w:val="clear" w:color="auto" w:fill="auto"/>
          </w:tcPr>
          <w:p w14:paraId="2A06FAA4" w14:textId="77777777" w:rsidR="0046224F" w:rsidRPr="00C64229" w:rsidRDefault="0046224F">
            <w:pPr>
              <w:spacing w:after="0" w:line="260" w:lineRule="exact"/>
              <w:rPr>
                <w:sz w:val="20"/>
                <w:szCs w:val="20"/>
              </w:rPr>
            </w:pPr>
          </w:p>
        </w:tc>
      </w:tr>
      <w:tr w:rsidR="0045324E" w14:paraId="1DBCDC5D" w14:textId="77777777" w:rsidTr="002C656F">
        <w:tc>
          <w:tcPr>
            <w:tcW w:w="4678" w:type="dxa"/>
            <w:tcBorders>
              <w:bottom w:val="single" w:sz="4" w:space="0" w:color="auto"/>
            </w:tcBorders>
            <w:shd w:val="clear" w:color="auto" w:fill="auto"/>
          </w:tcPr>
          <w:p w14:paraId="310F87A2" w14:textId="77777777" w:rsidR="00FB1D1D" w:rsidRPr="00C64229" w:rsidRDefault="00000000" w:rsidP="001511B3">
            <w:pPr>
              <w:spacing w:after="0" w:line="260" w:lineRule="exact"/>
              <w:jc w:val="left"/>
              <w:rPr>
                <w:sz w:val="20"/>
                <w:szCs w:val="20"/>
              </w:rPr>
            </w:pPr>
            <w:r w:rsidRPr="00C64229">
              <w:rPr>
                <w:sz w:val="20"/>
                <w:szCs w:val="20"/>
              </w:rPr>
              <w:t>Zahteva za neposredno plačilo od naročnika (označite DA ali NE)*</w:t>
            </w:r>
            <w:r w:rsidR="00C479B5" w:rsidRPr="00C64229">
              <w:rPr>
                <w:sz w:val="20"/>
                <w:szCs w:val="20"/>
              </w:rPr>
              <w:t>/</w:t>
            </w:r>
            <w:r w:rsidRPr="00C64229">
              <w:rPr>
                <w:sz w:val="20"/>
                <w:szCs w:val="20"/>
              </w:rPr>
              <w:t xml:space="preserve"> </w:t>
            </w:r>
          </w:p>
          <w:p w14:paraId="3BD3136A" w14:textId="77777777" w:rsidR="0046224F" w:rsidRPr="00C64229" w:rsidRDefault="00000000" w:rsidP="001511B3">
            <w:pPr>
              <w:spacing w:after="0" w:line="260" w:lineRule="exact"/>
              <w:jc w:val="left"/>
              <w:rPr>
                <w:sz w:val="20"/>
                <w:szCs w:val="20"/>
              </w:rPr>
            </w:pPr>
            <w:r w:rsidRPr="00C64229">
              <w:rPr>
                <w:sz w:val="20"/>
                <w:szCs w:val="20"/>
              </w:rPr>
              <w:t>Subcontractor’s request for direct payment performed by the contracting authority (mark YES or NO)*</w:t>
            </w:r>
          </w:p>
        </w:tc>
        <w:tc>
          <w:tcPr>
            <w:tcW w:w="1843" w:type="dxa"/>
            <w:tcBorders>
              <w:bottom w:val="single" w:sz="4" w:space="0" w:color="auto"/>
            </w:tcBorders>
            <w:shd w:val="clear" w:color="auto" w:fill="auto"/>
            <w:vAlign w:val="center"/>
          </w:tcPr>
          <w:p w14:paraId="2B9CA0E0" w14:textId="77777777" w:rsidR="0046224F" w:rsidRPr="00C64229" w:rsidRDefault="00000000">
            <w:pPr>
              <w:spacing w:after="0" w:line="260" w:lineRule="exact"/>
              <w:rPr>
                <w:sz w:val="20"/>
                <w:szCs w:val="20"/>
              </w:rPr>
            </w:pPr>
            <w:r w:rsidRPr="00C64229">
              <w:rPr>
                <w:sz w:val="20"/>
                <w:szCs w:val="20"/>
              </w:rPr>
              <w:t>DA / YES</w:t>
            </w:r>
          </w:p>
        </w:tc>
        <w:tc>
          <w:tcPr>
            <w:tcW w:w="2551" w:type="dxa"/>
            <w:tcBorders>
              <w:bottom w:val="single" w:sz="4" w:space="0" w:color="auto"/>
            </w:tcBorders>
            <w:shd w:val="clear" w:color="auto" w:fill="auto"/>
            <w:vAlign w:val="center"/>
          </w:tcPr>
          <w:p w14:paraId="32D48346" w14:textId="77777777" w:rsidR="0046224F" w:rsidRPr="00C64229" w:rsidRDefault="00000000">
            <w:pPr>
              <w:spacing w:after="0" w:line="260" w:lineRule="exact"/>
              <w:rPr>
                <w:sz w:val="20"/>
                <w:szCs w:val="20"/>
              </w:rPr>
            </w:pPr>
            <w:r w:rsidRPr="00C64229">
              <w:rPr>
                <w:sz w:val="20"/>
                <w:szCs w:val="20"/>
              </w:rPr>
              <w:t>NE / NO</w:t>
            </w:r>
          </w:p>
        </w:tc>
      </w:tr>
    </w:tbl>
    <w:p w14:paraId="715E9DA5" w14:textId="77777777" w:rsidR="0046224F" w:rsidRPr="00C64229" w:rsidRDefault="0046224F" w:rsidP="0046224F">
      <w:pPr>
        <w:spacing w:after="0" w:line="260" w:lineRule="exact"/>
        <w:rPr>
          <w:sz w:val="20"/>
          <w:szCs w:val="20"/>
        </w:rPr>
      </w:pPr>
    </w:p>
    <w:p w14:paraId="55D2B62E" w14:textId="77777777" w:rsidR="0046224F" w:rsidRPr="00C64229" w:rsidRDefault="00000000" w:rsidP="0046224F">
      <w:pPr>
        <w:spacing w:after="0" w:line="260" w:lineRule="exact"/>
        <w:rPr>
          <w:i/>
          <w:sz w:val="20"/>
          <w:szCs w:val="20"/>
        </w:rPr>
      </w:pPr>
      <w:r w:rsidRPr="00C64229">
        <w:rPr>
          <w:sz w:val="20"/>
          <w:szCs w:val="20"/>
        </w:rPr>
        <w:t xml:space="preserve">* </w:t>
      </w:r>
      <w:r w:rsidRPr="00C64229">
        <w:rPr>
          <w:i/>
          <w:sz w:val="20"/>
          <w:szCs w:val="20"/>
        </w:rPr>
        <w:t>Če podizvajalec zahteva neposredno plačilo od naročnika in ne od ponudnika, potem mora podizvajalec izpolni spodnje besedilo. S tem podizvajalec soglaša, da naročnik plača terjatev neposredno podizvajalcu namesto izvajalcu.</w:t>
      </w:r>
    </w:p>
    <w:p w14:paraId="0FA3EAA4" w14:textId="77777777" w:rsidR="0046224F" w:rsidRPr="00C64229" w:rsidRDefault="00000000" w:rsidP="0046224F">
      <w:pPr>
        <w:spacing w:after="0" w:line="260" w:lineRule="exact"/>
        <w:rPr>
          <w:iCs/>
          <w:sz w:val="20"/>
          <w:szCs w:val="20"/>
        </w:rPr>
      </w:pPr>
      <w:r w:rsidRPr="00C64229">
        <w:rPr>
          <w:i/>
          <w:sz w:val="20"/>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1E6D4695" w14:textId="77777777" w:rsidR="0046224F" w:rsidRPr="00C64229" w:rsidRDefault="0046224F" w:rsidP="0046224F">
      <w:pPr>
        <w:spacing w:after="0" w:line="260" w:lineRule="exact"/>
        <w:rPr>
          <w:iCs/>
          <w:sz w:val="20"/>
          <w:szCs w:val="20"/>
        </w:rPr>
      </w:pPr>
    </w:p>
    <w:p w14:paraId="61399406" w14:textId="77777777" w:rsidR="0046224F" w:rsidRPr="00C64229" w:rsidRDefault="00000000" w:rsidP="0046224F">
      <w:pPr>
        <w:spacing w:after="0" w:line="260" w:lineRule="exact"/>
        <w:rPr>
          <w:iCs/>
          <w:sz w:val="20"/>
          <w:szCs w:val="20"/>
        </w:rPr>
      </w:pPr>
      <w:r w:rsidRPr="00C64229">
        <w:rPr>
          <w:iCs/>
          <w:sz w:val="20"/>
          <w:szCs w:val="20"/>
        </w:rPr>
        <w:t>____________________________________________________________________________</w:t>
      </w:r>
    </w:p>
    <w:p w14:paraId="78F09879" w14:textId="77777777" w:rsidR="0046224F" w:rsidRPr="00C64229" w:rsidRDefault="00000000" w:rsidP="0046224F">
      <w:pPr>
        <w:spacing w:after="0" w:line="260" w:lineRule="exact"/>
        <w:rPr>
          <w:sz w:val="20"/>
          <w:szCs w:val="20"/>
        </w:rPr>
      </w:pPr>
      <w:r w:rsidRPr="00C64229">
        <w:rPr>
          <w:sz w:val="20"/>
          <w:szCs w:val="20"/>
        </w:rPr>
        <w:lastRenderedPageBreak/>
        <w:t xml:space="preserve">Podpisani ____________________________ (ime in priimek odgovorne osebe podizvajalca), ki zastopam zgoraj imenovanega podizvajalca, soglašam, da </w:t>
      </w:r>
      <w:r w:rsidR="00134B89" w:rsidRPr="00C64229">
        <w:rPr>
          <w:sz w:val="20"/>
          <w:szCs w:val="20"/>
        </w:rPr>
        <w:t xml:space="preserve">Ministrstvo za finance, </w:t>
      </w:r>
      <w:r w:rsidRPr="00C64229">
        <w:rPr>
          <w:sz w:val="20"/>
          <w:szCs w:val="20"/>
        </w:rPr>
        <w:t xml:space="preserve">Finančna uprava Republike Slovenije plača namesto ponudniku neposredno nam, pri čemer ponudnikova obveznost do nas izhaja iz javnega naročila z oznako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Pr="00C64229">
        <w:rPr>
          <w:sz w:val="20"/>
          <w:szCs w:val="20"/>
        </w:rPr>
        <w:t>. Vse ostale podrobnosti o obveznosti so opredeljene v tem obrazcu.</w:t>
      </w:r>
    </w:p>
    <w:p w14:paraId="4116422F" w14:textId="77777777" w:rsidR="0046224F" w:rsidRPr="00C64229" w:rsidRDefault="0046224F" w:rsidP="0046224F">
      <w:pPr>
        <w:spacing w:after="0" w:line="260" w:lineRule="exact"/>
        <w:rPr>
          <w:sz w:val="20"/>
          <w:szCs w:val="20"/>
        </w:rPr>
      </w:pPr>
    </w:p>
    <w:p w14:paraId="0DF5D207" w14:textId="77777777" w:rsidR="0046224F" w:rsidRPr="00C64229" w:rsidRDefault="00000000" w:rsidP="0046224F">
      <w:pPr>
        <w:spacing w:after="0" w:line="260" w:lineRule="exact"/>
        <w:rPr>
          <w:sz w:val="20"/>
          <w:szCs w:val="20"/>
        </w:rPr>
      </w:pPr>
      <w:r w:rsidRPr="00C64229">
        <w:rPr>
          <w:sz w:val="20"/>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Pr="00C64229">
        <w:rPr>
          <w:sz w:val="20"/>
          <w:szCs w:val="20"/>
        </w:rPr>
        <w:t xml:space="preserve">. All other details regarding the obligation are defined in this form. </w:t>
      </w:r>
    </w:p>
    <w:p w14:paraId="2A871EED" w14:textId="77777777" w:rsidR="0046224F" w:rsidRPr="00C64229" w:rsidRDefault="0046224F" w:rsidP="0046224F">
      <w:pPr>
        <w:spacing w:after="0" w:line="260" w:lineRule="exact"/>
        <w:rPr>
          <w:sz w:val="20"/>
          <w:szCs w:val="20"/>
        </w:rPr>
      </w:pPr>
    </w:p>
    <w:p w14:paraId="1CBA2F69" w14:textId="77777777" w:rsidR="0046224F" w:rsidRPr="00C64229" w:rsidRDefault="0046224F" w:rsidP="0046224F">
      <w:pPr>
        <w:spacing w:after="0" w:line="260" w:lineRule="exact"/>
        <w:rPr>
          <w:sz w:val="20"/>
          <w:szCs w:val="20"/>
        </w:rPr>
      </w:pPr>
    </w:p>
    <w:p w14:paraId="2DB9834C" w14:textId="77777777" w:rsidR="0046224F" w:rsidRPr="00C64229" w:rsidRDefault="00000000" w:rsidP="0046224F">
      <w:pPr>
        <w:spacing w:after="0" w:line="260" w:lineRule="exact"/>
        <w:rPr>
          <w:sz w:val="20"/>
          <w:szCs w:val="20"/>
        </w:rPr>
      </w:pPr>
      <w:r w:rsidRPr="00C64229">
        <w:rPr>
          <w:sz w:val="20"/>
          <w:szCs w:val="20"/>
        </w:rPr>
        <w:t>Kraj in datum</w:t>
      </w:r>
      <w:r w:rsidR="003634EE" w:rsidRPr="00C64229">
        <w:rPr>
          <w:sz w:val="20"/>
          <w:szCs w:val="20"/>
        </w:rPr>
        <w:t>/</w:t>
      </w:r>
      <w:r w:rsidRPr="00C64229">
        <w:rPr>
          <w:sz w:val="20"/>
          <w:szCs w:val="20"/>
        </w:rPr>
        <w:tab/>
      </w:r>
      <w:r w:rsidR="00585912" w:rsidRPr="00C64229">
        <w:rPr>
          <w:sz w:val="20"/>
          <w:szCs w:val="20"/>
        </w:rPr>
        <w:tab/>
      </w:r>
      <w:r w:rsidR="00585912" w:rsidRPr="00C64229">
        <w:rPr>
          <w:sz w:val="20"/>
          <w:szCs w:val="20"/>
        </w:rPr>
        <w:tab/>
      </w:r>
      <w:r w:rsidR="00585912" w:rsidRPr="00C64229">
        <w:rPr>
          <w:sz w:val="20"/>
          <w:szCs w:val="20"/>
        </w:rPr>
        <w:tab/>
      </w:r>
      <w:r w:rsidR="00585912" w:rsidRPr="00C64229">
        <w:rPr>
          <w:sz w:val="20"/>
          <w:szCs w:val="20"/>
        </w:rPr>
        <w:tab/>
      </w:r>
      <w:r w:rsidRPr="00C64229">
        <w:rPr>
          <w:sz w:val="20"/>
          <w:szCs w:val="20"/>
        </w:rPr>
        <w:t>Podpis pooblaščene osebe podizvajalca</w:t>
      </w:r>
      <w:r w:rsidR="003634EE" w:rsidRPr="00C64229">
        <w:rPr>
          <w:sz w:val="20"/>
          <w:szCs w:val="20"/>
        </w:rPr>
        <w:t>/</w:t>
      </w:r>
    </w:p>
    <w:p w14:paraId="40EEBE45" w14:textId="77777777" w:rsidR="0046224F" w:rsidRPr="00C64229" w:rsidRDefault="00000000" w:rsidP="0046224F">
      <w:pPr>
        <w:spacing w:after="0" w:line="260" w:lineRule="exact"/>
        <w:rPr>
          <w:sz w:val="20"/>
          <w:szCs w:val="20"/>
        </w:rPr>
      </w:pPr>
      <w:r w:rsidRPr="00C64229">
        <w:rPr>
          <w:sz w:val="20"/>
          <w:szCs w:val="20"/>
        </w:rPr>
        <w:t>Place and date:</w:t>
      </w:r>
      <w:r w:rsidRPr="00C64229">
        <w:rPr>
          <w:sz w:val="20"/>
          <w:szCs w:val="20"/>
        </w:rPr>
        <w:tab/>
      </w:r>
      <w:r w:rsidR="00585912" w:rsidRPr="00C64229">
        <w:rPr>
          <w:sz w:val="20"/>
          <w:szCs w:val="20"/>
        </w:rPr>
        <w:tab/>
      </w:r>
      <w:r w:rsidR="00585912" w:rsidRPr="00C64229">
        <w:rPr>
          <w:sz w:val="20"/>
          <w:szCs w:val="20"/>
        </w:rPr>
        <w:tab/>
      </w:r>
      <w:r w:rsidR="00585912" w:rsidRPr="00C64229">
        <w:rPr>
          <w:sz w:val="20"/>
          <w:szCs w:val="20"/>
        </w:rPr>
        <w:tab/>
      </w:r>
      <w:r w:rsidR="00585912" w:rsidRPr="00C64229">
        <w:rPr>
          <w:sz w:val="20"/>
          <w:szCs w:val="20"/>
        </w:rPr>
        <w:tab/>
      </w:r>
      <w:r w:rsidRPr="00C64229">
        <w:rPr>
          <w:sz w:val="20"/>
          <w:szCs w:val="20"/>
        </w:rPr>
        <w:t>Signature of the subcontractor's authorised person</w:t>
      </w:r>
    </w:p>
    <w:p w14:paraId="220637BB" w14:textId="77777777" w:rsidR="0046224F" w:rsidRPr="00C64229" w:rsidRDefault="00000000" w:rsidP="0046224F">
      <w:pPr>
        <w:spacing w:after="0" w:line="260" w:lineRule="exact"/>
        <w:rPr>
          <w:sz w:val="20"/>
          <w:szCs w:val="20"/>
        </w:rPr>
      </w:pPr>
      <w:r w:rsidRPr="00C64229">
        <w:rPr>
          <w:sz w:val="20"/>
          <w:szCs w:val="20"/>
        </w:rPr>
        <w:t xml:space="preserve">                                                                              </w:t>
      </w:r>
    </w:p>
    <w:p w14:paraId="6394D287" w14:textId="77777777" w:rsidR="00585912" w:rsidRPr="00C64229" w:rsidRDefault="00000000" w:rsidP="00585912">
      <w:pPr>
        <w:spacing w:after="0" w:line="260" w:lineRule="exact"/>
        <w:rPr>
          <w:sz w:val="20"/>
          <w:szCs w:val="20"/>
        </w:rPr>
      </w:pPr>
      <w:r w:rsidRPr="00C64229">
        <w:rPr>
          <w:sz w:val="20"/>
          <w:szCs w:val="20"/>
        </w:rPr>
        <w:t>____________________________</w:t>
      </w:r>
      <w:r w:rsidRPr="00C64229">
        <w:rPr>
          <w:sz w:val="20"/>
          <w:szCs w:val="20"/>
        </w:rPr>
        <w:tab/>
      </w:r>
      <w:r w:rsidRPr="00C64229">
        <w:rPr>
          <w:sz w:val="20"/>
          <w:szCs w:val="20"/>
        </w:rPr>
        <w:tab/>
        <w:t>____________________________</w:t>
      </w:r>
    </w:p>
    <w:p w14:paraId="5F5D7DD3" w14:textId="77777777" w:rsidR="0046224F" w:rsidRPr="00C64229" w:rsidRDefault="0046224F" w:rsidP="0046224F">
      <w:pPr>
        <w:spacing w:after="0" w:line="260" w:lineRule="exact"/>
        <w:rPr>
          <w:sz w:val="20"/>
          <w:szCs w:val="20"/>
        </w:rPr>
      </w:pPr>
    </w:p>
    <w:p w14:paraId="20B1005D" w14:textId="77777777" w:rsidR="0046224F" w:rsidRPr="00C64229" w:rsidRDefault="0046224F" w:rsidP="0046224F">
      <w:pPr>
        <w:spacing w:after="0" w:line="260" w:lineRule="exact"/>
        <w:rPr>
          <w:sz w:val="20"/>
          <w:szCs w:val="20"/>
        </w:rPr>
      </w:pPr>
    </w:p>
    <w:p w14:paraId="4167BB2A" w14:textId="77777777" w:rsidR="0046224F" w:rsidRPr="00C64229" w:rsidRDefault="0046224F" w:rsidP="0046224F">
      <w:pPr>
        <w:spacing w:after="0" w:line="260" w:lineRule="exact"/>
        <w:rPr>
          <w:sz w:val="20"/>
          <w:szCs w:val="20"/>
        </w:rPr>
      </w:pPr>
    </w:p>
    <w:p w14:paraId="438409C2" w14:textId="77777777" w:rsidR="0046224F" w:rsidRPr="00C64229" w:rsidRDefault="00000000" w:rsidP="0046224F">
      <w:pPr>
        <w:spacing w:after="0" w:line="260" w:lineRule="exact"/>
        <w:rPr>
          <w:sz w:val="20"/>
          <w:szCs w:val="20"/>
        </w:rPr>
      </w:pPr>
      <w:r w:rsidRPr="00C64229">
        <w:rPr>
          <w:sz w:val="20"/>
          <w:szCs w:val="20"/>
        </w:rPr>
        <w:t>Opomba: Ta obrazec mora biti predložen za vsakega sodelujočega podizvajalca.</w:t>
      </w:r>
    </w:p>
    <w:p w14:paraId="3B77269A" w14:textId="77777777" w:rsidR="0046224F" w:rsidRPr="00C64229" w:rsidRDefault="0046224F" w:rsidP="0046224F">
      <w:pPr>
        <w:spacing w:after="0" w:line="260" w:lineRule="exact"/>
        <w:rPr>
          <w:sz w:val="20"/>
          <w:szCs w:val="20"/>
        </w:rPr>
      </w:pPr>
    </w:p>
    <w:p w14:paraId="6510B497" w14:textId="77777777" w:rsidR="0046224F" w:rsidRPr="00C64229" w:rsidRDefault="00000000" w:rsidP="0046224F">
      <w:pPr>
        <w:spacing w:after="0" w:line="260" w:lineRule="exact"/>
        <w:rPr>
          <w:sz w:val="20"/>
          <w:szCs w:val="20"/>
        </w:rPr>
      </w:pPr>
      <w:r w:rsidRPr="00C64229">
        <w:rPr>
          <w:sz w:val="20"/>
          <w:szCs w:val="20"/>
        </w:rPr>
        <w:t>Note: This form must be submitted for each participating subcontractor.</w:t>
      </w:r>
    </w:p>
    <w:p w14:paraId="4CECEC1B" w14:textId="77777777" w:rsidR="00024FAC" w:rsidRPr="00C64229" w:rsidRDefault="00024FAC" w:rsidP="000A2E4C">
      <w:pPr>
        <w:spacing w:after="0" w:line="260" w:lineRule="atLeast"/>
        <w:rPr>
          <w:sz w:val="20"/>
          <w:szCs w:val="20"/>
        </w:rPr>
      </w:pPr>
    </w:p>
    <w:p w14:paraId="382AAD30" w14:textId="77777777" w:rsidR="00024FAC" w:rsidRPr="00C64229" w:rsidRDefault="00024FAC" w:rsidP="000A2E4C">
      <w:pPr>
        <w:spacing w:after="0" w:line="260" w:lineRule="atLeast"/>
        <w:rPr>
          <w:sz w:val="20"/>
          <w:szCs w:val="20"/>
        </w:rPr>
      </w:pPr>
    </w:p>
    <w:p w14:paraId="5842DB0F" w14:textId="77777777" w:rsidR="00E62F14" w:rsidRPr="00C64229" w:rsidRDefault="00000000" w:rsidP="00B603BE">
      <w:pPr>
        <w:spacing w:after="0" w:line="260" w:lineRule="atLeast"/>
        <w:rPr>
          <w:b/>
          <w:bCs/>
          <w:i/>
          <w:iCs/>
          <w:sz w:val="18"/>
          <w:szCs w:val="18"/>
        </w:rPr>
      </w:pPr>
      <w:r w:rsidRPr="00C64229">
        <w:rPr>
          <w:sz w:val="20"/>
          <w:szCs w:val="20"/>
        </w:rPr>
        <w:br w:type="page"/>
      </w:r>
      <w:r w:rsidRPr="00C64229">
        <w:rPr>
          <w:b/>
          <w:bCs/>
          <w:i/>
          <w:iCs/>
          <w:sz w:val="18"/>
          <w:szCs w:val="18"/>
        </w:rPr>
        <w:lastRenderedPageBreak/>
        <w:t xml:space="preserve">OSNUTKA POGODBE NI </w:t>
      </w:r>
      <w:r w:rsidR="00D06C94" w:rsidRPr="00C64229">
        <w:rPr>
          <w:b/>
          <w:bCs/>
          <w:i/>
          <w:iCs/>
          <w:sz w:val="18"/>
          <w:szCs w:val="18"/>
        </w:rPr>
        <w:t xml:space="preserve">TREBA </w:t>
      </w:r>
      <w:r w:rsidRPr="00C64229">
        <w:rPr>
          <w:b/>
          <w:bCs/>
          <w:i/>
          <w:iCs/>
          <w:sz w:val="18"/>
          <w:szCs w:val="18"/>
        </w:rPr>
        <w:t>PREDLOŽITI V PONUDBI</w:t>
      </w:r>
    </w:p>
    <w:p w14:paraId="17DAB960" w14:textId="77777777" w:rsidR="000A2E4C" w:rsidRPr="00C64229" w:rsidRDefault="000A2E4C" w:rsidP="000A2E4C">
      <w:pPr>
        <w:spacing w:after="0" w:line="260" w:lineRule="atLeast"/>
        <w:rPr>
          <w:sz w:val="20"/>
          <w:szCs w:val="20"/>
        </w:rPr>
      </w:pPr>
    </w:p>
    <w:p w14:paraId="3D065312" w14:textId="77777777" w:rsidR="00FE6684" w:rsidRPr="00C64229" w:rsidRDefault="00000000" w:rsidP="00AE16BD">
      <w:pPr>
        <w:pStyle w:val="Naslov1"/>
      </w:pPr>
      <w:bookmarkStart w:id="179" w:name="_Toc222923395"/>
      <w:bookmarkEnd w:id="165"/>
      <w:bookmarkEnd w:id="166"/>
      <w:bookmarkEnd w:id="167"/>
      <w:bookmarkEnd w:id="168"/>
      <w:bookmarkEnd w:id="169"/>
      <w:bookmarkEnd w:id="170"/>
      <w:bookmarkEnd w:id="171"/>
      <w:bookmarkEnd w:id="172"/>
      <w:bookmarkEnd w:id="173"/>
      <w:bookmarkEnd w:id="174"/>
      <w:r w:rsidRPr="00C64229">
        <w:t>OSNUTEK POGODB</w:t>
      </w:r>
      <w:r w:rsidR="00873663" w:rsidRPr="00C64229">
        <w:t>E</w:t>
      </w:r>
      <w:bookmarkEnd w:id="179"/>
      <w:r w:rsidR="003C318C" w:rsidRPr="00C64229">
        <w:t xml:space="preserve">                          </w:t>
      </w:r>
      <w:r w:rsidR="000C0F35" w:rsidRPr="00C64229">
        <w:tab/>
      </w:r>
      <w:r w:rsidR="000C0F35" w:rsidRPr="00C64229">
        <w:tab/>
      </w:r>
      <w:r w:rsidR="000C0F35" w:rsidRPr="00C64229">
        <w:tab/>
      </w:r>
    </w:p>
    <w:p w14:paraId="36ADA00C" w14:textId="77777777" w:rsidR="00557597" w:rsidRPr="00C64229" w:rsidRDefault="00000000" w:rsidP="00196B18">
      <w:pPr>
        <w:tabs>
          <w:tab w:val="left" w:pos="990"/>
        </w:tabs>
        <w:spacing w:after="0" w:line="260" w:lineRule="atLeast"/>
        <w:rPr>
          <w:sz w:val="20"/>
          <w:szCs w:val="20"/>
        </w:rPr>
      </w:pPr>
      <w:r w:rsidRPr="00C64229">
        <w:rPr>
          <w:sz w:val="20"/>
          <w:szCs w:val="20"/>
        </w:rPr>
        <w:tab/>
      </w:r>
      <w:r w:rsidRPr="00C64229">
        <w:rPr>
          <w:sz w:val="20"/>
          <w:szCs w:val="20"/>
        </w:rPr>
        <w:tab/>
      </w:r>
      <w:r w:rsidRPr="00C64229">
        <w:rPr>
          <w:sz w:val="20"/>
          <w:szCs w:val="20"/>
        </w:rPr>
        <w:tab/>
      </w:r>
      <w:r w:rsidRPr="00C64229">
        <w:rPr>
          <w:sz w:val="20"/>
          <w:szCs w:val="20"/>
        </w:rPr>
        <w:tab/>
      </w:r>
      <w:r w:rsidRPr="00C64229">
        <w:rPr>
          <w:sz w:val="20"/>
          <w:szCs w:val="20"/>
        </w:rPr>
        <w:tab/>
      </w:r>
      <w:r w:rsidRPr="00C64229">
        <w:rPr>
          <w:sz w:val="20"/>
          <w:szCs w:val="20"/>
        </w:rPr>
        <w:tab/>
      </w:r>
      <w:r w:rsidRPr="00C64229">
        <w:rPr>
          <w:sz w:val="20"/>
          <w:szCs w:val="20"/>
        </w:rPr>
        <w:tab/>
      </w:r>
      <w:r w:rsidRPr="00C64229">
        <w:rPr>
          <w:sz w:val="20"/>
          <w:szCs w:val="20"/>
        </w:rPr>
        <w:tab/>
      </w:r>
      <w:r w:rsidRPr="00C64229">
        <w:rPr>
          <w:sz w:val="20"/>
          <w:szCs w:val="20"/>
        </w:rPr>
        <w:tab/>
      </w:r>
      <w:r w:rsidRPr="00C64229">
        <w:rPr>
          <w:sz w:val="20"/>
          <w:szCs w:val="20"/>
        </w:rPr>
        <w:tab/>
      </w:r>
      <w:r w:rsidRPr="00C64229">
        <w:rPr>
          <w:sz w:val="20"/>
          <w:szCs w:val="20"/>
        </w:rPr>
        <w:tab/>
      </w:r>
    </w:p>
    <w:p w14:paraId="3DE1C347" w14:textId="77777777" w:rsidR="005C76D5" w:rsidRPr="00C64229" w:rsidRDefault="00000000" w:rsidP="005C76D5">
      <w:pPr>
        <w:tabs>
          <w:tab w:val="left" w:pos="990"/>
        </w:tabs>
        <w:spacing w:after="0" w:line="260" w:lineRule="atLeast"/>
        <w:rPr>
          <w:sz w:val="20"/>
          <w:szCs w:val="20"/>
        </w:rPr>
      </w:pPr>
      <w:r w:rsidRPr="00C64229">
        <w:rPr>
          <w:sz w:val="20"/>
          <w:szCs w:val="20"/>
        </w:rPr>
        <w:t xml:space="preserve">Republika Slovenija, Ministrstvo za finance, Finančna uprava Republike Slovenije, Šmartinska cesta 55, 1000 Ljubljana, </w:t>
      </w:r>
    </w:p>
    <w:p w14:paraId="190D493F" w14:textId="77777777" w:rsidR="005415F5" w:rsidRPr="00C64229" w:rsidRDefault="00000000" w:rsidP="005C76D5">
      <w:pPr>
        <w:tabs>
          <w:tab w:val="left" w:pos="990"/>
        </w:tabs>
        <w:spacing w:after="0" w:line="260" w:lineRule="atLeast"/>
        <w:rPr>
          <w:sz w:val="20"/>
          <w:szCs w:val="20"/>
        </w:rPr>
      </w:pPr>
      <w:r w:rsidRPr="00C64229">
        <w:rPr>
          <w:sz w:val="20"/>
          <w:szCs w:val="20"/>
        </w:rPr>
        <w:t>ki jo zastopa Peter Grum, generaln</w:t>
      </w:r>
      <w:r w:rsidR="001C7008" w:rsidRPr="00C64229">
        <w:rPr>
          <w:sz w:val="20"/>
          <w:szCs w:val="20"/>
        </w:rPr>
        <w:t>i</w:t>
      </w:r>
      <w:r w:rsidRPr="00C64229">
        <w:rPr>
          <w:sz w:val="20"/>
          <w:szCs w:val="20"/>
        </w:rPr>
        <w:t xml:space="preserve"> direktor</w:t>
      </w:r>
    </w:p>
    <w:p w14:paraId="2DBFB02F" w14:textId="77777777" w:rsidR="00196B18" w:rsidRPr="00C64229" w:rsidRDefault="00000000" w:rsidP="00196B18">
      <w:pPr>
        <w:tabs>
          <w:tab w:val="left" w:pos="990"/>
        </w:tabs>
        <w:spacing w:after="0" w:line="260" w:lineRule="atLeast"/>
        <w:rPr>
          <w:sz w:val="20"/>
          <w:szCs w:val="20"/>
        </w:rPr>
      </w:pPr>
      <w:r w:rsidRPr="00C64229">
        <w:rPr>
          <w:sz w:val="20"/>
          <w:szCs w:val="20"/>
        </w:rPr>
        <w:t>matična številka: 2482711000</w:t>
      </w:r>
    </w:p>
    <w:p w14:paraId="2DD6BAB1" w14:textId="77777777" w:rsidR="00196B18" w:rsidRPr="00C64229" w:rsidRDefault="00000000" w:rsidP="00196B18">
      <w:pPr>
        <w:tabs>
          <w:tab w:val="left" w:pos="990"/>
        </w:tabs>
        <w:spacing w:after="0" w:line="260" w:lineRule="atLeast"/>
        <w:rPr>
          <w:sz w:val="20"/>
          <w:szCs w:val="20"/>
        </w:rPr>
      </w:pPr>
      <w:r w:rsidRPr="00C64229">
        <w:rPr>
          <w:sz w:val="20"/>
          <w:szCs w:val="20"/>
        </w:rPr>
        <w:t>ID št. za DDV: SI77695771</w:t>
      </w:r>
    </w:p>
    <w:p w14:paraId="21C4D3F2" w14:textId="77777777" w:rsidR="00196B18" w:rsidRPr="00C64229" w:rsidRDefault="00000000" w:rsidP="00196B18">
      <w:pPr>
        <w:spacing w:after="0" w:line="260" w:lineRule="atLeast"/>
        <w:rPr>
          <w:sz w:val="20"/>
          <w:szCs w:val="20"/>
        </w:rPr>
      </w:pPr>
      <w:r w:rsidRPr="00C64229">
        <w:rPr>
          <w:sz w:val="20"/>
          <w:szCs w:val="20"/>
        </w:rPr>
        <w:t xml:space="preserve">IBAN: SI56 0110 0630 0109 972 </w:t>
      </w:r>
    </w:p>
    <w:p w14:paraId="1703B4DF" w14:textId="77777777" w:rsidR="00196B18" w:rsidRPr="00C64229" w:rsidRDefault="00000000" w:rsidP="00196B18">
      <w:pPr>
        <w:spacing w:after="0" w:line="260" w:lineRule="atLeast"/>
        <w:rPr>
          <w:sz w:val="20"/>
          <w:szCs w:val="20"/>
        </w:rPr>
      </w:pPr>
      <w:r w:rsidRPr="00C64229">
        <w:rPr>
          <w:sz w:val="20"/>
          <w:szCs w:val="20"/>
        </w:rPr>
        <w:t>(v nadaljevanju: naročnik)</w:t>
      </w:r>
    </w:p>
    <w:p w14:paraId="043E8D35" w14:textId="77777777" w:rsidR="00196B18" w:rsidRPr="00C64229" w:rsidRDefault="00196B18" w:rsidP="00196B18">
      <w:pPr>
        <w:spacing w:after="0" w:line="260" w:lineRule="atLeast"/>
        <w:rPr>
          <w:sz w:val="20"/>
          <w:szCs w:val="20"/>
        </w:rPr>
      </w:pPr>
    </w:p>
    <w:p w14:paraId="6EBBD496" w14:textId="77777777" w:rsidR="00196B18" w:rsidRPr="00C64229" w:rsidRDefault="00000000" w:rsidP="00196B18">
      <w:pPr>
        <w:spacing w:after="0" w:line="260" w:lineRule="atLeast"/>
        <w:rPr>
          <w:sz w:val="20"/>
          <w:szCs w:val="20"/>
        </w:rPr>
      </w:pPr>
      <w:r w:rsidRPr="00C64229">
        <w:rPr>
          <w:sz w:val="20"/>
          <w:szCs w:val="20"/>
          <w:lang w:eastAsia="sl-SI"/>
        </w:rPr>
        <w:t>in</w:t>
      </w:r>
    </w:p>
    <w:p w14:paraId="36D77062" w14:textId="77777777" w:rsidR="00196B18" w:rsidRPr="00C64229" w:rsidRDefault="00196B18" w:rsidP="00196B18">
      <w:pPr>
        <w:tabs>
          <w:tab w:val="left" w:pos="990"/>
        </w:tabs>
        <w:spacing w:after="0" w:line="260" w:lineRule="atLeast"/>
        <w:rPr>
          <w:sz w:val="20"/>
          <w:szCs w:val="20"/>
        </w:rPr>
      </w:pPr>
    </w:p>
    <w:p w14:paraId="01FF3D0B" w14:textId="77777777" w:rsidR="00196B18" w:rsidRPr="00C64229" w:rsidRDefault="00000000" w:rsidP="00196B18">
      <w:pPr>
        <w:tabs>
          <w:tab w:val="left" w:pos="990"/>
        </w:tabs>
        <w:spacing w:after="0" w:line="260" w:lineRule="atLeast"/>
        <w:rPr>
          <w:sz w:val="20"/>
          <w:szCs w:val="20"/>
        </w:rPr>
      </w:pPr>
      <w:r w:rsidRPr="00C64229">
        <w:rPr>
          <w:sz w:val="20"/>
          <w:szCs w:val="20"/>
        </w:rPr>
        <w:t xml:space="preserve">naziv in naslov </w:t>
      </w:r>
      <w:r w:rsidR="00FA24F9" w:rsidRPr="00C64229">
        <w:rPr>
          <w:sz w:val="20"/>
          <w:szCs w:val="20"/>
        </w:rPr>
        <w:t>dobavitelja</w:t>
      </w:r>
      <w:r w:rsidRPr="00C64229">
        <w:rPr>
          <w:sz w:val="20"/>
          <w:szCs w:val="20"/>
        </w:rPr>
        <w:t>:</w:t>
      </w:r>
    </w:p>
    <w:p w14:paraId="37D56F84" w14:textId="77777777" w:rsidR="00196B18" w:rsidRPr="00C64229" w:rsidRDefault="00000000" w:rsidP="00196B18">
      <w:pPr>
        <w:pStyle w:val="StyleJustified"/>
        <w:spacing w:after="0" w:line="260" w:lineRule="atLeast"/>
        <w:jc w:val="left"/>
        <w:rPr>
          <w:rFonts w:ascii="Arial" w:hAnsi="Arial"/>
          <w:sz w:val="20"/>
          <w:szCs w:val="20"/>
        </w:rPr>
      </w:pPr>
      <w:r w:rsidRPr="00C64229">
        <w:rPr>
          <w:rFonts w:ascii="Arial" w:hAnsi="Arial"/>
          <w:sz w:val="20"/>
          <w:szCs w:val="20"/>
        </w:rPr>
        <w:t>ki ga/jo zastopa:</w:t>
      </w:r>
    </w:p>
    <w:p w14:paraId="1223EE5B" w14:textId="77777777" w:rsidR="00196B18" w:rsidRPr="00C64229" w:rsidRDefault="00000000" w:rsidP="00196B18">
      <w:pPr>
        <w:pStyle w:val="StyleJustified"/>
        <w:spacing w:after="0" w:line="260" w:lineRule="atLeast"/>
        <w:jc w:val="left"/>
        <w:rPr>
          <w:rFonts w:ascii="Arial" w:hAnsi="Arial"/>
          <w:sz w:val="20"/>
          <w:szCs w:val="20"/>
        </w:rPr>
      </w:pPr>
      <w:r w:rsidRPr="00C64229">
        <w:rPr>
          <w:rFonts w:ascii="Arial" w:hAnsi="Arial"/>
          <w:sz w:val="20"/>
          <w:szCs w:val="20"/>
        </w:rPr>
        <w:t>matična številka:</w:t>
      </w:r>
    </w:p>
    <w:p w14:paraId="077BC38C" w14:textId="77777777" w:rsidR="00196B18" w:rsidRPr="00C64229" w:rsidRDefault="00000000" w:rsidP="00196B18">
      <w:pPr>
        <w:tabs>
          <w:tab w:val="left" w:pos="990"/>
        </w:tabs>
        <w:spacing w:after="0" w:line="260" w:lineRule="atLeast"/>
        <w:rPr>
          <w:sz w:val="20"/>
          <w:szCs w:val="20"/>
        </w:rPr>
      </w:pPr>
      <w:r w:rsidRPr="00C64229">
        <w:rPr>
          <w:sz w:val="20"/>
          <w:szCs w:val="20"/>
        </w:rPr>
        <w:t>ID št. za DDV:</w:t>
      </w:r>
    </w:p>
    <w:p w14:paraId="320984F6" w14:textId="77777777" w:rsidR="00196B18" w:rsidRPr="00C64229" w:rsidRDefault="00000000" w:rsidP="00196B18">
      <w:pPr>
        <w:pStyle w:val="StyleJustified"/>
        <w:spacing w:after="0" w:line="260" w:lineRule="atLeast"/>
        <w:jc w:val="left"/>
        <w:rPr>
          <w:rFonts w:ascii="Arial" w:hAnsi="Arial"/>
          <w:sz w:val="20"/>
          <w:szCs w:val="20"/>
        </w:rPr>
      </w:pPr>
      <w:r w:rsidRPr="00C64229">
        <w:rPr>
          <w:rFonts w:ascii="Arial" w:hAnsi="Arial"/>
          <w:sz w:val="20"/>
          <w:szCs w:val="20"/>
        </w:rPr>
        <w:t>IBAN:</w:t>
      </w:r>
    </w:p>
    <w:p w14:paraId="323EA690" w14:textId="77777777" w:rsidR="00196B18" w:rsidRPr="00C64229" w:rsidRDefault="00000000" w:rsidP="00196B18">
      <w:pPr>
        <w:pStyle w:val="StyleJustified"/>
        <w:spacing w:after="0" w:line="260" w:lineRule="atLeast"/>
        <w:jc w:val="left"/>
        <w:rPr>
          <w:rFonts w:ascii="Arial" w:hAnsi="Arial"/>
          <w:sz w:val="20"/>
          <w:szCs w:val="20"/>
        </w:rPr>
      </w:pPr>
      <w:r w:rsidRPr="00C64229">
        <w:rPr>
          <w:rFonts w:ascii="Arial" w:hAnsi="Arial"/>
          <w:sz w:val="20"/>
          <w:szCs w:val="20"/>
        </w:rPr>
        <w:t xml:space="preserve">(v nadaljevanju: </w:t>
      </w:r>
      <w:r w:rsidR="006975B2" w:rsidRPr="00C64229">
        <w:rPr>
          <w:rFonts w:ascii="Arial" w:hAnsi="Arial"/>
          <w:sz w:val="20"/>
          <w:szCs w:val="20"/>
        </w:rPr>
        <w:t>dobavitelj</w:t>
      </w:r>
      <w:r w:rsidRPr="00C64229">
        <w:rPr>
          <w:rFonts w:ascii="Arial" w:hAnsi="Arial"/>
          <w:sz w:val="20"/>
          <w:szCs w:val="20"/>
        </w:rPr>
        <w:t>)</w:t>
      </w:r>
    </w:p>
    <w:p w14:paraId="2888A9F2" w14:textId="77777777" w:rsidR="002E53F5" w:rsidRPr="00C64229" w:rsidRDefault="002E53F5" w:rsidP="00196B18">
      <w:pPr>
        <w:pStyle w:val="StyleJustified"/>
        <w:spacing w:after="0" w:line="260" w:lineRule="atLeast"/>
        <w:jc w:val="left"/>
        <w:rPr>
          <w:rFonts w:ascii="Arial" w:hAnsi="Arial"/>
          <w:sz w:val="20"/>
          <w:szCs w:val="20"/>
        </w:rPr>
      </w:pPr>
    </w:p>
    <w:p w14:paraId="1DEC7545" w14:textId="77777777" w:rsidR="00984F63" w:rsidRPr="00C64229" w:rsidRDefault="00984F63" w:rsidP="00196B18">
      <w:pPr>
        <w:pStyle w:val="StyleJustified"/>
        <w:spacing w:after="0" w:line="260" w:lineRule="atLeast"/>
        <w:jc w:val="left"/>
        <w:rPr>
          <w:rFonts w:ascii="Arial" w:hAnsi="Arial"/>
          <w:sz w:val="20"/>
          <w:szCs w:val="20"/>
        </w:rPr>
      </w:pPr>
    </w:p>
    <w:p w14:paraId="135B8F11" w14:textId="77777777" w:rsidR="00596230" w:rsidRPr="00C64229" w:rsidRDefault="00000000" w:rsidP="00596230">
      <w:pPr>
        <w:spacing w:line="260" w:lineRule="atLeast"/>
        <w:rPr>
          <w:sz w:val="20"/>
        </w:rPr>
      </w:pPr>
      <w:r w:rsidRPr="00C64229">
        <w:rPr>
          <w:sz w:val="20"/>
        </w:rPr>
        <w:t>skleneta</w:t>
      </w:r>
    </w:p>
    <w:p w14:paraId="3A8C3F17" w14:textId="77777777" w:rsidR="00417DF0" w:rsidRPr="00C64229" w:rsidRDefault="00417DF0" w:rsidP="00596230">
      <w:pPr>
        <w:spacing w:line="260" w:lineRule="atLeast"/>
        <w:rPr>
          <w:sz w:val="20"/>
        </w:rPr>
      </w:pPr>
    </w:p>
    <w:p w14:paraId="315D2CDF" w14:textId="77777777" w:rsidR="00BE28B2" w:rsidRPr="00C64229" w:rsidRDefault="00BE28B2" w:rsidP="00596230">
      <w:pPr>
        <w:spacing w:line="260" w:lineRule="atLeast"/>
        <w:rPr>
          <w:sz w:val="20"/>
        </w:rPr>
      </w:pPr>
    </w:p>
    <w:p w14:paraId="5E8F46D8" w14:textId="77777777" w:rsidR="006C6C9A" w:rsidRPr="00C64229" w:rsidRDefault="00000000" w:rsidP="006C6C9A">
      <w:pPr>
        <w:spacing w:line="260" w:lineRule="atLeast"/>
        <w:jc w:val="center"/>
        <w:rPr>
          <w:b/>
          <w:smallCaps/>
          <w:sz w:val="20"/>
        </w:rPr>
      </w:pPr>
      <w:r w:rsidRPr="00C64229">
        <w:rPr>
          <w:b/>
          <w:smallCaps/>
          <w:sz w:val="20"/>
        </w:rPr>
        <w:t xml:space="preserve">pogodbo </w:t>
      </w:r>
      <w:r w:rsidR="00B603BE" w:rsidRPr="00C64229">
        <w:rPr>
          <w:b/>
          <w:smallCaps/>
          <w:sz w:val="20"/>
        </w:rPr>
        <w:t>o</w:t>
      </w:r>
      <w:r w:rsidRPr="00C64229">
        <w:rPr>
          <w:b/>
          <w:smallCaps/>
          <w:sz w:val="20"/>
        </w:rPr>
        <w:t xml:space="preserve"> </w:t>
      </w:r>
      <w:r w:rsidR="003003EA" w:rsidRPr="00C64229">
        <w:rPr>
          <w:b/>
          <w:smallCaps/>
          <w:sz w:val="20"/>
        </w:rPr>
        <w:t>nakup</w:t>
      </w:r>
      <w:r w:rsidR="00B603BE" w:rsidRPr="00C64229">
        <w:rPr>
          <w:b/>
          <w:smallCaps/>
          <w:sz w:val="20"/>
        </w:rPr>
        <w:t>u</w:t>
      </w:r>
      <w:r w:rsidR="00730637" w:rsidRPr="00C64229">
        <w:rPr>
          <w:b/>
          <w:smallCaps/>
          <w:sz w:val="20"/>
        </w:rPr>
        <w:t xml:space="preserve"> </w:t>
      </w:r>
      <w:r w:rsidR="00271171" w:rsidRPr="00C64229">
        <w:rPr>
          <w:b/>
          <w:smallCaps/>
          <w:sz w:val="20"/>
        </w:rPr>
        <w:t xml:space="preserve">elektronskih </w:t>
      </w:r>
      <w:r w:rsidR="00AF5DE4" w:rsidRPr="00C64229">
        <w:rPr>
          <w:b/>
          <w:smallCaps/>
          <w:sz w:val="20"/>
        </w:rPr>
        <w:t>varnostnih omaric za shranjevanje ključev</w:t>
      </w:r>
    </w:p>
    <w:p w14:paraId="399DB286" w14:textId="77777777" w:rsidR="006C6C9A" w:rsidRPr="00C64229" w:rsidRDefault="00000000" w:rsidP="006C6C9A">
      <w:pPr>
        <w:spacing w:line="260" w:lineRule="atLeast"/>
        <w:jc w:val="center"/>
        <w:rPr>
          <w:b/>
          <w:smallCaps/>
          <w:sz w:val="20"/>
        </w:rPr>
      </w:pPr>
      <w:r w:rsidRPr="00C64229">
        <w:rPr>
          <w:b/>
          <w:smallCaps/>
          <w:sz w:val="20"/>
        </w:rPr>
        <w:t>št. C1620-</w:t>
      </w:r>
      <w:r w:rsidR="0022613F" w:rsidRPr="00C64229">
        <w:rPr>
          <w:b/>
          <w:smallCaps/>
          <w:sz w:val="20"/>
        </w:rPr>
        <w:t>2</w:t>
      </w:r>
      <w:r w:rsidR="00B514D3" w:rsidRPr="00C64229">
        <w:rPr>
          <w:b/>
          <w:smallCaps/>
          <w:sz w:val="20"/>
        </w:rPr>
        <w:t>6</w:t>
      </w:r>
      <w:r w:rsidRPr="00C64229">
        <w:rPr>
          <w:b/>
          <w:smallCaps/>
          <w:sz w:val="20"/>
        </w:rPr>
        <w:t>-000</w:t>
      </w:r>
      <w:r w:rsidR="005058EA" w:rsidRPr="00C64229">
        <w:rPr>
          <w:b/>
          <w:smallCaps/>
          <w:sz w:val="20"/>
        </w:rPr>
        <w:t>x</w:t>
      </w:r>
      <w:r w:rsidRPr="00C64229">
        <w:rPr>
          <w:b/>
          <w:smallCaps/>
          <w:sz w:val="20"/>
        </w:rPr>
        <w:t xml:space="preserve">xx </w:t>
      </w:r>
    </w:p>
    <w:p w14:paraId="71D6814A" w14:textId="77777777" w:rsidR="00F16A53" w:rsidRPr="00C64229" w:rsidRDefault="00F16A53" w:rsidP="006C6C9A">
      <w:pPr>
        <w:spacing w:line="260" w:lineRule="atLeast"/>
        <w:jc w:val="center"/>
        <w:rPr>
          <w:b/>
          <w:smallCaps/>
          <w:sz w:val="20"/>
        </w:rPr>
      </w:pPr>
    </w:p>
    <w:p w14:paraId="4D2AE014" w14:textId="77777777" w:rsidR="00BE28B2" w:rsidRPr="00C64229" w:rsidRDefault="00BE28B2" w:rsidP="006C6C9A">
      <w:pPr>
        <w:spacing w:line="260" w:lineRule="atLeast"/>
        <w:jc w:val="center"/>
        <w:rPr>
          <w:b/>
          <w:smallCaps/>
          <w:sz w:val="20"/>
        </w:rPr>
      </w:pPr>
    </w:p>
    <w:p w14:paraId="00E34433" w14:textId="77777777" w:rsidR="006C6C9A" w:rsidRPr="00C64229" w:rsidRDefault="00000000" w:rsidP="00675ADB">
      <w:pPr>
        <w:pStyle w:val="Stylelen11ptBold"/>
      </w:pPr>
      <w:r w:rsidRPr="00C64229">
        <w:t>člen</w:t>
      </w:r>
    </w:p>
    <w:p w14:paraId="29BBFF58" w14:textId="77777777" w:rsidR="0026514F" w:rsidRPr="00C64229" w:rsidRDefault="00000000" w:rsidP="003003EA">
      <w:pPr>
        <w:spacing w:after="0" w:line="260" w:lineRule="atLeast"/>
        <w:ind w:left="360"/>
        <w:rPr>
          <w:sz w:val="20"/>
          <w:szCs w:val="20"/>
          <w:lang w:eastAsia="sl-SI"/>
        </w:rPr>
      </w:pPr>
      <w:r w:rsidRPr="00C64229">
        <w:rPr>
          <w:sz w:val="20"/>
          <w:szCs w:val="20"/>
          <w:lang w:eastAsia="sl-SI"/>
        </w:rPr>
        <w:t>Pogodbeni stranki ugotavljata, da:</w:t>
      </w:r>
    </w:p>
    <w:p w14:paraId="2C3F89E5" w14:textId="77777777" w:rsidR="00E6506C" w:rsidRPr="00C64229" w:rsidRDefault="00000000" w:rsidP="00E6506C">
      <w:pPr>
        <w:pStyle w:val="Odstavekseznama"/>
        <w:numPr>
          <w:ilvl w:val="0"/>
          <w:numId w:val="48"/>
        </w:numPr>
        <w:spacing w:after="0" w:line="260" w:lineRule="atLeast"/>
        <w:rPr>
          <w:rFonts w:cs="Arial"/>
          <w:sz w:val="20"/>
          <w:szCs w:val="20"/>
          <w:lang w:val="sl-SI" w:eastAsia="sl-SI"/>
        </w:rPr>
      </w:pPr>
      <w:r w:rsidRPr="00C64229">
        <w:rPr>
          <w:rFonts w:cs="Arial"/>
          <w:sz w:val="20"/>
          <w:szCs w:val="20"/>
          <w:lang w:val="sl-SI" w:eastAsia="sl-SI"/>
        </w:rPr>
        <w:t xml:space="preserve">je naročnik za sklenitev te pogodbe izvedel odprti postopek skladno s 40. členom </w:t>
      </w:r>
      <w:r w:rsidRPr="00C64229">
        <w:rPr>
          <w:rFonts w:cs="Arial"/>
          <w:sz w:val="20"/>
          <w:szCs w:val="20"/>
          <w:lang w:val="sl-SI"/>
        </w:rPr>
        <w:t>Zakona o javnem naročanju – ZJN-3 (Uradni list RS, št. 91/15), njegovimi spremembami in dopolnitvami;</w:t>
      </w:r>
    </w:p>
    <w:p w14:paraId="1C99DAA4" w14:textId="77777777" w:rsidR="0026514F" w:rsidRPr="00C64229" w:rsidRDefault="00000000">
      <w:pPr>
        <w:pStyle w:val="Odstavekseznama"/>
        <w:numPr>
          <w:ilvl w:val="0"/>
          <w:numId w:val="48"/>
        </w:numPr>
        <w:spacing w:after="0" w:line="260" w:lineRule="atLeast"/>
        <w:rPr>
          <w:rFonts w:cs="Arial"/>
          <w:sz w:val="20"/>
          <w:szCs w:val="20"/>
          <w:lang w:val="sl-SI" w:eastAsia="sl-SI"/>
        </w:rPr>
      </w:pPr>
      <w:r w:rsidRPr="00C64229">
        <w:rPr>
          <w:rFonts w:cs="Arial"/>
          <w:sz w:val="20"/>
          <w:szCs w:val="20"/>
          <w:lang w:val="sl-SI" w:eastAsia="sl-SI"/>
        </w:rPr>
        <w:t xml:space="preserve">je bil </w:t>
      </w:r>
      <w:r w:rsidR="003003EA" w:rsidRPr="00C64229">
        <w:rPr>
          <w:rFonts w:cs="Arial"/>
          <w:sz w:val="20"/>
          <w:szCs w:val="20"/>
          <w:lang w:val="sl-SI" w:eastAsia="sl-SI"/>
        </w:rPr>
        <w:t>dobavitelj</w:t>
      </w:r>
      <w:r w:rsidRPr="00C64229">
        <w:rPr>
          <w:rFonts w:cs="Arial"/>
          <w:sz w:val="20"/>
          <w:szCs w:val="20"/>
          <w:lang w:val="sl-SI" w:eastAsia="sl-SI"/>
        </w:rPr>
        <w:t xml:space="preserve"> izbran kot najugodnejši ponudnik na podlagi odločitve o oddaji javnega naročila št. ______ z dne _________,</w:t>
      </w:r>
    </w:p>
    <w:p w14:paraId="55658980" w14:textId="77777777" w:rsidR="0026514F" w:rsidRPr="00C64229" w:rsidRDefault="00000000">
      <w:pPr>
        <w:pStyle w:val="Odstavekseznama"/>
        <w:numPr>
          <w:ilvl w:val="0"/>
          <w:numId w:val="48"/>
        </w:numPr>
        <w:spacing w:after="0" w:line="260" w:lineRule="atLeast"/>
        <w:rPr>
          <w:rFonts w:cs="Arial"/>
          <w:sz w:val="20"/>
          <w:szCs w:val="20"/>
          <w:lang w:val="sl-SI" w:eastAsia="sl-SI"/>
        </w:rPr>
      </w:pPr>
      <w:r w:rsidRPr="00C64229">
        <w:rPr>
          <w:rFonts w:cs="Arial"/>
          <w:sz w:val="20"/>
          <w:szCs w:val="20"/>
          <w:lang w:val="sl-SI" w:eastAsia="sl-SI"/>
        </w:rPr>
        <w:t>sklepata to pogodbo za ureditev medsebojnih pravic in obveznosti.</w:t>
      </w:r>
    </w:p>
    <w:p w14:paraId="3358D35F" w14:textId="77777777" w:rsidR="0026514F" w:rsidRPr="00C64229" w:rsidRDefault="0026514F" w:rsidP="0026514F">
      <w:pPr>
        <w:rPr>
          <w:lang w:eastAsia="sl-SI"/>
        </w:rPr>
      </w:pPr>
    </w:p>
    <w:p w14:paraId="71B1B9D4" w14:textId="77777777" w:rsidR="0026514F" w:rsidRPr="00C64229" w:rsidRDefault="00000000" w:rsidP="00675ADB">
      <w:pPr>
        <w:pStyle w:val="Stylelen11ptBold"/>
      </w:pPr>
      <w:r w:rsidRPr="00C64229">
        <w:t>člen</w:t>
      </w:r>
    </w:p>
    <w:p w14:paraId="4A32DD72" w14:textId="77777777" w:rsidR="00804C04" w:rsidRPr="00C64229" w:rsidRDefault="00000000" w:rsidP="00BD598D">
      <w:pPr>
        <w:spacing w:after="0" w:line="260" w:lineRule="atLeast"/>
        <w:rPr>
          <w:sz w:val="20"/>
          <w:szCs w:val="20"/>
        </w:rPr>
      </w:pPr>
      <w:r w:rsidRPr="00C64229">
        <w:rPr>
          <w:sz w:val="20"/>
          <w:szCs w:val="20"/>
        </w:rPr>
        <w:t xml:space="preserve">Predmet pogodbe je </w:t>
      </w:r>
      <w:r w:rsidR="00BC7D51" w:rsidRPr="00C64229">
        <w:rPr>
          <w:sz w:val="20"/>
          <w:szCs w:val="20"/>
        </w:rPr>
        <w:t>n</w:t>
      </w:r>
      <w:r w:rsidR="00271171" w:rsidRPr="00C64229">
        <w:rPr>
          <w:sz w:val="20"/>
          <w:szCs w:val="20"/>
        </w:rPr>
        <w:t>akup</w:t>
      </w:r>
      <w:r w:rsidRPr="00C64229">
        <w:rPr>
          <w:sz w:val="20"/>
          <w:szCs w:val="20"/>
        </w:rPr>
        <w:t xml:space="preserve"> </w:t>
      </w:r>
      <w:r w:rsidR="003C67C3" w:rsidRPr="00C64229">
        <w:rPr>
          <w:sz w:val="20"/>
          <w:szCs w:val="20"/>
        </w:rPr>
        <w:t xml:space="preserve">osmih </w:t>
      </w:r>
      <w:r w:rsidR="00271171" w:rsidRPr="00C64229">
        <w:rPr>
          <w:sz w:val="20"/>
          <w:szCs w:val="20"/>
        </w:rPr>
        <w:t>elektronskih varnostnih omaric za shranjevanje ključev</w:t>
      </w:r>
      <w:r w:rsidR="003C67C3" w:rsidRPr="00C64229">
        <w:rPr>
          <w:sz w:val="20"/>
          <w:szCs w:val="20"/>
        </w:rPr>
        <w:t>, proizvajalca ________________________</w:t>
      </w:r>
      <w:r w:rsidRPr="00C64229">
        <w:rPr>
          <w:sz w:val="20"/>
          <w:szCs w:val="20"/>
        </w:rPr>
        <w:t xml:space="preserve"> (v nadaljevanju: omarice) s ___ letno garancijo, in sicer:</w:t>
      </w:r>
    </w:p>
    <w:p w14:paraId="1C6639C1" w14:textId="77777777" w:rsidR="003C67C3" w:rsidRPr="00C64229" w:rsidRDefault="00000000" w:rsidP="0056566D">
      <w:pPr>
        <w:pStyle w:val="Odstavekseznama"/>
        <w:numPr>
          <w:ilvl w:val="0"/>
          <w:numId w:val="48"/>
        </w:numPr>
        <w:spacing w:after="0" w:line="260" w:lineRule="atLeast"/>
        <w:rPr>
          <w:sz w:val="20"/>
          <w:szCs w:val="20"/>
          <w:lang w:val="sl-SI"/>
        </w:rPr>
      </w:pPr>
      <w:r w:rsidRPr="00C64229">
        <w:rPr>
          <w:sz w:val="20"/>
          <w:szCs w:val="20"/>
          <w:lang w:val="sl-SI"/>
        </w:rPr>
        <w:t>____ omaric model _________, kapaciteta ____ ključev</w:t>
      </w:r>
      <w:r w:rsidR="00964166" w:rsidRPr="00C64229">
        <w:rPr>
          <w:sz w:val="20"/>
          <w:szCs w:val="20"/>
          <w:lang w:val="sl-SI"/>
        </w:rPr>
        <w:t>, cena za kos _______ EUR brez DDV</w:t>
      </w:r>
      <w:r w:rsidR="000266D6" w:rsidRPr="00C64229">
        <w:rPr>
          <w:sz w:val="20"/>
          <w:szCs w:val="20"/>
          <w:lang w:val="sl-SI"/>
        </w:rPr>
        <w:t>,</w:t>
      </w:r>
    </w:p>
    <w:p w14:paraId="18C264B4" w14:textId="77777777" w:rsidR="00964166" w:rsidRPr="00C64229" w:rsidRDefault="00000000" w:rsidP="00964166">
      <w:pPr>
        <w:pStyle w:val="Odstavekseznama"/>
        <w:numPr>
          <w:ilvl w:val="0"/>
          <w:numId w:val="48"/>
        </w:numPr>
        <w:spacing w:after="0" w:line="260" w:lineRule="atLeast"/>
        <w:rPr>
          <w:sz w:val="20"/>
          <w:szCs w:val="20"/>
          <w:lang w:val="sl-SI"/>
        </w:rPr>
      </w:pPr>
      <w:r w:rsidRPr="00C64229">
        <w:rPr>
          <w:sz w:val="20"/>
          <w:szCs w:val="20"/>
          <w:lang w:val="sl-SI"/>
        </w:rPr>
        <w:t>____ omaric model _________, kapaciteta ____ ključev, cena za kos _______ EUR brez DDV</w:t>
      </w:r>
      <w:r w:rsidR="000266D6" w:rsidRPr="00C64229">
        <w:rPr>
          <w:sz w:val="20"/>
          <w:szCs w:val="20"/>
          <w:lang w:val="sl-SI"/>
        </w:rPr>
        <w:t>.</w:t>
      </w:r>
    </w:p>
    <w:p w14:paraId="749DFAB8" w14:textId="77777777" w:rsidR="00B603BE" w:rsidRPr="00C64229" w:rsidRDefault="00B603BE" w:rsidP="00BD598D">
      <w:pPr>
        <w:spacing w:after="0" w:line="260" w:lineRule="atLeast"/>
        <w:rPr>
          <w:sz w:val="20"/>
          <w:szCs w:val="20"/>
        </w:rPr>
      </w:pPr>
    </w:p>
    <w:p w14:paraId="6BA860EC" w14:textId="77777777" w:rsidR="00B603BE" w:rsidRPr="00C64229" w:rsidRDefault="00000000" w:rsidP="00B603BE">
      <w:pPr>
        <w:spacing w:after="0" w:line="260" w:lineRule="exact"/>
        <w:rPr>
          <w:sz w:val="20"/>
          <w:szCs w:val="20"/>
        </w:rPr>
      </w:pPr>
      <w:r w:rsidRPr="00C64229">
        <w:rPr>
          <w:sz w:val="20"/>
          <w:szCs w:val="20"/>
        </w:rPr>
        <w:t xml:space="preserve">Predmet pogodbe je podrobneje opredeljen v razpisni dokumentaciji za javno naročilo št. </w:t>
      </w:r>
      <w:r w:rsidR="002D18F9" w:rsidRPr="00C64229">
        <w:rPr>
          <w:sz w:val="20"/>
          <w:szCs w:val="20"/>
        </w:rPr>
        <w:t xml:space="preserve">JN </w:t>
      </w:r>
      <w:r w:rsidR="001F4516" w:rsidRPr="00C64229">
        <w:rPr>
          <w:sz w:val="20"/>
          <w:szCs w:val="20"/>
        </w:rPr>
        <w:t>5/2026</w:t>
      </w:r>
      <w:r w:rsidR="002D18F9" w:rsidRPr="00C64229">
        <w:rPr>
          <w:sz w:val="20"/>
          <w:szCs w:val="20"/>
        </w:rPr>
        <w:t xml:space="preserve"> KLJUČAR</w:t>
      </w:r>
      <w:r w:rsidR="00BC7D51" w:rsidRPr="00C64229">
        <w:rPr>
          <w:sz w:val="20"/>
          <w:szCs w:val="20"/>
        </w:rPr>
        <w:t xml:space="preserve"> </w:t>
      </w:r>
      <w:r w:rsidRPr="00C64229">
        <w:rPr>
          <w:sz w:val="20"/>
          <w:szCs w:val="20"/>
        </w:rPr>
        <w:t>z vsemi njenimi dopolnitvami, spremembami in naročnikovimi pojasnili ter odgovori, objavljenimi na portalu javnih naročil (v nadaljevanju: razpisna dokumentacija) in dobaviteljevi ponudbi z dne ________</w:t>
      </w:r>
      <w:r w:rsidR="002D6252" w:rsidRPr="00C64229">
        <w:rPr>
          <w:sz w:val="20"/>
          <w:szCs w:val="20"/>
        </w:rPr>
        <w:t>, ki sta sestavna dela razpisne dokumentacije.</w:t>
      </w:r>
      <w:r w:rsidRPr="00C64229">
        <w:rPr>
          <w:sz w:val="20"/>
          <w:szCs w:val="20"/>
        </w:rPr>
        <w:t xml:space="preserve"> V primeru nasprotja med razpisno dokumentacijo in ponudbo ima pri razlagi </w:t>
      </w:r>
      <w:r w:rsidR="002D6252" w:rsidRPr="00C64229">
        <w:rPr>
          <w:sz w:val="20"/>
          <w:szCs w:val="20"/>
        </w:rPr>
        <w:t xml:space="preserve">izpolnitvene obveznosti </w:t>
      </w:r>
      <w:r w:rsidRPr="00C64229">
        <w:rPr>
          <w:sz w:val="20"/>
          <w:szCs w:val="20"/>
        </w:rPr>
        <w:t>razpisna dokumentacija prednost pred ponudbo, razen če bi bilo upoštevanje ponudbe za naročnika ugodneje.</w:t>
      </w:r>
    </w:p>
    <w:p w14:paraId="359B3625" w14:textId="77777777" w:rsidR="000266D6" w:rsidRPr="00C64229" w:rsidRDefault="000266D6" w:rsidP="00B603BE">
      <w:pPr>
        <w:spacing w:after="0" w:line="260" w:lineRule="exact"/>
        <w:rPr>
          <w:sz w:val="20"/>
          <w:szCs w:val="20"/>
        </w:rPr>
      </w:pPr>
    </w:p>
    <w:p w14:paraId="1E78FF63" w14:textId="77777777" w:rsidR="000266D6" w:rsidRPr="00C64229" w:rsidRDefault="000266D6" w:rsidP="00B603BE">
      <w:pPr>
        <w:spacing w:after="0" w:line="260" w:lineRule="exact"/>
        <w:rPr>
          <w:sz w:val="20"/>
          <w:szCs w:val="20"/>
        </w:rPr>
      </w:pPr>
    </w:p>
    <w:p w14:paraId="22EA398E" w14:textId="77777777" w:rsidR="006C6C9A" w:rsidRPr="00C64229" w:rsidRDefault="00000000" w:rsidP="00675ADB">
      <w:pPr>
        <w:pStyle w:val="Stylelen11ptBold"/>
      </w:pPr>
      <w:r w:rsidRPr="00C64229">
        <w:lastRenderedPageBreak/>
        <w:t>člen</w:t>
      </w:r>
    </w:p>
    <w:p w14:paraId="0EAEC618" w14:textId="77777777" w:rsidR="003003EA" w:rsidRPr="00C64229" w:rsidRDefault="00000000" w:rsidP="00675ADB">
      <w:pPr>
        <w:pStyle w:val="Stylelen11ptBold"/>
        <w:numPr>
          <w:ilvl w:val="0"/>
          <w:numId w:val="0"/>
        </w:numPr>
      </w:pPr>
      <w:r w:rsidRPr="00C64229">
        <w:t xml:space="preserve">Dobavitelj s podpisom te pogodbe potrjuje, da je v celoti seznanjen z obsegom in zahtevnostjo pogodbenih obveznosti ter da bo slednje opravil na najbolj ekonomičen način, </w:t>
      </w:r>
      <w:r w:rsidR="00906C08" w:rsidRPr="00C64229">
        <w:t xml:space="preserve">s </w:t>
      </w:r>
      <w:r w:rsidRPr="00C64229">
        <w:t>strokovno usposobljen</w:t>
      </w:r>
      <w:r w:rsidR="00906C08" w:rsidRPr="00C64229">
        <w:t>imi</w:t>
      </w:r>
      <w:r w:rsidRPr="00C64229">
        <w:t xml:space="preserve"> delavc</w:t>
      </w:r>
      <w:r w:rsidR="00906C08" w:rsidRPr="00C64229">
        <w:t>i</w:t>
      </w:r>
      <w:r w:rsidRPr="00C64229">
        <w:t>, kakovostno</w:t>
      </w:r>
      <w:r w:rsidR="00906C08" w:rsidRPr="00C64229">
        <w:t xml:space="preserve"> in </w:t>
      </w:r>
      <w:r w:rsidRPr="00C64229">
        <w:t>po pravilih stroke, v skladu z veljavno zakonodajo oz. predpisi, tehničnimi navodili, priporočili in normativi.</w:t>
      </w:r>
    </w:p>
    <w:p w14:paraId="61F24176" w14:textId="77777777" w:rsidR="002254FA" w:rsidRPr="00C64229" w:rsidRDefault="00000000" w:rsidP="00675ADB">
      <w:pPr>
        <w:pStyle w:val="Stylelen11ptBold"/>
      </w:pPr>
      <w:r w:rsidRPr="00C64229">
        <w:t>člen</w:t>
      </w:r>
    </w:p>
    <w:p w14:paraId="25C6354B" w14:textId="77777777" w:rsidR="00103D11" w:rsidRPr="00C64229" w:rsidRDefault="00000000" w:rsidP="00103D11">
      <w:pPr>
        <w:pStyle w:val="osnovno"/>
        <w:spacing w:line="260" w:lineRule="atLeast"/>
        <w:rPr>
          <w:rFonts w:ascii="Arial" w:hAnsi="Arial" w:cs="Arial"/>
          <w:bCs/>
          <w:sz w:val="20"/>
          <w:lang w:eastAsia="sl-SI"/>
        </w:rPr>
      </w:pPr>
      <w:r w:rsidRPr="00C64229">
        <w:rPr>
          <w:rFonts w:ascii="Arial" w:hAnsi="Arial" w:cs="Arial"/>
          <w:bCs/>
          <w:sz w:val="20"/>
          <w:lang w:eastAsia="sl-SI"/>
        </w:rPr>
        <w:t>Skupna p</w:t>
      </w:r>
      <w:r w:rsidR="0094522C" w:rsidRPr="00C64229">
        <w:rPr>
          <w:rFonts w:ascii="Arial" w:hAnsi="Arial" w:cs="Arial"/>
          <w:bCs/>
          <w:sz w:val="20"/>
          <w:lang w:eastAsia="sl-SI"/>
        </w:rPr>
        <w:t xml:space="preserve">ogodbena </w:t>
      </w:r>
      <w:r w:rsidR="00D31E0B" w:rsidRPr="00C64229">
        <w:rPr>
          <w:rFonts w:ascii="Arial" w:hAnsi="Arial" w:cs="Arial"/>
          <w:bCs/>
          <w:sz w:val="20"/>
          <w:lang w:eastAsia="sl-SI"/>
        </w:rPr>
        <w:t xml:space="preserve">vrednost </w:t>
      </w:r>
      <w:r w:rsidR="0094522C" w:rsidRPr="00C64229">
        <w:rPr>
          <w:rFonts w:ascii="Arial" w:hAnsi="Arial" w:cs="Arial"/>
          <w:bCs/>
          <w:sz w:val="20"/>
          <w:lang w:eastAsia="sl-SI"/>
        </w:rPr>
        <w:t xml:space="preserve">za </w:t>
      </w:r>
      <w:r w:rsidR="00D31E0B" w:rsidRPr="00C64229">
        <w:rPr>
          <w:rFonts w:ascii="Arial" w:hAnsi="Arial" w:cs="Arial"/>
          <w:bCs/>
          <w:sz w:val="20"/>
          <w:lang w:eastAsia="sl-SI"/>
        </w:rPr>
        <w:t>nakup</w:t>
      </w:r>
      <w:r w:rsidR="004D0846" w:rsidRPr="00C64229">
        <w:rPr>
          <w:rFonts w:ascii="Arial" w:hAnsi="Arial" w:cs="Arial"/>
          <w:bCs/>
          <w:sz w:val="20"/>
          <w:lang w:eastAsia="sl-SI"/>
        </w:rPr>
        <w:t xml:space="preserve"> </w:t>
      </w:r>
      <w:r w:rsidR="001F282B" w:rsidRPr="00C64229">
        <w:rPr>
          <w:rFonts w:ascii="Arial" w:hAnsi="Arial" w:cs="Arial"/>
          <w:bCs/>
          <w:sz w:val="20"/>
          <w:lang w:eastAsia="sl-SI"/>
        </w:rPr>
        <w:t xml:space="preserve">omaric </w:t>
      </w:r>
      <w:r w:rsidR="00BC6737" w:rsidRPr="00C64229">
        <w:rPr>
          <w:rFonts w:ascii="Arial" w:hAnsi="Arial" w:cs="Arial"/>
          <w:bCs/>
          <w:sz w:val="20"/>
          <w:lang w:eastAsia="sl-SI"/>
        </w:rPr>
        <w:t xml:space="preserve">iz 2. člena te pogodbe </w:t>
      </w:r>
      <w:r w:rsidR="007E584A" w:rsidRPr="00C64229">
        <w:rPr>
          <w:rFonts w:ascii="Arial" w:hAnsi="Arial" w:cs="Arial"/>
          <w:bCs/>
          <w:sz w:val="20"/>
          <w:lang w:eastAsia="sl-SI"/>
        </w:rPr>
        <w:t xml:space="preserve">s ___ letno garancijo </w:t>
      </w:r>
      <w:r w:rsidR="00D31E0B" w:rsidRPr="00C64229">
        <w:rPr>
          <w:rFonts w:ascii="Arial" w:hAnsi="Arial" w:cs="Arial"/>
          <w:bCs/>
          <w:sz w:val="20"/>
          <w:lang w:eastAsia="sl-SI"/>
        </w:rPr>
        <w:t xml:space="preserve">in </w:t>
      </w:r>
      <w:r w:rsidR="0094522C" w:rsidRPr="00C64229">
        <w:rPr>
          <w:rFonts w:ascii="Arial" w:hAnsi="Arial" w:cs="Arial"/>
          <w:bCs/>
          <w:sz w:val="20"/>
          <w:lang w:eastAsia="sl-SI"/>
        </w:rPr>
        <w:t xml:space="preserve">izvedbo vseh </w:t>
      </w:r>
      <w:r w:rsidR="00134B89" w:rsidRPr="00C64229">
        <w:rPr>
          <w:rFonts w:ascii="Arial" w:hAnsi="Arial" w:cs="Arial"/>
          <w:bCs/>
          <w:sz w:val="20"/>
          <w:lang w:eastAsia="sl-SI"/>
        </w:rPr>
        <w:t>storitev ter</w:t>
      </w:r>
      <w:r w:rsidR="0048416D" w:rsidRPr="00C64229">
        <w:rPr>
          <w:rFonts w:ascii="Arial" w:hAnsi="Arial" w:cs="Arial"/>
          <w:bCs/>
          <w:sz w:val="20"/>
          <w:lang w:eastAsia="sl-SI"/>
        </w:rPr>
        <w:t xml:space="preserve"> dobav</w:t>
      </w:r>
      <w:r w:rsidR="00FF518D" w:rsidRPr="00C64229">
        <w:rPr>
          <w:rFonts w:ascii="Arial" w:hAnsi="Arial" w:cs="Arial"/>
          <w:bCs/>
          <w:sz w:val="20"/>
          <w:lang w:eastAsia="sl-SI"/>
        </w:rPr>
        <w:t xml:space="preserve"> </w:t>
      </w:r>
      <w:r w:rsidR="00134B89" w:rsidRPr="00C64229">
        <w:rPr>
          <w:rFonts w:ascii="Arial" w:hAnsi="Arial" w:cs="Arial"/>
          <w:bCs/>
          <w:sz w:val="20"/>
          <w:lang w:eastAsia="sl-SI"/>
        </w:rPr>
        <w:t xml:space="preserve">blaga </w:t>
      </w:r>
      <w:r w:rsidR="0094522C" w:rsidRPr="00C64229">
        <w:rPr>
          <w:rFonts w:ascii="Arial" w:hAnsi="Arial" w:cs="Arial"/>
          <w:bCs/>
          <w:sz w:val="20"/>
          <w:lang w:eastAsia="sl-SI"/>
        </w:rPr>
        <w:t>po pogodbi je ________</w:t>
      </w:r>
      <w:r w:rsidR="00593DE2" w:rsidRPr="00C64229">
        <w:rPr>
          <w:rFonts w:ascii="Arial" w:hAnsi="Arial" w:cs="Arial"/>
          <w:bCs/>
          <w:sz w:val="20"/>
          <w:lang w:eastAsia="sl-SI"/>
        </w:rPr>
        <w:t>___</w:t>
      </w:r>
      <w:r w:rsidR="0094522C" w:rsidRPr="00C64229">
        <w:rPr>
          <w:rFonts w:ascii="Arial" w:hAnsi="Arial" w:cs="Arial"/>
          <w:bCs/>
          <w:sz w:val="20"/>
          <w:lang w:eastAsia="sl-SI"/>
        </w:rPr>
        <w:t>_ EUR brez DDV</w:t>
      </w:r>
      <w:r w:rsidR="00E62698" w:rsidRPr="00C64229">
        <w:rPr>
          <w:rFonts w:ascii="Arial" w:hAnsi="Arial" w:cs="Arial"/>
          <w:bCs/>
          <w:sz w:val="20"/>
          <w:lang w:eastAsia="sl-SI"/>
        </w:rPr>
        <w:t xml:space="preserve"> ter </w:t>
      </w:r>
      <w:r w:rsidR="00906C08" w:rsidRPr="00C64229">
        <w:rPr>
          <w:rFonts w:ascii="Arial" w:hAnsi="Arial" w:cs="Arial"/>
          <w:bCs/>
          <w:sz w:val="20"/>
          <w:lang w:eastAsia="sl-SI"/>
        </w:rPr>
        <w:t>je nespremenljiva za celotno</w:t>
      </w:r>
      <w:r w:rsidR="007E584A" w:rsidRPr="00C64229">
        <w:rPr>
          <w:rFonts w:ascii="Arial" w:hAnsi="Arial" w:cs="Arial"/>
          <w:bCs/>
          <w:sz w:val="20"/>
          <w:lang w:eastAsia="sl-SI"/>
        </w:rPr>
        <w:t xml:space="preserve"> obdobje trajanja garancije</w:t>
      </w:r>
      <w:r w:rsidR="00906C08" w:rsidRPr="00C64229">
        <w:rPr>
          <w:rFonts w:ascii="Arial" w:hAnsi="Arial" w:cs="Arial"/>
          <w:bCs/>
          <w:sz w:val="20"/>
          <w:lang w:eastAsia="sl-SI"/>
        </w:rPr>
        <w:t xml:space="preserve">. </w:t>
      </w:r>
      <w:r w:rsidRPr="00C64229">
        <w:rPr>
          <w:rFonts w:ascii="Arial" w:hAnsi="Arial" w:cs="Arial"/>
          <w:bCs/>
          <w:sz w:val="20"/>
          <w:lang w:eastAsia="sl-SI"/>
        </w:rPr>
        <w:t>Ponudnik obračuna DDV v skladu z veljavno zakonodajo. Morebitno povišanje stopnje DDV gre v celoti v breme naročnika. V tem primeru bo naročnik postopal v skladu s 3. točko prvega odstavka 95. člena ZJN-3.</w:t>
      </w:r>
    </w:p>
    <w:p w14:paraId="3FF74787" w14:textId="77777777" w:rsidR="00915687" w:rsidRPr="00C64229" w:rsidRDefault="00915687" w:rsidP="00915687">
      <w:pPr>
        <w:spacing w:after="0" w:line="260" w:lineRule="atLeast"/>
        <w:rPr>
          <w:i/>
          <w:iCs/>
          <w:sz w:val="20"/>
          <w:szCs w:val="20"/>
        </w:rPr>
      </w:pPr>
    </w:p>
    <w:p w14:paraId="0C7FD240" w14:textId="77777777" w:rsidR="006744ED" w:rsidRPr="00C64229" w:rsidRDefault="00000000" w:rsidP="006744ED">
      <w:pPr>
        <w:widowControl w:val="0"/>
        <w:spacing w:after="0" w:line="260" w:lineRule="atLeast"/>
        <w:rPr>
          <w:sz w:val="20"/>
          <w:szCs w:val="20"/>
          <w:lang w:eastAsia="sl-SI"/>
        </w:rPr>
      </w:pPr>
      <w:r w:rsidRPr="00C64229">
        <w:rPr>
          <w:sz w:val="20"/>
        </w:rPr>
        <w:t>Pogodbena vrednost</w:t>
      </w:r>
      <w:r w:rsidRPr="00C64229">
        <w:rPr>
          <w:sz w:val="20"/>
          <w:szCs w:val="20"/>
        </w:rPr>
        <w:t xml:space="preserve"> zajema vso blago in storitve</w:t>
      </w:r>
      <w:r w:rsidR="00F425B5" w:rsidRPr="00C64229">
        <w:rPr>
          <w:sz w:val="20"/>
          <w:szCs w:val="20"/>
        </w:rPr>
        <w:t xml:space="preserve"> ter morebitne druge stroške</w:t>
      </w:r>
      <w:r w:rsidRPr="00C64229">
        <w:rPr>
          <w:sz w:val="20"/>
          <w:szCs w:val="20"/>
        </w:rPr>
        <w:t xml:space="preserve">, </w:t>
      </w:r>
      <w:r w:rsidRPr="00C64229">
        <w:rPr>
          <w:sz w:val="20"/>
        </w:rPr>
        <w:t xml:space="preserve">ki so potrebni za izvedbo vseh obveznosti, opredeljenih v razpisni dokumentaciji za javno naročilo št. </w:t>
      </w:r>
      <w:r w:rsidR="002D18F9" w:rsidRPr="00C64229">
        <w:rPr>
          <w:sz w:val="20"/>
        </w:rPr>
        <w:t xml:space="preserve">JN </w:t>
      </w:r>
      <w:r w:rsidR="001F4516" w:rsidRPr="00C64229">
        <w:rPr>
          <w:sz w:val="20"/>
        </w:rPr>
        <w:t>5/2026</w:t>
      </w:r>
      <w:r w:rsidR="002D18F9" w:rsidRPr="00C64229">
        <w:rPr>
          <w:sz w:val="20"/>
        </w:rPr>
        <w:t xml:space="preserve"> KLJUČAR</w:t>
      </w:r>
      <w:r w:rsidRPr="00C64229">
        <w:rPr>
          <w:sz w:val="20"/>
        </w:rPr>
        <w:t xml:space="preserve">. </w:t>
      </w:r>
      <w:r w:rsidRPr="00C64229">
        <w:rPr>
          <w:sz w:val="20"/>
          <w:szCs w:val="20"/>
          <w:lang w:eastAsia="sl-SI"/>
        </w:rPr>
        <w:t xml:space="preserve">Nespremenljivost pogodbene vrednosti v EUR brez DDV </w:t>
      </w:r>
      <w:r w:rsidRPr="00C64229">
        <w:rPr>
          <w:sz w:val="20"/>
          <w:szCs w:val="20"/>
        </w:rPr>
        <w:t xml:space="preserve">pomeni, da ponudnik ni upravičen zahtevati spremembe (valorizacije) cene, če se po sklenitvi te pogodbe zvišajo cene elementov, na podlagi katerih je določena pogodbena vrednost </w:t>
      </w:r>
      <w:r w:rsidRPr="00C64229">
        <w:rPr>
          <w:sz w:val="20"/>
          <w:szCs w:val="20"/>
          <w:lang w:eastAsia="sl-SI"/>
        </w:rPr>
        <w:t>v EUR brez DDV</w:t>
      </w:r>
      <w:r w:rsidRPr="00C64229">
        <w:rPr>
          <w:sz w:val="20"/>
          <w:szCs w:val="20"/>
        </w:rPr>
        <w:t xml:space="preserve">. </w:t>
      </w:r>
      <w:r w:rsidRPr="00C64229">
        <w:rPr>
          <w:sz w:val="20"/>
          <w:szCs w:val="20"/>
          <w:lang w:eastAsia="sl-SI"/>
        </w:rPr>
        <w:t>Naročnik v zvezi z</w:t>
      </w:r>
      <w:r w:rsidRPr="00C64229">
        <w:rPr>
          <w:rFonts w:ascii="ArialMT" w:hAnsi="ArialMT" w:cs="ArialMT"/>
          <w:sz w:val="20"/>
          <w:szCs w:val="20"/>
          <w:lang w:eastAsia="sl-SI"/>
        </w:rPr>
        <w:t xml:space="preserve"> </w:t>
      </w:r>
      <w:r w:rsidRPr="00C64229">
        <w:rPr>
          <w:sz w:val="20"/>
          <w:szCs w:val="20"/>
          <w:lang w:eastAsia="sl-SI"/>
        </w:rPr>
        <w:t xml:space="preserve">izvedbo obveznosti po tej pogodbi ne bo priznal nobenih drugih ali dodatnih stroškov. </w:t>
      </w:r>
    </w:p>
    <w:p w14:paraId="1EB18A50" w14:textId="77777777" w:rsidR="00577CA3" w:rsidRPr="00C64229" w:rsidRDefault="00577CA3" w:rsidP="0094522C">
      <w:pPr>
        <w:spacing w:after="0" w:line="260" w:lineRule="atLeast"/>
        <w:rPr>
          <w:sz w:val="20"/>
          <w:szCs w:val="20"/>
        </w:rPr>
      </w:pPr>
    </w:p>
    <w:p w14:paraId="1C13E739" w14:textId="77777777" w:rsidR="004B4F2E" w:rsidRPr="00C64229" w:rsidRDefault="00000000" w:rsidP="004B4F2E">
      <w:pPr>
        <w:spacing w:after="0" w:line="260" w:lineRule="atLeast"/>
        <w:rPr>
          <w:sz w:val="20"/>
          <w:szCs w:val="20"/>
        </w:rPr>
      </w:pPr>
      <w:r w:rsidRPr="00C64229">
        <w:rPr>
          <w:sz w:val="20"/>
          <w:szCs w:val="20"/>
        </w:rPr>
        <w:t xml:space="preserve">Če bi se nesporno izkazalo, da je v času trajanja garancije za okvaro oz. nedelovanje </w:t>
      </w:r>
      <w:r w:rsidR="004D0846" w:rsidRPr="00C64229">
        <w:rPr>
          <w:sz w:val="20"/>
          <w:szCs w:val="20"/>
        </w:rPr>
        <w:t xml:space="preserve">omaric </w:t>
      </w:r>
      <w:r w:rsidRPr="00C64229">
        <w:rPr>
          <w:sz w:val="20"/>
          <w:szCs w:val="20"/>
        </w:rPr>
        <w:t xml:space="preserve">odgovoren naročnik, je naročnik za kritje stroškov popravila </w:t>
      </w:r>
      <w:r w:rsidR="004D0846" w:rsidRPr="00C64229">
        <w:rPr>
          <w:sz w:val="20"/>
          <w:szCs w:val="20"/>
        </w:rPr>
        <w:t xml:space="preserve">omaric </w:t>
      </w:r>
      <w:r w:rsidRPr="00C64229">
        <w:rPr>
          <w:sz w:val="20"/>
          <w:szCs w:val="20"/>
        </w:rPr>
        <w:t>predvidel ocenjeno vrednost, opredeljeno v petem odstavku točke 3.2 razpisne dokumentacije, v breme katere bo naročnik dobavitelju plačal te stroške. V primeru nastopa potrebe po popravilu bo naročnik sklenil aneks k pogodbi po 1. točki prvega odstavka 95. člena ZJN-3, in sicer za vrednost popravila, kot bo razvidna iz s strani naročnika potrjene ponudbe, v kateri bo dobavitelj opredelil količino potrebnih servisnih ur, obračunanih po ceni servisne ure, ki znaša ______ EUR brez DDV, material pa bo obračunan po cen</w:t>
      </w:r>
      <w:r w:rsidR="00712603" w:rsidRPr="00C64229">
        <w:rPr>
          <w:sz w:val="20"/>
          <w:szCs w:val="20"/>
        </w:rPr>
        <w:t>ah</w:t>
      </w:r>
      <w:r w:rsidRPr="00C64229">
        <w:rPr>
          <w:sz w:val="20"/>
          <w:szCs w:val="20"/>
        </w:rPr>
        <w:t>, določeni</w:t>
      </w:r>
      <w:r w:rsidR="00712603" w:rsidRPr="00C64229">
        <w:rPr>
          <w:sz w:val="20"/>
          <w:szCs w:val="20"/>
        </w:rPr>
        <w:t>h</w:t>
      </w:r>
      <w:r w:rsidRPr="00C64229">
        <w:rPr>
          <w:sz w:val="20"/>
          <w:szCs w:val="20"/>
        </w:rPr>
        <w:t xml:space="preserve"> v uradno veljavnem ceniku</w:t>
      </w:r>
      <w:r w:rsidR="00712603" w:rsidRPr="00C64229">
        <w:rPr>
          <w:sz w:val="20"/>
          <w:szCs w:val="20"/>
        </w:rPr>
        <w:t>,</w:t>
      </w:r>
      <w:r w:rsidRPr="00C64229">
        <w:rPr>
          <w:sz w:val="20"/>
          <w:szCs w:val="20"/>
        </w:rPr>
        <w:t xml:space="preserve"> s popustom, ki znaša ______ %. Popravilo dobavitelj izvede, če naročnik potrdi ponudbo in je sklenjen aneks k pogodbi.</w:t>
      </w:r>
    </w:p>
    <w:p w14:paraId="429A261C" w14:textId="77777777" w:rsidR="002254FA" w:rsidRPr="00C64229" w:rsidRDefault="002254FA" w:rsidP="004B4F2E">
      <w:pPr>
        <w:spacing w:after="0" w:line="260" w:lineRule="atLeast"/>
        <w:rPr>
          <w:sz w:val="20"/>
          <w:szCs w:val="20"/>
          <w:highlight w:val="yellow"/>
        </w:rPr>
      </w:pPr>
    </w:p>
    <w:p w14:paraId="2EB4E70D" w14:textId="77777777" w:rsidR="005168B3" w:rsidRPr="00C64229" w:rsidRDefault="00000000" w:rsidP="00675ADB">
      <w:pPr>
        <w:pStyle w:val="Stylelen11ptBold"/>
      </w:pPr>
      <w:r w:rsidRPr="00C64229">
        <w:t>člen</w:t>
      </w:r>
    </w:p>
    <w:p w14:paraId="6D10A042" w14:textId="77777777" w:rsidR="00740262" w:rsidRPr="00C64229" w:rsidRDefault="00000000" w:rsidP="00411520">
      <w:pPr>
        <w:spacing w:after="0" w:line="260" w:lineRule="atLeast"/>
        <w:rPr>
          <w:sz w:val="20"/>
          <w:szCs w:val="20"/>
        </w:rPr>
      </w:pPr>
      <w:r w:rsidRPr="00C64229">
        <w:rPr>
          <w:sz w:val="20"/>
          <w:szCs w:val="20"/>
        </w:rPr>
        <w:t xml:space="preserve">Dobavitelj se zavezuje, da bo v </w:t>
      </w:r>
      <w:r w:rsidR="00411520" w:rsidRPr="00C64229">
        <w:rPr>
          <w:sz w:val="20"/>
          <w:szCs w:val="20"/>
        </w:rPr>
        <w:t xml:space="preserve">roku </w:t>
      </w:r>
      <w:r w:rsidR="00602D06" w:rsidRPr="00C64229">
        <w:rPr>
          <w:sz w:val="20"/>
          <w:szCs w:val="20"/>
        </w:rPr>
        <w:t xml:space="preserve">največ </w:t>
      </w:r>
      <w:r w:rsidR="00B25FA6" w:rsidRPr="00C64229">
        <w:rPr>
          <w:sz w:val="20"/>
          <w:szCs w:val="20"/>
        </w:rPr>
        <w:t>1</w:t>
      </w:r>
      <w:r w:rsidR="00F71AD4" w:rsidRPr="00C64229">
        <w:rPr>
          <w:sz w:val="20"/>
          <w:szCs w:val="20"/>
        </w:rPr>
        <w:t>4</w:t>
      </w:r>
      <w:r w:rsidR="00B25FA6" w:rsidRPr="00C64229">
        <w:rPr>
          <w:sz w:val="20"/>
          <w:szCs w:val="20"/>
        </w:rPr>
        <w:t>0</w:t>
      </w:r>
      <w:r w:rsidRPr="00C64229">
        <w:rPr>
          <w:sz w:val="20"/>
          <w:szCs w:val="20"/>
        </w:rPr>
        <w:t xml:space="preserve"> dn</w:t>
      </w:r>
      <w:r w:rsidR="00411520" w:rsidRPr="00C64229">
        <w:rPr>
          <w:sz w:val="20"/>
          <w:szCs w:val="20"/>
        </w:rPr>
        <w:t>i</w:t>
      </w:r>
      <w:r w:rsidRPr="00C64229">
        <w:rPr>
          <w:sz w:val="20"/>
          <w:szCs w:val="20"/>
        </w:rPr>
        <w:t xml:space="preserve"> po podpisu</w:t>
      </w:r>
      <w:r w:rsidR="00411520" w:rsidRPr="00C64229">
        <w:rPr>
          <w:sz w:val="20"/>
          <w:szCs w:val="20"/>
        </w:rPr>
        <w:t xml:space="preserve"> te</w:t>
      </w:r>
      <w:r w:rsidRPr="00C64229">
        <w:rPr>
          <w:sz w:val="20"/>
          <w:szCs w:val="20"/>
        </w:rPr>
        <w:t xml:space="preserve"> pogodbe naročniku dobavil</w:t>
      </w:r>
      <w:r w:rsidR="00411520" w:rsidRPr="00C64229">
        <w:rPr>
          <w:sz w:val="20"/>
          <w:szCs w:val="20"/>
        </w:rPr>
        <w:t xml:space="preserve"> nove omarice iz 2. člena te pogodbe </w:t>
      </w:r>
      <w:r w:rsidR="00F31642" w:rsidRPr="00C64229">
        <w:rPr>
          <w:sz w:val="20"/>
          <w:szCs w:val="20"/>
        </w:rPr>
        <w:t>in</w:t>
      </w:r>
      <w:r w:rsidR="00411520" w:rsidRPr="00C64229">
        <w:rPr>
          <w:sz w:val="20"/>
          <w:szCs w:val="20"/>
        </w:rPr>
        <w:t xml:space="preserve"> izvedel vse storitve, vezane na </w:t>
      </w:r>
      <w:r w:rsidR="00F31642" w:rsidRPr="00C64229">
        <w:rPr>
          <w:sz w:val="20"/>
          <w:szCs w:val="20"/>
        </w:rPr>
        <w:t>mont</w:t>
      </w:r>
      <w:r w:rsidR="00411520" w:rsidRPr="00C64229">
        <w:rPr>
          <w:sz w:val="20"/>
          <w:szCs w:val="20"/>
        </w:rPr>
        <w:t xml:space="preserve">ažo in operativno delovanje </w:t>
      </w:r>
      <w:r w:rsidR="004D0846" w:rsidRPr="00C64229">
        <w:rPr>
          <w:sz w:val="20"/>
          <w:szCs w:val="20"/>
        </w:rPr>
        <w:t>omaric</w:t>
      </w:r>
      <w:r w:rsidR="00411520" w:rsidRPr="00C64229">
        <w:rPr>
          <w:sz w:val="20"/>
          <w:szCs w:val="20"/>
        </w:rPr>
        <w:t>,</w:t>
      </w:r>
      <w:r w:rsidR="004D0846" w:rsidRPr="00C64229">
        <w:rPr>
          <w:sz w:val="20"/>
          <w:szCs w:val="20"/>
        </w:rPr>
        <w:t xml:space="preserve"> </w:t>
      </w:r>
      <w:r w:rsidR="00F31642" w:rsidRPr="00C64229">
        <w:rPr>
          <w:sz w:val="20"/>
          <w:szCs w:val="20"/>
        </w:rPr>
        <w:t xml:space="preserve">ter </w:t>
      </w:r>
      <w:r w:rsidRPr="00C64229">
        <w:rPr>
          <w:sz w:val="20"/>
          <w:szCs w:val="20"/>
        </w:rPr>
        <w:t xml:space="preserve">ga o točnem datumu dobave </w:t>
      </w:r>
      <w:r w:rsidR="00F31642" w:rsidRPr="00C64229">
        <w:rPr>
          <w:sz w:val="20"/>
          <w:szCs w:val="20"/>
        </w:rPr>
        <w:t xml:space="preserve">in montaže </w:t>
      </w:r>
      <w:r w:rsidRPr="00C64229">
        <w:rPr>
          <w:sz w:val="20"/>
          <w:szCs w:val="20"/>
        </w:rPr>
        <w:t xml:space="preserve">obvestil najmanj </w:t>
      </w:r>
      <w:r w:rsidR="00F07079" w:rsidRPr="00C64229">
        <w:rPr>
          <w:sz w:val="20"/>
          <w:szCs w:val="20"/>
        </w:rPr>
        <w:t>5</w:t>
      </w:r>
      <w:r w:rsidRPr="00C64229">
        <w:rPr>
          <w:sz w:val="20"/>
          <w:szCs w:val="20"/>
        </w:rPr>
        <w:t xml:space="preserve"> dni prej.</w:t>
      </w:r>
      <w:r w:rsidR="00411520" w:rsidRPr="00C64229">
        <w:rPr>
          <w:sz w:val="20"/>
          <w:szCs w:val="20"/>
        </w:rPr>
        <w:t xml:space="preserve"> Dobavitelj se zavezuje tudi, da bo zagotovil</w:t>
      </w:r>
      <w:r w:rsidR="008D713E" w:rsidRPr="00C64229">
        <w:rPr>
          <w:sz w:val="20"/>
          <w:szCs w:val="20"/>
        </w:rPr>
        <w:t xml:space="preserve"> demontažo 11 obstoječih omaric in njihov </w:t>
      </w:r>
      <w:r w:rsidR="00411520" w:rsidRPr="00C64229">
        <w:rPr>
          <w:sz w:val="20"/>
          <w:szCs w:val="20"/>
        </w:rPr>
        <w:t>odvoz</w:t>
      </w:r>
      <w:r w:rsidR="00EB6BE2" w:rsidRPr="00C64229">
        <w:rPr>
          <w:sz w:val="20"/>
          <w:szCs w:val="20"/>
        </w:rPr>
        <w:t xml:space="preserve"> ter da bo saniral stene, na katere so bile </w:t>
      </w:r>
      <w:r w:rsidR="00D34F71" w:rsidRPr="00C64229">
        <w:rPr>
          <w:sz w:val="20"/>
          <w:szCs w:val="20"/>
        </w:rPr>
        <w:t xml:space="preserve">omarice </w:t>
      </w:r>
      <w:r w:rsidR="00EB6BE2" w:rsidRPr="00C64229">
        <w:rPr>
          <w:sz w:val="20"/>
          <w:szCs w:val="20"/>
        </w:rPr>
        <w:t>nameščene</w:t>
      </w:r>
      <w:r w:rsidR="00D34F71" w:rsidRPr="00C64229">
        <w:rPr>
          <w:sz w:val="20"/>
          <w:szCs w:val="20"/>
        </w:rPr>
        <w:t>, in sicer tako, da bo videz sten estetsko dovršen in brez vidnih poškodb</w:t>
      </w:r>
      <w:r w:rsidR="00CC76AC" w:rsidRPr="00C64229">
        <w:rPr>
          <w:sz w:val="20"/>
          <w:szCs w:val="20"/>
        </w:rPr>
        <w:t xml:space="preserve">. </w:t>
      </w:r>
      <w:r w:rsidRPr="00C64229">
        <w:rPr>
          <w:sz w:val="20"/>
          <w:szCs w:val="20"/>
        </w:rPr>
        <w:t>Prevzem se zaključi, ko naročnik podpiše prevzemni zapisnik. Naročnik podpiše prevzemni zapisnik po</w:t>
      </w:r>
      <w:r w:rsidR="00CC76AC" w:rsidRPr="00C64229">
        <w:rPr>
          <w:sz w:val="20"/>
          <w:szCs w:val="20"/>
        </w:rPr>
        <w:t xml:space="preserve"> </w:t>
      </w:r>
      <w:r w:rsidRPr="00C64229">
        <w:rPr>
          <w:sz w:val="20"/>
          <w:szCs w:val="20"/>
        </w:rPr>
        <w:t xml:space="preserve"> uspešno izvedenem funkcionalnem preizkusu </w:t>
      </w:r>
      <w:r w:rsidR="00411520" w:rsidRPr="00C64229">
        <w:rPr>
          <w:sz w:val="20"/>
          <w:szCs w:val="20"/>
        </w:rPr>
        <w:t xml:space="preserve">novih </w:t>
      </w:r>
      <w:r w:rsidR="000C7DB5" w:rsidRPr="00C64229">
        <w:rPr>
          <w:sz w:val="20"/>
          <w:szCs w:val="20"/>
        </w:rPr>
        <w:t>omaric</w:t>
      </w:r>
      <w:r w:rsidR="00CC76AC" w:rsidRPr="00C64229">
        <w:rPr>
          <w:sz w:val="20"/>
          <w:szCs w:val="20"/>
        </w:rPr>
        <w:t xml:space="preserve">, sanaciji sten </w:t>
      </w:r>
      <w:r w:rsidR="00411520" w:rsidRPr="00C64229">
        <w:rPr>
          <w:sz w:val="20"/>
          <w:szCs w:val="20"/>
        </w:rPr>
        <w:t>in odvozu starih omaric</w:t>
      </w:r>
      <w:r w:rsidR="0060721A" w:rsidRPr="00C64229">
        <w:rPr>
          <w:sz w:val="20"/>
          <w:szCs w:val="20"/>
        </w:rPr>
        <w:t>.</w:t>
      </w:r>
    </w:p>
    <w:p w14:paraId="31E0E935" w14:textId="77777777" w:rsidR="00411520" w:rsidRPr="00C64229" w:rsidRDefault="00411520" w:rsidP="00740262">
      <w:pPr>
        <w:spacing w:after="0" w:line="260" w:lineRule="atLeast"/>
        <w:rPr>
          <w:sz w:val="20"/>
          <w:szCs w:val="20"/>
        </w:rPr>
      </w:pPr>
    </w:p>
    <w:p w14:paraId="1C5F5904" w14:textId="77777777" w:rsidR="00AA4655" w:rsidRPr="00C64229" w:rsidRDefault="00000000" w:rsidP="0060721A">
      <w:pPr>
        <w:spacing w:after="0" w:line="260" w:lineRule="exact"/>
        <w:rPr>
          <w:sz w:val="20"/>
          <w:szCs w:val="20"/>
        </w:rPr>
      </w:pPr>
      <w:r w:rsidRPr="00C64229">
        <w:rPr>
          <w:sz w:val="20"/>
          <w:szCs w:val="20"/>
        </w:rPr>
        <w:t xml:space="preserve">Ob prevzemu dobavitelj naročniku izroči navodila o uporabi </w:t>
      </w:r>
      <w:r w:rsidR="000C7DB5" w:rsidRPr="00C64229">
        <w:rPr>
          <w:sz w:val="20"/>
          <w:szCs w:val="20"/>
        </w:rPr>
        <w:t>omaric</w:t>
      </w:r>
      <w:r w:rsidR="004814FA" w:rsidRPr="00C64229">
        <w:rPr>
          <w:sz w:val="20"/>
          <w:szCs w:val="20"/>
        </w:rPr>
        <w:t xml:space="preserve"> </w:t>
      </w:r>
      <w:r w:rsidRPr="00C64229">
        <w:rPr>
          <w:sz w:val="20"/>
          <w:szCs w:val="20"/>
        </w:rPr>
        <w:t>in drugo tehnično dokumentacijo</w:t>
      </w:r>
      <w:r w:rsidR="0060721A" w:rsidRPr="00C64229">
        <w:rPr>
          <w:sz w:val="20"/>
          <w:szCs w:val="20"/>
        </w:rPr>
        <w:t>, garancijski list</w:t>
      </w:r>
      <w:r w:rsidR="00411520" w:rsidRPr="00C64229">
        <w:rPr>
          <w:sz w:val="20"/>
          <w:szCs w:val="20"/>
        </w:rPr>
        <w:t xml:space="preserve"> in </w:t>
      </w:r>
      <w:r w:rsidR="00C16CCC" w:rsidRPr="00C64229">
        <w:rPr>
          <w:sz w:val="20"/>
          <w:szCs w:val="20"/>
        </w:rPr>
        <w:t>zahtevano</w:t>
      </w:r>
      <w:r w:rsidR="00411520" w:rsidRPr="00C64229">
        <w:rPr>
          <w:sz w:val="20"/>
          <w:szCs w:val="20"/>
        </w:rPr>
        <w:t xml:space="preserve"> število obeskov.</w:t>
      </w:r>
    </w:p>
    <w:p w14:paraId="10E6C23A" w14:textId="77777777" w:rsidR="00AA4655" w:rsidRPr="00C64229" w:rsidRDefault="00AA4655" w:rsidP="00740262">
      <w:pPr>
        <w:spacing w:after="0" w:line="260" w:lineRule="atLeast"/>
        <w:rPr>
          <w:sz w:val="20"/>
          <w:szCs w:val="20"/>
        </w:rPr>
      </w:pPr>
    </w:p>
    <w:p w14:paraId="7FB5E164" w14:textId="77777777" w:rsidR="00CD7636" w:rsidRPr="00C64229" w:rsidRDefault="00000000" w:rsidP="00675ADB">
      <w:pPr>
        <w:pStyle w:val="Stylelen11ptBold"/>
      </w:pPr>
      <w:r w:rsidRPr="00C64229">
        <w:t>člen</w:t>
      </w:r>
    </w:p>
    <w:p w14:paraId="7F94AD9D" w14:textId="77777777" w:rsidR="00BD4B65" w:rsidRPr="00C64229" w:rsidRDefault="00000000" w:rsidP="001B1BB1">
      <w:pPr>
        <w:spacing w:after="120" w:line="260" w:lineRule="exact"/>
        <w:rPr>
          <w:sz w:val="20"/>
          <w:szCs w:val="20"/>
        </w:rPr>
      </w:pPr>
      <w:r w:rsidRPr="00C64229">
        <w:rPr>
          <w:sz w:val="20"/>
          <w:szCs w:val="20"/>
        </w:rPr>
        <w:t xml:space="preserve">Z dnem prevzema </w:t>
      </w:r>
      <w:r w:rsidR="004D0846" w:rsidRPr="00C64229">
        <w:rPr>
          <w:sz w:val="20"/>
          <w:szCs w:val="20"/>
        </w:rPr>
        <w:t>omaric</w:t>
      </w:r>
      <w:r w:rsidR="00562298" w:rsidRPr="00C64229">
        <w:rPr>
          <w:sz w:val="20"/>
          <w:szCs w:val="20"/>
        </w:rPr>
        <w:t xml:space="preserve"> </w:t>
      </w:r>
      <w:r w:rsidRPr="00C64229">
        <w:rPr>
          <w:sz w:val="20"/>
          <w:szCs w:val="20"/>
        </w:rPr>
        <w:t xml:space="preserve">začne teči </w:t>
      </w:r>
      <w:r w:rsidR="00CD7636" w:rsidRPr="00C64229">
        <w:rPr>
          <w:sz w:val="20"/>
          <w:szCs w:val="20"/>
        </w:rPr>
        <w:t>____ letn</w:t>
      </w:r>
      <w:r w:rsidR="002808B0" w:rsidRPr="00C64229">
        <w:rPr>
          <w:sz w:val="20"/>
          <w:szCs w:val="20"/>
        </w:rPr>
        <w:t>a</w:t>
      </w:r>
      <w:r w:rsidR="00CD7636" w:rsidRPr="00C64229">
        <w:rPr>
          <w:sz w:val="20"/>
          <w:szCs w:val="20"/>
        </w:rPr>
        <w:t xml:space="preserve"> </w:t>
      </w:r>
      <w:r w:rsidR="002808B0" w:rsidRPr="00C64229">
        <w:rPr>
          <w:sz w:val="20"/>
          <w:szCs w:val="20"/>
        </w:rPr>
        <w:t>garancija</w:t>
      </w:r>
      <w:r w:rsidRPr="00C64229">
        <w:rPr>
          <w:sz w:val="20"/>
          <w:szCs w:val="20"/>
        </w:rPr>
        <w:t xml:space="preserve">. Garancija zajema vse stroške dela, rezervnih delov, drobnega potrošnega materiala, potne stroške ter vse morebitne ostale stroške, potrebne za odpravo napak oz. za zagotavljanje brezhibnega delovanja </w:t>
      </w:r>
      <w:r w:rsidR="000C7DB5" w:rsidRPr="00C64229">
        <w:rPr>
          <w:sz w:val="20"/>
          <w:szCs w:val="20"/>
        </w:rPr>
        <w:t>omaric</w:t>
      </w:r>
      <w:r w:rsidRPr="00C64229">
        <w:rPr>
          <w:sz w:val="20"/>
          <w:szCs w:val="20"/>
        </w:rPr>
        <w:t>. Prav tako so v okviru garancije zajeti stroški preventivnega vzdrževanja, kar zajema stroške vseh rednih vzdrževalnih preventivnih servisov, ki se izvajajo v skladu z navodili proizvajalca oz. najmanj 1-krat letno in vključujejo:</w:t>
      </w:r>
    </w:p>
    <w:p w14:paraId="05D55CA5" w14:textId="77777777" w:rsidR="004C6F6C" w:rsidRPr="00C64229" w:rsidRDefault="00000000">
      <w:pPr>
        <w:pStyle w:val="Brezrazmikov"/>
        <w:numPr>
          <w:ilvl w:val="0"/>
          <w:numId w:val="57"/>
        </w:numPr>
        <w:suppressAutoHyphens/>
        <w:spacing w:line="260" w:lineRule="exact"/>
        <w:ind w:left="709" w:hanging="283"/>
        <w:rPr>
          <w:rFonts w:ascii="Arial" w:hAnsi="Arial" w:cs="Arial"/>
          <w:sz w:val="20"/>
          <w:szCs w:val="20"/>
          <w:lang w:val="sl-SI" w:eastAsia="zh-CN"/>
        </w:rPr>
      </w:pPr>
      <w:r w:rsidRPr="00C64229">
        <w:rPr>
          <w:rFonts w:ascii="Arial" w:hAnsi="Arial" w:cs="Arial"/>
          <w:sz w:val="20"/>
          <w:szCs w:val="20"/>
          <w:lang w:val="sl-SI" w:eastAsia="zh-CN"/>
        </w:rPr>
        <w:t>preventivno vzdrževanje omaric po navodilih proizvajalca,</w:t>
      </w:r>
    </w:p>
    <w:p w14:paraId="654FDC1D" w14:textId="77777777" w:rsidR="004C6F6C" w:rsidRPr="00C64229" w:rsidRDefault="00000000">
      <w:pPr>
        <w:pStyle w:val="Brezrazmikov"/>
        <w:numPr>
          <w:ilvl w:val="0"/>
          <w:numId w:val="57"/>
        </w:numPr>
        <w:suppressAutoHyphens/>
        <w:spacing w:line="260" w:lineRule="exact"/>
        <w:ind w:left="709" w:hanging="283"/>
        <w:rPr>
          <w:rFonts w:ascii="Arial" w:hAnsi="Arial" w:cs="Arial"/>
          <w:sz w:val="20"/>
          <w:szCs w:val="20"/>
          <w:lang w:val="sl-SI" w:eastAsia="zh-CN"/>
        </w:rPr>
      </w:pPr>
      <w:r w:rsidRPr="00C64229">
        <w:rPr>
          <w:rFonts w:ascii="Arial" w:hAnsi="Arial" w:cs="Arial"/>
          <w:sz w:val="20"/>
          <w:szCs w:val="20"/>
          <w:lang w:val="sl-SI" w:eastAsia="zh-CN"/>
        </w:rPr>
        <w:t>rezervne dele, ki jih je treba zamenjati zaradi normalne obrabe oz. v skladu s protokolom rednega servisnega intervala po navodilih proizvajalca v času rednega vzdrževanja,</w:t>
      </w:r>
    </w:p>
    <w:p w14:paraId="43BC2AE3" w14:textId="77777777" w:rsidR="004C6F6C" w:rsidRPr="00C64229" w:rsidRDefault="00000000">
      <w:pPr>
        <w:pStyle w:val="Brezrazmikov"/>
        <w:numPr>
          <w:ilvl w:val="0"/>
          <w:numId w:val="57"/>
        </w:numPr>
        <w:suppressAutoHyphens/>
        <w:spacing w:line="260" w:lineRule="exact"/>
        <w:ind w:left="709" w:hanging="283"/>
        <w:rPr>
          <w:rFonts w:ascii="Arial" w:hAnsi="Arial" w:cs="Arial"/>
          <w:sz w:val="20"/>
          <w:szCs w:val="20"/>
          <w:lang w:val="sl-SI" w:eastAsia="zh-CN"/>
        </w:rPr>
      </w:pPr>
      <w:r w:rsidRPr="00C64229">
        <w:rPr>
          <w:rFonts w:ascii="Arial" w:hAnsi="Arial" w:cs="Arial"/>
          <w:sz w:val="20"/>
          <w:szCs w:val="20"/>
          <w:lang w:val="sl-SI" w:eastAsia="zh-CN"/>
        </w:rPr>
        <w:t>opravljeno delo, potrošni material in potne stroške, vezane na izvedbo rednih vzdrževalnih del.</w:t>
      </w:r>
    </w:p>
    <w:p w14:paraId="24C624F4" w14:textId="77777777" w:rsidR="00BD4B65" w:rsidRPr="00C64229" w:rsidRDefault="00BD4B65" w:rsidP="008224AC">
      <w:pPr>
        <w:spacing w:after="0" w:line="260" w:lineRule="exact"/>
        <w:rPr>
          <w:sz w:val="20"/>
          <w:szCs w:val="20"/>
        </w:rPr>
      </w:pPr>
    </w:p>
    <w:p w14:paraId="608459FD" w14:textId="77777777" w:rsidR="008224AC" w:rsidRPr="00C64229" w:rsidRDefault="00000000" w:rsidP="008224AC">
      <w:pPr>
        <w:spacing w:after="0" w:line="260" w:lineRule="exact"/>
        <w:rPr>
          <w:sz w:val="20"/>
          <w:szCs w:val="20"/>
        </w:rPr>
      </w:pPr>
      <w:r w:rsidRPr="00C64229">
        <w:rPr>
          <w:sz w:val="20"/>
          <w:szCs w:val="20"/>
        </w:rPr>
        <w:t xml:space="preserve">Če je kakšen del </w:t>
      </w:r>
      <w:r w:rsidR="004D0846" w:rsidRPr="00C64229">
        <w:rPr>
          <w:sz w:val="20"/>
          <w:szCs w:val="20"/>
        </w:rPr>
        <w:t xml:space="preserve">omarice </w:t>
      </w:r>
      <w:r w:rsidRPr="00C64229">
        <w:rPr>
          <w:sz w:val="20"/>
          <w:szCs w:val="20"/>
        </w:rPr>
        <w:t>v garancijskem roku zamenjan ali bistveno popravljen, začne garancijski rok</w:t>
      </w:r>
      <w:r w:rsidR="000421B4" w:rsidRPr="00C64229">
        <w:rPr>
          <w:sz w:val="20"/>
          <w:szCs w:val="20"/>
        </w:rPr>
        <w:t xml:space="preserve"> za zamenjan ali bistveno popravljen del omarice </w:t>
      </w:r>
      <w:r w:rsidRPr="00C64229">
        <w:rPr>
          <w:sz w:val="20"/>
          <w:szCs w:val="20"/>
        </w:rPr>
        <w:t>teči znova in je dobavitelj dolžan izdati nov garancijski list.</w:t>
      </w:r>
    </w:p>
    <w:p w14:paraId="507D2556" w14:textId="77777777" w:rsidR="00BF25F0" w:rsidRPr="00C64229" w:rsidRDefault="00BF25F0" w:rsidP="008224AC">
      <w:pPr>
        <w:spacing w:after="0" w:line="260" w:lineRule="exact"/>
        <w:rPr>
          <w:sz w:val="20"/>
          <w:szCs w:val="20"/>
        </w:rPr>
      </w:pPr>
    </w:p>
    <w:p w14:paraId="6C0E39B1" w14:textId="77777777" w:rsidR="00BF25F0" w:rsidRPr="00C64229" w:rsidRDefault="00000000" w:rsidP="00BF25F0">
      <w:pPr>
        <w:spacing w:after="0" w:line="260" w:lineRule="atLeast"/>
        <w:rPr>
          <w:color w:val="FF0000"/>
          <w:sz w:val="20"/>
          <w:szCs w:val="20"/>
        </w:rPr>
      </w:pPr>
      <w:r w:rsidRPr="00C64229">
        <w:rPr>
          <w:sz w:val="20"/>
          <w:szCs w:val="20"/>
        </w:rPr>
        <w:t xml:space="preserve">Garancija vključuje tudi stroške morebitnih posodobitev programske opreme </w:t>
      </w:r>
      <w:r w:rsidR="000C7DB5" w:rsidRPr="00C64229">
        <w:rPr>
          <w:sz w:val="20"/>
          <w:szCs w:val="20"/>
        </w:rPr>
        <w:t>omaric</w:t>
      </w:r>
      <w:r w:rsidRPr="00C64229">
        <w:rPr>
          <w:sz w:val="20"/>
          <w:szCs w:val="20"/>
        </w:rPr>
        <w:t>. Dobavitelj v času ponujene garancije zagotavlja naročniku popolnoma operativn</w:t>
      </w:r>
      <w:r w:rsidR="000C7DB5" w:rsidRPr="00C64229">
        <w:rPr>
          <w:sz w:val="20"/>
          <w:szCs w:val="20"/>
        </w:rPr>
        <w:t>e</w:t>
      </w:r>
      <w:r w:rsidRPr="00C64229">
        <w:rPr>
          <w:sz w:val="20"/>
          <w:szCs w:val="20"/>
        </w:rPr>
        <w:t xml:space="preserve"> </w:t>
      </w:r>
      <w:r w:rsidR="000C7DB5" w:rsidRPr="00C64229">
        <w:rPr>
          <w:sz w:val="20"/>
          <w:szCs w:val="20"/>
        </w:rPr>
        <w:t>omarice</w:t>
      </w:r>
      <w:r w:rsidRPr="00C64229">
        <w:rPr>
          <w:sz w:val="20"/>
          <w:szCs w:val="20"/>
        </w:rPr>
        <w:t>, tako da naročnik v navedenem obdobju trajanja garancije ne bo imel z njim</w:t>
      </w:r>
      <w:r w:rsidR="00955AF3" w:rsidRPr="00C64229">
        <w:rPr>
          <w:sz w:val="20"/>
          <w:szCs w:val="20"/>
        </w:rPr>
        <w:t>i</w:t>
      </w:r>
      <w:r w:rsidRPr="00C64229">
        <w:rPr>
          <w:sz w:val="20"/>
          <w:szCs w:val="20"/>
        </w:rPr>
        <w:t xml:space="preserve"> nobenih dodatnih stroškov oz. so vsi ti stroški že vključeni v skupno </w:t>
      </w:r>
      <w:r w:rsidR="00F57561" w:rsidRPr="00C64229">
        <w:rPr>
          <w:sz w:val="20"/>
          <w:szCs w:val="20"/>
        </w:rPr>
        <w:t>pogodbeno vrednost iz prvega odstavka 4. člena te pogodbe</w:t>
      </w:r>
      <w:r w:rsidRPr="00C64229">
        <w:rPr>
          <w:sz w:val="20"/>
          <w:szCs w:val="20"/>
        </w:rPr>
        <w:t xml:space="preserve">, kar velja tudi za morebitne pridružene storitve, ki bi jih bilo treba izvesti za nemoteno delovanje </w:t>
      </w:r>
      <w:r w:rsidR="000C7DB5" w:rsidRPr="00C64229">
        <w:rPr>
          <w:sz w:val="20"/>
          <w:szCs w:val="20"/>
        </w:rPr>
        <w:t>omaric</w:t>
      </w:r>
      <w:r w:rsidR="001B2776" w:rsidRPr="00C64229">
        <w:rPr>
          <w:sz w:val="20"/>
          <w:szCs w:val="20"/>
        </w:rPr>
        <w:t>.</w:t>
      </w:r>
    </w:p>
    <w:p w14:paraId="78C83941" w14:textId="77777777" w:rsidR="00BF25F0" w:rsidRPr="00C64229" w:rsidRDefault="00BF25F0" w:rsidP="00BF25F0">
      <w:pPr>
        <w:spacing w:after="0" w:line="260" w:lineRule="atLeast"/>
        <w:rPr>
          <w:sz w:val="20"/>
          <w:szCs w:val="20"/>
        </w:rPr>
      </w:pPr>
    </w:p>
    <w:p w14:paraId="3449597E" w14:textId="77777777" w:rsidR="00194319" w:rsidRPr="00C64229" w:rsidRDefault="00000000" w:rsidP="008224AC">
      <w:pPr>
        <w:pStyle w:val="Odstavekseznama"/>
        <w:spacing w:after="0" w:line="260" w:lineRule="atLeast"/>
        <w:ind w:left="0"/>
        <w:rPr>
          <w:rFonts w:cs="Arial"/>
          <w:sz w:val="20"/>
          <w:szCs w:val="20"/>
          <w:lang w:val="sl-SI"/>
        </w:rPr>
      </w:pPr>
      <w:r w:rsidRPr="00C64229">
        <w:rPr>
          <w:sz w:val="20"/>
          <w:szCs w:val="20"/>
          <w:lang w:val="sl-SI"/>
        </w:rPr>
        <w:t>Dobavitelj mora zagotoviti dosegljivost servisne službe na e-naslovu _________________ in telefonski številki ____________, med 8. in 16. uro vsak delovni dan. Odzivni čas</w:t>
      </w:r>
      <w:r w:rsidR="00056E9B" w:rsidRPr="00C64229">
        <w:rPr>
          <w:sz w:val="20"/>
          <w:szCs w:val="20"/>
          <w:lang w:val="sl-SI"/>
        </w:rPr>
        <w:t xml:space="preserve"> servisa </w:t>
      </w:r>
      <w:r w:rsidR="0035792E" w:rsidRPr="00C64229">
        <w:rPr>
          <w:rFonts w:cs="Arial"/>
          <w:sz w:val="20"/>
          <w:szCs w:val="20"/>
          <w:lang w:val="sl-SI"/>
        </w:rPr>
        <w:t>ob</w:t>
      </w:r>
      <w:r w:rsidR="008224AC" w:rsidRPr="00C64229">
        <w:rPr>
          <w:rFonts w:cs="Arial"/>
          <w:sz w:val="20"/>
          <w:szCs w:val="20"/>
          <w:lang w:val="sl-SI"/>
        </w:rPr>
        <w:t xml:space="preserve"> delovnih dneh</w:t>
      </w:r>
      <w:r w:rsidRPr="00C64229">
        <w:rPr>
          <w:rFonts w:cs="Arial"/>
          <w:sz w:val="20"/>
          <w:szCs w:val="20"/>
          <w:lang w:val="sl-SI"/>
        </w:rPr>
        <w:t xml:space="preserve"> je </w:t>
      </w:r>
      <w:r w:rsidR="008224AC" w:rsidRPr="00C64229">
        <w:rPr>
          <w:rFonts w:cs="Arial"/>
          <w:sz w:val="20"/>
          <w:szCs w:val="20"/>
          <w:lang w:val="sl-SI"/>
        </w:rPr>
        <w:t xml:space="preserve">največ </w:t>
      </w:r>
      <w:r w:rsidR="008C30C1" w:rsidRPr="00C64229">
        <w:rPr>
          <w:rFonts w:cs="Arial"/>
          <w:sz w:val="20"/>
          <w:szCs w:val="20"/>
          <w:lang w:val="sl-SI"/>
        </w:rPr>
        <w:t>24</w:t>
      </w:r>
      <w:r w:rsidR="008224AC" w:rsidRPr="00C64229">
        <w:rPr>
          <w:rFonts w:cs="Arial"/>
          <w:sz w:val="20"/>
          <w:szCs w:val="20"/>
          <w:lang w:val="sl-SI"/>
        </w:rPr>
        <w:t xml:space="preserve"> ur od prijave napake po e-pošti ali telefonu </w:t>
      </w:r>
      <w:r w:rsidR="008224AC" w:rsidRPr="00C64229">
        <w:rPr>
          <w:sz w:val="20"/>
          <w:szCs w:val="20"/>
          <w:lang w:val="sl-SI"/>
        </w:rPr>
        <w:t>(čas, ko se servis odzove na sporočeno okvaro in začne z ugotavljanjem vzrokov okvare in odpravljanjem težav).</w:t>
      </w:r>
      <w:r w:rsidR="008224AC" w:rsidRPr="00C64229">
        <w:rPr>
          <w:rFonts w:cs="Arial"/>
          <w:sz w:val="20"/>
          <w:szCs w:val="20"/>
          <w:lang w:val="sl-SI"/>
        </w:rPr>
        <w:t xml:space="preserve"> </w:t>
      </w:r>
    </w:p>
    <w:p w14:paraId="7CFAF962" w14:textId="77777777" w:rsidR="00194319" w:rsidRPr="00C64229" w:rsidRDefault="00194319" w:rsidP="008224AC">
      <w:pPr>
        <w:pStyle w:val="Odstavekseznama"/>
        <w:spacing w:after="0" w:line="260" w:lineRule="atLeast"/>
        <w:ind w:left="0"/>
        <w:rPr>
          <w:rFonts w:cs="Arial"/>
          <w:sz w:val="20"/>
          <w:szCs w:val="20"/>
          <w:lang w:val="sl-SI"/>
        </w:rPr>
      </w:pPr>
    </w:p>
    <w:p w14:paraId="433E10CC" w14:textId="77777777" w:rsidR="0019152A" w:rsidRPr="00C64229" w:rsidRDefault="00000000" w:rsidP="008224AC">
      <w:pPr>
        <w:pStyle w:val="Odstavekseznama"/>
        <w:spacing w:after="0" w:line="260" w:lineRule="atLeast"/>
        <w:ind w:left="0"/>
        <w:rPr>
          <w:rFonts w:cs="Arial"/>
          <w:sz w:val="20"/>
          <w:szCs w:val="20"/>
          <w:lang w:val="sl-SI"/>
        </w:rPr>
      </w:pPr>
      <w:r w:rsidRPr="00C64229">
        <w:rPr>
          <w:rFonts w:cs="Arial"/>
          <w:bCs/>
          <w:sz w:val="20"/>
          <w:szCs w:val="20"/>
          <w:lang w:val="sl-SI"/>
        </w:rPr>
        <w:t>Čas za odpravo napake je največ 14 dni od prijave napake, v primeru večje okvare, ki je ni mogoče odpraviti v 45 dneh, pa mora dobavitelj zagotoviti nadomestno omarico enake ali boljše kakovosti.</w:t>
      </w:r>
    </w:p>
    <w:p w14:paraId="3F17470A" w14:textId="77777777" w:rsidR="00BE58EF" w:rsidRPr="00C64229" w:rsidRDefault="00BE58EF" w:rsidP="008224AC">
      <w:pPr>
        <w:pStyle w:val="Odstavekseznama"/>
        <w:spacing w:after="0" w:line="260" w:lineRule="atLeast"/>
        <w:ind w:left="0"/>
        <w:rPr>
          <w:rFonts w:cs="Arial"/>
          <w:sz w:val="20"/>
          <w:szCs w:val="20"/>
          <w:lang w:val="sl-SI"/>
        </w:rPr>
      </w:pPr>
    </w:p>
    <w:p w14:paraId="7B0D17CE" w14:textId="77777777" w:rsidR="00740262" w:rsidRPr="00C64229" w:rsidRDefault="00000000" w:rsidP="00675ADB">
      <w:pPr>
        <w:pStyle w:val="Stylelen11ptBold"/>
      </w:pPr>
      <w:r w:rsidRPr="00C64229">
        <w:t>člen</w:t>
      </w:r>
    </w:p>
    <w:p w14:paraId="40573D7C" w14:textId="77777777" w:rsidR="00740262" w:rsidRPr="00C64229" w:rsidRDefault="00000000" w:rsidP="00740262">
      <w:pPr>
        <w:pStyle w:val="Navaden1"/>
        <w:widowControl/>
        <w:overflowPunct/>
        <w:autoSpaceDE/>
        <w:adjustRightInd/>
        <w:spacing w:line="260" w:lineRule="atLeast"/>
        <w:rPr>
          <w:rFonts w:ascii="Arial" w:hAnsi="Arial" w:cs="Arial"/>
        </w:rPr>
      </w:pPr>
      <w:r w:rsidRPr="00C64229">
        <w:rPr>
          <w:rFonts w:ascii="Arial" w:hAnsi="Arial" w:cs="Arial"/>
        </w:rPr>
        <w:t>Naročnik se zavezuje, da bo:</w:t>
      </w:r>
    </w:p>
    <w:p w14:paraId="6DDE9D6E" w14:textId="77777777" w:rsidR="00740262" w:rsidRPr="00C64229" w:rsidRDefault="00000000">
      <w:pPr>
        <w:pStyle w:val="Navaden1"/>
        <w:widowControl/>
        <w:numPr>
          <w:ilvl w:val="0"/>
          <w:numId w:val="52"/>
        </w:numPr>
        <w:tabs>
          <w:tab w:val="clear" w:pos="795"/>
        </w:tabs>
        <w:overflowPunct/>
        <w:autoSpaceDE/>
        <w:adjustRightInd/>
        <w:spacing w:line="260" w:lineRule="atLeast"/>
        <w:ind w:left="426" w:hanging="284"/>
        <w:jc w:val="both"/>
        <w:rPr>
          <w:rFonts w:ascii="Arial" w:hAnsi="Arial" w:cs="Arial"/>
        </w:rPr>
      </w:pPr>
      <w:r w:rsidRPr="00C64229">
        <w:rPr>
          <w:rFonts w:ascii="Arial" w:hAnsi="Arial" w:cs="Arial"/>
        </w:rPr>
        <w:t>sodeloval z dobaviteljem v prizadevanju za pravočasno in pravilno izpolnitev</w:t>
      </w:r>
      <w:r w:rsidR="002F0BCE" w:rsidRPr="00C64229">
        <w:rPr>
          <w:rFonts w:ascii="Arial" w:hAnsi="Arial" w:cs="Arial"/>
        </w:rPr>
        <w:t xml:space="preserve"> pogodbenih</w:t>
      </w:r>
      <w:r w:rsidRPr="00C64229">
        <w:rPr>
          <w:rFonts w:ascii="Arial" w:hAnsi="Arial" w:cs="Arial"/>
        </w:rPr>
        <w:t xml:space="preserve"> obveznosti</w:t>
      </w:r>
      <w:r w:rsidR="00927AD4" w:rsidRPr="00C64229">
        <w:rPr>
          <w:rFonts w:ascii="Arial" w:hAnsi="Arial" w:cs="Arial"/>
        </w:rPr>
        <w:t>,</w:t>
      </w:r>
    </w:p>
    <w:p w14:paraId="104A6792" w14:textId="77777777" w:rsidR="00740262" w:rsidRPr="00C64229" w:rsidRDefault="00000000">
      <w:pPr>
        <w:pStyle w:val="Navaden1"/>
        <w:widowControl/>
        <w:numPr>
          <w:ilvl w:val="0"/>
          <w:numId w:val="52"/>
        </w:numPr>
        <w:tabs>
          <w:tab w:val="clear" w:pos="795"/>
        </w:tabs>
        <w:overflowPunct/>
        <w:autoSpaceDE/>
        <w:adjustRightInd/>
        <w:spacing w:line="260" w:lineRule="atLeast"/>
        <w:ind w:left="426" w:hanging="284"/>
        <w:jc w:val="both"/>
        <w:rPr>
          <w:rFonts w:ascii="Arial" w:hAnsi="Arial" w:cs="Arial"/>
        </w:rPr>
      </w:pPr>
      <w:r w:rsidRPr="00C64229">
        <w:rPr>
          <w:rFonts w:ascii="Arial" w:hAnsi="Arial" w:cs="Arial"/>
        </w:rPr>
        <w:t>obveščal dobavitelja o vseh pomembnih okoliščinah, ki vplivajo na izpolnitev pogodbenih obveznosti.</w:t>
      </w:r>
    </w:p>
    <w:p w14:paraId="11740104" w14:textId="77777777" w:rsidR="00CD7636" w:rsidRPr="00C64229" w:rsidRDefault="00CD7636" w:rsidP="00CD7636">
      <w:pPr>
        <w:pStyle w:val="Navaden1"/>
        <w:widowControl/>
        <w:overflowPunct/>
        <w:autoSpaceDE/>
        <w:adjustRightInd/>
        <w:spacing w:line="260" w:lineRule="atLeast"/>
        <w:ind w:left="709"/>
        <w:jc w:val="both"/>
        <w:rPr>
          <w:rFonts w:ascii="Arial" w:hAnsi="Arial" w:cs="Arial"/>
        </w:rPr>
      </w:pPr>
    </w:p>
    <w:p w14:paraId="2A57BA0A" w14:textId="77777777" w:rsidR="00740262" w:rsidRPr="00C64229" w:rsidRDefault="00000000" w:rsidP="00675ADB">
      <w:pPr>
        <w:pStyle w:val="Stylelen11ptBold"/>
      </w:pPr>
      <w:r w:rsidRPr="00C64229">
        <w:t>člen</w:t>
      </w:r>
    </w:p>
    <w:p w14:paraId="0288E555" w14:textId="77777777" w:rsidR="00740262" w:rsidRPr="00C64229" w:rsidRDefault="00000000" w:rsidP="00740262">
      <w:pPr>
        <w:pStyle w:val="Telobesedila"/>
        <w:spacing w:before="0" w:after="0" w:line="260" w:lineRule="atLeast"/>
        <w:rPr>
          <w:rFonts w:cs="Arial"/>
          <w:noProof w:val="0"/>
          <w:color w:val="auto"/>
          <w:sz w:val="20"/>
          <w:szCs w:val="20"/>
          <w:lang w:val="sl-SI"/>
        </w:rPr>
      </w:pPr>
      <w:r w:rsidRPr="00C64229">
        <w:rPr>
          <w:rFonts w:cs="Arial"/>
          <w:noProof w:val="0"/>
          <w:color w:val="auto"/>
          <w:sz w:val="20"/>
          <w:szCs w:val="20"/>
          <w:lang w:val="sl-SI"/>
        </w:rPr>
        <w:t>Dobavitelj se zavezuje, da bo:</w:t>
      </w:r>
      <w:r w:rsidR="00CF4F6B" w:rsidRPr="00C64229">
        <w:rPr>
          <w:rFonts w:cs="Arial"/>
          <w:noProof w:val="0"/>
          <w:color w:val="auto"/>
          <w:sz w:val="20"/>
          <w:szCs w:val="20"/>
          <w:lang w:val="sl-SI"/>
        </w:rPr>
        <w:t xml:space="preserve"> </w:t>
      </w:r>
    </w:p>
    <w:p w14:paraId="58D29D3B" w14:textId="77777777" w:rsidR="00B67356" w:rsidRPr="00C64229" w:rsidRDefault="00000000">
      <w:pPr>
        <w:pStyle w:val="Odstavekseznama"/>
        <w:numPr>
          <w:ilvl w:val="0"/>
          <w:numId w:val="52"/>
        </w:numPr>
        <w:tabs>
          <w:tab w:val="clear" w:pos="795"/>
          <w:tab w:val="num" w:pos="426"/>
        </w:tabs>
        <w:spacing w:after="0" w:line="260" w:lineRule="atLeast"/>
        <w:ind w:left="426" w:hanging="284"/>
        <w:rPr>
          <w:sz w:val="20"/>
          <w:szCs w:val="20"/>
          <w:lang w:val="sl-SI"/>
        </w:rPr>
      </w:pPr>
      <w:r w:rsidRPr="00C64229">
        <w:rPr>
          <w:sz w:val="20"/>
          <w:szCs w:val="20"/>
          <w:lang w:val="sl-SI"/>
        </w:rPr>
        <w:t>pri izvedbi montaže uporabljal kakovostne materiale in vsa dela izvršil kakovostno, v skladu z veljavnimi predpisi ter strokovnimi normativi,</w:t>
      </w:r>
    </w:p>
    <w:p w14:paraId="22E6D8D9" w14:textId="77777777" w:rsidR="00740262" w:rsidRPr="00C64229" w:rsidRDefault="00000000">
      <w:pPr>
        <w:pStyle w:val="Odstavekseznama"/>
        <w:numPr>
          <w:ilvl w:val="0"/>
          <w:numId w:val="52"/>
        </w:numPr>
        <w:tabs>
          <w:tab w:val="clear" w:pos="795"/>
          <w:tab w:val="num" w:pos="426"/>
        </w:tabs>
        <w:spacing w:after="0" w:line="260" w:lineRule="atLeast"/>
        <w:ind w:left="426" w:hanging="284"/>
        <w:rPr>
          <w:sz w:val="20"/>
          <w:szCs w:val="20"/>
          <w:lang w:val="sl-SI"/>
        </w:rPr>
      </w:pPr>
      <w:r w:rsidRPr="00C64229">
        <w:rPr>
          <w:sz w:val="20"/>
          <w:szCs w:val="20"/>
          <w:lang w:val="sl-SI"/>
        </w:rPr>
        <w:t>izvedel usposabljanje</w:t>
      </w:r>
      <w:r w:rsidR="004A4D37" w:rsidRPr="00C64229">
        <w:rPr>
          <w:sz w:val="20"/>
          <w:szCs w:val="20"/>
          <w:lang w:val="sl-SI"/>
        </w:rPr>
        <w:t xml:space="preserve"> </w:t>
      </w:r>
      <w:r w:rsidR="001103E3" w:rsidRPr="00C64229">
        <w:rPr>
          <w:rFonts w:cs="Arial"/>
          <w:sz w:val="20"/>
          <w:szCs w:val="20"/>
          <w:lang w:val="sl-SI" w:eastAsia="zh-CN"/>
        </w:rPr>
        <w:t xml:space="preserve">za uporabo omaric za najmanj </w:t>
      </w:r>
      <w:r w:rsidR="00B74656" w:rsidRPr="00C64229">
        <w:rPr>
          <w:rFonts w:cs="Arial"/>
          <w:sz w:val="20"/>
          <w:szCs w:val="20"/>
          <w:lang w:val="sl-SI" w:eastAsia="zh-CN"/>
        </w:rPr>
        <w:t>5</w:t>
      </w:r>
      <w:r w:rsidR="001103E3" w:rsidRPr="00C64229">
        <w:rPr>
          <w:rFonts w:cs="Arial"/>
          <w:sz w:val="20"/>
          <w:szCs w:val="20"/>
          <w:lang w:val="sl-SI" w:eastAsia="zh-CN"/>
        </w:rPr>
        <w:t xml:space="preserve"> naročnikov</w:t>
      </w:r>
      <w:r w:rsidR="00B74656" w:rsidRPr="00C64229">
        <w:rPr>
          <w:rFonts w:cs="Arial"/>
          <w:sz w:val="20"/>
          <w:szCs w:val="20"/>
          <w:lang w:val="sl-SI" w:eastAsia="zh-CN"/>
        </w:rPr>
        <w:t>ih</w:t>
      </w:r>
      <w:r w:rsidR="001103E3" w:rsidRPr="00C64229">
        <w:rPr>
          <w:rFonts w:cs="Arial"/>
          <w:sz w:val="20"/>
          <w:szCs w:val="20"/>
          <w:lang w:val="sl-SI" w:eastAsia="zh-CN"/>
        </w:rPr>
        <w:t xml:space="preserve"> administratorje</w:t>
      </w:r>
      <w:r w:rsidR="00B74656" w:rsidRPr="00C64229">
        <w:rPr>
          <w:rFonts w:cs="Arial"/>
          <w:sz w:val="20"/>
          <w:szCs w:val="20"/>
          <w:lang w:val="sl-SI" w:eastAsia="zh-CN"/>
        </w:rPr>
        <w:t>v</w:t>
      </w:r>
      <w:r w:rsidR="001103E3" w:rsidRPr="00C64229">
        <w:rPr>
          <w:sz w:val="20"/>
          <w:szCs w:val="20"/>
          <w:lang w:val="sl-SI"/>
        </w:rPr>
        <w:t xml:space="preserve"> </w:t>
      </w:r>
      <w:r w:rsidRPr="00C64229">
        <w:rPr>
          <w:sz w:val="20"/>
          <w:szCs w:val="20"/>
          <w:lang w:val="sl-SI"/>
        </w:rPr>
        <w:t xml:space="preserve">in </w:t>
      </w:r>
      <w:r w:rsidR="004A6E74" w:rsidRPr="00C64229">
        <w:rPr>
          <w:sz w:val="20"/>
          <w:szCs w:val="20"/>
          <w:lang w:val="sl-SI"/>
        </w:rPr>
        <w:t xml:space="preserve">naročniku </w:t>
      </w:r>
      <w:r w:rsidRPr="00C64229">
        <w:rPr>
          <w:sz w:val="20"/>
          <w:szCs w:val="20"/>
          <w:lang w:val="sl-SI"/>
        </w:rPr>
        <w:t>brezplačno nudil pomoč po telefonu</w:t>
      </w:r>
      <w:r w:rsidR="00B54DEA" w:rsidRPr="00C64229">
        <w:rPr>
          <w:sz w:val="20"/>
          <w:szCs w:val="20"/>
          <w:lang w:val="sl-SI"/>
        </w:rPr>
        <w:t xml:space="preserve">, </w:t>
      </w:r>
      <w:r w:rsidR="00EC4FB0" w:rsidRPr="00C64229">
        <w:rPr>
          <w:sz w:val="20"/>
          <w:szCs w:val="20"/>
          <w:lang w:val="sl-SI"/>
        </w:rPr>
        <w:t>tel. št.: ___________, e</w:t>
      </w:r>
      <w:r w:rsidR="00B54DEA" w:rsidRPr="00C64229">
        <w:rPr>
          <w:sz w:val="20"/>
          <w:szCs w:val="20"/>
          <w:lang w:val="sl-SI"/>
        </w:rPr>
        <w:t>-</w:t>
      </w:r>
      <w:r w:rsidR="00EC4FB0" w:rsidRPr="00C64229">
        <w:rPr>
          <w:sz w:val="20"/>
          <w:szCs w:val="20"/>
          <w:lang w:val="sl-SI"/>
        </w:rPr>
        <w:t>pošti</w:t>
      </w:r>
      <w:r w:rsidR="00B54DEA" w:rsidRPr="00C64229">
        <w:rPr>
          <w:sz w:val="20"/>
          <w:szCs w:val="20"/>
          <w:lang w:val="sl-SI"/>
        </w:rPr>
        <w:t xml:space="preserve">: </w:t>
      </w:r>
      <w:r w:rsidR="00EC4FB0" w:rsidRPr="00C64229">
        <w:rPr>
          <w:sz w:val="20"/>
          <w:szCs w:val="20"/>
          <w:lang w:val="sl-SI"/>
        </w:rPr>
        <w:t>__________</w:t>
      </w:r>
      <w:r w:rsidRPr="00C64229">
        <w:rPr>
          <w:sz w:val="20"/>
          <w:szCs w:val="20"/>
          <w:lang w:val="sl-SI"/>
        </w:rPr>
        <w:t xml:space="preserve"> ali osebno </w:t>
      </w:r>
      <w:r w:rsidR="00E168E2" w:rsidRPr="00C64229">
        <w:rPr>
          <w:sz w:val="20"/>
          <w:szCs w:val="20"/>
          <w:lang w:val="sl-SI"/>
        </w:rPr>
        <w:t xml:space="preserve">na lokaciji naročnika </w:t>
      </w:r>
      <w:r w:rsidRPr="00C64229">
        <w:rPr>
          <w:sz w:val="20"/>
          <w:szCs w:val="20"/>
          <w:lang w:val="sl-SI"/>
        </w:rPr>
        <w:t>še vsaj 6 mesecev od dneva naročnikovega podpisa prevzemnega zapisnika</w:t>
      </w:r>
      <w:r w:rsidR="0035792E" w:rsidRPr="00C64229">
        <w:rPr>
          <w:sz w:val="20"/>
          <w:szCs w:val="20"/>
          <w:lang w:val="sl-SI"/>
        </w:rPr>
        <w:t>,</w:t>
      </w:r>
    </w:p>
    <w:p w14:paraId="0D19C358" w14:textId="77777777" w:rsidR="00844AFE" w:rsidRPr="00C64229" w:rsidRDefault="00000000">
      <w:pPr>
        <w:numPr>
          <w:ilvl w:val="0"/>
          <w:numId w:val="52"/>
        </w:numPr>
        <w:tabs>
          <w:tab w:val="clear" w:pos="795"/>
          <w:tab w:val="num" w:pos="426"/>
        </w:tabs>
        <w:spacing w:after="0" w:line="260" w:lineRule="exact"/>
        <w:ind w:left="426" w:hanging="285"/>
        <w:rPr>
          <w:rFonts w:cs="Times New Roman"/>
          <w:sz w:val="20"/>
          <w:szCs w:val="20"/>
        </w:rPr>
      </w:pPr>
      <w:r w:rsidRPr="00C64229">
        <w:rPr>
          <w:rFonts w:cs="Times New Roman"/>
          <w:sz w:val="20"/>
          <w:szCs w:val="20"/>
        </w:rPr>
        <w:t>zagotavljal, da bo pri izvedbi vseh pogodbenih obveznosti komunikacija potekala v slovenskem jeziku</w:t>
      </w:r>
      <w:r w:rsidR="00E168E2" w:rsidRPr="00C64229">
        <w:rPr>
          <w:rFonts w:cs="Times New Roman"/>
          <w:sz w:val="20"/>
          <w:szCs w:val="20"/>
        </w:rPr>
        <w:t xml:space="preserve">, v </w:t>
      </w:r>
      <w:r w:rsidRPr="00C64229">
        <w:rPr>
          <w:rFonts w:cs="Times New Roman"/>
          <w:sz w:val="20"/>
          <w:szCs w:val="20"/>
        </w:rPr>
        <w:t>nasprotnem primeru mora dobavitelj na svoje stroške zagotoviti strokovno usposobljenega tolmača, preko katerega bo zagotovljena tekoča pisna in ustna komunikacija v slovenskem jeziku</w:t>
      </w:r>
      <w:r w:rsidR="0035792E" w:rsidRPr="00C64229">
        <w:rPr>
          <w:rFonts w:cs="Times New Roman"/>
          <w:sz w:val="20"/>
          <w:szCs w:val="20"/>
        </w:rPr>
        <w:t>,</w:t>
      </w:r>
      <w:r w:rsidRPr="00C64229">
        <w:rPr>
          <w:rFonts w:cs="Times New Roman"/>
          <w:sz w:val="20"/>
          <w:szCs w:val="20"/>
        </w:rPr>
        <w:t xml:space="preserve"> </w:t>
      </w:r>
    </w:p>
    <w:p w14:paraId="3067B786" w14:textId="77777777" w:rsidR="0035792E" w:rsidRPr="00C64229" w:rsidRDefault="00000000">
      <w:pPr>
        <w:pStyle w:val="Odstavekseznama"/>
        <w:numPr>
          <w:ilvl w:val="0"/>
          <w:numId w:val="52"/>
        </w:numPr>
        <w:tabs>
          <w:tab w:val="clear" w:pos="795"/>
          <w:tab w:val="num" w:pos="426"/>
        </w:tabs>
        <w:spacing w:after="0" w:line="260" w:lineRule="atLeast"/>
        <w:ind w:left="426" w:hanging="284"/>
        <w:rPr>
          <w:rFonts w:cs="Arial"/>
          <w:sz w:val="20"/>
          <w:szCs w:val="20"/>
          <w:lang w:val="sl-SI"/>
        </w:rPr>
      </w:pPr>
      <w:r w:rsidRPr="00C64229">
        <w:rPr>
          <w:rFonts w:cs="Arial"/>
          <w:sz w:val="20"/>
          <w:szCs w:val="20"/>
          <w:lang w:val="sl-SI"/>
        </w:rPr>
        <w:t xml:space="preserve">zagotavljal dobavo originalnih rezervnih delov ter potrošnega materiala še najmanj </w:t>
      </w:r>
      <w:r w:rsidR="00444065" w:rsidRPr="00C64229">
        <w:rPr>
          <w:rFonts w:cs="Arial"/>
          <w:sz w:val="20"/>
          <w:szCs w:val="20"/>
          <w:lang w:val="sl-SI"/>
        </w:rPr>
        <w:t xml:space="preserve">10 </w:t>
      </w:r>
      <w:r w:rsidRPr="00C64229">
        <w:rPr>
          <w:rFonts w:cs="Arial"/>
          <w:sz w:val="20"/>
          <w:szCs w:val="20"/>
          <w:lang w:val="sl-SI"/>
        </w:rPr>
        <w:t xml:space="preserve">let po </w:t>
      </w:r>
      <w:r w:rsidR="00E168E2" w:rsidRPr="00C64229">
        <w:rPr>
          <w:rFonts w:cs="Arial"/>
          <w:sz w:val="20"/>
          <w:szCs w:val="20"/>
          <w:lang w:val="sl-SI"/>
        </w:rPr>
        <w:t>podpisu prevzemnega zapisnika</w:t>
      </w:r>
      <w:r w:rsidRPr="00C64229">
        <w:rPr>
          <w:sz w:val="20"/>
          <w:szCs w:val="20"/>
          <w:lang w:val="sl-SI"/>
        </w:rPr>
        <w:t>.</w:t>
      </w:r>
    </w:p>
    <w:p w14:paraId="15F85E22" w14:textId="77777777" w:rsidR="00995AC9" w:rsidRPr="00C64229" w:rsidRDefault="00995AC9" w:rsidP="00995AC9">
      <w:pPr>
        <w:spacing w:after="0" w:line="260" w:lineRule="exact"/>
        <w:ind w:left="426"/>
        <w:rPr>
          <w:rFonts w:cs="Times New Roman"/>
          <w:sz w:val="20"/>
          <w:szCs w:val="20"/>
        </w:rPr>
      </w:pPr>
    </w:p>
    <w:p w14:paraId="743FF8A5" w14:textId="77777777" w:rsidR="00740262" w:rsidRPr="00C64229" w:rsidRDefault="00000000" w:rsidP="00675ADB">
      <w:pPr>
        <w:pStyle w:val="Stylelen11ptBold"/>
      </w:pPr>
      <w:r w:rsidRPr="00C64229">
        <w:t>člen</w:t>
      </w:r>
    </w:p>
    <w:p w14:paraId="5532B7EB" w14:textId="77777777" w:rsidR="00C802A3" w:rsidRPr="00C64229" w:rsidRDefault="00000000" w:rsidP="00902895">
      <w:pPr>
        <w:pStyle w:val="pf0"/>
        <w:spacing w:before="0" w:beforeAutospacing="0" w:after="0" w:afterAutospacing="0" w:line="260" w:lineRule="exact"/>
        <w:jc w:val="both"/>
        <w:rPr>
          <w:rFonts w:ascii="Arial" w:hAnsi="Arial" w:cs="Arial"/>
          <w:sz w:val="20"/>
          <w:szCs w:val="20"/>
          <w:lang w:eastAsia="en-US"/>
        </w:rPr>
      </w:pPr>
      <w:r w:rsidRPr="00C64229">
        <w:rPr>
          <w:rFonts w:ascii="Arial" w:hAnsi="Arial" w:cs="Arial"/>
          <w:sz w:val="20"/>
          <w:szCs w:val="20"/>
          <w:lang w:eastAsia="en-US"/>
        </w:rPr>
        <w:t>D</w:t>
      </w:r>
      <w:r w:rsidRPr="00C64229">
        <w:rPr>
          <w:rFonts w:ascii="Arial" w:hAnsi="Arial" w:cs="Arial"/>
          <w:sz w:val="20"/>
          <w:szCs w:val="20"/>
        </w:rPr>
        <w:t>obavitelj izstavi e-račun po naročnikovem podpisu prevzemnega zapisnika, ki je obvezna priloga k računu.</w:t>
      </w:r>
    </w:p>
    <w:p w14:paraId="15C69475" w14:textId="77777777" w:rsidR="00902895" w:rsidRPr="00C64229" w:rsidRDefault="00902895" w:rsidP="00902895">
      <w:pPr>
        <w:pStyle w:val="pf0"/>
        <w:spacing w:before="0" w:beforeAutospacing="0" w:after="0" w:afterAutospacing="0" w:line="260" w:lineRule="exact"/>
        <w:jc w:val="both"/>
        <w:rPr>
          <w:rFonts w:ascii="Arial" w:hAnsi="Arial" w:cs="Arial"/>
          <w:sz w:val="20"/>
          <w:szCs w:val="20"/>
          <w:lang w:eastAsia="en-US"/>
        </w:rPr>
      </w:pPr>
    </w:p>
    <w:p w14:paraId="7E39F70F" w14:textId="77777777" w:rsidR="00902895" w:rsidRPr="00C64229" w:rsidRDefault="00000000" w:rsidP="00902895">
      <w:pPr>
        <w:spacing w:after="0" w:line="260" w:lineRule="exact"/>
        <w:rPr>
          <w:sz w:val="20"/>
          <w:szCs w:val="20"/>
        </w:rPr>
      </w:pPr>
      <w:r w:rsidRPr="00C64229">
        <w:rPr>
          <w:sz w:val="20"/>
          <w:szCs w:val="20"/>
        </w:rPr>
        <w:t>Dobavitelj naslovi e-račun na Republika Slovenija, Ministrstvo za finance, Finančna uprava Republike Slovenije, Šmartinska cesta 55, 1000 Ljubljana, e-račun pa mora vsebovati še naslednje podatke o naročniku:</w:t>
      </w:r>
      <w:r w:rsidRPr="00C64229">
        <w:rPr>
          <w:sz w:val="20"/>
          <w:szCs w:val="20"/>
          <w:lang w:eastAsia="sl-SI"/>
        </w:rPr>
        <w:t xml:space="preserve"> ID št. za DDV: SI77695771, IBAN: SI56 0110 0630 0109 972, BIC koda: UJPLSI2DICL in številko pogodbe, na podlagi katere se e-račun izstavlja.</w:t>
      </w:r>
    </w:p>
    <w:p w14:paraId="10C80140" w14:textId="77777777" w:rsidR="00902895" w:rsidRPr="00C64229" w:rsidRDefault="00902895" w:rsidP="00902895">
      <w:pPr>
        <w:spacing w:after="0" w:line="260" w:lineRule="exact"/>
      </w:pPr>
    </w:p>
    <w:p w14:paraId="63E49F08" w14:textId="77777777" w:rsidR="00740262" w:rsidRPr="00C64229" w:rsidRDefault="00000000" w:rsidP="00902895">
      <w:pPr>
        <w:widowControl w:val="0"/>
        <w:spacing w:after="0" w:line="260" w:lineRule="exact"/>
        <w:rPr>
          <w:sz w:val="20"/>
          <w:szCs w:val="20"/>
          <w:lang w:eastAsia="sl-SI"/>
        </w:rPr>
      </w:pPr>
      <w:r w:rsidRPr="00C64229">
        <w:rPr>
          <w:sz w:val="20"/>
          <w:szCs w:val="20"/>
          <w:lang w:eastAsia="sl-SI"/>
        </w:rPr>
        <w:t>Naročnik lahko nepravilno izstavljen račun zavrne v 1</w:t>
      </w:r>
      <w:r w:rsidR="00B84E8A" w:rsidRPr="00C64229">
        <w:rPr>
          <w:sz w:val="20"/>
          <w:szCs w:val="20"/>
          <w:lang w:eastAsia="sl-SI"/>
        </w:rPr>
        <w:t>5</w:t>
      </w:r>
      <w:r w:rsidRPr="00C64229">
        <w:rPr>
          <w:sz w:val="20"/>
          <w:szCs w:val="20"/>
          <w:lang w:eastAsia="sl-SI"/>
        </w:rPr>
        <w:t xml:space="preserve"> dneh od dneva njegovega prejema. Naročnik je dolžan plačati račun v 30</w:t>
      </w:r>
      <w:r w:rsidR="00B84E8A" w:rsidRPr="00C64229">
        <w:rPr>
          <w:sz w:val="20"/>
          <w:szCs w:val="20"/>
          <w:lang w:eastAsia="sl-SI"/>
        </w:rPr>
        <w:t xml:space="preserve"> dneh </w:t>
      </w:r>
      <w:r w:rsidRPr="00C64229">
        <w:rPr>
          <w:sz w:val="20"/>
          <w:szCs w:val="20"/>
          <w:lang w:eastAsia="sl-SI"/>
        </w:rPr>
        <w:t>po prejemu pravilno izstavljenega računa oz</w:t>
      </w:r>
      <w:r w:rsidR="00F57561" w:rsidRPr="00C64229">
        <w:rPr>
          <w:sz w:val="20"/>
          <w:szCs w:val="20"/>
          <w:lang w:eastAsia="sl-SI"/>
        </w:rPr>
        <w:t>.</w:t>
      </w:r>
      <w:r w:rsidRPr="00C64229">
        <w:rPr>
          <w:sz w:val="20"/>
          <w:szCs w:val="20"/>
          <w:lang w:eastAsia="sl-SI"/>
        </w:rPr>
        <w:t xml:space="preserve"> skladno </w:t>
      </w:r>
      <w:r w:rsidR="00E168E2" w:rsidRPr="00C64229">
        <w:rPr>
          <w:sz w:val="20"/>
          <w:szCs w:val="20"/>
          <w:lang w:eastAsia="sl-SI"/>
        </w:rPr>
        <w:t>z veljavnimi predpisi</w:t>
      </w:r>
      <w:r w:rsidRPr="00C64229">
        <w:rPr>
          <w:sz w:val="20"/>
          <w:szCs w:val="20"/>
          <w:lang w:eastAsia="sl-SI"/>
        </w:rPr>
        <w:t xml:space="preserve">, na transakcijski račun </w:t>
      </w:r>
      <w:r w:rsidR="00657E7A" w:rsidRPr="00C64229">
        <w:rPr>
          <w:sz w:val="20"/>
          <w:szCs w:val="20"/>
          <w:lang w:eastAsia="sl-SI"/>
        </w:rPr>
        <w:t>dobavitelja</w:t>
      </w:r>
      <w:r w:rsidRPr="00C64229">
        <w:rPr>
          <w:sz w:val="20"/>
          <w:szCs w:val="20"/>
          <w:lang w:eastAsia="sl-SI"/>
        </w:rPr>
        <w:t>, ki je naveden na računu.</w:t>
      </w:r>
      <w:r w:rsidR="00B84E8A" w:rsidRPr="00C64229">
        <w:rPr>
          <w:sz w:val="20"/>
          <w:szCs w:val="20"/>
          <w:lang w:eastAsia="sl-SI"/>
        </w:rPr>
        <w:t xml:space="preserve"> </w:t>
      </w:r>
      <w:r w:rsidRPr="00C64229">
        <w:rPr>
          <w:sz w:val="20"/>
          <w:szCs w:val="20"/>
          <w:lang w:eastAsia="sl-SI"/>
        </w:rPr>
        <w:t xml:space="preserve">Dobavitelj je upravičen do </w:t>
      </w:r>
      <w:r w:rsidR="00134B89" w:rsidRPr="00C64229">
        <w:rPr>
          <w:sz w:val="20"/>
          <w:szCs w:val="20"/>
          <w:lang w:eastAsia="sl-SI"/>
        </w:rPr>
        <w:t xml:space="preserve">zakonskih </w:t>
      </w:r>
      <w:r w:rsidRPr="00C64229">
        <w:rPr>
          <w:sz w:val="20"/>
          <w:szCs w:val="20"/>
          <w:lang w:eastAsia="sl-SI"/>
        </w:rPr>
        <w:t>zamudnih obresti v primeru naročnikove zamude pri plačilu računa.</w:t>
      </w:r>
    </w:p>
    <w:p w14:paraId="54B5EB3E" w14:textId="77777777" w:rsidR="00740262" w:rsidRPr="00C64229" w:rsidRDefault="00000000" w:rsidP="00675ADB">
      <w:pPr>
        <w:pStyle w:val="Stylelen11ptBold"/>
      </w:pPr>
      <w:bookmarkStart w:id="180" w:name="_Toc74653750"/>
      <w:bookmarkStart w:id="181" w:name="_Toc74658886"/>
      <w:bookmarkStart w:id="182" w:name="_Toc97367400"/>
      <w:bookmarkStart w:id="183" w:name="_Toc97367456"/>
      <w:bookmarkStart w:id="184" w:name="_Toc97367767"/>
      <w:bookmarkStart w:id="185" w:name="_Toc97368571"/>
      <w:bookmarkStart w:id="186" w:name="_Toc97434974"/>
      <w:bookmarkStart w:id="187" w:name="_Toc97435045"/>
      <w:bookmarkStart w:id="188" w:name="_Toc97435322"/>
      <w:bookmarkEnd w:id="180"/>
      <w:bookmarkEnd w:id="181"/>
      <w:bookmarkEnd w:id="182"/>
      <w:bookmarkEnd w:id="183"/>
      <w:bookmarkEnd w:id="184"/>
      <w:bookmarkEnd w:id="185"/>
      <w:bookmarkEnd w:id="186"/>
      <w:bookmarkEnd w:id="187"/>
      <w:bookmarkEnd w:id="188"/>
      <w:r w:rsidRPr="00C64229">
        <w:lastRenderedPageBreak/>
        <w:t>člen</w:t>
      </w:r>
    </w:p>
    <w:p w14:paraId="620E9498" w14:textId="77777777" w:rsidR="00740262" w:rsidRPr="00C64229" w:rsidRDefault="00000000" w:rsidP="007E52C0">
      <w:pPr>
        <w:spacing w:after="0" w:line="260" w:lineRule="exact"/>
        <w:jc w:val="center"/>
        <w:rPr>
          <w:i/>
          <w:sz w:val="20"/>
          <w:szCs w:val="20"/>
        </w:rPr>
      </w:pPr>
      <w:r w:rsidRPr="00C64229">
        <w:rPr>
          <w:i/>
          <w:sz w:val="20"/>
          <w:szCs w:val="20"/>
        </w:rPr>
        <w:t xml:space="preserve"> (člen se izloči iz besedila pogodbe, če gre za ponudbo samostojnega ponudnika)</w:t>
      </w:r>
    </w:p>
    <w:p w14:paraId="64677AB6" w14:textId="77777777" w:rsidR="00740262" w:rsidRPr="00C64229" w:rsidRDefault="00740262" w:rsidP="007E52C0">
      <w:pPr>
        <w:spacing w:after="0" w:line="260" w:lineRule="exact"/>
        <w:rPr>
          <w:sz w:val="20"/>
          <w:szCs w:val="20"/>
        </w:rPr>
      </w:pPr>
    </w:p>
    <w:p w14:paraId="70DB7CBE" w14:textId="77777777" w:rsidR="00740262" w:rsidRPr="00C64229" w:rsidRDefault="00000000" w:rsidP="007E52C0">
      <w:pPr>
        <w:spacing w:after="0" w:line="260" w:lineRule="exact"/>
        <w:rPr>
          <w:sz w:val="20"/>
          <w:szCs w:val="20"/>
        </w:rPr>
      </w:pPr>
      <w:r w:rsidRPr="00C64229">
        <w:rPr>
          <w:sz w:val="20"/>
          <w:szCs w:val="20"/>
        </w:rPr>
        <w:t>Dobavitelji, ki skupaj izpolnjujejo pogodbene obveznosti, odgovarjajo solidarno za pravilno izpolnitev pogodbenih obveznosti (navedena določba velja v primeru oddaje skupne ponudbe in se jo izbriše, če ponudbo odda samostojni ponudnik, ostale določbe členov pa se ustrezno preštevilči).</w:t>
      </w:r>
    </w:p>
    <w:p w14:paraId="2F4D830E" w14:textId="77777777" w:rsidR="00740262" w:rsidRPr="00C64229" w:rsidRDefault="00740262" w:rsidP="00675ADB">
      <w:pPr>
        <w:pStyle w:val="Stylelen11ptBold"/>
        <w:numPr>
          <w:ilvl w:val="0"/>
          <w:numId w:val="0"/>
        </w:numPr>
        <w:ind w:left="720"/>
      </w:pPr>
    </w:p>
    <w:p w14:paraId="4BA977A4" w14:textId="77777777" w:rsidR="00740262" w:rsidRPr="00C64229" w:rsidRDefault="00000000" w:rsidP="00675ADB">
      <w:pPr>
        <w:pStyle w:val="Stylelen11ptBold"/>
      </w:pPr>
      <w:r w:rsidRPr="00C64229">
        <w:t>člen</w:t>
      </w:r>
    </w:p>
    <w:p w14:paraId="3F5FBA53" w14:textId="77777777" w:rsidR="00740262" w:rsidRPr="00C64229" w:rsidRDefault="00000000" w:rsidP="007E52C0">
      <w:pPr>
        <w:spacing w:after="0" w:line="260" w:lineRule="exact"/>
        <w:jc w:val="center"/>
        <w:rPr>
          <w:i/>
          <w:sz w:val="20"/>
          <w:szCs w:val="20"/>
        </w:rPr>
      </w:pPr>
      <w:r w:rsidRPr="00C64229">
        <w:rPr>
          <w:i/>
          <w:sz w:val="20"/>
          <w:szCs w:val="20"/>
        </w:rPr>
        <w:t xml:space="preserve"> (člen se izloči iz besedila pogodbe, če gre za ponudbo samostojnega ponudnika brez podizvajalcev)</w:t>
      </w:r>
    </w:p>
    <w:p w14:paraId="567BE3A2" w14:textId="77777777" w:rsidR="00740262" w:rsidRPr="00C64229" w:rsidRDefault="00740262" w:rsidP="007E52C0">
      <w:pPr>
        <w:spacing w:after="0" w:line="260" w:lineRule="exact"/>
        <w:rPr>
          <w:sz w:val="20"/>
          <w:szCs w:val="20"/>
        </w:rPr>
      </w:pPr>
    </w:p>
    <w:p w14:paraId="69D8A3C0" w14:textId="77777777" w:rsidR="00740262" w:rsidRPr="00C64229" w:rsidRDefault="00000000" w:rsidP="007E52C0">
      <w:pPr>
        <w:spacing w:after="0" w:line="260" w:lineRule="exact"/>
        <w:rPr>
          <w:sz w:val="20"/>
          <w:szCs w:val="20"/>
        </w:rPr>
      </w:pPr>
      <w:r w:rsidRPr="00C64229">
        <w:rPr>
          <w:sz w:val="20"/>
          <w:szCs w:val="20"/>
        </w:rPr>
        <w:t>Dobavitelj, ki skupaj s podizvajalcem izpolnjuje pogodbene obveznosti, v razmerju do naročnika v celoti odgovarja za njihovo pravilno izvedbo.</w:t>
      </w:r>
    </w:p>
    <w:p w14:paraId="370EFE27" w14:textId="77777777" w:rsidR="00740262" w:rsidRPr="00C64229" w:rsidRDefault="00740262" w:rsidP="007E52C0">
      <w:pPr>
        <w:spacing w:after="0" w:line="260" w:lineRule="exact"/>
        <w:rPr>
          <w:sz w:val="20"/>
          <w:szCs w:val="20"/>
        </w:rPr>
      </w:pPr>
    </w:p>
    <w:p w14:paraId="5538EC3E" w14:textId="77777777" w:rsidR="00740262" w:rsidRPr="00C64229" w:rsidRDefault="00000000" w:rsidP="007E52C0">
      <w:pPr>
        <w:spacing w:after="0" w:line="260" w:lineRule="exact"/>
        <w:rPr>
          <w:sz w:val="20"/>
          <w:szCs w:val="20"/>
        </w:rPr>
      </w:pPr>
      <w:r w:rsidRPr="00C64229">
        <w:rPr>
          <w:sz w:val="20"/>
          <w:szCs w:val="20"/>
        </w:rPr>
        <w:t xml:space="preserve">Dobavitelj mora v času veljavnosti pogodbe obvestiti 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ESDP novih podizvajalcev v skladu z 79. členom ZJN-3 in pisno zahtevo novega podizvajalca za neposredno plačilo, če novi </w:t>
      </w:r>
      <w:r w:rsidR="00BF28DC" w:rsidRPr="00C64229">
        <w:rPr>
          <w:sz w:val="20"/>
          <w:szCs w:val="20"/>
        </w:rPr>
        <w:t>podizvajalec</w:t>
      </w:r>
      <w:r w:rsidRPr="00C64229">
        <w:rPr>
          <w:sz w:val="20"/>
          <w:szCs w:val="20"/>
        </w:rPr>
        <w:t xml:space="preserve"> to zahteva.</w:t>
      </w:r>
    </w:p>
    <w:p w14:paraId="03CBEAB5" w14:textId="77777777" w:rsidR="00C27D1D" w:rsidRPr="00C64229" w:rsidRDefault="00C27D1D" w:rsidP="007E52C0">
      <w:pPr>
        <w:spacing w:after="0" w:line="260" w:lineRule="exact"/>
        <w:rPr>
          <w:sz w:val="20"/>
          <w:szCs w:val="20"/>
        </w:rPr>
      </w:pPr>
    </w:p>
    <w:p w14:paraId="40F7CF9C" w14:textId="77777777" w:rsidR="00740262" w:rsidRPr="00C64229" w:rsidRDefault="00000000" w:rsidP="007E52C0">
      <w:pPr>
        <w:spacing w:after="0" w:line="260" w:lineRule="exact"/>
        <w:rPr>
          <w:sz w:val="20"/>
          <w:szCs w:val="20"/>
        </w:rPr>
      </w:pPr>
      <w:r w:rsidRPr="00C64229">
        <w:rPr>
          <w:sz w:val="20"/>
          <w:szCs w:val="20"/>
        </w:rPr>
        <w:t xml:space="preserve">Kakršne koli spremembe podizvajalcev v času veljavnosti te pogodbe bodo možne le na podlagi naročnikovega soglasja. Predlagani novi </w:t>
      </w:r>
      <w:r w:rsidR="00BF28DC" w:rsidRPr="00C64229">
        <w:rPr>
          <w:sz w:val="20"/>
          <w:szCs w:val="20"/>
        </w:rPr>
        <w:t>podizvajalec</w:t>
      </w:r>
      <w:r w:rsidRPr="00C64229">
        <w:rPr>
          <w:sz w:val="20"/>
          <w:szCs w:val="20"/>
        </w:rPr>
        <w:t xml:space="preserve"> bo moral predložiti ustrezne listine in izkazati izpolnjevanje pogojev, ki jih mora izpolnjevati vsak </w:t>
      </w:r>
      <w:r w:rsidR="00BF28DC" w:rsidRPr="00C64229">
        <w:rPr>
          <w:sz w:val="20"/>
          <w:szCs w:val="20"/>
        </w:rPr>
        <w:t>podizvajalec</w:t>
      </w:r>
      <w:r w:rsidRPr="00C64229">
        <w:rPr>
          <w:sz w:val="20"/>
          <w:szCs w:val="20"/>
        </w:rPr>
        <w:t xml:space="preserve">, hkrati pa tudi tistih pogojev, ki jih je v ponudbi z dokazili izkazal </w:t>
      </w:r>
      <w:r w:rsidR="00BF28DC" w:rsidRPr="00C64229">
        <w:rPr>
          <w:sz w:val="20"/>
          <w:szCs w:val="20"/>
        </w:rPr>
        <w:t>podizvajalec</w:t>
      </w:r>
      <w:r w:rsidRPr="00C64229">
        <w:rPr>
          <w:sz w:val="20"/>
          <w:szCs w:val="20"/>
        </w:rPr>
        <w:t>, ki ga dobavitelj namerava nadomestiti z drugim podizvajalcem.</w:t>
      </w:r>
    </w:p>
    <w:p w14:paraId="7DE473CD" w14:textId="77777777" w:rsidR="00740262" w:rsidRPr="00C64229" w:rsidRDefault="00740262" w:rsidP="007E52C0">
      <w:pPr>
        <w:spacing w:after="0" w:line="260" w:lineRule="exact"/>
        <w:rPr>
          <w:sz w:val="20"/>
          <w:szCs w:val="20"/>
        </w:rPr>
      </w:pPr>
    </w:p>
    <w:p w14:paraId="403B8166" w14:textId="77777777" w:rsidR="00740262" w:rsidRPr="00C64229" w:rsidRDefault="00000000" w:rsidP="007E52C0">
      <w:pPr>
        <w:spacing w:after="0" w:line="260" w:lineRule="exact"/>
        <w:rPr>
          <w:sz w:val="20"/>
          <w:szCs w:val="20"/>
        </w:rPr>
      </w:pPr>
      <w:r w:rsidRPr="00C64229">
        <w:rPr>
          <w:sz w:val="20"/>
          <w:szCs w:val="20"/>
        </w:rPr>
        <w:t xml:space="preserve">Če naročnik ugotovi, da pogodbene obveznosti opravlja </w:t>
      </w:r>
      <w:r w:rsidR="00BF28DC" w:rsidRPr="00C64229">
        <w:rPr>
          <w:sz w:val="20"/>
          <w:szCs w:val="20"/>
        </w:rPr>
        <w:t>podizvajalec</w:t>
      </w:r>
      <w:r w:rsidRPr="00C64229">
        <w:rPr>
          <w:sz w:val="20"/>
          <w:szCs w:val="20"/>
        </w:rPr>
        <w:t xml:space="preserve">, ki ni bil naveden v ponudbi oz. ni vključen v izvedbo pogodbenih obveznosti na način, kot ga določa ta člen, ima naročnik pravico odpovedati to pogodbo. </w:t>
      </w:r>
    </w:p>
    <w:p w14:paraId="45DFFEB2" w14:textId="77777777" w:rsidR="00740262" w:rsidRPr="00C64229" w:rsidRDefault="00740262" w:rsidP="007E52C0">
      <w:pPr>
        <w:spacing w:after="0" w:line="260" w:lineRule="exact"/>
        <w:rPr>
          <w:sz w:val="20"/>
          <w:szCs w:val="20"/>
        </w:rPr>
      </w:pPr>
    </w:p>
    <w:p w14:paraId="3D3AC7EF" w14:textId="77777777" w:rsidR="00740262" w:rsidRPr="00C64229" w:rsidRDefault="00000000" w:rsidP="007E52C0">
      <w:pPr>
        <w:spacing w:after="0" w:line="260" w:lineRule="exact"/>
        <w:rPr>
          <w:sz w:val="20"/>
          <w:szCs w:val="20"/>
        </w:rPr>
      </w:pPr>
      <w:r w:rsidRPr="00C64229">
        <w:rPr>
          <w:sz w:val="20"/>
          <w:szCs w:val="20"/>
        </w:rPr>
        <w:t>Naročnik si pridržuje pravico, da lahko kadarkoli preveri kogarkoli od podizvajalcev, ki opravljajo pogodbene obveznosti (navedena določba velja v primeru oddaje ponudbe s podizvajalci in se jo izbriše, če ponudbo odda samostojni ponudnik ali skupina ponudnikov brez podizvajalcev, ostale določbe členov pa se ustrezno preštevilči).</w:t>
      </w:r>
    </w:p>
    <w:p w14:paraId="1314EA6D" w14:textId="77777777" w:rsidR="00740262" w:rsidRPr="00C64229" w:rsidRDefault="00740262" w:rsidP="007E52C0">
      <w:pPr>
        <w:spacing w:after="0" w:line="260" w:lineRule="exact"/>
        <w:rPr>
          <w:sz w:val="20"/>
          <w:szCs w:val="20"/>
        </w:rPr>
      </w:pPr>
    </w:p>
    <w:p w14:paraId="24721FD5" w14:textId="77777777" w:rsidR="00740262" w:rsidRPr="00C64229" w:rsidRDefault="00000000" w:rsidP="00675ADB">
      <w:pPr>
        <w:pStyle w:val="Stylelen11ptBold"/>
      </w:pPr>
      <w:r w:rsidRPr="00C64229">
        <w:t>člen</w:t>
      </w:r>
    </w:p>
    <w:p w14:paraId="493BE5C0" w14:textId="77777777" w:rsidR="00740262" w:rsidRPr="00C64229" w:rsidRDefault="00000000" w:rsidP="007E52C0">
      <w:pPr>
        <w:spacing w:after="0" w:line="260" w:lineRule="exact"/>
        <w:jc w:val="center"/>
        <w:rPr>
          <w:i/>
          <w:sz w:val="20"/>
          <w:szCs w:val="20"/>
        </w:rPr>
      </w:pPr>
      <w:r w:rsidRPr="00C64229">
        <w:rPr>
          <w:i/>
          <w:sz w:val="20"/>
          <w:szCs w:val="20"/>
        </w:rPr>
        <w:t xml:space="preserve"> (člen se izloči iz besedila pogodbe, če gre za ponudbo samostojnega ponudnika brez podizvajalcev)</w:t>
      </w:r>
    </w:p>
    <w:p w14:paraId="19E9D982" w14:textId="77777777" w:rsidR="00740262" w:rsidRPr="00C64229" w:rsidRDefault="00740262" w:rsidP="007E52C0">
      <w:pPr>
        <w:spacing w:after="0" w:line="260" w:lineRule="exact"/>
        <w:rPr>
          <w:sz w:val="20"/>
          <w:szCs w:val="20"/>
        </w:rPr>
      </w:pPr>
    </w:p>
    <w:p w14:paraId="3B4A1323" w14:textId="77777777" w:rsidR="00740262" w:rsidRPr="00C64229" w:rsidRDefault="00000000" w:rsidP="007E52C0">
      <w:pPr>
        <w:spacing w:after="0" w:line="260" w:lineRule="exact"/>
        <w:rPr>
          <w:sz w:val="20"/>
          <w:szCs w:val="20"/>
        </w:rPr>
      </w:pPr>
      <w:r w:rsidRPr="00C64229">
        <w:rPr>
          <w:sz w:val="20"/>
          <w:szCs w:val="20"/>
        </w:rPr>
        <w:t xml:space="preserve">Dobavitelj s sklenitvijo te pogodbe pooblašča naročnika, da na podlagi s strani dobavitelja potrjenega podizvajalčevega računa oz. situacije plača neposredno podizvajalcu. To velja v primeru, ko dobavitelj pri izpolnitvi pogodbenih obveznosti sodeluje s podizvajalcem, </w:t>
      </w:r>
      <w:r w:rsidR="00BF28DC" w:rsidRPr="00C64229">
        <w:rPr>
          <w:sz w:val="20"/>
          <w:szCs w:val="20"/>
        </w:rPr>
        <w:t>podizvajalec</w:t>
      </w:r>
      <w:r w:rsidRPr="00C64229">
        <w:rPr>
          <w:sz w:val="20"/>
          <w:szCs w:val="20"/>
        </w:rPr>
        <w:t xml:space="preserve"> pa je podal zahtevo za neposredno plačilo. </w:t>
      </w:r>
      <w:r w:rsidR="00BF28DC" w:rsidRPr="00C64229">
        <w:rPr>
          <w:sz w:val="20"/>
          <w:szCs w:val="20"/>
        </w:rPr>
        <w:t>Podizvajalec</w:t>
      </w:r>
      <w:r w:rsidRPr="00C64229">
        <w:rPr>
          <w:sz w:val="20"/>
          <w:szCs w:val="20"/>
        </w:rPr>
        <w:t xml:space="preserve"> mora v tem primeru podati pisno soglasje, na podlagi katerega naročnik namesto dobavitelja poravna podizvajalčevo terjatev do dobavitelja. Dobavitelj mora k svojemu računu oz. situaciji priložiti podizvajalčev račun oz. situacijo, ki jo mora predhodno potrditi.</w:t>
      </w:r>
    </w:p>
    <w:p w14:paraId="23CD076C" w14:textId="77777777" w:rsidR="00740262" w:rsidRPr="00C64229" w:rsidRDefault="00740262" w:rsidP="007E52C0">
      <w:pPr>
        <w:spacing w:after="0" w:line="260" w:lineRule="exact"/>
        <w:rPr>
          <w:sz w:val="20"/>
          <w:szCs w:val="20"/>
        </w:rPr>
      </w:pPr>
    </w:p>
    <w:p w14:paraId="0BA28EAF" w14:textId="77777777" w:rsidR="00740262" w:rsidRPr="00C64229" w:rsidRDefault="00000000" w:rsidP="007E52C0">
      <w:pPr>
        <w:spacing w:after="0" w:line="260" w:lineRule="exact"/>
        <w:rPr>
          <w:sz w:val="20"/>
          <w:szCs w:val="20"/>
        </w:rPr>
      </w:pPr>
      <w:r w:rsidRPr="00C64229">
        <w:rPr>
          <w:sz w:val="20"/>
          <w:szCs w:val="20"/>
        </w:rPr>
        <w:t xml:space="preserve">Če </w:t>
      </w:r>
      <w:r w:rsidR="00BF28DC" w:rsidRPr="00C64229">
        <w:rPr>
          <w:sz w:val="20"/>
          <w:szCs w:val="20"/>
        </w:rPr>
        <w:t>podizvajalec</w:t>
      </w:r>
      <w:r w:rsidRPr="00C64229">
        <w:rPr>
          <w:sz w:val="20"/>
          <w:szCs w:val="20"/>
        </w:rPr>
        <w:t xml:space="preserve"> ni zahteval neposrednega plačila, mora dobavitelj naročniku najpozneje v 60 dneh od plačila končnega računa oz. situacije poslati svojo pisno izjavo in pisno izjavo podizvajalca, da je </w:t>
      </w:r>
      <w:r w:rsidR="00BF28DC" w:rsidRPr="00C64229">
        <w:rPr>
          <w:sz w:val="20"/>
          <w:szCs w:val="20"/>
        </w:rPr>
        <w:t>podizvajalec</w:t>
      </w:r>
      <w:r w:rsidRPr="00C64229">
        <w:rPr>
          <w:sz w:val="20"/>
          <w:szCs w:val="20"/>
        </w:rPr>
        <w:t xml:space="preserve"> prejel plačilo za izvedene gradnje ali storitve oz. dobavljeno blago, neposredno povezano s predmetom javnega naročila. Opustitev predložitve pisnih izjav predstavlja prekršek (navedena določba velja v primeru oddaje ponudbe s podizvajalci in se jo izbriše, če ponudbo odda samostojni ponudnik ali skupina ponudnikov brez podizvajalcev, ostale določbe členov pa se ustrezno preštevilči).</w:t>
      </w:r>
    </w:p>
    <w:p w14:paraId="764877E2" w14:textId="77777777" w:rsidR="00147AE3" w:rsidRPr="00C64229" w:rsidRDefault="00147AE3" w:rsidP="007E52C0">
      <w:pPr>
        <w:spacing w:after="0" w:line="260" w:lineRule="exact"/>
        <w:rPr>
          <w:sz w:val="20"/>
          <w:szCs w:val="20"/>
        </w:rPr>
      </w:pPr>
    </w:p>
    <w:p w14:paraId="552C0EAA" w14:textId="77777777" w:rsidR="00740262" w:rsidRPr="00C64229" w:rsidRDefault="00000000" w:rsidP="00675ADB">
      <w:pPr>
        <w:pStyle w:val="Stylelen11ptBold"/>
      </w:pPr>
      <w:r w:rsidRPr="00C64229">
        <w:lastRenderedPageBreak/>
        <w:t>člen</w:t>
      </w:r>
    </w:p>
    <w:p w14:paraId="163B6973" w14:textId="77777777" w:rsidR="00740262" w:rsidRPr="00C64229" w:rsidRDefault="00000000" w:rsidP="007E52C0">
      <w:pPr>
        <w:spacing w:after="0" w:line="260" w:lineRule="exact"/>
        <w:rPr>
          <w:sz w:val="20"/>
          <w:szCs w:val="20"/>
        </w:rPr>
      </w:pPr>
      <w:r w:rsidRPr="00C64229">
        <w:rPr>
          <w:sz w:val="20"/>
          <w:szCs w:val="20"/>
        </w:rP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00492484" w14:textId="77777777" w:rsidR="00740262" w:rsidRPr="00C64229" w:rsidRDefault="00740262" w:rsidP="007E52C0">
      <w:pPr>
        <w:spacing w:after="0" w:line="260" w:lineRule="exact"/>
        <w:rPr>
          <w:sz w:val="20"/>
          <w:szCs w:val="20"/>
        </w:rPr>
      </w:pPr>
    </w:p>
    <w:p w14:paraId="110A9739" w14:textId="77777777" w:rsidR="00740262" w:rsidRPr="00C64229" w:rsidRDefault="00000000" w:rsidP="00675ADB">
      <w:pPr>
        <w:pStyle w:val="Stylelen11ptBold"/>
      </w:pPr>
      <w:r w:rsidRPr="00C64229">
        <w:t>člen</w:t>
      </w:r>
    </w:p>
    <w:p w14:paraId="5E58332F" w14:textId="77777777" w:rsidR="00740262" w:rsidRPr="00C64229" w:rsidRDefault="00000000" w:rsidP="007E52C0">
      <w:pPr>
        <w:spacing w:after="0" w:line="260" w:lineRule="exact"/>
        <w:rPr>
          <w:sz w:val="20"/>
          <w:szCs w:val="20"/>
        </w:rPr>
      </w:pPr>
      <w:r w:rsidRPr="00C64229">
        <w:rPr>
          <w:sz w:val="20"/>
          <w:szCs w:val="20"/>
        </w:rPr>
        <w:t xml:space="preserve">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w:t>
      </w:r>
      <w:r w:rsidR="004E1684" w:rsidRPr="00C64229">
        <w:rPr>
          <w:sz w:val="20"/>
          <w:szCs w:val="20"/>
        </w:rPr>
        <w:t xml:space="preserve">tako </w:t>
      </w:r>
      <w:r w:rsidRPr="00C64229">
        <w:rPr>
          <w:sz w:val="20"/>
          <w:szCs w:val="20"/>
        </w:rPr>
        <w:t xml:space="preserve">dolgo, kolikor je treba v skladu z roki hrambe, ki jih določa predpis oz. če rok hrambe ni posebej določen, toliko dolgo, dokler naročnik ne sporoči, da se ti lahko uničijo. Dobavitelj varovanih podatkov ne sme uporabiti v lastno korist ali v komercialne namene in jih ne sme brez vednosti in naročnikovega soglasja posredovati tretjim osebam. </w:t>
      </w:r>
    </w:p>
    <w:p w14:paraId="78B0733C" w14:textId="77777777" w:rsidR="00740262" w:rsidRPr="00C64229" w:rsidRDefault="00740262" w:rsidP="007E52C0">
      <w:pPr>
        <w:spacing w:after="0" w:line="260" w:lineRule="exact"/>
        <w:rPr>
          <w:sz w:val="20"/>
          <w:szCs w:val="20"/>
        </w:rPr>
      </w:pPr>
    </w:p>
    <w:p w14:paraId="2441BD0F" w14:textId="77777777" w:rsidR="00902FE3" w:rsidRPr="00C64229" w:rsidRDefault="00000000" w:rsidP="002E0E53">
      <w:pPr>
        <w:autoSpaceDE w:val="0"/>
        <w:autoSpaceDN w:val="0"/>
        <w:spacing w:after="0" w:line="260" w:lineRule="exact"/>
        <w:rPr>
          <w:sz w:val="20"/>
          <w:szCs w:val="20"/>
        </w:rPr>
      </w:pPr>
      <w:r w:rsidRPr="00C64229">
        <w:rPr>
          <w:sz w:val="20"/>
          <w:szCs w:val="20"/>
        </w:rPr>
        <w:t xml:space="preserve">Pogodbenima strankama ni dovoljena uporaba varovanih podatkov, za katere izvesta pri izpolnjevanju pogodbenih obveznosti v drug namen, ki ni izrecno določen s pogodbo oz. neposredno povezan z namenom izpolnitve pogodbenih obveznosti. </w:t>
      </w:r>
    </w:p>
    <w:p w14:paraId="08FEB076" w14:textId="77777777" w:rsidR="00902FE3" w:rsidRPr="00C64229" w:rsidRDefault="00902FE3" w:rsidP="002E0E53">
      <w:pPr>
        <w:autoSpaceDE w:val="0"/>
        <w:autoSpaceDN w:val="0"/>
        <w:spacing w:after="0" w:line="260" w:lineRule="exact"/>
        <w:rPr>
          <w:sz w:val="20"/>
          <w:szCs w:val="20"/>
        </w:rPr>
      </w:pPr>
    </w:p>
    <w:p w14:paraId="2DC44156" w14:textId="77777777" w:rsidR="00902FE3" w:rsidRPr="00C64229" w:rsidRDefault="00000000" w:rsidP="00902FE3">
      <w:pPr>
        <w:autoSpaceDE w:val="0"/>
        <w:autoSpaceDN w:val="0"/>
        <w:spacing w:after="0" w:line="260" w:lineRule="exact"/>
        <w:rPr>
          <w:sz w:val="20"/>
          <w:szCs w:val="20"/>
        </w:rPr>
      </w:pPr>
      <w:r w:rsidRPr="00C64229">
        <w:rPr>
          <w:sz w:val="20"/>
          <w:szCs w:val="20"/>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Dobavitelj je dolžen zagotoviti ustrezne ukrepe za varovanje navedenih podatkov s svojim notranjim aktom. Če dobavitelj takšnega notranjega akta o zavarovanju podatkov nima, pa najmanj v takšnem obsegu, kot ga določajo Akt o varstvu osebnih podatkov v Finančni upravi Republike Slovenije št. 007-108/2021-1 z dne 19. 11. 2021, Navodilo o varovanju tajnih podatkov v Finančni upravi Republike Slovenije št. 022-2/2025-1611-7 z dne 11. 12. 2025 in Akt o postopkih in ukrepih za varovanje tajnih podatkov, podatkov, ki so davčna tajnost in poslovnih skrivnosti v Finančni upravi Republike Slovenije št. 007-132/2018-1 z dne 20. 12. 2018 ter njihove spremembe in dopolnitve. Prejšnji stavek velja tudi v primeru, ko ima dobavitelj svoj notranji akt, ki pa ne dosega enake ravni varovanja, kot jih določajo prej navedeni naročnikovi akti.</w:t>
      </w:r>
    </w:p>
    <w:p w14:paraId="5D0B48FF" w14:textId="77777777" w:rsidR="00740262" w:rsidRPr="00C64229" w:rsidRDefault="00740262" w:rsidP="007E52C0">
      <w:pPr>
        <w:spacing w:after="0" w:line="260" w:lineRule="exact"/>
        <w:rPr>
          <w:sz w:val="20"/>
          <w:szCs w:val="20"/>
        </w:rPr>
      </w:pPr>
    </w:p>
    <w:p w14:paraId="14FC46CA" w14:textId="77777777" w:rsidR="00740262" w:rsidRPr="00C64229" w:rsidRDefault="00000000" w:rsidP="007E52C0">
      <w:pPr>
        <w:autoSpaceDE w:val="0"/>
        <w:autoSpaceDN w:val="0"/>
        <w:spacing w:after="0" w:line="260" w:lineRule="exact"/>
        <w:rPr>
          <w:sz w:val="20"/>
          <w:szCs w:val="20"/>
        </w:rPr>
      </w:pPr>
      <w:r w:rsidRPr="00C64229">
        <w:rPr>
          <w:sz w:val="20"/>
          <w:szCs w:val="20"/>
        </w:rPr>
        <w:t xml:space="preserve">Če obstaja možnost, da se dobaviteljevi delavci, ki bodo neposredno izvajali storitve po tej pogodbi, seznanijo z osebnimi in drugimi varovanimi podatki, bodo morali pred začetkom storitev podpisati izjavo o varovanju podatkov. </w:t>
      </w:r>
    </w:p>
    <w:p w14:paraId="2D34794B" w14:textId="77777777" w:rsidR="00740262" w:rsidRPr="00C64229" w:rsidRDefault="00740262" w:rsidP="007E52C0">
      <w:pPr>
        <w:autoSpaceDE w:val="0"/>
        <w:autoSpaceDN w:val="0"/>
        <w:spacing w:after="0" w:line="260" w:lineRule="exact"/>
        <w:rPr>
          <w:sz w:val="20"/>
          <w:szCs w:val="20"/>
        </w:rPr>
      </w:pPr>
    </w:p>
    <w:p w14:paraId="511DF7C7" w14:textId="77777777" w:rsidR="00740262" w:rsidRPr="00C64229" w:rsidRDefault="00000000" w:rsidP="007E52C0">
      <w:pPr>
        <w:autoSpaceDE w:val="0"/>
        <w:autoSpaceDN w:val="0"/>
        <w:spacing w:after="0" w:line="260" w:lineRule="exact"/>
        <w:rPr>
          <w:sz w:val="20"/>
          <w:szCs w:val="20"/>
        </w:rPr>
      </w:pPr>
      <w:bookmarkStart w:id="189" w:name="_Hlk189129494"/>
      <w:r w:rsidRPr="00C64229">
        <w:rPr>
          <w:sz w:val="20"/>
          <w:szCs w:val="20"/>
        </w:rPr>
        <w:t>Obveznosti iz prejšnjih odstavkov tega člena veljajo enako tudi za delavce drugih gospodarskih subjektov, s katerimi dobavitelj sodeluje pri izpolnitvi pogodbenih obveznosti.</w:t>
      </w:r>
    </w:p>
    <w:bookmarkEnd w:id="189"/>
    <w:p w14:paraId="05B77CB7" w14:textId="77777777" w:rsidR="00740262" w:rsidRPr="00C64229" w:rsidRDefault="00740262" w:rsidP="007E52C0">
      <w:pPr>
        <w:pStyle w:val="osnovno"/>
        <w:spacing w:line="260" w:lineRule="exact"/>
        <w:jc w:val="center"/>
        <w:rPr>
          <w:rFonts w:ascii="Arial" w:hAnsi="Arial" w:cs="Arial"/>
          <w:sz w:val="20"/>
        </w:rPr>
      </w:pPr>
    </w:p>
    <w:p w14:paraId="6B382FC6" w14:textId="77777777" w:rsidR="00740262" w:rsidRPr="00C64229" w:rsidRDefault="00000000" w:rsidP="00675ADB">
      <w:pPr>
        <w:pStyle w:val="Stylelen11ptBold"/>
      </w:pPr>
      <w:r w:rsidRPr="00C64229">
        <w:t>člen</w:t>
      </w:r>
    </w:p>
    <w:p w14:paraId="658DC114" w14:textId="77777777" w:rsidR="00740262" w:rsidRPr="00C64229" w:rsidRDefault="00000000" w:rsidP="00740262">
      <w:pPr>
        <w:rPr>
          <w:sz w:val="20"/>
          <w:szCs w:val="20"/>
        </w:rPr>
      </w:pPr>
      <w:r w:rsidRPr="00C64229">
        <w:rPr>
          <w:sz w:val="20"/>
          <w:szCs w:val="20"/>
        </w:rPr>
        <w:t>Dobavitelj lahko navaja naročnika v svojih referencah le ob predhodnem naročnikovem pisnem soglasju.</w:t>
      </w:r>
    </w:p>
    <w:p w14:paraId="0A3509BD" w14:textId="77777777" w:rsidR="00740262" w:rsidRPr="00C64229" w:rsidRDefault="00740262" w:rsidP="00740262">
      <w:pPr>
        <w:spacing w:after="0" w:line="260" w:lineRule="atLeast"/>
        <w:rPr>
          <w:sz w:val="20"/>
          <w:szCs w:val="20"/>
        </w:rPr>
      </w:pPr>
    </w:p>
    <w:p w14:paraId="2FC35999" w14:textId="77777777" w:rsidR="00740262" w:rsidRPr="00C64229" w:rsidRDefault="00000000" w:rsidP="00675ADB">
      <w:pPr>
        <w:pStyle w:val="Stylelen11ptBold"/>
      </w:pPr>
      <w:r w:rsidRPr="00C64229">
        <w:t>člen</w:t>
      </w:r>
    </w:p>
    <w:p w14:paraId="7451166D" w14:textId="77777777" w:rsidR="00740262" w:rsidRPr="00C64229" w:rsidRDefault="00000000" w:rsidP="00740262">
      <w:pPr>
        <w:spacing w:after="0" w:line="260" w:lineRule="atLeast"/>
        <w:rPr>
          <w:sz w:val="20"/>
          <w:szCs w:val="20"/>
        </w:rPr>
      </w:pPr>
      <w:r w:rsidRPr="00C64229">
        <w:rPr>
          <w:sz w:val="20"/>
          <w:szCs w:val="20"/>
        </w:rPr>
        <w:t xml:space="preserve">Naročnik si pridržuje pravico, da v primeru zamude roka </w:t>
      </w:r>
      <w:r w:rsidR="00F90096" w:rsidRPr="00C64229">
        <w:rPr>
          <w:sz w:val="20"/>
          <w:szCs w:val="20"/>
        </w:rPr>
        <w:t xml:space="preserve">iz </w:t>
      </w:r>
      <w:r w:rsidR="00DB26CE" w:rsidRPr="00C64229">
        <w:rPr>
          <w:sz w:val="20"/>
          <w:szCs w:val="20"/>
        </w:rPr>
        <w:t>5</w:t>
      </w:r>
      <w:r w:rsidRPr="00C64229">
        <w:rPr>
          <w:sz w:val="20"/>
          <w:szCs w:val="20"/>
        </w:rPr>
        <w:t xml:space="preserve">. člena te pogodbe, ki ni posledica višje sile ali razlogov na strani naročnika, dobavitelju obračuna pogodbeno kazen. Pogodbena kazen </w:t>
      </w:r>
      <w:r w:rsidR="0041490B" w:rsidRPr="00C64229">
        <w:rPr>
          <w:sz w:val="20"/>
          <w:szCs w:val="20"/>
        </w:rPr>
        <w:t xml:space="preserve">za vsak zamujeni dan </w:t>
      </w:r>
      <w:r w:rsidRPr="00C64229">
        <w:rPr>
          <w:sz w:val="20"/>
          <w:szCs w:val="20"/>
        </w:rPr>
        <w:t xml:space="preserve">znaša 0,5 % od pogodbene </w:t>
      </w:r>
      <w:r w:rsidR="00600FF0" w:rsidRPr="00C64229">
        <w:rPr>
          <w:sz w:val="20"/>
          <w:szCs w:val="20"/>
        </w:rPr>
        <w:t xml:space="preserve">vrednosti </w:t>
      </w:r>
      <w:r w:rsidRPr="00C64229">
        <w:rPr>
          <w:sz w:val="20"/>
          <w:szCs w:val="20"/>
        </w:rPr>
        <w:t>v EUR z DD</w:t>
      </w:r>
      <w:r w:rsidR="0041490B" w:rsidRPr="00C64229">
        <w:rPr>
          <w:sz w:val="20"/>
          <w:szCs w:val="20"/>
        </w:rPr>
        <w:t>V</w:t>
      </w:r>
      <w:r w:rsidRPr="00C64229">
        <w:rPr>
          <w:sz w:val="20"/>
          <w:szCs w:val="20"/>
        </w:rPr>
        <w:t>, vendar skupaj ne več kot</w:t>
      </w:r>
      <w:r w:rsidR="000419A6" w:rsidRPr="00C64229">
        <w:rPr>
          <w:sz w:val="20"/>
          <w:szCs w:val="20"/>
        </w:rPr>
        <w:t xml:space="preserve"> </w:t>
      </w:r>
      <w:r w:rsidRPr="00C64229">
        <w:rPr>
          <w:sz w:val="20"/>
          <w:szCs w:val="20"/>
        </w:rPr>
        <w:t>10 % od navedene vrednosti. Dobavitelj je dolžan plačati odškodnino tudi za tisti del škode, ki presega obračunano pogodbeno kazen.</w:t>
      </w:r>
    </w:p>
    <w:p w14:paraId="65D63740" w14:textId="77777777" w:rsidR="00740262" w:rsidRPr="00C64229" w:rsidRDefault="00740262" w:rsidP="00740262">
      <w:pPr>
        <w:spacing w:after="0" w:line="260" w:lineRule="atLeast"/>
        <w:rPr>
          <w:sz w:val="20"/>
          <w:szCs w:val="20"/>
        </w:rPr>
      </w:pPr>
    </w:p>
    <w:p w14:paraId="66128291" w14:textId="77777777" w:rsidR="00740262" w:rsidRPr="00C64229" w:rsidRDefault="00000000" w:rsidP="00740262">
      <w:pPr>
        <w:spacing w:after="0" w:line="260" w:lineRule="atLeast"/>
        <w:rPr>
          <w:sz w:val="20"/>
          <w:szCs w:val="20"/>
        </w:rPr>
      </w:pPr>
      <w:r w:rsidRPr="00C64229">
        <w:rPr>
          <w:sz w:val="20"/>
          <w:szCs w:val="20"/>
        </w:rPr>
        <w:lastRenderedPageBreak/>
        <w:t xml:space="preserve">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 </w:t>
      </w:r>
    </w:p>
    <w:p w14:paraId="6F27D93A" w14:textId="77777777" w:rsidR="00740262" w:rsidRPr="00C64229" w:rsidRDefault="00740262" w:rsidP="00740262">
      <w:pPr>
        <w:spacing w:after="0" w:line="260" w:lineRule="atLeast"/>
        <w:rPr>
          <w:sz w:val="20"/>
          <w:szCs w:val="20"/>
        </w:rPr>
      </w:pPr>
    </w:p>
    <w:p w14:paraId="66C57D21" w14:textId="77777777" w:rsidR="00740262" w:rsidRPr="00C64229" w:rsidRDefault="00000000" w:rsidP="00740262">
      <w:pPr>
        <w:spacing w:after="0" w:line="260" w:lineRule="atLeast"/>
        <w:rPr>
          <w:sz w:val="20"/>
          <w:szCs w:val="20"/>
        </w:rPr>
      </w:pPr>
      <w:r w:rsidRPr="00C64229">
        <w:rPr>
          <w:sz w:val="20"/>
          <w:szCs w:val="20"/>
        </w:rPr>
        <w:t>Naročnik izstavi dobavitelju bremepis za obračunano pogodbeno kazen. Če dobavitelj pogodbene kazni ne plača v roku, ki ga naročnik določi v bremepisu, si naročnik pridržuje pravico, da ob plačilu dobaviteljevega računa ne plača zneska, ki je naveden na računu, ampak zmanjšanega za znesek obračunane pogodbene kazni</w:t>
      </w:r>
      <w:r w:rsidR="00134B89" w:rsidRPr="00C64229">
        <w:rPr>
          <w:sz w:val="20"/>
          <w:szCs w:val="20"/>
        </w:rPr>
        <w:t xml:space="preserve"> oz. da unovči finančno zavarovanje za dobro izvedbo pogodbenih obveznosti</w:t>
      </w:r>
      <w:r w:rsidR="00A02B61" w:rsidRPr="00C64229">
        <w:rPr>
          <w:sz w:val="20"/>
          <w:szCs w:val="20"/>
        </w:rPr>
        <w:t>.</w:t>
      </w:r>
    </w:p>
    <w:p w14:paraId="415E4CF4" w14:textId="77777777" w:rsidR="00740262" w:rsidRPr="00C64229" w:rsidRDefault="00740262" w:rsidP="00740262">
      <w:pPr>
        <w:spacing w:after="0" w:line="260" w:lineRule="atLeast"/>
        <w:rPr>
          <w:b/>
          <w:sz w:val="20"/>
          <w:szCs w:val="20"/>
        </w:rPr>
      </w:pPr>
    </w:p>
    <w:p w14:paraId="59BB110B" w14:textId="77777777" w:rsidR="00740262" w:rsidRPr="00C64229" w:rsidRDefault="00000000" w:rsidP="00675ADB">
      <w:pPr>
        <w:pStyle w:val="Stylelen11ptBold"/>
      </w:pPr>
      <w:r w:rsidRPr="00C64229">
        <w:t>člen</w:t>
      </w:r>
    </w:p>
    <w:p w14:paraId="7889BC1E" w14:textId="77777777" w:rsidR="00740262" w:rsidRPr="00C64229" w:rsidRDefault="00000000" w:rsidP="00740262">
      <w:pPr>
        <w:spacing w:after="0" w:line="260" w:lineRule="atLeast"/>
        <w:rPr>
          <w:sz w:val="20"/>
          <w:szCs w:val="20"/>
        </w:rPr>
      </w:pPr>
      <w:r w:rsidRPr="00C64229">
        <w:rPr>
          <w:sz w:val="20"/>
          <w:szCs w:val="20"/>
        </w:rPr>
        <w:t>Skrbnik pogodbe za naročnika je _______</w:t>
      </w:r>
      <w:r w:rsidR="00A2785A" w:rsidRPr="00C64229">
        <w:rPr>
          <w:sz w:val="20"/>
          <w:szCs w:val="20"/>
        </w:rPr>
        <w:t>___</w:t>
      </w:r>
      <w:r w:rsidRPr="00C64229">
        <w:rPr>
          <w:sz w:val="20"/>
          <w:szCs w:val="20"/>
        </w:rPr>
        <w:t>____</w:t>
      </w:r>
      <w:r w:rsidR="00A2785A" w:rsidRPr="00C64229">
        <w:rPr>
          <w:sz w:val="20"/>
          <w:szCs w:val="20"/>
        </w:rPr>
        <w:t>_</w:t>
      </w:r>
      <w:r w:rsidRPr="00C64229">
        <w:rPr>
          <w:sz w:val="20"/>
          <w:szCs w:val="20"/>
        </w:rPr>
        <w:t>_, e-naslov: ___________, tel. _____________.</w:t>
      </w:r>
    </w:p>
    <w:p w14:paraId="5702C508" w14:textId="77777777" w:rsidR="00740262" w:rsidRPr="00C64229" w:rsidRDefault="00000000" w:rsidP="00740262">
      <w:pPr>
        <w:spacing w:after="0" w:line="260" w:lineRule="atLeast"/>
        <w:rPr>
          <w:sz w:val="20"/>
          <w:szCs w:val="20"/>
        </w:rPr>
      </w:pPr>
      <w:r w:rsidRPr="00C64229">
        <w:rPr>
          <w:sz w:val="20"/>
          <w:szCs w:val="20"/>
        </w:rPr>
        <w:t>Skrbnik pogodbe za dobavitelja je _________</w:t>
      </w:r>
      <w:r w:rsidR="00A2785A" w:rsidRPr="00C64229">
        <w:rPr>
          <w:sz w:val="20"/>
          <w:szCs w:val="20"/>
        </w:rPr>
        <w:t>____</w:t>
      </w:r>
      <w:r w:rsidRPr="00C64229">
        <w:rPr>
          <w:sz w:val="20"/>
          <w:szCs w:val="20"/>
        </w:rPr>
        <w:t>___, e-naslov: ___________, tel. ____________.</w:t>
      </w:r>
    </w:p>
    <w:p w14:paraId="204DA0BF" w14:textId="77777777" w:rsidR="00A2785A" w:rsidRPr="00C64229" w:rsidRDefault="00A2785A" w:rsidP="00740262">
      <w:pPr>
        <w:pStyle w:val="Odstavekseznama"/>
        <w:spacing w:after="0" w:line="260" w:lineRule="atLeast"/>
        <w:ind w:left="360"/>
        <w:contextualSpacing w:val="0"/>
        <w:jc w:val="center"/>
        <w:rPr>
          <w:sz w:val="20"/>
          <w:szCs w:val="20"/>
          <w:lang w:val="sl-SI"/>
        </w:rPr>
      </w:pPr>
    </w:p>
    <w:p w14:paraId="5D1C74E2" w14:textId="77777777" w:rsidR="00740262" w:rsidRPr="00C64229" w:rsidRDefault="00000000" w:rsidP="00675ADB">
      <w:pPr>
        <w:pStyle w:val="Stylelen11ptBold"/>
      </w:pPr>
      <w:r w:rsidRPr="00C64229">
        <w:t>člen</w:t>
      </w:r>
    </w:p>
    <w:p w14:paraId="27BCF678" w14:textId="77777777" w:rsidR="00740262" w:rsidRPr="00C64229" w:rsidRDefault="00000000" w:rsidP="00740262">
      <w:pPr>
        <w:spacing w:after="0" w:line="260" w:lineRule="atLeast"/>
        <w:rPr>
          <w:sz w:val="20"/>
          <w:szCs w:val="20"/>
          <w:lang w:eastAsia="sl-SI"/>
        </w:rPr>
      </w:pPr>
      <w:r w:rsidRPr="00C64229">
        <w:rPr>
          <w:sz w:val="20"/>
          <w:szCs w:val="20"/>
          <w:lang w:eastAsia="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7481072" w14:textId="77777777" w:rsidR="00740262" w:rsidRPr="00C64229" w:rsidRDefault="00740262" w:rsidP="00740262">
      <w:pPr>
        <w:spacing w:after="0" w:line="260" w:lineRule="atLeast"/>
        <w:rPr>
          <w:sz w:val="20"/>
          <w:szCs w:val="20"/>
          <w:lang w:eastAsia="sl-SI"/>
        </w:rPr>
      </w:pPr>
    </w:p>
    <w:p w14:paraId="42AB9764" w14:textId="77777777" w:rsidR="00740262" w:rsidRPr="00C64229" w:rsidRDefault="00000000" w:rsidP="00740262">
      <w:pPr>
        <w:spacing w:after="0" w:line="260" w:lineRule="atLeast"/>
        <w:rPr>
          <w:sz w:val="20"/>
          <w:szCs w:val="20"/>
          <w:lang w:eastAsia="sl-SI"/>
        </w:rPr>
      </w:pPr>
      <w:r w:rsidRPr="00C64229">
        <w:rPr>
          <w:sz w:val="20"/>
          <w:szCs w:val="20"/>
          <w:lang w:eastAsia="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4BDBB716" w14:textId="77777777" w:rsidR="00740262" w:rsidRPr="00C64229" w:rsidRDefault="00740262" w:rsidP="00740262">
      <w:pPr>
        <w:spacing w:after="0" w:line="260" w:lineRule="atLeast"/>
        <w:rPr>
          <w:sz w:val="20"/>
          <w:szCs w:val="20"/>
        </w:rPr>
      </w:pPr>
    </w:p>
    <w:p w14:paraId="470BA613" w14:textId="77777777" w:rsidR="00740262" w:rsidRPr="00C64229" w:rsidRDefault="00000000" w:rsidP="00675ADB">
      <w:pPr>
        <w:pStyle w:val="Stylelen11ptBold"/>
      </w:pPr>
      <w:r w:rsidRPr="00C64229">
        <w:t>člen</w:t>
      </w:r>
    </w:p>
    <w:p w14:paraId="24EF1400" w14:textId="77777777" w:rsidR="00EE6831" w:rsidRPr="00C64229" w:rsidRDefault="00000000" w:rsidP="00FA5887">
      <w:pPr>
        <w:spacing w:after="0" w:line="260" w:lineRule="atLeast"/>
        <w:rPr>
          <w:sz w:val="20"/>
          <w:szCs w:val="20"/>
        </w:rPr>
      </w:pPr>
      <w:r w:rsidRPr="00C64229">
        <w:rPr>
          <w:sz w:val="20"/>
          <w:szCs w:val="20"/>
        </w:rPr>
        <w:t>Ta pogodba je sklenjena z dnem, ko jo podpišeta obe pogodbeni stranki in velja do izteka garancije</w:t>
      </w:r>
      <w:r w:rsidR="00B92196" w:rsidRPr="00C64229">
        <w:rPr>
          <w:sz w:val="20"/>
          <w:szCs w:val="20"/>
        </w:rPr>
        <w:t>, opredeljene v 6. členu te pogodbe</w:t>
      </w:r>
      <w:r w:rsidRPr="00C64229">
        <w:rPr>
          <w:sz w:val="20"/>
          <w:szCs w:val="20"/>
        </w:rPr>
        <w:t>. Pogoj za veljavnost pogodbe je, da dobavitelj predloži finančno zavarovanje za dobro izvedbo pogodbenih obveznosti.</w:t>
      </w:r>
    </w:p>
    <w:p w14:paraId="02DF0976" w14:textId="77777777" w:rsidR="00EE6831" w:rsidRPr="00C64229" w:rsidRDefault="00EE6831" w:rsidP="00FA5887">
      <w:pPr>
        <w:spacing w:after="0" w:line="260" w:lineRule="atLeast"/>
        <w:rPr>
          <w:sz w:val="20"/>
          <w:szCs w:val="20"/>
        </w:rPr>
      </w:pPr>
    </w:p>
    <w:p w14:paraId="417AB5F4" w14:textId="77777777" w:rsidR="003629EC" w:rsidRPr="00C64229" w:rsidRDefault="00000000" w:rsidP="00FA5887">
      <w:pPr>
        <w:spacing w:after="0" w:line="260" w:lineRule="atLeast"/>
        <w:rPr>
          <w:sz w:val="20"/>
          <w:szCs w:val="20"/>
        </w:rPr>
      </w:pPr>
      <w:r w:rsidRPr="00C64229">
        <w:rPr>
          <w:sz w:val="20"/>
          <w:szCs w:val="20"/>
        </w:rPr>
        <w:t xml:space="preserve">Dobavitelj </w:t>
      </w:r>
      <w:r w:rsidR="003834BB" w:rsidRPr="00C64229">
        <w:rPr>
          <w:sz w:val="20"/>
          <w:szCs w:val="20"/>
        </w:rPr>
        <w:t xml:space="preserve">mora naročniku v </w:t>
      </w:r>
      <w:r w:rsidR="00595E74" w:rsidRPr="00C64229">
        <w:rPr>
          <w:sz w:val="20"/>
          <w:szCs w:val="20"/>
        </w:rPr>
        <w:t>8</w:t>
      </w:r>
      <w:r w:rsidR="003834BB" w:rsidRPr="00C64229">
        <w:rPr>
          <w:sz w:val="20"/>
          <w:szCs w:val="20"/>
        </w:rPr>
        <w:t xml:space="preserve"> dneh po podpisu pogodbe izročiti finančno zavarovanje za dobro izvedbo pogodbenih obveznosti, tj. lastno menico za dobro izvedbo pogodbenih obveznosti </w:t>
      </w:r>
      <w:r w:rsidR="00FA5887" w:rsidRPr="00C64229">
        <w:rPr>
          <w:sz w:val="20"/>
          <w:szCs w:val="20"/>
        </w:rPr>
        <w:t xml:space="preserve">z vrednostjo </w:t>
      </w:r>
      <w:r w:rsidR="00CC6D3A" w:rsidRPr="00C64229">
        <w:rPr>
          <w:sz w:val="20"/>
          <w:szCs w:val="20"/>
        </w:rPr>
        <w:t xml:space="preserve">10 </w:t>
      </w:r>
      <w:r w:rsidR="00FA5887" w:rsidRPr="00C64229">
        <w:rPr>
          <w:sz w:val="20"/>
          <w:szCs w:val="20"/>
        </w:rPr>
        <w:t xml:space="preserve">% od skupne pogodbene vrednosti v EUR z DDV in veljavnostjo še najmanj 1 mesec od </w:t>
      </w:r>
      <w:r w:rsidR="007F7C3A" w:rsidRPr="00C64229">
        <w:rPr>
          <w:sz w:val="20"/>
          <w:szCs w:val="20"/>
        </w:rPr>
        <w:t xml:space="preserve">datuma </w:t>
      </w:r>
      <w:r w:rsidR="00FA5887" w:rsidRPr="00C64229">
        <w:rPr>
          <w:sz w:val="20"/>
          <w:szCs w:val="20"/>
        </w:rPr>
        <w:t>izteka ponujene garancije, upoštevajoč predviden dobavni rok.</w:t>
      </w:r>
      <w:r w:rsidR="003834BB" w:rsidRPr="00C64229">
        <w:rPr>
          <w:sz w:val="20"/>
          <w:szCs w:val="20"/>
        </w:rPr>
        <w:t xml:space="preserve"> </w:t>
      </w:r>
    </w:p>
    <w:p w14:paraId="1BA3336D" w14:textId="77777777" w:rsidR="00FA5887" w:rsidRPr="00C64229" w:rsidRDefault="00FA5887" w:rsidP="003834BB">
      <w:pPr>
        <w:spacing w:after="0" w:line="260" w:lineRule="exact"/>
        <w:rPr>
          <w:sz w:val="20"/>
          <w:szCs w:val="20"/>
        </w:rPr>
      </w:pPr>
    </w:p>
    <w:p w14:paraId="5EF8A8A6" w14:textId="77777777" w:rsidR="00E715D7" w:rsidRPr="00C64229" w:rsidRDefault="00000000" w:rsidP="003834BB">
      <w:pPr>
        <w:spacing w:after="0" w:line="260" w:lineRule="exact"/>
        <w:rPr>
          <w:sz w:val="20"/>
          <w:szCs w:val="20"/>
        </w:rPr>
      </w:pPr>
      <w:r w:rsidRPr="00C64229">
        <w:rPr>
          <w:sz w:val="20"/>
          <w:szCs w:val="20"/>
        </w:rPr>
        <w:t xml:space="preserve">Finančno zavarovanje za dobro izvedbo pogodbenih obveznosti se lahko unovči, če </w:t>
      </w:r>
      <w:r w:rsidR="00D271F9" w:rsidRPr="00C64229">
        <w:rPr>
          <w:sz w:val="20"/>
          <w:szCs w:val="20"/>
        </w:rPr>
        <w:t xml:space="preserve">dobavitelj </w:t>
      </w:r>
      <w:r w:rsidRPr="00C64229">
        <w:rPr>
          <w:sz w:val="20"/>
          <w:szCs w:val="20"/>
        </w:rPr>
        <w:t>ne izpolni svojih pogodbenih obveznosti, jih izpolni napačno ali pomanjkljivo oz. jih izpolni nepravočasno ter v drugih primerih, ki jih določa pogodba.</w:t>
      </w:r>
      <w:r w:rsidR="00C84868" w:rsidRPr="00C64229">
        <w:rPr>
          <w:sz w:val="20"/>
          <w:szCs w:val="20"/>
        </w:rPr>
        <w:t xml:space="preserve"> Če naročnik zaradi </w:t>
      </w:r>
      <w:r w:rsidR="00D271F9" w:rsidRPr="00C64229">
        <w:rPr>
          <w:sz w:val="20"/>
          <w:szCs w:val="20"/>
        </w:rPr>
        <w:t xml:space="preserve">dobaviteljevih </w:t>
      </w:r>
      <w:r w:rsidR="00C84868" w:rsidRPr="00C64229">
        <w:rPr>
          <w:sz w:val="20"/>
          <w:szCs w:val="20"/>
        </w:rPr>
        <w:t>pogodbenih kršitev odstopi od pogodbe, lahko naročnik unovči finančno zavarovanje v celotni vrednosti.</w:t>
      </w:r>
      <w:r w:rsidR="00D271F9" w:rsidRPr="00C64229">
        <w:rPr>
          <w:sz w:val="20"/>
          <w:szCs w:val="20"/>
        </w:rPr>
        <w:t xml:space="preserve"> </w:t>
      </w:r>
    </w:p>
    <w:p w14:paraId="046AD029" w14:textId="77777777" w:rsidR="00A95E90" w:rsidRPr="00C64229" w:rsidRDefault="00A95E90" w:rsidP="003834BB">
      <w:pPr>
        <w:spacing w:after="0" w:line="260" w:lineRule="exact"/>
        <w:rPr>
          <w:sz w:val="20"/>
          <w:szCs w:val="20"/>
        </w:rPr>
      </w:pPr>
    </w:p>
    <w:p w14:paraId="10C05EEF" w14:textId="77777777" w:rsidR="00A95E90" w:rsidRPr="00C64229" w:rsidRDefault="00000000" w:rsidP="00052FAA">
      <w:pPr>
        <w:spacing w:after="0" w:line="260" w:lineRule="exact"/>
        <w:rPr>
          <w:sz w:val="20"/>
          <w:szCs w:val="20"/>
        </w:rPr>
      </w:pPr>
      <w:r w:rsidRPr="00C64229">
        <w:rPr>
          <w:sz w:val="20"/>
          <w:szCs w:val="20"/>
        </w:rPr>
        <w:t xml:space="preserve">Če bo med izvajanjem pogodbe prišlo do sprememb, ki vplivajo na finančno zavarovanje, bo moral izvajalec temu ustrezno spremeniti tudi finančno zavarovanje oz. podaljšati njegovo veljavnost. </w:t>
      </w:r>
    </w:p>
    <w:p w14:paraId="3F06A67B" w14:textId="77777777" w:rsidR="00052FAA" w:rsidRPr="00C64229" w:rsidRDefault="00052FAA" w:rsidP="00052FAA">
      <w:pPr>
        <w:spacing w:after="0" w:line="260" w:lineRule="exact"/>
        <w:rPr>
          <w:sz w:val="20"/>
          <w:szCs w:val="20"/>
        </w:rPr>
      </w:pPr>
    </w:p>
    <w:p w14:paraId="7D2D843D" w14:textId="77777777" w:rsidR="003629EC" w:rsidRPr="00C64229" w:rsidRDefault="00000000" w:rsidP="00052FAA">
      <w:pPr>
        <w:spacing w:after="0" w:line="260" w:lineRule="exact"/>
        <w:rPr>
          <w:sz w:val="20"/>
          <w:szCs w:val="20"/>
        </w:rPr>
      </w:pPr>
      <w:r w:rsidRPr="00C64229">
        <w:rPr>
          <w:sz w:val="20"/>
          <w:szCs w:val="20"/>
        </w:rPr>
        <w:t xml:space="preserve">V primeru unovčitve lastne menice za dobro izvedbo pogodbenih obveznosti v manjšem znesku, kot je znesek, za katerega je izdano finančno zavarovanje, mora </w:t>
      </w:r>
      <w:r w:rsidR="002D6252" w:rsidRPr="00C64229">
        <w:rPr>
          <w:sz w:val="20"/>
          <w:szCs w:val="20"/>
        </w:rPr>
        <w:t>dobavitelj</w:t>
      </w:r>
      <w:r w:rsidRPr="00C64229">
        <w:rPr>
          <w:sz w:val="20"/>
          <w:szCs w:val="20"/>
        </w:rPr>
        <w:t xml:space="preserve"> naročniku predložiti novo menico za dobro izvedbo pogodbenih obveznosti, pri čemer lahko naročnik v tem primeru unovči le-to le do </w:t>
      </w:r>
      <w:r w:rsidRPr="00C64229">
        <w:rPr>
          <w:sz w:val="20"/>
          <w:szCs w:val="20"/>
        </w:rPr>
        <w:lastRenderedPageBreak/>
        <w:t>zneska, ki ustreza razliki med prvotno vrednostjo, za katero je bila lastna menica za dobro izvedbo pogodbenih obveznosti izdana, in zneskom, za katerega je bila prvotno izdana lastna menica za dobro izvedbo pogodbenih obveznosti unovčena.</w:t>
      </w:r>
    </w:p>
    <w:p w14:paraId="563703E8" w14:textId="77777777" w:rsidR="00A819F0" w:rsidRPr="00C64229" w:rsidRDefault="00A819F0" w:rsidP="00A819F0">
      <w:pPr>
        <w:spacing w:after="0" w:line="260" w:lineRule="exact"/>
        <w:rPr>
          <w:sz w:val="20"/>
          <w:szCs w:val="20"/>
        </w:rPr>
      </w:pPr>
    </w:p>
    <w:p w14:paraId="179DBCEA" w14:textId="77777777" w:rsidR="00602026" w:rsidRPr="00C64229" w:rsidRDefault="00000000" w:rsidP="00675ADB">
      <w:pPr>
        <w:pStyle w:val="Stylelen11ptBold"/>
      </w:pPr>
      <w:r w:rsidRPr="00C64229">
        <w:t>člen</w:t>
      </w:r>
    </w:p>
    <w:p w14:paraId="19652A7D" w14:textId="77777777" w:rsidR="00602026" w:rsidRPr="00C64229" w:rsidRDefault="00000000" w:rsidP="00602026">
      <w:pPr>
        <w:widowControl w:val="0"/>
        <w:tabs>
          <w:tab w:val="left" w:pos="708"/>
          <w:tab w:val="left" w:pos="900"/>
        </w:tabs>
        <w:spacing w:after="0" w:line="260" w:lineRule="exact"/>
        <w:rPr>
          <w:sz w:val="20"/>
          <w:szCs w:val="20"/>
          <w:lang w:eastAsia="sl-SI"/>
        </w:rPr>
      </w:pPr>
      <w:r w:rsidRPr="00C64229">
        <w:rPr>
          <w:sz w:val="20"/>
          <w:szCs w:val="20"/>
          <w:lang w:eastAsia="sl-SI"/>
        </w:rPr>
        <w:t>Vse zadeve, ki jih pogodbeni stranki v pogodbi nista dogovorili drugače, bosta obravnavali v skladu z določbami Obligacijskega zakonika - OZ (Uradni list RS, št. 97/07 – uradno prečiščeno besedilo), njegovimi spremembami in dopolnitvami</w:t>
      </w:r>
      <w:r w:rsidR="00B92196" w:rsidRPr="00C64229">
        <w:rPr>
          <w:sz w:val="20"/>
          <w:szCs w:val="20"/>
          <w:lang w:eastAsia="sl-SI"/>
        </w:rPr>
        <w:t>,</w:t>
      </w:r>
      <w:r w:rsidRPr="00C64229">
        <w:rPr>
          <w:sz w:val="20"/>
          <w:szCs w:val="20"/>
          <w:lang w:eastAsia="sl-SI"/>
        </w:rPr>
        <w:t xml:space="preserve"> ter ostalimi veljavnimi predpisi.</w:t>
      </w:r>
    </w:p>
    <w:p w14:paraId="591BA9D7" w14:textId="77777777" w:rsidR="00602026" w:rsidRPr="00C64229" w:rsidRDefault="00602026" w:rsidP="00602026">
      <w:pPr>
        <w:widowControl w:val="0"/>
        <w:tabs>
          <w:tab w:val="left" w:pos="708"/>
          <w:tab w:val="left" w:pos="900"/>
        </w:tabs>
        <w:spacing w:after="0" w:line="260" w:lineRule="exact"/>
        <w:rPr>
          <w:sz w:val="20"/>
          <w:szCs w:val="20"/>
          <w:lang w:eastAsia="sl-SI"/>
        </w:rPr>
      </w:pPr>
    </w:p>
    <w:p w14:paraId="154F924C" w14:textId="77777777" w:rsidR="00602026" w:rsidRPr="00C64229" w:rsidRDefault="00000000" w:rsidP="00602026">
      <w:pPr>
        <w:spacing w:after="0" w:line="260" w:lineRule="exact"/>
        <w:rPr>
          <w:sz w:val="20"/>
          <w:szCs w:val="20"/>
          <w:lang w:eastAsia="sl-SI"/>
        </w:rPr>
      </w:pPr>
      <w:r w:rsidRPr="00C64229">
        <w:rPr>
          <w:sz w:val="20"/>
          <w:szCs w:val="20"/>
          <w:lang w:eastAsia="sl-SI"/>
        </w:rPr>
        <w:t>Če je katerakoli od pogodbenih določb neveljavna ali taka postane, to ne vpliva na ostale pogodbene določbe. Neveljavna določba se nadomesti z veljavno, ki mora čim bolj ustrezati namenu, ki ga je želela doseči neveljavna določba.</w:t>
      </w:r>
    </w:p>
    <w:p w14:paraId="28AC2462" w14:textId="77777777" w:rsidR="00602026" w:rsidRPr="00C64229" w:rsidRDefault="00602026" w:rsidP="00043261">
      <w:pPr>
        <w:spacing w:after="0" w:line="260" w:lineRule="exact"/>
        <w:rPr>
          <w:sz w:val="20"/>
          <w:szCs w:val="20"/>
          <w:lang w:eastAsia="sl-SI"/>
        </w:rPr>
      </w:pPr>
    </w:p>
    <w:p w14:paraId="6EFC94F9" w14:textId="77777777" w:rsidR="00362896" w:rsidRPr="00C64229" w:rsidRDefault="00000000" w:rsidP="00675ADB">
      <w:pPr>
        <w:pStyle w:val="Stylelen11ptBold"/>
      </w:pPr>
      <w:r w:rsidRPr="00C64229">
        <w:t>člen</w:t>
      </w:r>
    </w:p>
    <w:p w14:paraId="6AEBF856" w14:textId="77777777" w:rsidR="000C1187" w:rsidRPr="00C64229" w:rsidRDefault="00000000" w:rsidP="000C1187">
      <w:pPr>
        <w:spacing w:after="0" w:line="260" w:lineRule="atLeast"/>
        <w:rPr>
          <w:sz w:val="20"/>
          <w:szCs w:val="20"/>
        </w:rPr>
      </w:pPr>
      <w:r w:rsidRPr="00C64229">
        <w:rPr>
          <w:sz w:val="20"/>
          <w:szCs w:val="20"/>
        </w:rPr>
        <w:t xml:space="preserve">Pogodbeni stranki </w:t>
      </w:r>
      <w:r w:rsidR="00B335B5" w:rsidRPr="00C64229">
        <w:rPr>
          <w:sz w:val="20"/>
          <w:szCs w:val="20"/>
        </w:rPr>
        <w:t xml:space="preserve">rešujeta sporazumno vse </w:t>
      </w:r>
      <w:r w:rsidRPr="00C64229">
        <w:rPr>
          <w:sz w:val="20"/>
          <w:szCs w:val="20"/>
        </w:rPr>
        <w:t>spore, ki nastanejo v zvezi</w:t>
      </w:r>
      <w:r w:rsidR="00B335B5" w:rsidRPr="00C64229">
        <w:rPr>
          <w:sz w:val="20"/>
          <w:szCs w:val="20"/>
        </w:rPr>
        <w:t xml:space="preserve"> s to pogodbo</w:t>
      </w:r>
      <w:r w:rsidRPr="00C64229">
        <w:rPr>
          <w:sz w:val="20"/>
          <w:szCs w:val="20"/>
        </w:rPr>
        <w:t>. Pogodbeni stranki soglašata, da o sporu odloči stvarno pristojno sodišče v Ljubljani, če spora ni mogoče rešiti sporazumno.</w:t>
      </w:r>
    </w:p>
    <w:p w14:paraId="79A2DA06" w14:textId="77777777" w:rsidR="006C6C9A" w:rsidRPr="00C64229" w:rsidRDefault="006C6C9A" w:rsidP="00A8734D">
      <w:pPr>
        <w:spacing w:after="0"/>
        <w:rPr>
          <w:caps/>
          <w:sz w:val="20"/>
          <w:szCs w:val="20"/>
        </w:rPr>
      </w:pPr>
    </w:p>
    <w:p w14:paraId="77930FD6" w14:textId="77777777" w:rsidR="006C6C9A" w:rsidRPr="00C64229" w:rsidRDefault="00000000" w:rsidP="00675ADB">
      <w:pPr>
        <w:pStyle w:val="Stylelen11ptBold"/>
      </w:pPr>
      <w:r w:rsidRPr="00C64229">
        <w:t>člen</w:t>
      </w:r>
    </w:p>
    <w:p w14:paraId="5FD38817" w14:textId="77777777" w:rsidR="007422DA" w:rsidRPr="00C64229" w:rsidRDefault="00000000" w:rsidP="00DF7188">
      <w:pPr>
        <w:spacing w:after="0" w:line="260" w:lineRule="exact"/>
        <w:rPr>
          <w:sz w:val="20"/>
          <w:szCs w:val="20"/>
        </w:rPr>
      </w:pPr>
      <w:r w:rsidRPr="00C64229">
        <w:rPr>
          <w:sz w:val="20"/>
          <w:szCs w:val="20"/>
        </w:rPr>
        <w:t>Ta pogodba preneha veljati z odstopom od pogodbe katere koli pogodbene stranke, pri čemer je vzrok za odstop od pogodbe neizpolnjevanje oz</w:t>
      </w:r>
      <w:r w:rsidR="00F57561" w:rsidRPr="00C64229">
        <w:rPr>
          <w:sz w:val="20"/>
          <w:szCs w:val="20"/>
        </w:rPr>
        <w:t>.</w:t>
      </w:r>
      <w:r w:rsidRPr="00C64229">
        <w:rPr>
          <w:sz w:val="20"/>
          <w:szCs w:val="20"/>
        </w:rPr>
        <w:t xml:space="preserve"> neustrezno izpolnjevanje pogodbenih obveznosti. Pogodbena stranka mora najprej drugo pogodbeno stranko opozoriti na neizpolnjevanje oz</w:t>
      </w:r>
      <w:r w:rsidR="00F57561" w:rsidRPr="00C64229">
        <w:rPr>
          <w:sz w:val="20"/>
          <w:szCs w:val="20"/>
        </w:rPr>
        <w:t>.</w:t>
      </w:r>
      <w:r w:rsidRPr="00C64229">
        <w:rPr>
          <w:sz w:val="20"/>
          <w:szCs w:val="20"/>
        </w:rPr>
        <w:t xml:space="preserve">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w:t>
      </w:r>
      <w:r w:rsidR="00D448BD" w:rsidRPr="00C64229">
        <w:rPr>
          <w:sz w:val="20"/>
          <w:szCs w:val="20"/>
        </w:rPr>
        <w:t>.</w:t>
      </w:r>
    </w:p>
    <w:p w14:paraId="5118C43A" w14:textId="77777777" w:rsidR="00B92196" w:rsidRPr="00C64229" w:rsidRDefault="00B92196" w:rsidP="00DF7188">
      <w:pPr>
        <w:spacing w:after="0" w:line="260" w:lineRule="exact"/>
        <w:rPr>
          <w:sz w:val="20"/>
          <w:szCs w:val="20"/>
        </w:rPr>
      </w:pPr>
    </w:p>
    <w:p w14:paraId="3E2CD829" w14:textId="77777777" w:rsidR="00DF7188" w:rsidRPr="00C64229" w:rsidRDefault="00000000" w:rsidP="00DF7188">
      <w:pPr>
        <w:spacing w:after="0" w:line="260" w:lineRule="exact"/>
        <w:rPr>
          <w:sz w:val="20"/>
          <w:szCs w:val="20"/>
          <w:lang w:eastAsia="sl-SI"/>
        </w:rPr>
      </w:pPr>
      <w:r w:rsidRPr="00C64229">
        <w:rPr>
          <w:sz w:val="20"/>
          <w:szCs w:val="20"/>
          <w:lang w:eastAsia="sl-SI"/>
        </w:rPr>
        <w:t>Ta pogodba preneha veljati tudi v primeru, če se uresniči razvezni pogoj. Razvezni pogoj se uresniči,</w:t>
      </w:r>
      <w:r w:rsidRPr="00C64229">
        <w:rPr>
          <w:sz w:val="20"/>
          <w:szCs w:val="20"/>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w:t>
      </w:r>
      <w:r w:rsidR="00CD50BD" w:rsidRPr="00C64229">
        <w:rPr>
          <w:sz w:val="20"/>
          <w:szCs w:val="20"/>
        </w:rPr>
        <w:t>60</w:t>
      </w:r>
      <w:r w:rsidRPr="00C64229">
        <w:rPr>
          <w:sz w:val="20"/>
          <w:szCs w:val="20"/>
        </w:rPr>
        <w:t xml:space="preserve"> dneh od seznanitve s kršitvijo. Če naročnik v tem roku ne začne novega postopka javnega naročila, se šteje, da je pogodba razvezana </w:t>
      </w:r>
      <w:r w:rsidR="00555BB8" w:rsidRPr="00C64229">
        <w:rPr>
          <w:sz w:val="20"/>
          <w:szCs w:val="20"/>
        </w:rPr>
        <w:t xml:space="preserve">šestdeseti </w:t>
      </w:r>
      <w:r w:rsidRPr="00C64229">
        <w:rPr>
          <w:sz w:val="20"/>
          <w:szCs w:val="20"/>
        </w:rPr>
        <w:t xml:space="preserve">dan od seznanitve s kršitvijo. </w:t>
      </w:r>
      <w:r w:rsidR="00796E88" w:rsidRPr="00C64229">
        <w:rPr>
          <w:sz w:val="20"/>
          <w:szCs w:val="20"/>
        </w:rPr>
        <w:t xml:space="preserve">Če se v času veljavnosti pogodbe spremeni vsebina razveznega pogoja, kot ga določa veljavni zakon, ki ureja javno naročanje, pogodbeni stranki soglašata, da se vsebina razveznega </w:t>
      </w:r>
      <w:r w:rsidR="00796E88" w:rsidRPr="00C64229">
        <w:rPr>
          <w:sz w:val="20"/>
          <w:szCs w:val="20"/>
        </w:rPr>
        <w:lastRenderedPageBreak/>
        <w:t>pogoja, kot je opredeljena v tem odstavku tega člena, nadomesti z vsebino razveznega pogoja, kot ga določa veljavni zakon, ki ureja javno naročanje. V tem primeru ni treba skleniti aneksa k pogodbi, razen če to zahteva veljavni zakon, ki ureja javno naročanje.</w:t>
      </w:r>
    </w:p>
    <w:p w14:paraId="596D76BB" w14:textId="77777777" w:rsidR="00D222C9" w:rsidRPr="00C64229" w:rsidRDefault="00D222C9" w:rsidP="00D222C9">
      <w:pPr>
        <w:spacing w:after="0" w:line="260" w:lineRule="exact"/>
        <w:rPr>
          <w:sz w:val="20"/>
          <w:szCs w:val="20"/>
        </w:rPr>
      </w:pPr>
    </w:p>
    <w:p w14:paraId="5770DBF8" w14:textId="77777777" w:rsidR="007422DA" w:rsidRPr="00C64229" w:rsidRDefault="00000000" w:rsidP="007422DA">
      <w:pPr>
        <w:widowControl w:val="0"/>
        <w:spacing w:after="0" w:line="260" w:lineRule="atLeast"/>
        <w:rPr>
          <w:sz w:val="20"/>
          <w:szCs w:val="20"/>
          <w:lang w:eastAsia="sl-SI"/>
        </w:rPr>
      </w:pPr>
      <w:r w:rsidRPr="00C64229">
        <w:rPr>
          <w:sz w:val="20"/>
          <w:szCs w:val="20"/>
          <w:lang w:eastAsia="sl-SI"/>
        </w:rPr>
        <w:t>Naročnik lahko ne glede na določbe zakona, ki ureja obligacijska razmerja, odstopi od pogodbe v vseh primerih iz 96. člena ZJN-3.</w:t>
      </w:r>
    </w:p>
    <w:p w14:paraId="1FB3927C" w14:textId="77777777" w:rsidR="00595FDE" w:rsidRPr="00C64229" w:rsidRDefault="00595FDE" w:rsidP="007422DA">
      <w:pPr>
        <w:widowControl w:val="0"/>
        <w:spacing w:after="0" w:line="260" w:lineRule="atLeast"/>
        <w:rPr>
          <w:sz w:val="20"/>
          <w:szCs w:val="20"/>
          <w:lang w:eastAsia="sl-SI"/>
        </w:rPr>
      </w:pPr>
    </w:p>
    <w:p w14:paraId="47076D46" w14:textId="77777777" w:rsidR="0067057D" w:rsidRPr="00C64229" w:rsidRDefault="00000000" w:rsidP="00675ADB">
      <w:pPr>
        <w:pStyle w:val="Stylelen11ptBold"/>
      </w:pPr>
      <w:r w:rsidRPr="00C64229">
        <w:t>člen</w:t>
      </w:r>
    </w:p>
    <w:p w14:paraId="02F7E230" w14:textId="77777777" w:rsidR="006C6C9A" w:rsidRPr="00C64229" w:rsidRDefault="00000000" w:rsidP="006C6C9A">
      <w:pPr>
        <w:spacing w:after="0" w:line="260" w:lineRule="atLeast"/>
        <w:rPr>
          <w:sz w:val="20"/>
          <w:szCs w:val="20"/>
        </w:rPr>
      </w:pPr>
      <w:r w:rsidRPr="00C64229">
        <w:rPr>
          <w:sz w:val="20"/>
          <w:szCs w:val="20"/>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796E88" w:rsidRPr="00C64229">
        <w:rPr>
          <w:sz w:val="20"/>
          <w:szCs w:val="20"/>
        </w:rPr>
        <w:t xml:space="preserve">naziv, </w:t>
      </w:r>
      <w:r w:rsidRPr="00C64229">
        <w:rPr>
          <w:sz w:val="20"/>
          <w:szCs w:val="20"/>
        </w:rPr>
        <w:t>naslov oz</w:t>
      </w:r>
      <w:r w:rsidR="00F57561" w:rsidRPr="00C64229">
        <w:rPr>
          <w:sz w:val="20"/>
          <w:szCs w:val="20"/>
        </w:rPr>
        <w:t>.</w:t>
      </w:r>
      <w:r w:rsidRPr="00C64229">
        <w:rPr>
          <w:sz w:val="20"/>
          <w:szCs w:val="20"/>
        </w:rPr>
        <w:t xml:space="preserve"> sedež pogodbenih strank, številke transakcijskih računov, elektronskih naslovov, telefonskih številk, imen zakonitih zastopnikov in skrbnikov pogodbe, izvedejo z obvestilom po e-pošti, pri čemer za takšne spremembe pogodbe ni treba skleniti aneksa k pogodbi.</w:t>
      </w:r>
    </w:p>
    <w:p w14:paraId="7AACF10C" w14:textId="77777777" w:rsidR="009F7775" w:rsidRPr="00C64229" w:rsidRDefault="009F7775" w:rsidP="006C6C9A">
      <w:pPr>
        <w:spacing w:after="0" w:line="260" w:lineRule="atLeast"/>
        <w:rPr>
          <w:sz w:val="20"/>
          <w:szCs w:val="20"/>
        </w:rPr>
      </w:pPr>
    </w:p>
    <w:p w14:paraId="57A8609B" w14:textId="77777777" w:rsidR="006C6C9A" w:rsidRPr="00C64229" w:rsidRDefault="00000000" w:rsidP="00675ADB">
      <w:pPr>
        <w:pStyle w:val="Stylelen11ptBold"/>
      </w:pPr>
      <w:r w:rsidRPr="00C64229">
        <w:t>člen</w:t>
      </w:r>
    </w:p>
    <w:p w14:paraId="718F05D4" w14:textId="77777777" w:rsidR="008652A9" w:rsidRPr="00C64229" w:rsidRDefault="00000000" w:rsidP="008652A9">
      <w:pPr>
        <w:widowControl w:val="0"/>
        <w:tabs>
          <w:tab w:val="left" w:pos="708"/>
          <w:tab w:val="left" w:pos="900"/>
        </w:tabs>
        <w:spacing w:line="260" w:lineRule="exact"/>
        <w:rPr>
          <w:sz w:val="20"/>
          <w:szCs w:val="20"/>
          <w:lang w:eastAsia="sl-SI"/>
        </w:rPr>
      </w:pPr>
      <w:r w:rsidRPr="00C64229">
        <w:rPr>
          <w:sz w:val="20"/>
          <w:szCs w:val="20"/>
          <w:lang w:eastAsia="sl-SI"/>
        </w:rPr>
        <w:t xml:space="preserve">Pogodba je podpisana elektronsko./ Pogodba je sestavljena v 3 izvodih, od katerih prejme naročnik 2 izvoda, dobavitelj pa 1 izvod. </w:t>
      </w:r>
      <w:r w:rsidRPr="00C64229">
        <w:rPr>
          <w:i/>
          <w:iCs/>
          <w:sz w:val="18"/>
          <w:szCs w:val="18"/>
          <w:lang w:eastAsia="sl-SI"/>
        </w:rPr>
        <w:t>(Način podpisa pogodbe dogovorita naročnik in izbrani ponudnik po nastopu pravnomočnosti odločitve o oddaji javnega naročila).</w:t>
      </w:r>
    </w:p>
    <w:p w14:paraId="16DF88F5" w14:textId="77777777" w:rsidR="001306EC" w:rsidRPr="00C64229" w:rsidRDefault="001306EC" w:rsidP="00E949AA">
      <w:pPr>
        <w:pStyle w:val="Navaden1"/>
        <w:tabs>
          <w:tab w:val="left" w:pos="-1440"/>
          <w:tab w:val="left" w:pos="-720"/>
          <w:tab w:val="left" w:pos="3969"/>
          <w:tab w:val="center" w:pos="7371"/>
        </w:tabs>
        <w:spacing w:line="260" w:lineRule="atLeast"/>
        <w:rPr>
          <w:rFonts w:ascii="Arial" w:hAnsi="Arial" w:cs="Arial"/>
        </w:rPr>
      </w:pPr>
    </w:p>
    <w:p w14:paraId="1895EB0F" w14:textId="77777777" w:rsidR="007C48F2" w:rsidRPr="00C64229" w:rsidRDefault="007C48F2" w:rsidP="00E949AA">
      <w:pPr>
        <w:pStyle w:val="Navaden1"/>
        <w:tabs>
          <w:tab w:val="left" w:pos="-1440"/>
          <w:tab w:val="left" w:pos="-720"/>
          <w:tab w:val="left" w:pos="3969"/>
          <w:tab w:val="center" w:pos="7371"/>
        </w:tabs>
        <w:spacing w:line="260" w:lineRule="atLeast"/>
        <w:rPr>
          <w:rFonts w:ascii="Arial" w:hAnsi="Arial" w:cs="Arial"/>
        </w:rPr>
      </w:pPr>
    </w:p>
    <w:p w14:paraId="4A675FF0" w14:textId="77777777" w:rsidR="00675ADB" w:rsidRPr="00C64229" w:rsidRDefault="00675ADB" w:rsidP="00E949AA">
      <w:pPr>
        <w:pStyle w:val="Navaden1"/>
        <w:tabs>
          <w:tab w:val="left" w:pos="-1440"/>
          <w:tab w:val="left" w:pos="-720"/>
          <w:tab w:val="left" w:pos="3969"/>
          <w:tab w:val="center" w:pos="7371"/>
        </w:tabs>
        <w:spacing w:line="260" w:lineRule="atLeast"/>
        <w:rPr>
          <w:rFonts w:ascii="Arial" w:hAnsi="Arial" w:cs="Arial"/>
        </w:rPr>
      </w:pPr>
    </w:p>
    <w:p w14:paraId="7AD84A95" w14:textId="77777777" w:rsidR="00596230" w:rsidRPr="00C64229" w:rsidRDefault="00000000" w:rsidP="00E949AA">
      <w:pPr>
        <w:pStyle w:val="Navaden1"/>
        <w:tabs>
          <w:tab w:val="left" w:pos="-1440"/>
          <w:tab w:val="left" w:pos="-720"/>
          <w:tab w:val="left" w:pos="3969"/>
          <w:tab w:val="center" w:pos="7371"/>
        </w:tabs>
        <w:spacing w:line="260" w:lineRule="atLeast"/>
        <w:rPr>
          <w:rFonts w:ascii="Arial" w:hAnsi="Arial" w:cs="Arial"/>
        </w:rPr>
      </w:pPr>
      <w:r w:rsidRPr="00C64229">
        <w:rPr>
          <w:rFonts w:ascii="Arial" w:hAnsi="Arial" w:cs="Arial"/>
        </w:rPr>
        <w:t>Naročnik:</w:t>
      </w:r>
      <w:r w:rsidRPr="00C64229">
        <w:rPr>
          <w:rFonts w:ascii="Arial" w:hAnsi="Arial" w:cs="Arial"/>
        </w:rPr>
        <w:tab/>
        <w:t xml:space="preserve">                           </w:t>
      </w:r>
      <w:r w:rsidR="006975B2" w:rsidRPr="00C64229">
        <w:rPr>
          <w:rFonts w:ascii="Arial" w:hAnsi="Arial" w:cs="Arial"/>
        </w:rPr>
        <w:t>Dobavitelj</w:t>
      </w:r>
      <w:r w:rsidRPr="00C64229">
        <w:rPr>
          <w:rFonts w:ascii="Arial" w:hAnsi="Arial" w:cs="Arial"/>
        </w:rPr>
        <w:t xml:space="preserve">: </w:t>
      </w:r>
    </w:p>
    <w:p w14:paraId="56B23282" w14:textId="77777777" w:rsidR="00F02DFF" w:rsidRPr="00C64229" w:rsidRDefault="00000000" w:rsidP="00E949AA">
      <w:pPr>
        <w:pStyle w:val="Navaden1"/>
        <w:tabs>
          <w:tab w:val="left" w:pos="-1440"/>
          <w:tab w:val="left" w:pos="-720"/>
          <w:tab w:val="left" w:pos="3969"/>
          <w:tab w:val="center" w:pos="7371"/>
        </w:tabs>
        <w:spacing w:line="260" w:lineRule="atLeast"/>
        <w:rPr>
          <w:rFonts w:ascii="Arial" w:hAnsi="Arial" w:cs="Arial"/>
        </w:rPr>
      </w:pPr>
      <w:r w:rsidRPr="00C64229">
        <w:rPr>
          <w:rFonts w:ascii="Arial" w:hAnsi="Arial" w:cs="Arial"/>
        </w:rPr>
        <w:t>Republika Slovenija</w:t>
      </w:r>
      <w:r w:rsidRPr="00C64229">
        <w:rPr>
          <w:rFonts w:ascii="Arial" w:hAnsi="Arial" w:cs="Arial"/>
        </w:rPr>
        <w:tab/>
        <w:t xml:space="preserve">                           </w:t>
      </w:r>
    </w:p>
    <w:p w14:paraId="0D489326" w14:textId="77777777" w:rsidR="00596230" w:rsidRPr="00C64229" w:rsidRDefault="00000000" w:rsidP="00E949AA">
      <w:pPr>
        <w:pStyle w:val="Navaden1"/>
        <w:tabs>
          <w:tab w:val="left" w:pos="-1440"/>
          <w:tab w:val="left" w:pos="-720"/>
          <w:tab w:val="left" w:pos="3969"/>
          <w:tab w:val="center" w:pos="7371"/>
        </w:tabs>
        <w:spacing w:line="260" w:lineRule="atLeast"/>
        <w:rPr>
          <w:rFonts w:ascii="Arial" w:hAnsi="Arial" w:cs="Arial"/>
        </w:rPr>
      </w:pPr>
      <w:r w:rsidRPr="00C64229">
        <w:rPr>
          <w:rFonts w:ascii="Arial" w:hAnsi="Arial" w:cs="Arial"/>
        </w:rPr>
        <w:t>Ministrstvo za finance</w:t>
      </w:r>
      <w:r w:rsidRPr="00C64229">
        <w:rPr>
          <w:rFonts w:ascii="Arial" w:hAnsi="Arial" w:cs="Arial"/>
        </w:rPr>
        <w:tab/>
        <w:t xml:space="preserve">                            </w:t>
      </w:r>
    </w:p>
    <w:p w14:paraId="3441DE30" w14:textId="77777777" w:rsidR="00796E88" w:rsidRPr="00C64229" w:rsidRDefault="00000000" w:rsidP="001306EC">
      <w:pPr>
        <w:pStyle w:val="Navaden1"/>
        <w:tabs>
          <w:tab w:val="left" w:pos="-1440"/>
          <w:tab w:val="left" w:pos="-720"/>
          <w:tab w:val="left" w:pos="3969"/>
          <w:tab w:val="center" w:pos="7371"/>
        </w:tabs>
        <w:spacing w:line="260" w:lineRule="atLeast"/>
        <w:rPr>
          <w:rFonts w:ascii="Arial" w:hAnsi="Arial" w:cs="Arial"/>
        </w:rPr>
      </w:pPr>
      <w:r w:rsidRPr="00C64229">
        <w:rPr>
          <w:rFonts w:ascii="Arial" w:hAnsi="Arial" w:cs="Arial"/>
        </w:rPr>
        <w:t>Finančna uprava Republike Slovenij</w:t>
      </w:r>
      <w:r w:rsidR="00A30B7C" w:rsidRPr="00C64229">
        <w:rPr>
          <w:rFonts w:ascii="Arial" w:hAnsi="Arial" w:cs="Arial"/>
        </w:rPr>
        <w:t>e</w:t>
      </w:r>
    </w:p>
    <w:p w14:paraId="5DF5B8EB" w14:textId="77777777" w:rsidR="00796E88" w:rsidRPr="00C64229" w:rsidRDefault="00796E88" w:rsidP="001306EC">
      <w:pPr>
        <w:pStyle w:val="Navaden1"/>
        <w:tabs>
          <w:tab w:val="left" w:pos="-1440"/>
          <w:tab w:val="left" w:pos="-720"/>
          <w:tab w:val="left" w:pos="3969"/>
          <w:tab w:val="center" w:pos="7371"/>
        </w:tabs>
        <w:spacing w:line="260" w:lineRule="atLeast"/>
        <w:rPr>
          <w:rFonts w:ascii="Arial" w:hAnsi="Arial" w:cs="Arial"/>
        </w:rPr>
      </w:pPr>
    </w:p>
    <w:p w14:paraId="36C3F546" w14:textId="77777777" w:rsidR="001306EC" w:rsidRPr="00C64229" w:rsidRDefault="00000000" w:rsidP="001306EC">
      <w:pPr>
        <w:pStyle w:val="Navaden1"/>
        <w:tabs>
          <w:tab w:val="left" w:pos="-1440"/>
          <w:tab w:val="left" w:pos="-720"/>
          <w:tab w:val="left" w:pos="3969"/>
          <w:tab w:val="center" w:pos="7371"/>
        </w:tabs>
        <w:spacing w:line="260" w:lineRule="atLeast"/>
        <w:rPr>
          <w:rFonts w:ascii="Arial" w:hAnsi="Arial" w:cs="Arial"/>
        </w:rPr>
      </w:pPr>
      <w:r w:rsidRPr="00C64229">
        <w:rPr>
          <w:rFonts w:ascii="Arial" w:hAnsi="Arial" w:cs="Arial"/>
        </w:rPr>
        <w:t xml:space="preserve">Peter Grum, </w:t>
      </w:r>
    </w:p>
    <w:p w14:paraId="16A55978" w14:textId="77777777" w:rsidR="00796E88" w:rsidRPr="00C64229" w:rsidRDefault="00000000" w:rsidP="001306EC">
      <w:pPr>
        <w:pStyle w:val="Navaden1"/>
        <w:tabs>
          <w:tab w:val="left" w:pos="-1440"/>
          <w:tab w:val="left" w:pos="-720"/>
          <w:tab w:val="left" w:pos="3969"/>
          <w:tab w:val="center" w:pos="7371"/>
        </w:tabs>
        <w:spacing w:line="260" w:lineRule="atLeast"/>
        <w:rPr>
          <w:rFonts w:ascii="Arial" w:hAnsi="Arial" w:cs="Arial"/>
        </w:rPr>
      </w:pPr>
      <w:r w:rsidRPr="00C64229">
        <w:rPr>
          <w:rFonts w:ascii="Arial" w:hAnsi="Arial" w:cs="Arial"/>
        </w:rPr>
        <w:t>generalni direktor</w:t>
      </w:r>
    </w:p>
    <w:p w14:paraId="60661EAB" w14:textId="77777777" w:rsidR="00796E88" w:rsidRPr="00C64229" w:rsidRDefault="00796E88" w:rsidP="001306EC">
      <w:pPr>
        <w:pStyle w:val="Navaden1"/>
        <w:tabs>
          <w:tab w:val="left" w:pos="-1440"/>
          <w:tab w:val="left" w:pos="-720"/>
          <w:tab w:val="left" w:pos="3969"/>
          <w:tab w:val="center" w:pos="7371"/>
        </w:tabs>
        <w:spacing w:line="260" w:lineRule="atLeast"/>
        <w:rPr>
          <w:rFonts w:ascii="Arial" w:hAnsi="Arial" w:cs="Arial"/>
        </w:rPr>
      </w:pPr>
    </w:p>
    <w:p w14:paraId="48B36A4D" w14:textId="77777777" w:rsidR="00796E88" w:rsidRPr="00C64229" w:rsidRDefault="00796E88" w:rsidP="001306EC">
      <w:pPr>
        <w:pStyle w:val="Navaden1"/>
        <w:tabs>
          <w:tab w:val="left" w:pos="-1440"/>
          <w:tab w:val="left" w:pos="-720"/>
          <w:tab w:val="left" w:pos="3969"/>
          <w:tab w:val="center" w:pos="7371"/>
        </w:tabs>
        <w:spacing w:line="260" w:lineRule="atLeast"/>
        <w:rPr>
          <w:rFonts w:ascii="Arial" w:hAnsi="Arial" w:cs="Arial"/>
        </w:rPr>
      </w:pPr>
    </w:p>
    <w:p w14:paraId="2601E032" w14:textId="77777777" w:rsidR="00E863A7" w:rsidRPr="00C64229" w:rsidRDefault="00E863A7" w:rsidP="001306EC">
      <w:pPr>
        <w:pStyle w:val="Navaden1"/>
        <w:tabs>
          <w:tab w:val="left" w:pos="-1440"/>
          <w:tab w:val="left" w:pos="-720"/>
          <w:tab w:val="left" w:pos="3969"/>
          <w:tab w:val="center" w:pos="7371"/>
        </w:tabs>
        <w:spacing w:line="260" w:lineRule="atLeast"/>
        <w:rPr>
          <w:rFonts w:ascii="Arial" w:hAnsi="Arial" w:cs="Arial"/>
        </w:rPr>
      </w:pPr>
    </w:p>
    <w:p w14:paraId="310297EF" w14:textId="77777777" w:rsidR="00796E88" w:rsidRPr="00C64229" w:rsidRDefault="00796E88" w:rsidP="001306EC">
      <w:pPr>
        <w:pStyle w:val="Navaden1"/>
        <w:tabs>
          <w:tab w:val="left" w:pos="-1440"/>
          <w:tab w:val="left" w:pos="-720"/>
          <w:tab w:val="left" w:pos="3969"/>
          <w:tab w:val="center" w:pos="7371"/>
        </w:tabs>
        <w:spacing w:line="260" w:lineRule="atLeast"/>
        <w:rPr>
          <w:rFonts w:ascii="Arial" w:hAnsi="Arial" w:cs="Arial"/>
        </w:rPr>
      </w:pPr>
    </w:p>
    <w:p w14:paraId="4B8B8763" w14:textId="77777777" w:rsidR="00796E88" w:rsidRPr="00C64229" w:rsidRDefault="00796E88" w:rsidP="001306EC">
      <w:pPr>
        <w:pStyle w:val="Navaden1"/>
        <w:tabs>
          <w:tab w:val="left" w:pos="-1440"/>
          <w:tab w:val="left" w:pos="-720"/>
          <w:tab w:val="left" w:pos="3969"/>
          <w:tab w:val="center" w:pos="7371"/>
        </w:tabs>
        <w:spacing w:line="260" w:lineRule="atLeast"/>
        <w:rPr>
          <w:rFonts w:ascii="Arial" w:hAnsi="Arial" w:cs="Arial"/>
        </w:rPr>
      </w:pPr>
    </w:p>
    <w:p w14:paraId="42D5B975" w14:textId="77777777" w:rsidR="00796E88" w:rsidRPr="00C64229" w:rsidRDefault="00796E88" w:rsidP="001306EC">
      <w:pPr>
        <w:pStyle w:val="Navaden1"/>
        <w:tabs>
          <w:tab w:val="left" w:pos="-1440"/>
          <w:tab w:val="left" w:pos="-720"/>
          <w:tab w:val="left" w:pos="3969"/>
          <w:tab w:val="center" w:pos="7371"/>
        </w:tabs>
        <w:spacing w:line="260" w:lineRule="atLeast"/>
        <w:rPr>
          <w:rFonts w:ascii="Arial" w:hAnsi="Arial" w:cs="Arial"/>
        </w:rPr>
      </w:pPr>
    </w:p>
    <w:p w14:paraId="1C3884D7" w14:textId="77777777" w:rsidR="00796E88" w:rsidRPr="00C64229" w:rsidRDefault="00796E88" w:rsidP="001306EC">
      <w:pPr>
        <w:pStyle w:val="Navaden1"/>
        <w:tabs>
          <w:tab w:val="left" w:pos="-1440"/>
          <w:tab w:val="left" w:pos="-720"/>
          <w:tab w:val="left" w:pos="3969"/>
          <w:tab w:val="center" w:pos="7371"/>
        </w:tabs>
        <w:spacing w:line="260" w:lineRule="atLeast"/>
        <w:rPr>
          <w:rFonts w:ascii="Arial" w:hAnsi="Arial" w:cs="Arial"/>
        </w:rPr>
      </w:pPr>
    </w:p>
    <w:p w14:paraId="3F4CDC96" w14:textId="77777777" w:rsidR="00796E88" w:rsidRPr="00C64229" w:rsidRDefault="00796E88" w:rsidP="001306EC">
      <w:pPr>
        <w:pStyle w:val="Navaden1"/>
        <w:tabs>
          <w:tab w:val="left" w:pos="-1440"/>
          <w:tab w:val="left" w:pos="-720"/>
          <w:tab w:val="left" w:pos="3969"/>
          <w:tab w:val="center" w:pos="7371"/>
        </w:tabs>
        <w:spacing w:line="260" w:lineRule="atLeast"/>
        <w:rPr>
          <w:rFonts w:ascii="Arial" w:hAnsi="Arial" w:cs="Arial"/>
        </w:rPr>
      </w:pPr>
    </w:p>
    <w:p w14:paraId="02B72DFA" w14:textId="77777777" w:rsidR="00796E88" w:rsidRPr="00C64229" w:rsidRDefault="00000000" w:rsidP="001306EC">
      <w:pPr>
        <w:pStyle w:val="Navaden1"/>
        <w:tabs>
          <w:tab w:val="left" w:pos="-1440"/>
          <w:tab w:val="left" w:pos="-720"/>
          <w:tab w:val="left" w:pos="3969"/>
          <w:tab w:val="center" w:pos="7371"/>
        </w:tabs>
        <w:spacing w:line="260" w:lineRule="atLeast"/>
        <w:rPr>
          <w:rFonts w:ascii="Arial" w:hAnsi="Arial" w:cs="Arial"/>
        </w:rPr>
      </w:pPr>
      <w:r w:rsidRPr="00C64229">
        <w:rPr>
          <w:rFonts w:ascii="Arial" w:hAnsi="Arial" w:cs="Arial"/>
        </w:rPr>
        <w:br w:type="page"/>
      </w:r>
    </w:p>
    <w:p w14:paraId="486B8E3C" w14:textId="77777777" w:rsidR="002F0AF1" w:rsidRPr="00C64229" w:rsidRDefault="00000000" w:rsidP="00AE16BD">
      <w:pPr>
        <w:pStyle w:val="Naslov1"/>
      </w:pPr>
      <w:bookmarkStart w:id="190" w:name="_Toc108513309"/>
      <w:bookmarkStart w:id="191" w:name="_Toc222923396"/>
      <w:r w:rsidRPr="00C64229">
        <w:lastRenderedPageBreak/>
        <w:t>LASTNA MENICA ZA DOBRO IZVEDBO POGODBENIH OBVEZOSTI Z MENIČNO IZJAVO</w:t>
      </w:r>
      <w:bookmarkEnd w:id="190"/>
      <w:bookmarkEnd w:id="191"/>
      <w:r w:rsidRPr="00C64229">
        <w:t xml:space="preserve"> </w:t>
      </w:r>
    </w:p>
    <w:p w14:paraId="613C7966" w14:textId="77777777" w:rsidR="002F0AF1" w:rsidRPr="00C64229" w:rsidRDefault="002F0AF1" w:rsidP="003E59E3">
      <w:pPr>
        <w:pStyle w:val="Naslov1"/>
        <w:numPr>
          <w:ilvl w:val="0"/>
          <w:numId w:val="0"/>
        </w:numPr>
        <w:ind w:left="360"/>
      </w:pPr>
    </w:p>
    <w:p w14:paraId="680A3A95" w14:textId="77777777" w:rsidR="002F0AF1" w:rsidRPr="00C64229" w:rsidRDefault="002F0AF1" w:rsidP="002F0AF1">
      <w:pPr>
        <w:pStyle w:val="Navaden1"/>
        <w:tabs>
          <w:tab w:val="left" w:pos="-1440"/>
          <w:tab w:val="left" w:pos="-720"/>
          <w:tab w:val="left" w:pos="3969"/>
          <w:tab w:val="center" w:pos="7371"/>
        </w:tabs>
        <w:spacing w:line="260" w:lineRule="atLeast"/>
        <w:rPr>
          <w:rFonts w:ascii="Arial" w:hAnsi="Arial" w:cs="Arial"/>
        </w:rPr>
      </w:pPr>
    </w:p>
    <w:p w14:paraId="6B7661FC" w14:textId="77777777" w:rsidR="002F0AF1" w:rsidRPr="00C64229" w:rsidRDefault="00000000" w:rsidP="002F0AF1">
      <w:pPr>
        <w:pStyle w:val="Odstavekseznama"/>
        <w:spacing w:line="288" w:lineRule="auto"/>
        <w:ind w:left="0"/>
        <w:jc w:val="center"/>
        <w:rPr>
          <w:b/>
          <w:sz w:val="20"/>
          <w:lang w:val="sl-SI"/>
        </w:rPr>
      </w:pPr>
      <w:r w:rsidRPr="00C64229">
        <w:rPr>
          <w:b/>
          <w:sz w:val="20"/>
          <w:lang w:val="sl-SI"/>
        </w:rPr>
        <w:t>MENICA</w:t>
      </w:r>
    </w:p>
    <w:p w14:paraId="3799E40D" w14:textId="77777777" w:rsidR="002F0AF1" w:rsidRPr="00C64229" w:rsidRDefault="002F0AF1" w:rsidP="002F0AF1">
      <w:pPr>
        <w:pStyle w:val="Odstavekseznama"/>
        <w:spacing w:line="288" w:lineRule="auto"/>
        <w:rPr>
          <w:sz w:val="20"/>
          <w:lang w:val="sl-SI"/>
        </w:rPr>
      </w:pPr>
    </w:p>
    <w:p w14:paraId="25CEA8F5" w14:textId="77777777" w:rsidR="002F0AF1" w:rsidRPr="00C64229" w:rsidRDefault="002F0AF1" w:rsidP="002F0AF1">
      <w:pPr>
        <w:widowControl w:val="0"/>
        <w:suppressAutoHyphens/>
        <w:spacing w:after="0" w:line="260" w:lineRule="atLeast"/>
        <w:rPr>
          <w:sz w:val="20"/>
          <w:szCs w:val="20"/>
          <w:lang w:eastAsia="zh-CN"/>
        </w:rPr>
      </w:pPr>
    </w:p>
    <w:p w14:paraId="04347781"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bdr w:val="single" w:sz="4" w:space="0" w:color="auto"/>
          <w:lang w:eastAsia="zh-CN"/>
        </w:rPr>
      </w:pPr>
      <w:r w:rsidRPr="00C64229">
        <w:rPr>
          <w:sz w:val="20"/>
          <w:szCs w:val="20"/>
          <w:lang w:eastAsia="zh-CN"/>
        </w:rPr>
        <w:t xml:space="preserve">V _________________________ 20____      </w:t>
      </w:r>
      <w:r w:rsidRPr="00C64229">
        <w:rPr>
          <w:sz w:val="20"/>
          <w:szCs w:val="20"/>
          <w:bdr w:val="single" w:sz="4" w:space="0" w:color="auto"/>
          <w:lang w:eastAsia="zh-CN"/>
        </w:rPr>
        <w:t xml:space="preserve">                                                                             .</w:t>
      </w:r>
    </w:p>
    <w:p w14:paraId="6BD941B0"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bdr w:val="single" w:sz="4" w:space="0" w:color="auto"/>
          <w:lang w:eastAsia="zh-CN"/>
        </w:rPr>
      </w:pPr>
      <w:r w:rsidRPr="00C64229">
        <w:rPr>
          <w:sz w:val="20"/>
          <w:szCs w:val="20"/>
          <w:lang w:eastAsia="zh-CN"/>
        </w:rPr>
        <w:tab/>
        <w:t xml:space="preserve">             (kraj in datum izdaje)</w:t>
      </w:r>
      <w:r w:rsidRPr="00C64229">
        <w:rPr>
          <w:sz w:val="20"/>
          <w:szCs w:val="20"/>
          <w:lang w:eastAsia="zh-CN"/>
        </w:rPr>
        <w:tab/>
      </w:r>
      <w:r w:rsidRPr="00C64229">
        <w:rPr>
          <w:sz w:val="20"/>
          <w:szCs w:val="20"/>
          <w:lang w:eastAsia="zh-CN"/>
        </w:rPr>
        <w:tab/>
      </w:r>
      <w:r w:rsidRPr="00C64229">
        <w:rPr>
          <w:sz w:val="20"/>
          <w:szCs w:val="20"/>
          <w:lang w:eastAsia="zh-CN"/>
        </w:rPr>
        <w:tab/>
        <w:t xml:space="preserve">                           (znesek s številko)</w:t>
      </w:r>
    </w:p>
    <w:p w14:paraId="08B9F520"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bdr w:val="single" w:sz="4" w:space="0" w:color="auto"/>
          <w:lang w:eastAsia="zh-CN"/>
        </w:rPr>
      </w:pPr>
      <w:r w:rsidRPr="00C64229">
        <w:rPr>
          <w:sz w:val="20"/>
          <w:szCs w:val="20"/>
          <w:bdr w:val="single" w:sz="4" w:space="0" w:color="auto"/>
          <w:lang w:eastAsia="zh-CN"/>
        </w:rPr>
        <w:t xml:space="preserve">                                             </w:t>
      </w:r>
    </w:p>
    <w:p w14:paraId="60FD8D96"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r w:rsidRPr="00C64229">
        <w:rPr>
          <w:sz w:val="20"/>
          <w:szCs w:val="20"/>
          <w:lang w:eastAsia="zh-CN"/>
        </w:rPr>
        <w:t xml:space="preserve">__________________________________________ </w:t>
      </w:r>
      <w:r w:rsidRPr="00C64229">
        <w:rPr>
          <w:i/>
          <w:sz w:val="20"/>
          <w:szCs w:val="20"/>
          <w:lang w:eastAsia="zh-CN"/>
        </w:rPr>
        <w:t>BOMO PLAČALI  __________ MENICO</w:t>
      </w:r>
    </w:p>
    <w:p w14:paraId="7A2D9FD6"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r w:rsidRPr="00C64229">
        <w:rPr>
          <w:i/>
          <w:sz w:val="20"/>
          <w:szCs w:val="20"/>
          <w:lang w:eastAsia="zh-CN"/>
        </w:rPr>
        <w:t xml:space="preserve">              (dospelost plačila)</w:t>
      </w:r>
    </w:p>
    <w:p w14:paraId="4359C79B" w14:textId="77777777" w:rsidR="002F0AF1" w:rsidRPr="00C64229" w:rsidRDefault="002F0AF1"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lang w:eastAsia="zh-CN"/>
        </w:rPr>
      </w:pPr>
    </w:p>
    <w:p w14:paraId="664B70AE"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r w:rsidRPr="00C64229">
        <w:rPr>
          <w:i/>
          <w:sz w:val="20"/>
          <w:szCs w:val="20"/>
          <w:lang w:eastAsia="zh-CN"/>
        </w:rPr>
        <w:t>PO NALOGU ________________________________________________________  ZNESEK</w:t>
      </w:r>
    </w:p>
    <w:p w14:paraId="772EA836"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lang w:eastAsia="zh-CN"/>
        </w:rPr>
      </w:pPr>
      <w:r w:rsidRPr="00C64229">
        <w:rPr>
          <w:sz w:val="20"/>
          <w:szCs w:val="20"/>
          <w:lang w:eastAsia="zh-CN"/>
        </w:rPr>
        <w:tab/>
      </w:r>
      <w:r w:rsidRPr="00C64229">
        <w:rPr>
          <w:sz w:val="20"/>
          <w:szCs w:val="20"/>
          <w:lang w:eastAsia="zh-CN"/>
        </w:rPr>
        <w:tab/>
      </w:r>
      <w:r w:rsidRPr="00C64229">
        <w:rPr>
          <w:sz w:val="20"/>
          <w:szCs w:val="20"/>
          <w:lang w:eastAsia="zh-CN"/>
        </w:rPr>
        <w:tab/>
      </w:r>
      <w:r w:rsidRPr="00C64229">
        <w:rPr>
          <w:sz w:val="20"/>
          <w:szCs w:val="20"/>
          <w:lang w:eastAsia="zh-CN"/>
        </w:rPr>
        <w:tab/>
        <w:t>(ime remitenta)</w:t>
      </w:r>
    </w:p>
    <w:p w14:paraId="53F81A20" w14:textId="77777777" w:rsidR="002F0AF1" w:rsidRPr="00C64229" w:rsidRDefault="002F0AF1"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p>
    <w:p w14:paraId="700F16DD" w14:textId="77777777" w:rsidR="002F0AF1" w:rsidRPr="00C64229" w:rsidRDefault="00000000" w:rsidP="0056320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firstLine="284"/>
        <w:jc w:val="left"/>
        <w:rPr>
          <w:sz w:val="20"/>
          <w:szCs w:val="20"/>
          <w:bdr w:val="single" w:sz="4" w:space="0" w:color="auto"/>
          <w:lang w:eastAsia="zh-CN"/>
        </w:rPr>
      </w:pPr>
      <w:r w:rsidRPr="00C64229">
        <w:rPr>
          <w:sz w:val="20"/>
          <w:szCs w:val="20"/>
          <w:bdr w:val="single" w:sz="4" w:space="0" w:color="auto"/>
          <w:lang w:eastAsia="zh-CN"/>
        </w:rPr>
        <w:tab/>
        <w:t xml:space="preserve">                                                            </w:t>
      </w:r>
      <w:r w:rsidRPr="00C64229">
        <w:rPr>
          <w:sz w:val="20"/>
          <w:szCs w:val="20"/>
          <w:bdr w:val="single" w:sz="4" w:space="0" w:color="auto"/>
          <w:lang w:eastAsia="zh-CN"/>
        </w:rPr>
        <w:tab/>
      </w:r>
      <w:r w:rsidRPr="00C64229">
        <w:rPr>
          <w:sz w:val="20"/>
          <w:szCs w:val="20"/>
          <w:bdr w:val="single" w:sz="4" w:space="0" w:color="auto"/>
          <w:lang w:eastAsia="zh-CN"/>
        </w:rPr>
        <w:tab/>
      </w:r>
      <w:r w:rsidRPr="00C64229">
        <w:rPr>
          <w:sz w:val="20"/>
          <w:szCs w:val="20"/>
          <w:bdr w:val="single" w:sz="4" w:space="0" w:color="auto"/>
          <w:lang w:eastAsia="zh-CN"/>
        </w:rPr>
        <w:tab/>
        <w:t xml:space="preserve">                         </w:t>
      </w:r>
      <w:r w:rsidRPr="00C64229">
        <w:rPr>
          <w:sz w:val="20"/>
          <w:szCs w:val="20"/>
          <w:bdr w:val="single" w:sz="4" w:space="0" w:color="auto"/>
          <w:lang w:eastAsia="zh-CN"/>
        </w:rPr>
        <w:tab/>
        <w:t xml:space="preserve">                                    </w:t>
      </w:r>
    </w:p>
    <w:p w14:paraId="0DED02F1"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bdr w:val="single" w:sz="4" w:space="0" w:color="auto"/>
          <w:lang w:eastAsia="zh-CN"/>
        </w:rPr>
      </w:pPr>
      <w:r w:rsidRPr="00C64229">
        <w:rPr>
          <w:sz w:val="20"/>
          <w:szCs w:val="20"/>
          <w:lang w:eastAsia="zh-CN"/>
        </w:rPr>
        <w:tab/>
      </w:r>
      <w:r w:rsidRPr="00C64229">
        <w:rPr>
          <w:sz w:val="20"/>
          <w:szCs w:val="20"/>
          <w:lang w:eastAsia="zh-CN"/>
        </w:rPr>
        <w:tab/>
      </w:r>
      <w:r w:rsidRPr="00C64229">
        <w:rPr>
          <w:sz w:val="20"/>
          <w:szCs w:val="20"/>
          <w:lang w:eastAsia="zh-CN"/>
        </w:rPr>
        <w:tab/>
      </w:r>
      <w:r w:rsidR="0056320E" w:rsidRPr="00C64229">
        <w:rPr>
          <w:sz w:val="20"/>
          <w:szCs w:val="20"/>
          <w:lang w:eastAsia="zh-CN"/>
        </w:rPr>
        <w:t xml:space="preserve">          </w:t>
      </w:r>
      <w:r w:rsidRPr="00C64229">
        <w:rPr>
          <w:sz w:val="20"/>
          <w:szCs w:val="20"/>
          <w:lang w:eastAsia="zh-CN"/>
        </w:rPr>
        <w:t>(znesek z besedo)</w:t>
      </w:r>
    </w:p>
    <w:p w14:paraId="58968555" w14:textId="77777777" w:rsidR="002F0AF1" w:rsidRPr="00C64229" w:rsidRDefault="002F0AF1"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p>
    <w:p w14:paraId="2185E70C"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i/>
          <w:sz w:val="20"/>
          <w:szCs w:val="20"/>
          <w:lang w:eastAsia="zh-CN"/>
        </w:rPr>
      </w:pPr>
      <w:r w:rsidRPr="00C64229">
        <w:rPr>
          <w:i/>
          <w:sz w:val="20"/>
          <w:szCs w:val="20"/>
          <w:lang w:eastAsia="zh-CN"/>
        </w:rPr>
        <w:t xml:space="preserve">VREDNOST PREJETA ______________________________________ IN GA POLOŽITE NA  </w:t>
      </w:r>
    </w:p>
    <w:p w14:paraId="28FD70AE" w14:textId="77777777" w:rsidR="002F0AF1" w:rsidRPr="00C64229" w:rsidRDefault="002F0AF1"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i/>
          <w:sz w:val="20"/>
          <w:szCs w:val="20"/>
          <w:lang w:eastAsia="zh-CN"/>
        </w:rPr>
      </w:pPr>
    </w:p>
    <w:p w14:paraId="1DD89B54"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i/>
          <w:sz w:val="20"/>
          <w:szCs w:val="20"/>
          <w:lang w:eastAsia="zh-CN"/>
        </w:rPr>
      </w:pPr>
      <w:r w:rsidRPr="00C64229">
        <w:rPr>
          <w:i/>
          <w:sz w:val="20"/>
          <w:szCs w:val="20"/>
          <w:lang w:eastAsia="zh-CN"/>
        </w:rPr>
        <w:t>RAČUN _____________________________ OBVESTIL ______________________________</w:t>
      </w:r>
    </w:p>
    <w:p w14:paraId="19CBB05F" w14:textId="77777777" w:rsidR="002F0AF1" w:rsidRPr="00C64229" w:rsidRDefault="002F0AF1"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i/>
          <w:sz w:val="20"/>
          <w:szCs w:val="20"/>
          <w:lang w:eastAsia="zh-CN"/>
        </w:rPr>
      </w:pPr>
    </w:p>
    <w:p w14:paraId="3639F199"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r w:rsidRPr="00C64229">
        <w:rPr>
          <w:i/>
          <w:sz w:val="20"/>
          <w:szCs w:val="20"/>
          <w:lang w:eastAsia="zh-CN"/>
        </w:rPr>
        <w:t>OBVESTITE _________________________________________________________________</w:t>
      </w:r>
    </w:p>
    <w:p w14:paraId="67F64030"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lang w:eastAsia="zh-CN"/>
        </w:rPr>
      </w:pPr>
      <w:r w:rsidRPr="00C64229">
        <w:rPr>
          <w:sz w:val="20"/>
          <w:szCs w:val="20"/>
          <w:lang w:eastAsia="zh-CN"/>
        </w:rPr>
        <w:tab/>
      </w:r>
      <w:r w:rsidRPr="00C64229">
        <w:rPr>
          <w:sz w:val="20"/>
          <w:szCs w:val="20"/>
          <w:lang w:eastAsia="zh-CN"/>
        </w:rPr>
        <w:tab/>
      </w:r>
      <w:r w:rsidRPr="00C64229">
        <w:rPr>
          <w:sz w:val="20"/>
          <w:szCs w:val="20"/>
          <w:lang w:eastAsia="zh-CN"/>
        </w:rPr>
        <w:tab/>
      </w:r>
      <w:r w:rsidRPr="00C64229">
        <w:rPr>
          <w:sz w:val="20"/>
          <w:szCs w:val="20"/>
          <w:lang w:eastAsia="zh-CN"/>
        </w:rPr>
        <w:tab/>
        <w:t>(ime trasata)</w:t>
      </w:r>
    </w:p>
    <w:p w14:paraId="6D0967D2" w14:textId="77777777" w:rsidR="002F0AF1" w:rsidRPr="00C64229" w:rsidRDefault="002F0AF1"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lang w:eastAsia="zh-CN"/>
        </w:rPr>
      </w:pPr>
    </w:p>
    <w:p w14:paraId="1CE0E332"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r w:rsidRPr="00C64229">
        <w:rPr>
          <w:i/>
          <w:sz w:val="20"/>
          <w:szCs w:val="20"/>
          <w:lang w:eastAsia="zh-CN"/>
        </w:rPr>
        <w:t>PLAČLJIVO PRI ______________________________________         ___________________</w:t>
      </w:r>
    </w:p>
    <w:p w14:paraId="7A78AB09" w14:textId="77777777" w:rsidR="002F0AF1" w:rsidRPr="00C64229" w:rsidRDefault="00000000"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lang w:eastAsia="zh-CN"/>
        </w:rPr>
      </w:pPr>
      <w:r w:rsidRPr="00C64229">
        <w:rPr>
          <w:sz w:val="20"/>
          <w:szCs w:val="20"/>
          <w:lang w:eastAsia="zh-CN"/>
        </w:rPr>
        <w:tab/>
      </w:r>
      <w:r w:rsidRPr="00C64229">
        <w:rPr>
          <w:sz w:val="20"/>
          <w:szCs w:val="20"/>
          <w:lang w:eastAsia="zh-CN"/>
        </w:rPr>
        <w:tab/>
      </w:r>
      <w:r w:rsidRPr="00C64229">
        <w:rPr>
          <w:sz w:val="20"/>
          <w:szCs w:val="20"/>
          <w:lang w:eastAsia="zh-CN"/>
        </w:rPr>
        <w:tab/>
      </w:r>
      <w:r w:rsidRPr="00C64229">
        <w:rPr>
          <w:sz w:val="20"/>
          <w:szCs w:val="20"/>
          <w:lang w:eastAsia="zh-CN"/>
        </w:rPr>
        <w:tab/>
      </w:r>
      <w:r w:rsidRPr="00C64229">
        <w:rPr>
          <w:sz w:val="20"/>
          <w:szCs w:val="20"/>
          <w:lang w:eastAsia="zh-CN"/>
        </w:rPr>
        <w:tab/>
      </w:r>
      <w:r w:rsidRPr="00C64229">
        <w:rPr>
          <w:sz w:val="20"/>
          <w:szCs w:val="20"/>
          <w:lang w:eastAsia="zh-CN"/>
        </w:rPr>
        <w:tab/>
      </w:r>
      <w:r w:rsidRPr="00C64229">
        <w:rPr>
          <w:sz w:val="20"/>
          <w:szCs w:val="20"/>
          <w:lang w:eastAsia="zh-CN"/>
        </w:rPr>
        <w:tab/>
      </w:r>
      <w:r w:rsidRPr="00C64229">
        <w:rPr>
          <w:sz w:val="20"/>
          <w:szCs w:val="20"/>
          <w:lang w:eastAsia="zh-CN"/>
        </w:rPr>
        <w:tab/>
      </w:r>
      <w:r w:rsidRPr="00C64229">
        <w:rPr>
          <w:sz w:val="20"/>
          <w:szCs w:val="20"/>
          <w:lang w:eastAsia="zh-CN"/>
        </w:rPr>
        <w:tab/>
        <w:t>(trasant)</w:t>
      </w:r>
    </w:p>
    <w:p w14:paraId="0246691E" w14:textId="77777777" w:rsidR="002F0AF1" w:rsidRPr="00C64229" w:rsidRDefault="002F0AF1"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rFonts w:ascii="Times New Roman" w:hAnsi="Times New Roman" w:cs="Times New Roman"/>
          <w:szCs w:val="20"/>
          <w:lang w:eastAsia="zh-CN"/>
        </w:rPr>
      </w:pPr>
    </w:p>
    <w:p w14:paraId="623B464A" w14:textId="77777777" w:rsidR="002F0AF1" w:rsidRPr="00C64229" w:rsidRDefault="002F0AF1" w:rsidP="002F0AF1">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rFonts w:ascii="Times New Roman" w:hAnsi="Times New Roman" w:cs="Times New Roman"/>
          <w:szCs w:val="20"/>
          <w:lang w:eastAsia="zh-CN"/>
        </w:rPr>
      </w:pPr>
    </w:p>
    <w:p w14:paraId="17046D0A" w14:textId="77777777" w:rsidR="002F0AF1" w:rsidRPr="00C64229" w:rsidRDefault="002F0AF1" w:rsidP="002F0AF1">
      <w:pPr>
        <w:pStyle w:val="Navaden1"/>
        <w:tabs>
          <w:tab w:val="left" w:pos="-1440"/>
          <w:tab w:val="left" w:pos="-720"/>
          <w:tab w:val="left" w:pos="3969"/>
          <w:tab w:val="center" w:pos="7371"/>
        </w:tabs>
        <w:spacing w:line="260" w:lineRule="atLeast"/>
      </w:pPr>
    </w:p>
    <w:p w14:paraId="1FD7CF2F" w14:textId="77777777" w:rsidR="002F0AF1" w:rsidRPr="00C64229" w:rsidRDefault="002F0AF1" w:rsidP="002F0AF1">
      <w:pPr>
        <w:pStyle w:val="Navaden1"/>
        <w:tabs>
          <w:tab w:val="left" w:pos="-1440"/>
          <w:tab w:val="left" w:pos="-720"/>
          <w:tab w:val="left" w:pos="3969"/>
          <w:tab w:val="center" w:pos="7371"/>
        </w:tabs>
        <w:spacing w:line="260" w:lineRule="atLeast"/>
      </w:pPr>
    </w:p>
    <w:p w14:paraId="3533FA8B" w14:textId="77777777" w:rsidR="002F0AF1" w:rsidRPr="00C64229" w:rsidRDefault="002F0AF1" w:rsidP="002F0AF1">
      <w:pPr>
        <w:pStyle w:val="Navaden1"/>
        <w:tabs>
          <w:tab w:val="left" w:pos="-1440"/>
          <w:tab w:val="left" w:pos="-720"/>
          <w:tab w:val="left" w:pos="3969"/>
          <w:tab w:val="center" w:pos="7371"/>
        </w:tabs>
        <w:spacing w:line="260" w:lineRule="atLeast"/>
      </w:pPr>
    </w:p>
    <w:p w14:paraId="261F7061" w14:textId="77777777" w:rsidR="002F0AF1" w:rsidRPr="00C64229" w:rsidRDefault="002F0AF1" w:rsidP="002F0AF1">
      <w:pPr>
        <w:pStyle w:val="Navaden1"/>
        <w:tabs>
          <w:tab w:val="left" w:pos="-1440"/>
          <w:tab w:val="left" w:pos="-720"/>
          <w:tab w:val="left" w:pos="3969"/>
          <w:tab w:val="center" w:pos="7371"/>
        </w:tabs>
        <w:spacing w:line="260" w:lineRule="atLeast"/>
      </w:pPr>
    </w:p>
    <w:p w14:paraId="1F26F076" w14:textId="77777777" w:rsidR="002F0AF1" w:rsidRPr="00C64229" w:rsidRDefault="002F0AF1" w:rsidP="002F0AF1">
      <w:pPr>
        <w:pStyle w:val="Navaden1"/>
        <w:tabs>
          <w:tab w:val="left" w:pos="-1440"/>
          <w:tab w:val="left" w:pos="-720"/>
          <w:tab w:val="left" w:pos="3969"/>
          <w:tab w:val="center" w:pos="7371"/>
        </w:tabs>
        <w:spacing w:line="260" w:lineRule="atLeast"/>
      </w:pPr>
    </w:p>
    <w:p w14:paraId="33E3B3B0" w14:textId="77777777" w:rsidR="002F0AF1" w:rsidRPr="00C64229" w:rsidRDefault="002F0AF1" w:rsidP="002F0AF1">
      <w:pPr>
        <w:pStyle w:val="Navaden1"/>
        <w:tabs>
          <w:tab w:val="left" w:pos="-1440"/>
          <w:tab w:val="left" w:pos="-720"/>
          <w:tab w:val="left" w:pos="3969"/>
          <w:tab w:val="center" w:pos="7371"/>
        </w:tabs>
        <w:spacing w:line="260" w:lineRule="atLeast"/>
      </w:pPr>
    </w:p>
    <w:p w14:paraId="41713217" w14:textId="77777777" w:rsidR="002F0AF1" w:rsidRPr="00C64229" w:rsidRDefault="002F0AF1" w:rsidP="002F0AF1">
      <w:pPr>
        <w:pStyle w:val="Navaden1"/>
        <w:tabs>
          <w:tab w:val="left" w:pos="-1440"/>
          <w:tab w:val="left" w:pos="-720"/>
          <w:tab w:val="left" w:pos="3969"/>
          <w:tab w:val="center" w:pos="7371"/>
        </w:tabs>
        <w:spacing w:line="260" w:lineRule="atLeast"/>
      </w:pPr>
    </w:p>
    <w:p w14:paraId="2E9B7D50" w14:textId="77777777" w:rsidR="002F0AF1" w:rsidRPr="00C64229" w:rsidRDefault="002F0AF1" w:rsidP="002F0AF1">
      <w:pPr>
        <w:pStyle w:val="Navaden1"/>
        <w:tabs>
          <w:tab w:val="left" w:pos="-1440"/>
          <w:tab w:val="left" w:pos="-720"/>
          <w:tab w:val="left" w:pos="3969"/>
          <w:tab w:val="center" w:pos="7371"/>
        </w:tabs>
        <w:spacing w:line="260" w:lineRule="atLeast"/>
      </w:pPr>
    </w:p>
    <w:p w14:paraId="1E23418D" w14:textId="77777777" w:rsidR="002F0AF1" w:rsidRPr="00C64229" w:rsidRDefault="002F0AF1" w:rsidP="002F0AF1">
      <w:pPr>
        <w:pStyle w:val="Navaden1"/>
        <w:tabs>
          <w:tab w:val="left" w:pos="-1440"/>
          <w:tab w:val="left" w:pos="-720"/>
          <w:tab w:val="left" w:pos="3969"/>
          <w:tab w:val="center" w:pos="7371"/>
        </w:tabs>
        <w:spacing w:line="260" w:lineRule="atLeast"/>
      </w:pPr>
    </w:p>
    <w:p w14:paraId="49968FBF" w14:textId="77777777" w:rsidR="002F0AF1" w:rsidRPr="00C64229" w:rsidRDefault="002F0AF1" w:rsidP="002F0AF1">
      <w:pPr>
        <w:pStyle w:val="Navaden1"/>
        <w:tabs>
          <w:tab w:val="left" w:pos="-1440"/>
          <w:tab w:val="left" w:pos="-720"/>
          <w:tab w:val="left" w:pos="3969"/>
          <w:tab w:val="center" w:pos="7371"/>
        </w:tabs>
        <w:spacing w:line="260" w:lineRule="atLeast"/>
      </w:pPr>
    </w:p>
    <w:p w14:paraId="30155DD7" w14:textId="77777777" w:rsidR="002F0AF1" w:rsidRPr="00C64229" w:rsidRDefault="002F0AF1" w:rsidP="002F0AF1">
      <w:pPr>
        <w:pStyle w:val="Navaden1"/>
        <w:tabs>
          <w:tab w:val="left" w:pos="-1440"/>
          <w:tab w:val="left" w:pos="-720"/>
          <w:tab w:val="left" w:pos="3969"/>
          <w:tab w:val="center" w:pos="7371"/>
        </w:tabs>
        <w:spacing w:line="260" w:lineRule="atLeast"/>
      </w:pPr>
    </w:p>
    <w:p w14:paraId="3EBDD793" w14:textId="77777777" w:rsidR="002F0AF1" w:rsidRPr="00C64229" w:rsidRDefault="002F0AF1" w:rsidP="002F0AF1">
      <w:pPr>
        <w:pStyle w:val="Navaden1"/>
        <w:tabs>
          <w:tab w:val="left" w:pos="-1440"/>
          <w:tab w:val="left" w:pos="-720"/>
          <w:tab w:val="left" w:pos="3969"/>
          <w:tab w:val="center" w:pos="7371"/>
        </w:tabs>
        <w:spacing w:line="260" w:lineRule="atLeast"/>
      </w:pPr>
    </w:p>
    <w:p w14:paraId="1403ED69" w14:textId="77777777" w:rsidR="002F0AF1" w:rsidRPr="00C64229" w:rsidRDefault="002F0AF1" w:rsidP="002F0AF1">
      <w:pPr>
        <w:pStyle w:val="Navaden1"/>
        <w:tabs>
          <w:tab w:val="left" w:pos="-1440"/>
          <w:tab w:val="left" w:pos="-720"/>
          <w:tab w:val="left" w:pos="3969"/>
          <w:tab w:val="center" w:pos="7371"/>
        </w:tabs>
        <w:spacing w:line="260" w:lineRule="atLeast"/>
      </w:pPr>
    </w:p>
    <w:p w14:paraId="75B781CD" w14:textId="77777777" w:rsidR="002F0AF1" w:rsidRPr="00C64229" w:rsidRDefault="002F0AF1" w:rsidP="002F0AF1">
      <w:pPr>
        <w:pStyle w:val="Navaden1"/>
        <w:tabs>
          <w:tab w:val="left" w:pos="-1440"/>
          <w:tab w:val="left" w:pos="-720"/>
          <w:tab w:val="left" w:pos="3969"/>
          <w:tab w:val="center" w:pos="7371"/>
        </w:tabs>
        <w:spacing w:line="260" w:lineRule="atLeast"/>
      </w:pPr>
    </w:p>
    <w:p w14:paraId="1BFB7934" w14:textId="77777777" w:rsidR="002F0AF1" w:rsidRPr="00C64229" w:rsidRDefault="002F0AF1" w:rsidP="002F0AF1">
      <w:pPr>
        <w:pStyle w:val="Navaden1"/>
        <w:tabs>
          <w:tab w:val="left" w:pos="-1440"/>
          <w:tab w:val="left" w:pos="-720"/>
          <w:tab w:val="left" w:pos="3969"/>
          <w:tab w:val="center" w:pos="7371"/>
        </w:tabs>
        <w:spacing w:line="260" w:lineRule="atLeast"/>
      </w:pPr>
    </w:p>
    <w:p w14:paraId="196590BE" w14:textId="77777777" w:rsidR="002F0AF1" w:rsidRPr="00C64229" w:rsidRDefault="002F0AF1" w:rsidP="002F0AF1">
      <w:pPr>
        <w:pStyle w:val="Navaden1"/>
        <w:tabs>
          <w:tab w:val="left" w:pos="-1440"/>
          <w:tab w:val="left" w:pos="-720"/>
          <w:tab w:val="left" w:pos="3969"/>
          <w:tab w:val="center" w:pos="7371"/>
        </w:tabs>
        <w:spacing w:line="260" w:lineRule="atLeast"/>
      </w:pPr>
    </w:p>
    <w:p w14:paraId="686E7C1F" w14:textId="77777777" w:rsidR="002F0AF1" w:rsidRPr="00C64229" w:rsidRDefault="002F0AF1" w:rsidP="002F0AF1">
      <w:pPr>
        <w:pStyle w:val="Navaden1"/>
        <w:tabs>
          <w:tab w:val="left" w:pos="-1440"/>
          <w:tab w:val="left" w:pos="-720"/>
          <w:tab w:val="left" w:pos="3969"/>
          <w:tab w:val="center" w:pos="7371"/>
        </w:tabs>
        <w:spacing w:line="260" w:lineRule="atLeast"/>
      </w:pPr>
    </w:p>
    <w:p w14:paraId="719CACD1" w14:textId="77777777" w:rsidR="002F0AF1" w:rsidRPr="00C64229" w:rsidRDefault="002F0AF1" w:rsidP="002F0AF1">
      <w:pPr>
        <w:pStyle w:val="Navaden1"/>
        <w:tabs>
          <w:tab w:val="left" w:pos="-1440"/>
          <w:tab w:val="left" w:pos="-720"/>
          <w:tab w:val="left" w:pos="3969"/>
          <w:tab w:val="center" w:pos="7371"/>
        </w:tabs>
        <w:spacing w:line="260" w:lineRule="atLeast"/>
      </w:pPr>
    </w:p>
    <w:p w14:paraId="229EBBEC" w14:textId="77777777" w:rsidR="002F0AF1" w:rsidRPr="00C64229" w:rsidRDefault="002F0AF1" w:rsidP="002F0AF1">
      <w:pPr>
        <w:pStyle w:val="Navaden1"/>
        <w:tabs>
          <w:tab w:val="left" w:pos="-1440"/>
          <w:tab w:val="left" w:pos="-720"/>
          <w:tab w:val="left" w:pos="3969"/>
          <w:tab w:val="center" w:pos="7371"/>
        </w:tabs>
        <w:spacing w:line="260" w:lineRule="atLeast"/>
      </w:pPr>
    </w:p>
    <w:p w14:paraId="3E9C1916" w14:textId="77777777" w:rsidR="002F0AF1" w:rsidRPr="00C64229" w:rsidRDefault="002F0AF1" w:rsidP="002F0AF1">
      <w:pPr>
        <w:pStyle w:val="Navaden1"/>
        <w:tabs>
          <w:tab w:val="left" w:pos="-1440"/>
          <w:tab w:val="left" w:pos="-720"/>
          <w:tab w:val="left" w:pos="3969"/>
          <w:tab w:val="center" w:pos="7371"/>
        </w:tabs>
        <w:spacing w:line="260" w:lineRule="atLeast"/>
      </w:pPr>
    </w:p>
    <w:p w14:paraId="057B3E5B" w14:textId="77777777" w:rsidR="002F0AF1" w:rsidRPr="00C64229" w:rsidRDefault="002F0AF1" w:rsidP="002F0AF1">
      <w:pPr>
        <w:pStyle w:val="Navaden1"/>
        <w:tabs>
          <w:tab w:val="left" w:pos="-1440"/>
          <w:tab w:val="left" w:pos="-720"/>
          <w:tab w:val="left" w:pos="3969"/>
          <w:tab w:val="center" w:pos="7371"/>
        </w:tabs>
        <w:spacing w:line="260" w:lineRule="atLeast"/>
      </w:pPr>
    </w:p>
    <w:p w14:paraId="6413E8F8" w14:textId="77777777" w:rsidR="002F0AF1" w:rsidRPr="00C64229" w:rsidRDefault="002F0AF1" w:rsidP="002F0AF1">
      <w:pPr>
        <w:pStyle w:val="Navaden1"/>
        <w:tabs>
          <w:tab w:val="left" w:pos="-1440"/>
          <w:tab w:val="left" w:pos="-720"/>
          <w:tab w:val="left" w:pos="3969"/>
          <w:tab w:val="center" w:pos="7371"/>
        </w:tabs>
        <w:spacing w:line="260" w:lineRule="atLeast"/>
      </w:pPr>
    </w:p>
    <w:p w14:paraId="6ADD6FF9" w14:textId="77777777" w:rsidR="002F0AF1" w:rsidRPr="00C64229" w:rsidRDefault="002F0AF1" w:rsidP="002F0AF1">
      <w:pPr>
        <w:pStyle w:val="Navaden1"/>
        <w:tabs>
          <w:tab w:val="left" w:pos="-1440"/>
          <w:tab w:val="left" w:pos="-720"/>
          <w:tab w:val="left" w:pos="3969"/>
          <w:tab w:val="center" w:pos="7371"/>
        </w:tabs>
        <w:spacing w:line="260" w:lineRule="atLeast"/>
      </w:pPr>
    </w:p>
    <w:p w14:paraId="4C1D834A" w14:textId="77777777" w:rsidR="002F0AF1" w:rsidRPr="00C64229" w:rsidRDefault="002F0AF1" w:rsidP="002F0AF1">
      <w:pPr>
        <w:pStyle w:val="Navaden1"/>
        <w:tabs>
          <w:tab w:val="left" w:pos="-1440"/>
          <w:tab w:val="left" w:pos="-720"/>
          <w:tab w:val="left" w:pos="3969"/>
          <w:tab w:val="center" w:pos="7371"/>
        </w:tabs>
        <w:spacing w:line="260" w:lineRule="atLeast"/>
      </w:pPr>
    </w:p>
    <w:p w14:paraId="23429403" w14:textId="77777777" w:rsidR="002F0AF1" w:rsidRPr="00C64229" w:rsidRDefault="00000000" w:rsidP="002F0AF1">
      <w:pPr>
        <w:spacing w:after="0"/>
        <w:ind w:left="2160" w:firstLine="720"/>
        <w:rPr>
          <w:sz w:val="20"/>
        </w:rPr>
      </w:pPr>
      <w:r w:rsidRPr="00C64229">
        <w:rPr>
          <w:sz w:val="20"/>
        </w:rPr>
        <w:lastRenderedPageBreak/>
        <w:t xml:space="preserve">           MENIČNA IZJAVA</w:t>
      </w:r>
    </w:p>
    <w:p w14:paraId="4C3500AB" w14:textId="77777777" w:rsidR="002F0AF1" w:rsidRPr="00C64229" w:rsidRDefault="002F0AF1" w:rsidP="002F0AF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lang w:val="sl-SI"/>
        </w:rPr>
      </w:pPr>
    </w:p>
    <w:p w14:paraId="28678833" w14:textId="77777777" w:rsidR="002F0AF1" w:rsidRPr="00C64229" w:rsidRDefault="002F0AF1" w:rsidP="002F0AF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lang w:val="sl-SI"/>
        </w:rPr>
      </w:pPr>
    </w:p>
    <w:p w14:paraId="26E0CB78" w14:textId="77777777" w:rsidR="002F0AF1" w:rsidRPr="00C64229" w:rsidRDefault="00000000" w:rsidP="00323D82">
      <w:pPr>
        <w:spacing w:line="260" w:lineRule="atLeast"/>
        <w:rPr>
          <w:sz w:val="20"/>
        </w:rPr>
      </w:pPr>
      <w:r w:rsidRPr="00C64229">
        <w:rPr>
          <w:sz w:val="20"/>
        </w:rPr>
        <w:t xml:space="preserve">V zavarovanje obveznosti, ki izhajajo iz pogodbe </w:t>
      </w:r>
      <w:r w:rsidR="00753BB9" w:rsidRPr="00C64229">
        <w:rPr>
          <w:sz w:val="20"/>
        </w:rPr>
        <w:t>o</w:t>
      </w:r>
      <w:r w:rsidR="00B63099" w:rsidRPr="00C64229">
        <w:rPr>
          <w:sz w:val="20"/>
        </w:rPr>
        <w:t xml:space="preserve"> nakup</w:t>
      </w:r>
      <w:r w:rsidR="00753BB9" w:rsidRPr="00C64229">
        <w:rPr>
          <w:sz w:val="20"/>
        </w:rPr>
        <w:t>u</w:t>
      </w:r>
      <w:r w:rsidR="00B63099" w:rsidRPr="00C64229">
        <w:rPr>
          <w:sz w:val="20"/>
        </w:rPr>
        <w:t xml:space="preserve"> </w:t>
      </w:r>
      <w:r w:rsidR="00271171" w:rsidRPr="00C64229">
        <w:rPr>
          <w:sz w:val="20"/>
        </w:rPr>
        <w:t xml:space="preserve">elektronskih </w:t>
      </w:r>
      <w:r w:rsidR="00AF7B34" w:rsidRPr="00C64229">
        <w:rPr>
          <w:sz w:val="20"/>
        </w:rPr>
        <w:t>varnostnih omaric za shranjevanje ključev</w:t>
      </w:r>
      <w:r w:rsidR="00B63099" w:rsidRPr="00C64229">
        <w:rPr>
          <w:sz w:val="20"/>
        </w:rPr>
        <w:t xml:space="preserve"> </w:t>
      </w:r>
      <w:r w:rsidRPr="00C64229">
        <w:rPr>
          <w:sz w:val="20"/>
        </w:rPr>
        <w:t>št. C1620-2</w:t>
      </w:r>
      <w:r w:rsidR="00B514D3" w:rsidRPr="00C64229">
        <w:rPr>
          <w:sz w:val="20"/>
        </w:rPr>
        <w:t>6</w:t>
      </w:r>
      <w:r w:rsidRPr="00C64229">
        <w:rPr>
          <w:sz w:val="20"/>
        </w:rPr>
        <w:t>-000</w:t>
      </w:r>
      <w:r w:rsidR="00867118" w:rsidRPr="00C64229">
        <w:rPr>
          <w:sz w:val="20"/>
        </w:rPr>
        <w:t>x</w:t>
      </w:r>
      <w:r w:rsidRPr="00C64229">
        <w:rPr>
          <w:sz w:val="20"/>
        </w:rPr>
        <w:t>xx z dne ________</w:t>
      </w:r>
      <w:r w:rsidR="00BF5834" w:rsidRPr="00C64229">
        <w:rPr>
          <w:sz w:val="20"/>
        </w:rPr>
        <w:t>___</w:t>
      </w:r>
      <w:r w:rsidRPr="00C64229">
        <w:rPr>
          <w:sz w:val="20"/>
        </w:rPr>
        <w:t>_ (v nadaljevanju: pogodba št. C1620-2</w:t>
      </w:r>
      <w:r w:rsidR="00B514D3" w:rsidRPr="00C64229">
        <w:rPr>
          <w:sz w:val="20"/>
        </w:rPr>
        <w:t>6</w:t>
      </w:r>
      <w:r w:rsidRPr="00C64229">
        <w:rPr>
          <w:sz w:val="20"/>
        </w:rPr>
        <w:t>-000</w:t>
      </w:r>
      <w:r w:rsidR="00B63099" w:rsidRPr="00C64229">
        <w:rPr>
          <w:sz w:val="20"/>
        </w:rPr>
        <w:t>x</w:t>
      </w:r>
      <w:r w:rsidRPr="00C64229">
        <w:rPr>
          <w:sz w:val="20"/>
        </w:rPr>
        <w:t xml:space="preserve">xx), </w:t>
      </w:r>
      <w:r w:rsidR="00C1090C" w:rsidRPr="00C64229">
        <w:rPr>
          <w:sz w:val="20"/>
        </w:rPr>
        <w:t>dobavitelj</w:t>
      </w:r>
      <w:r w:rsidRPr="00C64229">
        <w:rPr>
          <w:sz w:val="20"/>
        </w:rPr>
        <w:t xml:space="preserve"> ___________________</w:t>
      </w:r>
      <w:r w:rsidR="00BF5834" w:rsidRPr="00C64229">
        <w:rPr>
          <w:sz w:val="20"/>
        </w:rPr>
        <w:t>______</w:t>
      </w:r>
      <w:r w:rsidRPr="00C64229">
        <w:rPr>
          <w:sz w:val="20"/>
        </w:rPr>
        <w:t>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18EA8440" w14:textId="77777777" w:rsidR="002F0AF1" w:rsidRPr="00C64229" w:rsidRDefault="002F0AF1"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p>
    <w:p w14:paraId="77E053ED" w14:textId="77777777" w:rsidR="002F0AF1" w:rsidRPr="00C64229" w:rsidRDefault="00000000"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r w:rsidRPr="00C64229">
        <w:rPr>
          <w:sz w:val="20"/>
        </w:rPr>
        <w:t xml:space="preserve">Izdajatelj menice pooblašča Ministrstvo za finance, Finančno upravo Republike Slovenije (v nadaljevanju: FURS) da izpolni menico v vrednosti  _____________ in da izpolni vse druge sestavne dele menice, ki niso izpolnjeni, ter uporabi izpolnjeno menico za izterjavo obveznosti v primeru, ko izdajatelj menice ne izpolni svojih pogodbenih obveznosti, jih izpolni napačno </w:t>
      </w:r>
      <w:r w:rsidR="00796E88" w:rsidRPr="00C64229">
        <w:rPr>
          <w:sz w:val="20"/>
        </w:rPr>
        <w:t>ali</w:t>
      </w:r>
      <w:r w:rsidRPr="00C64229">
        <w:rPr>
          <w:sz w:val="20"/>
        </w:rPr>
        <w:t xml:space="preserve"> pomanjkljivo oz. jih ne izpolni pravočasno ter v primerih, ko to določ</w:t>
      </w:r>
      <w:r w:rsidR="00646119" w:rsidRPr="00C64229">
        <w:rPr>
          <w:sz w:val="20"/>
        </w:rPr>
        <w:t>a</w:t>
      </w:r>
      <w:r w:rsidRPr="00C64229">
        <w:rPr>
          <w:sz w:val="20"/>
        </w:rPr>
        <w:t xml:space="preserve"> pogodb</w:t>
      </w:r>
      <w:r w:rsidR="00646119" w:rsidRPr="00C64229">
        <w:rPr>
          <w:sz w:val="20"/>
        </w:rPr>
        <w:t>a</w:t>
      </w:r>
      <w:r w:rsidRPr="00C64229">
        <w:rPr>
          <w:sz w:val="20"/>
        </w:rPr>
        <w:t xml:space="preserve"> št. C1620-2</w:t>
      </w:r>
      <w:r w:rsidR="00B514D3" w:rsidRPr="00C64229">
        <w:rPr>
          <w:sz w:val="20"/>
        </w:rPr>
        <w:t>6</w:t>
      </w:r>
      <w:r w:rsidRPr="00C64229">
        <w:rPr>
          <w:sz w:val="20"/>
        </w:rPr>
        <w:t>-000</w:t>
      </w:r>
      <w:r w:rsidR="00867118" w:rsidRPr="00C64229">
        <w:rPr>
          <w:sz w:val="20"/>
        </w:rPr>
        <w:t>x</w:t>
      </w:r>
      <w:r w:rsidRPr="00C64229">
        <w:rPr>
          <w:sz w:val="20"/>
        </w:rPr>
        <w:t>xx.</w:t>
      </w:r>
    </w:p>
    <w:p w14:paraId="7400B2A4" w14:textId="77777777" w:rsidR="002F0AF1" w:rsidRPr="00C64229" w:rsidRDefault="002F0AF1"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p>
    <w:p w14:paraId="59D22E0B" w14:textId="77777777" w:rsidR="002F0AF1" w:rsidRPr="00C64229" w:rsidRDefault="00000000"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r w:rsidRPr="00C64229">
        <w:rPr>
          <w:sz w:val="20"/>
        </w:rPr>
        <w:t>Izdajatelj menice pooblašča FURS, da menico domicilira pri ___________________</w:t>
      </w:r>
      <w:r w:rsidR="00BF5834" w:rsidRPr="00C64229">
        <w:rPr>
          <w:sz w:val="20"/>
        </w:rPr>
        <w:t xml:space="preserve"> </w:t>
      </w:r>
      <w:r w:rsidRPr="00C64229">
        <w:rPr>
          <w:sz w:val="20"/>
        </w:rPr>
        <w:t>_________________________________ (ime banke ali druge organizacije, ki opravlja plačilni promet), ki vodi transakcijski račun izdajatelja menice št. _________________ ali pri kateri koli drugi osebi, ki vodi kateri koli drug račun izdajatelja menice, v katerega breme je možno poplačilo te menice v skladu z vsakokrat veljavnimi predpisi.</w:t>
      </w:r>
    </w:p>
    <w:p w14:paraId="6F3D4E8F" w14:textId="77777777" w:rsidR="002F0AF1" w:rsidRPr="00C64229" w:rsidRDefault="002F0AF1"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p>
    <w:p w14:paraId="1DFBB9BD" w14:textId="77777777" w:rsidR="002F0AF1" w:rsidRPr="00C64229" w:rsidRDefault="00000000"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r w:rsidRPr="00C64229">
        <w:rPr>
          <w:sz w:val="20"/>
        </w:rPr>
        <w:t xml:space="preserve">Izdajatelj menice izrecno pooblašča FURS, da na menico vpiše klavzulo »brez protesta«. </w:t>
      </w:r>
    </w:p>
    <w:p w14:paraId="5D114FD1" w14:textId="77777777" w:rsidR="002F0AF1" w:rsidRPr="00C64229" w:rsidRDefault="002F0AF1"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p>
    <w:p w14:paraId="7C2FDBB0" w14:textId="77777777" w:rsidR="002F0AF1" w:rsidRPr="00C64229" w:rsidRDefault="00000000"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r w:rsidRPr="00C64229">
        <w:rPr>
          <w:sz w:val="20"/>
        </w:rPr>
        <w:t>Izdajatelj menice izrecno soglaša, da velja pooblastilo in podpisana menica tudi v primeru spremembe pooblaščenih podpisnikov izdajatelja.</w:t>
      </w:r>
    </w:p>
    <w:p w14:paraId="530BFC2D" w14:textId="77777777" w:rsidR="002F0AF1" w:rsidRPr="00C64229" w:rsidRDefault="002F0AF1"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p>
    <w:p w14:paraId="0DD63353" w14:textId="77777777" w:rsidR="000467B5" w:rsidRPr="00C64229" w:rsidRDefault="00000000"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r w:rsidRPr="00C64229">
        <w:rPr>
          <w:sz w:val="20"/>
        </w:rPr>
        <w:t>Za reševanje vseh morebitnih sporov, ki izhajajo iz te menice ali so z njo kakorkoli povezani, je izključno pristojno stvarno pristojno sodišče v Ljubljani</w:t>
      </w:r>
      <w:r w:rsidR="003458F2" w:rsidRPr="00C64229">
        <w:rPr>
          <w:sz w:val="20"/>
        </w:rPr>
        <w:t xml:space="preserve"> v</w:t>
      </w:r>
      <w:r w:rsidRPr="00C64229">
        <w:rPr>
          <w:sz w:val="20"/>
        </w:rPr>
        <w:t xml:space="preserve"> Republik</w:t>
      </w:r>
      <w:r w:rsidR="003458F2" w:rsidRPr="00C64229">
        <w:rPr>
          <w:sz w:val="20"/>
        </w:rPr>
        <w:t>i</w:t>
      </w:r>
      <w:r w:rsidRPr="00C64229">
        <w:rPr>
          <w:sz w:val="20"/>
        </w:rPr>
        <w:t xml:space="preserve"> Slovenij</w:t>
      </w:r>
      <w:r w:rsidR="003458F2" w:rsidRPr="00C64229">
        <w:rPr>
          <w:sz w:val="20"/>
        </w:rPr>
        <w:t>i</w:t>
      </w:r>
      <w:r w:rsidRPr="00C64229">
        <w:rPr>
          <w:sz w:val="20"/>
        </w:rPr>
        <w:t>.</w:t>
      </w:r>
    </w:p>
    <w:p w14:paraId="6D7BBCFC" w14:textId="77777777" w:rsidR="000467B5" w:rsidRPr="00C64229" w:rsidRDefault="000467B5"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p>
    <w:p w14:paraId="3F0DF47A" w14:textId="77777777" w:rsidR="002F0AF1" w:rsidRPr="00C64229" w:rsidRDefault="00000000"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r w:rsidRPr="00C64229">
        <w:rPr>
          <w:sz w:val="20"/>
        </w:rPr>
        <w:t>Veljavnost menice za dobro izvedbo pogodbenih obveznosti je do vključno _____________ .</w:t>
      </w:r>
    </w:p>
    <w:p w14:paraId="1568B993" w14:textId="77777777" w:rsidR="002F0AF1" w:rsidRPr="00C64229" w:rsidRDefault="002F0AF1"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7"/>
        <w:rPr>
          <w:sz w:val="20"/>
        </w:rPr>
      </w:pPr>
    </w:p>
    <w:p w14:paraId="6DA3FA4A" w14:textId="77777777" w:rsidR="002F0AF1" w:rsidRPr="00C64229" w:rsidRDefault="002F0AF1"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46C5EA6F" w14:textId="77777777" w:rsidR="002F0AF1" w:rsidRPr="00C64229" w:rsidRDefault="00000000"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64229">
        <w:rPr>
          <w:sz w:val="20"/>
        </w:rPr>
        <w:t>V/Na______________, __________________________</w:t>
      </w:r>
    </w:p>
    <w:p w14:paraId="31BF806A" w14:textId="77777777" w:rsidR="002F0AF1" w:rsidRPr="00C64229" w:rsidRDefault="002F0AF1"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1AAE1F0D" w14:textId="77777777" w:rsidR="002F0AF1" w:rsidRPr="00C64229" w:rsidRDefault="002F0AF1"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24EA0692" w14:textId="77777777" w:rsidR="002F0AF1" w:rsidRPr="00C64229" w:rsidRDefault="002F0AF1" w:rsidP="002F0AF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tbl>
      <w:tblPr>
        <w:tblW w:w="0" w:type="auto"/>
        <w:tblInd w:w="4644" w:type="dxa"/>
        <w:tblLook w:val="04A0" w:firstRow="1" w:lastRow="0" w:firstColumn="1" w:lastColumn="0" w:noHBand="0" w:noVBand="1"/>
      </w:tblPr>
      <w:tblGrid>
        <w:gridCol w:w="3994"/>
      </w:tblGrid>
      <w:tr w:rsidR="0045324E" w14:paraId="5A86720E" w14:textId="77777777" w:rsidTr="00EA67CC">
        <w:tc>
          <w:tcPr>
            <w:tcW w:w="3994" w:type="dxa"/>
            <w:shd w:val="clear" w:color="auto" w:fill="auto"/>
          </w:tcPr>
          <w:p w14:paraId="410AE881" w14:textId="77777777" w:rsidR="002F0AF1" w:rsidRPr="00C64229" w:rsidRDefault="00000000" w:rsidP="00EA67C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r w:rsidRPr="00C64229">
              <w:rPr>
                <w:sz w:val="20"/>
              </w:rPr>
              <w:t>IZDAJATELJ MENICE:</w:t>
            </w:r>
          </w:p>
        </w:tc>
      </w:tr>
      <w:tr w:rsidR="0045324E" w14:paraId="0E48FEFC" w14:textId="77777777" w:rsidTr="00EA67CC">
        <w:trPr>
          <w:trHeight w:val="471"/>
        </w:trPr>
        <w:tc>
          <w:tcPr>
            <w:tcW w:w="3994" w:type="dxa"/>
            <w:tcBorders>
              <w:bottom w:val="single" w:sz="4" w:space="0" w:color="auto"/>
            </w:tcBorders>
            <w:shd w:val="clear" w:color="auto" w:fill="auto"/>
            <w:vAlign w:val="bottom"/>
          </w:tcPr>
          <w:p w14:paraId="72D27114" w14:textId="77777777" w:rsidR="002F0AF1" w:rsidRPr="00C64229" w:rsidRDefault="002F0AF1" w:rsidP="00EA67C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left"/>
              <w:rPr>
                <w:sz w:val="20"/>
              </w:rPr>
            </w:pPr>
          </w:p>
        </w:tc>
      </w:tr>
      <w:tr w:rsidR="0045324E" w14:paraId="176C5AA6" w14:textId="77777777" w:rsidTr="00EA67CC">
        <w:trPr>
          <w:trHeight w:val="553"/>
        </w:trPr>
        <w:tc>
          <w:tcPr>
            <w:tcW w:w="3994" w:type="dxa"/>
            <w:tcBorders>
              <w:top w:val="single" w:sz="4" w:space="0" w:color="auto"/>
              <w:bottom w:val="single" w:sz="4" w:space="0" w:color="auto"/>
            </w:tcBorders>
            <w:shd w:val="clear" w:color="auto" w:fill="auto"/>
            <w:vAlign w:val="bottom"/>
          </w:tcPr>
          <w:p w14:paraId="216AC09F" w14:textId="77777777" w:rsidR="002F0AF1" w:rsidRPr="00C64229" w:rsidRDefault="002F0AF1" w:rsidP="00EA67C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left"/>
              <w:rPr>
                <w:sz w:val="20"/>
              </w:rPr>
            </w:pPr>
          </w:p>
        </w:tc>
      </w:tr>
      <w:tr w:rsidR="0045324E" w14:paraId="1330A674" w14:textId="77777777" w:rsidTr="00EA67CC">
        <w:tc>
          <w:tcPr>
            <w:tcW w:w="3994" w:type="dxa"/>
            <w:tcBorders>
              <w:top w:val="single" w:sz="4" w:space="0" w:color="auto"/>
            </w:tcBorders>
            <w:shd w:val="clear" w:color="auto" w:fill="auto"/>
          </w:tcPr>
          <w:p w14:paraId="32DE3F56" w14:textId="77777777" w:rsidR="002F0AF1" w:rsidRPr="00C64229" w:rsidRDefault="00000000" w:rsidP="00EA67C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16"/>
                <w:szCs w:val="16"/>
              </w:rPr>
            </w:pPr>
            <w:r w:rsidRPr="00C64229">
              <w:rPr>
                <w:sz w:val="16"/>
                <w:szCs w:val="16"/>
              </w:rPr>
              <w:t>(ime podjetja in sedež)</w:t>
            </w:r>
          </w:p>
        </w:tc>
      </w:tr>
      <w:tr w:rsidR="0045324E" w14:paraId="433DE712" w14:textId="77777777" w:rsidTr="00EA67CC">
        <w:tc>
          <w:tcPr>
            <w:tcW w:w="3994" w:type="dxa"/>
            <w:shd w:val="clear" w:color="auto" w:fill="auto"/>
          </w:tcPr>
          <w:p w14:paraId="4C6E6C4F" w14:textId="77777777" w:rsidR="002F0AF1" w:rsidRPr="00C64229" w:rsidRDefault="002F0AF1" w:rsidP="00EA67C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p>
        </w:tc>
      </w:tr>
      <w:tr w:rsidR="0045324E" w14:paraId="13F6F536" w14:textId="77777777" w:rsidTr="00EA67CC">
        <w:tc>
          <w:tcPr>
            <w:tcW w:w="3994" w:type="dxa"/>
            <w:shd w:val="clear" w:color="auto" w:fill="auto"/>
          </w:tcPr>
          <w:p w14:paraId="38D6653F" w14:textId="77777777" w:rsidR="002F0AF1" w:rsidRPr="00C64229" w:rsidRDefault="00000000" w:rsidP="00EA67C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r w:rsidRPr="00C64229">
              <w:rPr>
                <w:sz w:val="20"/>
              </w:rPr>
              <w:t>zanj</w:t>
            </w:r>
          </w:p>
        </w:tc>
      </w:tr>
      <w:tr w:rsidR="0045324E" w14:paraId="5270876D" w14:textId="77777777" w:rsidTr="00EA67CC">
        <w:trPr>
          <w:trHeight w:val="483"/>
        </w:trPr>
        <w:tc>
          <w:tcPr>
            <w:tcW w:w="3994" w:type="dxa"/>
            <w:tcBorders>
              <w:bottom w:val="single" w:sz="4" w:space="0" w:color="auto"/>
            </w:tcBorders>
            <w:shd w:val="clear" w:color="auto" w:fill="auto"/>
            <w:vAlign w:val="bottom"/>
          </w:tcPr>
          <w:p w14:paraId="0429CB7F" w14:textId="77777777" w:rsidR="002F0AF1" w:rsidRPr="00C64229" w:rsidRDefault="002F0AF1" w:rsidP="00EA67C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p>
        </w:tc>
      </w:tr>
      <w:tr w:rsidR="0045324E" w14:paraId="4FD67672" w14:textId="77777777" w:rsidTr="00EA67CC">
        <w:tc>
          <w:tcPr>
            <w:tcW w:w="3994" w:type="dxa"/>
            <w:tcBorders>
              <w:top w:val="single" w:sz="4" w:space="0" w:color="auto"/>
            </w:tcBorders>
            <w:shd w:val="clear" w:color="auto" w:fill="auto"/>
          </w:tcPr>
          <w:p w14:paraId="42083498" w14:textId="77777777" w:rsidR="002F0AF1" w:rsidRPr="00C64229" w:rsidRDefault="00000000" w:rsidP="00EA67C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16"/>
                <w:szCs w:val="16"/>
              </w:rPr>
            </w:pPr>
            <w:r w:rsidRPr="00C64229">
              <w:rPr>
                <w:sz w:val="16"/>
                <w:szCs w:val="16"/>
              </w:rPr>
              <w:t>(ime in priimek pooblaščene osebe, podpis in žig)</w:t>
            </w:r>
          </w:p>
        </w:tc>
      </w:tr>
    </w:tbl>
    <w:p w14:paraId="718ADB56" w14:textId="77777777" w:rsidR="00926A3F" w:rsidRPr="00C64229" w:rsidRDefault="00000000" w:rsidP="00892393">
      <w:pPr>
        <w:pStyle w:val="Naslov1"/>
        <w:numPr>
          <w:ilvl w:val="0"/>
          <w:numId w:val="0"/>
        </w:numPr>
        <w:ind w:left="360"/>
        <w:rPr>
          <w:rFonts w:cs="Arial"/>
          <w:sz w:val="8"/>
          <w:szCs w:val="8"/>
        </w:rPr>
      </w:pPr>
      <w:r w:rsidRPr="00C64229">
        <w:br w:type="page"/>
      </w:r>
    </w:p>
    <w:p w14:paraId="770D6FF8" w14:textId="77777777" w:rsidR="00926A3F" w:rsidRPr="00C64229" w:rsidRDefault="00000000" w:rsidP="00AE16BD">
      <w:pPr>
        <w:pStyle w:val="Naslov1"/>
      </w:pPr>
      <w:bookmarkStart w:id="192" w:name="_Toc113016150"/>
      <w:bookmarkStart w:id="193" w:name="_Toc222923397"/>
      <w:r w:rsidRPr="00C64229">
        <w:lastRenderedPageBreak/>
        <w:t>IZJAVA O VAROVANJU PODATKOV</w:t>
      </w:r>
      <w:bookmarkEnd w:id="192"/>
      <w:bookmarkEnd w:id="193"/>
    </w:p>
    <w:p w14:paraId="598D7581" w14:textId="77777777" w:rsidR="00926A3F" w:rsidRPr="00C64229" w:rsidRDefault="00926A3F" w:rsidP="00926A3F">
      <w:pPr>
        <w:spacing w:after="0" w:line="260" w:lineRule="atLeast"/>
        <w:rPr>
          <w:sz w:val="20"/>
          <w:szCs w:val="20"/>
          <w:highlight w:val="yellow"/>
        </w:rPr>
      </w:pPr>
    </w:p>
    <w:p w14:paraId="22E1ABCF" w14:textId="77777777" w:rsidR="003774FE" w:rsidRPr="00C64229" w:rsidRDefault="00000000" w:rsidP="003774FE">
      <w:pPr>
        <w:pStyle w:val="Brezrazmikov"/>
        <w:spacing w:line="260" w:lineRule="exact"/>
        <w:rPr>
          <w:sz w:val="20"/>
          <w:szCs w:val="20"/>
          <w:lang w:val="sl-SI"/>
        </w:rPr>
      </w:pPr>
      <w:r w:rsidRPr="00C64229">
        <w:rPr>
          <w:rFonts w:ascii="Arial" w:hAnsi="Arial" w:cs="Arial"/>
          <w:color w:val="000000"/>
          <w:sz w:val="20"/>
          <w:szCs w:val="20"/>
          <w:lang w:val="sl-SI"/>
        </w:rPr>
        <w:t>Pogodbenik/uporabnik: _________________________________________</w:t>
      </w:r>
      <w:bookmarkStart w:id="194" w:name="Besedilo47"/>
      <w:bookmarkEnd w:id="194"/>
    </w:p>
    <w:p w14:paraId="4688E4CA" w14:textId="77777777" w:rsidR="003774FE" w:rsidRPr="00C64229" w:rsidRDefault="00000000" w:rsidP="003774FE">
      <w:pPr>
        <w:spacing w:after="0" w:line="260" w:lineRule="exact"/>
        <w:rPr>
          <w:color w:val="000000"/>
          <w:sz w:val="20"/>
          <w:szCs w:val="20"/>
        </w:rPr>
      </w:pPr>
      <w:r w:rsidRPr="00C64229">
        <w:rPr>
          <w:color w:val="000000"/>
          <w:sz w:val="20"/>
          <w:szCs w:val="20"/>
        </w:rPr>
        <w:t>Ime in priimek delavca: _________________________________________</w:t>
      </w:r>
    </w:p>
    <w:p w14:paraId="0CBDE2E4" w14:textId="77777777" w:rsidR="003774FE" w:rsidRPr="00C64229" w:rsidRDefault="00000000" w:rsidP="003774FE">
      <w:pPr>
        <w:spacing w:after="0" w:line="260" w:lineRule="exact"/>
        <w:rPr>
          <w:color w:val="000000"/>
          <w:sz w:val="20"/>
          <w:szCs w:val="20"/>
        </w:rPr>
      </w:pPr>
      <w:r w:rsidRPr="00C64229">
        <w:rPr>
          <w:color w:val="000000"/>
          <w:sz w:val="20"/>
          <w:szCs w:val="20"/>
        </w:rPr>
        <w:t>Naslov delavca: _______________________________________________</w:t>
      </w:r>
    </w:p>
    <w:p w14:paraId="6BB5FF92" w14:textId="77777777" w:rsidR="003774FE" w:rsidRPr="00C64229" w:rsidRDefault="00000000" w:rsidP="003774FE">
      <w:pPr>
        <w:spacing w:after="0" w:line="260" w:lineRule="exact"/>
        <w:rPr>
          <w:color w:val="000000"/>
          <w:sz w:val="20"/>
          <w:szCs w:val="20"/>
        </w:rPr>
      </w:pPr>
      <w:r w:rsidRPr="00C64229">
        <w:rPr>
          <w:color w:val="000000"/>
          <w:sz w:val="20"/>
          <w:szCs w:val="20"/>
        </w:rPr>
        <w:t>Poštna številka in kraj: __________________________________________</w:t>
      </w:r>
    </w:p>
    <w:p w14:paraId="401A6D77" w14:textId="77777777" w:rsidR="003774FE" w:rsidRPr="00C64229" w:rsidRDefault="003774FE" w:rsidP="003774FE">
      <w:pPr>
        <w:pStyle w:val="Brezrazmikov"/>
        <w:spacing w:line="260" w:lineRule="exact"/>
        <w:rPr>
          <w:rFonts w:ascii="Arial" w:hAnsi="Arial" w:cs="Arial"/>
          <w:color w:val="000000"/>
          <w:sz w:val="20"/>
          <w:szCs w:val="20"/>
          <w:lang w:val="sl-SI"/>
        </w:rPr>
      </w:pPr>
    </w:p>
    <w:p w14:paraId="50E63796" w14:textId="77777777" w:rsidR="003774FE" w:rsidRPr="00C64229" w:rsidRDefault="003774FE" w:rsidP="003774FE">
      <w:pPr>
        <w:pStyle w:val="Brezrazmikov"/>
        <w:spacing w:line="260" w:lineRule="exact"/>
        <w:rPr>
          <w:rFonts w:ascii="Arial" w:hAnsi="Arial" w:cs="Arial"/>
          <w:color w:val="000000"/>
          <w:sz w:val="20"/>
          <w:szCs w:val="20"/>
          <w:lang w:val="sl-SI"/>
        </w:rPr>
      </w:pPr>
    </w:p>
    <w:p w14:paraId="2AEF48AA" w14:textId="77777777" w:rsidR="003774FE" w:rsidRPr="00C64229" w:rsidRDefault="00000000" w:rsidP="003774FE">
      <w:pPr>
        <w:spacing w:line="260" w:lineRule="exact"/>
        <w:rPr>
          <w:color w:val="000000"/>
          <w:sz w:val="20"/>
          <w:szCs w:val="20"/>
        </w:rPr>
      </w:pPr>
      <w:r w:rsidRPr="00C64229">
        <w:rPr>
          <w:color w:val="000000"/>
          <w:sz w:val="20"/>
          <w:szCs w:val="20"/>
        </w:rPr>
        <w:t xml:space="preserve">Podpisani/-a__________________________, letnica rojstva____________ </w:t>
      </w:r>
      <w:r w:rsidRPr="00C64229">
        <w:rPr>
          <w:i/>
          <w:iCs/>
          <w:color w:val="000000"/>
          <w:sz w:val="20"/>
          <w:szCs w:val="20"/>
        </w:rPr>
        <w:t>(neobvezno)</w:t>
      </w:r>
    </w:p>
    <w:p w14:paraId="38C36D10" w14:textId="77777777" w:rsidR="003774FE" w:rsidRPr="00C64229" w:rsidRDefault="003774FE" w:rsidP="003774FE">
      <w:pPr>
        <w:pStyle w:val="Brezrazmikov"/>
        <w:spacing w:line="260" w:lineRule="exact"/>
        <w:rPr>
          <w:rFonts w:ascii="Arial" w:hAnsi="Arial" w:cs="Arial"/>
          <w:color w:val="000000"/>
          <w:sz w:val="20"/>
          <w:szCs w:val="20"/>
          <w:lang w:val="sl-SI"/>
        </w:rPr>
      </w:pPr>
    </w:p>
    <w:p w14:paraId="3C3BC758" w14:textId="77777777" w:rsidR="003774FE" w:rsidRPr="00C64229" w:rsidRDefault="003774FE" w:rsidP="003774FE">
      <w:pPr>
        <w:pStyle w:val="Brezrazmikov"/>
        <w:spacing w:line="260" w:lineRule="exact"/>
        <w:rPr>
          <w:rFonts w:ascii="Arial" w:hAnsi="Arial" w:cs="Arial"/>
          <w:color w:val="000000"/>
          <w:sz w:val="20"/>
          <w:szCs w:val="20"/>
          <w:lang w:val="sl-SI"/>
        </w:rPr>
      </w:pPr>
    </w:p>
    <w:p w14:paraId="5C5B4E36" w14:textId="77777777" w:rsidR="003774FE" w:rsidRPr="00C64229" w:rsidRDefault="00000000" w:rsidP="003774FE">
      <w:pPr>
        <w:pStyle w:val="Brezrazmikov"/>
        <w:spacing w:line="260" w:lineRule="exact"/>
        <w:jc w:val="center"/>
        <w:rPr>
          <w:rFonts w:ascii="Arial" w:hAnsi="Arial" w:cs="Arial"/>
          <w:b/>
          <w:bCs/>
          <w:color w:val="000000"/>
          <w:sz w:val="28"/>
          <w:szCs w:val="28"/>
          <w:lang w:val="sl-SI"/>
        </w:rPr>
      </w:pPr>
      <w:r w:rsidRPr="00C64229">
        <w:rPr>
          <w:rFonts w:ascii="Arial" w:hAnsi="Arial" w:cs="Arial"/>
          <w:b/>
          <w:bCs/>
          <w:color w:val="000000"/>
          <w:sz w:val="28"/>
          <w:szCs w:val="28"/>
          <w:lang w:val="sl-SI"/>
        </w:rPr>
        <w:t>IZJAVLJAM:</w:t>
      </w:r>
    </w:p>
    <w:p w14:paraId="35D46641" w14:textId="77777777" w:rsidR="003774FE" w:rsidRPr="00C64229" w:rsidRDefault="003774FE" w:rsidP="003774FE">
      <w:pPr>
        <w:pStyle w:val="Brezrazmikov"/>
        <w:spacing w:line="260" w:lineRule="atLeast"/>
        <w:rPr>
          <w:rFonts w:ascii="Arial" w:hAnsi="Arial" w:cs="Arial"/>
          <w:color w:val="000000"/>
          <w:sz w:val="20"/>
          <w:szCs w:val="20"/>
          <w:lang w:val="sl-SI"/>
        </w:rPr>
      </w:pPr>
    </w:p>
    <w:p w14:paraId="30639006" w14:textId="77777777" w:rsidR="003774FE" w:rsidRPr="00C64229" w:rsidRDefault="003774FE">
      <w:pPr>
        <w:pStyle w:val="Brezrazmikov"/>
        <w:numPr>
          <w:ilvl w:val="0"/>
          <w:numId w:val="47"/>
        </w:numPr>
        <w:spacing w:line="260" w:lineRule="atLeast"/>
        <w:jc w:val="center"/>
        <w:rPr>
          <w:rFonts w:ascii="Arial" w:hAnsi="Arial" w:cs="Arial"/>
          <w:color w:val="000000"/>
          <w:sz w:val="20"/>
          <w:szCs w:val="20"/>
          <w:lang w:val="sl-SI"/>
        </w:rPr>
      </w:pPr>
    </w:p>
    <w:p w14:paraId="769909CC" w14:textId="77777777" w:rsidR="003774FE" w:rsidRPr="00C64229" w:rsidRDefault="00000000" w:rsidP="003774FE">
      <w:pPr>
        <w:spacing w:after="0" w:line="260" w:lineRule="atLeast"/>
        <w:rPr>
          <w:color w:val="000000"/>
          <w:sz w:val="20"/>
          <w:szCs w:val="20"/>
        </w:rPr>
      </w:pPr>
      <w:r w:rsidRPr="00C64229">
        <w:rPr>
          <w:b/>
          <w:sz w:val="20"/>
          <w:szCs w:val="20"/>
        </w:rPr>
        <w:t>Zavedam se</w:t>
      </w:r>
      <w:r w:rsidRPr="00C64229">
        <w:rPr>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C64229">
        <w:rPr>
          <w:color w:val="000000"/>
          <w:sz w:val="20"/>
          <w:szCs w:val="20"/>
        </w:rPr>
        <w:t>katerih obdelava in varovanje sta predpisana, zloraba ali malomarno ravnanje z njimi pa lahko predstavlja prekršek ali kaznivo dejanje ter lahko povzroči materialno oz. nematerialno škodo.</w:t>
      </w:r>
    </w:p>
    <w:p w14:paraId="6819CC38" w14:textId="77777777" w:rsidR="003774FE" w:rsidRPr="00C64229" w:rsidRDefault="003774FE" w:rsidP="003774FE">
      <w:pPr>
        <w:spacing w:after="0" w:line="260" w:lineRule="atLeast"/>
        <w:rPr>
          <w:color w:val="000000"/>
          <w:sz w:val="20"/>
          <w:szCs w:val="20"/>
        </w:rPr>
      </w:pPr>
    </w:p>
    <w:p w14:paraId="40BC7CF3" w14:textId="77777777" w:rsidR="003774FE" w:rsidRPr="00C64229" w:rsidRDefault="003774FE">
      <w:pPr>
        <w:pStyle w:val="Brezrazmikov"/>
        <w:numPr>
          <w:ilvl w:val="0"/>
          <w:numId w:val="47"/>
        </w:numPr>
        <w:spacing w:line="260" w:lineRule="atLeast"/>
        <w:jc w:val="center"/>
        <w:rPr>
          <w:rFonts w:ascii="Arial" w:hAnsi="Arial" w:cs="Arial"/>
          <w:sz w:val="20"/>
          <w:szCs w:val="20"/>
          <w:lang w:val="sl-SI"/>
        </w:rPr>
      </w:pPr>
    </w:p>
    <w:p w14:paraId="1A1252BE" w14:textId="77777777" w:rsidR="003774FE" w:rsidRPr="00C64229" w:rsidRDefault="00000000" w:rsidP="003774FE">
      <w:pPr>
        <w:pStyle w:val="Brezrazmikov"/>
        <w:spacing w:line="260" w:lineRule="atLeast"/>
        <w:rPr>
          <w:rFonts w:ascii="Arial" w:hAnsi="Arial" w:cs="Arial"/>
          <w:sz w:val="20"/>
          <w:szCs w:val="20"/>
          <w:lang w:val="sl-SI"/>
        </w:rPr>
      </w:pPr>
      <w:r w:rsidRPr="00C64229">
        <w:rPr>
          <w:rFonts w:ascii="Arial" w:hAnsi="Arial" w:cs="Arial"/>
          <w:sz w:val="20"/>
          <w:szCs w:val="20"/>
          <w:lang w:val="sl-SI"/>
        </w:rPr>
        <w:t xml:space="preserve">Potrjujem, da sem bil/-a posebej </w:t>
      </w:r>
      <w:r w:rsidRPr="00C64229">
        <w:rPr>
          <w:rFonts w:ascii="Arial" w:hAnsi="Arial" w:cs="Arial"/>
          <w:b/>
          <w:sz w:val="20"/>
          <w:szCs w:val="20"/>
          <w:lang w:val="sl-SI"/>
        </w:rPr>
        <w:t>opozorjen/-a na predpise</w:t>
      </w:r>
      <w:r w:rsidRPr="00C64229">
        <w:rPr>
          <w:rFonts w:ascii="Arial" w:hAnsi="Arial" w:cs="Arial"/>
          <w:sz w:val="20"/>
          <w:szCs w:val="20"/>
          <w:lang w:val="sl-SI"/>
        </w:rPr>
        <w:t>, ki urejajo varstvo v predhodnem odstavku navedenih podatkov:</w:t>
      </w:r>
    </w:p>
    <w:p w14:paraId="4BFCFC0B" w14:textId="77777777" w:rsidR="003774FE" w:rsidRPr="00C64229" w:rsidRDefault="00000000" w:rsidP="003774FE">
      <w:pPr>
        <w:numPr>
          <w:ilvl w:val="0"/>
          <w:numId w:val="36"/>
        </w:numPr>
        <w:spacing w:after="0" w:line="260" w:lineRule="atLeast"/>
        <w:ind w:left="360" w:hanging="360"/>
        <w:rPr>
          <w:color w:val="000000"/>
          <w:sz w:val="20"/>
          <w:szCs w:val="20"/>
        </w:rPr>
      </w:pPr>
      <w:r w:rsidRPr="00C64229">
        <w:rPr>
          <w:color w:val="000000"/>
          <w:sz w:val="20"/>
          <w:szCs w:val="20"/>
        </w:rPr>
        <w:t>Zakon o finančni upravi (ZFU, Uradni list RS, št. 25/14</w:t>
      </w:r>
      <w:r w:rsidRPr="00C64229">
        <w:rPr>
          <w:sz w:val="20"/>
          <w:szCs w:val="20"/>
        </w:rPr>
        <w:t xml:space="preserve"> </w:t>
      </w:r>
      <w:r w:rsidRPr="00C64229">
        <w:rPr>
          <w:color w:val="000000"/>
          <w:sz w:val="20"/>
          <w:szCs w:val="20"/>
        </w:rPr>
        <w:t xml:space="preserve">in spremembe), in sicer predvsem na </w:t>
      </w:r>
      <w:hyperlink r:id="rId22" w:tgtFrame="_blank" w:history="1">
        <w:r w:rsidR="003774FE" w:rsidRPr="00C64229">
          <w:rPr>
            <w:rStyle w:val="Hiperpovezava"/>
            <w:color w:val="auto"/>
            <w:sz w:val="20"/>
            <w:szCs w:val="20"/>
            <w:u w:val="none"/>
          </w:rPr>
          <w:t>11., 14., 46., 47., 48., 60., 61., 77</w:t>
        </w:r>
      </w:hyperlink>
      <w:r w:rsidRPr="00C64229">
        <w:rPr>
          <w:sz w:val="20"/>
          <w:szCs w:val="20"/>
        </w:rPr>
        <w:t>. in 89.</w:t>
      </w:r>
      <w:r w:rsidRPr="00C64229">
        <w:rPr>
          <w:color w:val="444444"/>
          <w:sz w:val="20"/>
          <w:szCs w:val="20"/>
        </w:rPr>
        <w:t xml:space="preserve"> </w:t>
      </w:r>
      <w:r w:rsidRPr="00C64229">
        <w:rPr>
          <w:sz w:val="20"/>
          <w:szCs w:val="20"/>
        </w:rPr>
        <w:t>člen</w:t>
      </w:r>
      <w:r w:rsidRPr="00C64229">
        <w:rPr>
          <w:color w:val="000000"/>
          <w:sz w:val="20"/>
          <w:szCs w:val="20"/>
        </w:rPr>
        <w:t>;</w:t>
      </w:r>
    </w:p>
    <w:p w14:paraId="435E149A" w14:textId="77777777" w:rsidR="003774FE" w:rsidRPr="00C64229" w:rsidRDefault="00000000" w:rsidP="003774FE">
      <w:pPr>
        <w:numPr>
          <w:ilvl w:val="0"/>
          <w:numId w:val="36"/>
        </w:numPr>
        <w:spacing w:after="0" w:line="260" w:lineRule="atLeast"/>
        <w:ind w:left="360" w:hanging="360"/>
        <w:rPr>
          <w:color w:val="000000"/>
          <w:sz w:val="20"/>
          <w:szCs w:val="20"/>
        </w:rPr>
      </w:pPr>
      <w:r w:rsidRPr="00C64229">
        <w:rPr>
          <w:color w:val="000000"/>
          <w:sz w:val="20"/>
          <w:szCs w:val="20"/>
        </w:rPr>
        <w:t>Zakon o davčnem postopku (ZDavP-2, Uradni list RS,</w:t>
      </w:r>
      <w:r w:rsidRPr="00C64229">
        <w:rPr>
          <w:bCs/>
          <w:color w:val="000000"/>
          <w:sz w:val="20"/>
          <w:szCs w:val="20"/>
        </w:rPr>
        <w:t xml:space="preserve"> št. </w:t>
      </w:r>
      <w:hyperlink r:id="rId23" w:tgtFrame="_blank" w:tooltip="Zakon o davčnem postopku (uradno prečiščeno besedilo)" w:history="1">
        <w:r w:rsidR="003774FE" w:rsidRPr="00C64229">
          <w:rPr>
            <w:rStyle w:val="Hiperpovezava"/>
            <w:bCs/>
            <w:color w:val="000000"/>
            <w:sz w:val="20"/>
            <w:szCs w:val="20"/>
            <w:u w:val="none"/>
          </w:rPr>
          <w:t>13/11</w:t>
        </w:r>
      </w:hyperlink>
      <w:r w:rsidRPr="00C64229">
        <w:rPr>
          <w:rStyle w:val="Hiperpovezava"/>
          <w:bCs/>
          <w:color w:val="000000"/>
          <w:sz w:val="20"/>
          <w:szCs w:val="20"/>
          <w:u w:val="none"/>
        </w:rPr>
        <w:t xml:space="preserve"> </w:t>
      </w:r>
      <w:r w:rsidRPr="00C64229">
        <w:rPr>
          <w:color w:val="000000"/>
          <w:sz w:val="20"/>
          <w:szCs w:val="20"/>
        </w:rPr>
        <w:t>- UPB in spremembe), predvsem na 8. člen, V. poglavje, 2. točko 395. člena in 18. točko 1. odstavka 397. člena;</w:t>
      </w:r>
    </w:p>
    <w:p w14:paraId="0B493349" w14:textId="77777777" w:rsidR="003774FE" w:rsidRPr="00C64229" w:rsidRDefault="00000000" w:rsidP="003774FE">
      <w:pPr>
        <w:numPr>
          <w:ilvl w:val="0"/>
          <w:numId w:val="36"/>
        </w:numPr>
        <w:spacing w:after="0" w:line="260" w:lineRule="atLeast"/>
        <w:ind w:left="360" w:hanging="360"/>
        <w:rPr>
          <w:color w:val="000000"/>
          <w:sz w:val="20"/>
          <w:szCs w:val="20"/>
        </w:rPr>
      </w:pPr>
      <w:r w:rsidRPr="00C64229">
        <w:rPr>
          <w:bCs/>
          <w:sz w:val="20"/>
          <w:szCs w:val="20"/>
        </w:rPr>
        <w:t xml:space="preserve">Pravilnik o izvajanju zakona o davčnem postopku (Uradni list RS, št. </w:t>
      </w:r>
      <w:hyperlink r:id="rId24" w:tgtFrame="_blank" w:tooltip="Pravilnik o izvajanju Zakona o davčnem postopku" w:history="1">
        <w:r w:rsidR="003774FE" w:rsidRPr="00C64229">
          <w:rPr>
            <w:bCs/>
            <w:sz w:val="20"/>
            <w:szCs w:val="20"/>
          </w:rPr>
          <w:t>141/06</w:t>
        </w:r>
      </w:hyperlink>
      <w:r w:rsidRPr="00C64229">
        <w:rPr>
          <w:sz w:val="20"/>
          <w:szCs w:val="20"/>
        </w:rPr>
        <w:t xml:space="preserve"> </w:t>
      </w:r>
      <w:r w:rsidRPr="00C64229">
        <w:rPr>
          <w:bCs/>
          <w:sz w:val="20"/>
          <w:szCs w:val="20"/>
        </w:rPr>
        <w:t>in spremembe), predvsem na Tretji del (Fizični, organizacijski in tehnični ukrepi in postopki za varovanje podatkov, ki so davčna tajnost)</w:t>
      </w:r>
      <w:r w:rsidRPr="00C64229">
        <w:rPr>
          <w:color w:val="000000"/>
          <w:sz w:val="20"/>
          <w:szCs w:val="20"/>
        </w:rPr>
        <w:t>;</w:t>
      </w:r>
    </w:p>
    <w:p w14:paraId="12413B1C" w14:textId="77777777" w:rsidR="003774FE" w:rsidRPr="00C64229" w:rsidRDefault="00000000" w:rsidP="003774FE">
      <w:pPr>
        <w:numPr>
          <w:ilvl w:val="0"/>
          <w:numId w:val="36"/>
        </w:numPr>
        <w:spacing w:after="0" w:line="260" w:lineRule="atLeast"/>
        <w:ind w:left="360" w:hanging="360"/>
        <w:rPr>
          <w:b/>
          <w:sz w:val="20"/>
          <w:szCs w:val="20"/>
        </w:rPr>
      </w:pPr>
      <w:r w:rsidRPr="00C64229">
        <w:rPr>
          <w:rStyle w:val="Krepko"/>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C64229">
        <w:rPr>
          <w:color w:val="000000"/>
          <w:sz w:val="20"/>
          <w:szCs w:val="20"/>
        </w:rPr>
        <w:t>;</w:t>
      </w:r>
    </w:p>
    <w:p w14:paraId="6B854E80" w14:textId="77777777" w:rsidR="003774FE" w:rsidRPr="00C64229" w:rsidRDefault="00000000" w:rsidP="003774FE">
      <w:pPr>
        <w:numPr>
          <w:ilvl w:val="0"/>
          <w:numId w:val="36"/>
        </w:numPr>
        <w:spacing w:after="0" w:line="260" w:lineRule="atLeast"/>
        <w:ind w:left="360" w:hanging="360"/>
        <w:rPr>
          <w:sz w:val="20"/>
          <w:szCs w:val="20"/>
        </w:rPr>
      </w:pPr>
      <w:r w:rsidRPr="00C64229">
        <w:rPr>
          <w:sz w:val="20"/>
          <w:szCs w:val="20"/>
        </w:rPr>
        <w:t>Zakon o varstvu osebnih podatkov (Uradni list RS, št. 163/22</w:t>
      </w:r>
      <w:r w:rsidR="00186203" w:rsidRPr="00C64229">
        <w:rPr>
          <w:sz w:val="20"/>
          <w:szCs w:val="20"/>
        </w:rPr>
        <w:t xml:space="preserve"> in </w:t>
      </w:r>
      <w:r w:rsidR="00014DB7" w:rsidRPr="00C64229">
        <w:rPr>
          <w:sz w:val="20"/>
          <w:szCs w:val="20"/>
        </w:rPr>
        <w:t>spremembe</w:t>
      </w:r>
      <w:r w:rsidRPr="00C64229">
        <w:rPr>
          <w:sz w:val="20"/>
          <w:szCs w:val="20"/>
        </w:rPr>
        <w:t>);</w:t>
      </w:r>
    </w:p>
    <w:p w14:paraId="74218094" w14:textId="77777777" w:rsidR="003774FE" w:rsidRPr="00C64229" w:rsidRDefault="00000000" w:rsidP="003774FE">
      <w:pPr>
        <w:numPr>
          <w:ilvl w:val="0"/>
          <w:numId w:val="36"/>
        </w:numPr>
        <w:spacing w:after="0" w:line="260" w:lineRule="atLeast"/>
        <w:ind w:left="360" w:hanging="360"/>
        <w:rPr>
          <w:sz w:val="20"/>
          <w:szCs w:val="20"/>
        </w:rPr>
      </w:pPr>
      <w:r w:rsidRPr="00C64229">
        <w:rPr>
          <w:sz w:val="20"/>
          <w:szCs w:val="20"/>
        </w:rPr>
        <w:t>Zakon o tajnih podatkih (ZTP, Uradni list RS,</w:t>
      </w:r>
      <w:r w:rsidRPr="00C64229">
        <w:rPr>
          <w:bCs/>
          <w:sz w:val="20"/>
          <w:szCs w:val="20"/>
        </w:rPr>
        <w:t xml:space="preserve"> št. 50/06 - UPB</w:t>
      </w:r>
      <w:r w:rsidRPr="00C64229">
        <w:rPr>
          <w:sz w:val="20"/>
          <w:szCs w:val="20"/>
        </w:rPr>
        <w:t xml:space="preserve"> </w:t>
      </w:r>
      <w:r w:rsidRPr="00C64229">
        <w:rPr>
          <w:bCs/>
          <w:sz w:val="20"/>
          <w:szCs w:val="20"/>
        </w:rPr>
        <w:t>in spremembe)</w:t>
      </w:r>
      <w:r w:rsidRPr="00C64229">
        <w:rPr>
          <w:color w:val="000000"/>
          <w:sz w:val="20"/>
          <w:szCs w:val="20"/>
        </w:rPr>
        <w:t>;</w:t>
      </w:r>
      <w:r w:rsidRPr="00C64229">
        <w:rPr>
          <w:bCs/>
          <w:sz w:val="20"/>
          <w:szCs w:val="20"/>
        </w:rPr>
        <w:t xml:space="preserve"> </w:t>
      </w:r>
    </w:p>
    <w:p w14:paraId="444EA62D" w14:textId="77777777" w:rsidR="003774FE" w:rsidRPr="00C64229" w:rsidRDefault="00000000" w:rsidP="003774FE">
      <w:pPr>
        <w:numPr>
          <w:ilvl w:val="0"/>
          <w:numId w:val="36"/>
        </w:numPr>
        <w:spacing w:after="0" w:line="260" w:lineRule="atLeast"/>
        <w:ind w:left="360" w:hanging="360"/>
        <w:rPr>
          <w:sz w:val="20"/>
          <w:szCs w:val="20"/>
        </w:rPr>
      </w:pPr>
      <w:r w:rsidRPr="00C64229">
        <w:rPr>
          <w:sz w:val="20"/>
          <w:szCs w:val="20"/>
        </w:rPr>
        <w:t xml:space="preserve">Uredbo o varovanju tajnih podatkov </w:t>
      </w:r>
      <w:r w:rsidRPr="00C64229">
        <w:rPr>
          <w:bCs/>
          <w:sz w:val="20"/>
          <w:szCs w:val="20"/>
        </w:rPr>
        <w:t xml:space="preserve">(Uradni list RS, št. </w:t>
      </w:r>
      <w:hyperlink r:id="rId25" w:tgtFrame="_blank" w:tooltip="Uredba o varovanju tajnih podatkov" w:history="1">
        <w:r w:rsidR="003774FE" w:rsidRPr="00C64229">
          <w:rPr>
            <w:bCs/>
            <w:sz w:val="20"/>
            <w:szCs w:val="20"/>
          </w:rPr>
          <w:t>74/05</w:t>
        </w:r>
      </w:hyperlink>
      <w:r w:rsidRPr="00C64229">
        <w:rPr>
          <w:sz w:val="20"/>
          <w:szCs w:val="20"/>
        </w:rPr>
        <w:t xml:space="preserve"> </w:t>
      </w:r>
      <w:r w:rsidRPr="00C64229">
        <w:rPr>
          <w:bCs/>
          <w:sz w:val="20"/>
          <w:szCs w:val="20"/>
        </w:rPr>
        <w:t>in spremembe)</w:t>
      </w:r>
      <w:r w:rsidRPr="00C64229">
        <w:rPr>
          <w:color w:val="000000"/>
          <w:sz w:val="20"/>
          <w:szCs w:val="20"/>
        </w:rPr>
        <w:t>;</w:t>
      </w:r>
    </w:p>
    <w:p w14:paraId="1849E24B" w14:textId="77777777" w:rsidR="003774FE" w:rsidRPr="00C64229" w:rsidRDefault="00000000" w:rsidP="003774FE">
      <w:pPr>
        <w:numPr>
          <w:ilvl w:val="0"/>
          <w:numId w:val="36"/>
        </w:numPr>
        <w:spacing w:after="0" w:line="260" w:lineRule="atLeast"/>
        <w:ind w:left="360" w:hanging="360"/>
        <w:rPr>
          <w:sz w:val="20"/>
          <w:szCs w:val="20"/>
        </w:rPr>
      </w:pPr>
      <w:r w:rsidRPr="00C64229">
        <w:rPr>
          <w:sz w:val="20"/>
          <w:szCs w:val="20"/>
        </w:rPr>
        <w:t xml:space="preserve">Kazenski zakonik (KZ-1, Uradni list RS, </w:t>
      </w:r>
      <w:r w:rsidRPr="00C64229">
        <w:rPr>
          <w:bCs/>
          <w:sz w:val="20"/>
          <w:szCs w:val="20"/>
        </w:rPr>
        <w:t>št. 50/12 - UPB</w:t>
      </w:r>
      <w:r w:rsidRPr="00C64229">
        <w:rPr>
          <w:sz w:val="20"/>
          <w:szCs w:val="20"/>
        </w:rPr>
        <w:t xml:space="preserve"> </w:t>
      </w:r>
      <w:r w:rsidRPr="00C64229">
        <w:rPr>
          <w:bCs/>
          <w:sz w:val="20"/>
          <w:szCs w:val="20"/>
        </w:rPr>
        <w:t>in spremembe</w:t>
      </w:r>
      <w:hyperlink r:id="rId26" w:tgtFrame="_blank" w:tooltip="Kazenski zakonik (uradno prečiščeno besedilo)" w:history="1"/>
      <w:r w:rsidRPr="00C64229">
        <w:rPr>
          <w:rStyle w:val="Hiperpovezava"/>
          <w:bCs/>
          <w:color w:val="auto"/>
          <w:sz w:val="20"/>
          <w:szCs w:val="20"/>
          <w:u w:val="none"/>
        </w:rPr>
        <w:t xml:space="preserve">), predvsem na </w:t>
      </w:r>
      <w:r w:rsidRPr="00C64229">
        <w:rPr>
          <w:sz w:val="20"/>
          <w:szCs w:val="20"/>
        </w:rPr>
        <w:t>143., 236. in 260. člen</w:t>
      </w:r>
      <w:r w:rsidRPr="00C64229">
        <w:rPr>
          <w:color w:val="000000"/>
          <w:sz w:val="20"/>
          <w:szCs w:val="20"/>
        </w:rPr>
        <w:t>;</w:t>
      </w:r>
    </w:p>
    <w:p w14:paraId="657B17D5" w14:textId="77777777" w:rsidR="003774FE" w:rsidRPr="00C64229" w:rsidRDefault="00000000" w:rsidP="003774FE">
      <w:pPr>
        <w:numPr>
          <w:ilvl w:val="0"/>
          <w:numId w:val="36"/>
        </w:numPr>
        <w:spacing w:after="0" w:line="260" w:lineRule="atLeast"/>
        <w:ind w:left="360" w:hanging="360"/>
        <w:rPr>
          <w:sz w:val="20"/>
          <w:szCs w:val="20"/>
        </w:rPr>
      </w:pPr>
      <w:r w:rsidRPr="00C64229">
        <w:rPr>
          <w:sz w:val="20"/>
          <w:szCs w:val="20"/>
        </w:rPr>
        <w:t>Zakon o poslovni skrivnosti (ZPosS, Uradni list RS, št. 22/19)</w:t>
      </w:r>
      <w:r w:rsidRPr="00C64229">
        <w:rPr>
          <w:color w:val="000000"/>
          <w:sz w:val="20"/>
          <w:szCs w:val="20"/>
        </w:rPr>
        <w:t>;</w:t>
      </w:r>
    </w:p>
    <w:p w14:paraId="3E4E363F" w14:textId="77777777" w:rsidR="003774FE" w:rsidRPr="00C64229" w:rsidRDefault="00000000" w:rsidP="003774FE">
      <w:pPr>
        <w:numPr>
          <w:ilvl w:val="0"/>
          <w:numId w:val="36"/>
        </w:numPr>
        <w:spacing w:after="0" w:line="260" w:lineRule="atLeast"/>
        <w:ind w:left="360" w:hanging="360"/>
        <w:rPr>
          <w:sz w:val="20"/>
          <w:szCs w:val="20"/>
        </w:rPr>
      </w:pPr>
      <w:r w:rsidRPr="00C64229">
        <w:rPr>
          <w:sz w:val="20"/>
          <w:szCs w:val="20"/>
        </w:rPr>
        <w:t>Krovno politiko informacijske varnosti Finančne uprave Republike Slovenije in področne politike informacijske varnosti, glede katerih je FURS omogočil seznanitev pred podpisom izjave</w:t>
      </w:r>
      <w:r w:rsidRPr="00C64229">
        <w:rPr>
          <w:color w:val="000000"/>
          <w:sz w:val="20"/>
          <w:szCs w:val="20"/>
        </w:rPr>
        <w:t>;</w:t>
      </w:r>
    </w:p>
    <w:p w14:paraId="5983EFFE" w14:textId="77777777" w:rsidR="00796E88" w:rsidRPr="00C64229" w:rsidRDefault="00000000" w:rsidP="00796E88">
      <w:pPr>
        <w:numPr>
          <w:ilvl w:val="0"/>
          <w:numId w:val="36"/>
        </w:numPr>
        <w:spacing w:after="0" w:line="260" w:lineRule="atLeast"/>
        <w:ind w:left="357" w:hanging="357"/>
        <w:rPr>
          <w:sz w:val="20"/>
          <w:szCs w:val="20"/>
        </w:rPr>
      </w:pPr>
      <w:r w:rsidRPr="00C64229">
        <w:rPr>
          <w:sz w:val="20"/>
          <w:szCs w:val="20"/>
        </w:rPr>
        <w:t>Akt o varstvu osebnih podatkov v Finančni upravi Republike Slovenije, glede katerega je FURS omogočil seznanitev pred podpisom izjave</w:t>
      </w:r>
      <w:r w:rsidRPr="00C64229">
        <w:rPr>
          <w:color w:val="000000"/>
          <w:sz w:val="20"/>
          <w:szCs w:val="20"/>
        </w:rPr>
        <w:t>;</w:t>
      </w:r>
    </w:p>
    <w:p w14:paraId="359ACCB3" w14:textId="77777777" w:rsidR="00796E88" w:rsidRPr="00C64229" w:rsidRDefault="00000000" w:rsidP="00796E88">
      <w:pPr>
        <w:numPr>
          <w:ilvl w:val="0"/>
          <w:numId w:val="36"/>
        </w:numPr>
        <w:spacing w:after="0" w:line="260" w:lineRule="atLeast"/>
        <w:ind w:left="357" w:hanging="357"/>
        <w:rPr>
          <w:sz w:val="20"/>
          <w:szCs w:val="20"/>
        </w:rPr>
      </w:pPr>
      <w:r w:rsidRPr="00C64229">
        <w:rPr>
          <w:sz w:val="20"/>
          <w:szCs w:val="20"/>
        </w:rPr>
        <w:t>Navodilo o varovanju tajnih podatkov v Finančni upravi Republike Slovenije,</w:t>
      </w:r>
      <w:r w:rsidR="006C290B" w:rsidRPr="00C64229">
        <w:rPr>
          <w:sz w:val="20"/>
          <w:szCs w:val="20"/>
        </w:rPr>
        <w:t xml:space="preserve"> glede katerega je FURS omogočil seznanitev pred podpisom izjave,</w:t>
      </w:r>
    </w:p>
    <w:p w14:paraId="0EABB850" w14:textId="77777777" w:rsidR="003774FE" w:rsidRPr="00C64229" w:rsidRDefault="00000000" w:rsidP="00796E88">
      <w:pPr>
        <w:numPr>
          <w:ilvl w:val="0"/>
          <w:numId w:val="36"/>
        </w:numPr>
        <w:spacing w:after="0" w:line="260" w:lineRule="atLeast"/>
        <w:ind w:left="357" w:hanging="357"/>
        <w:rPr>
          <w:sz w:val="20"/>
          <w:szCs w:val="20"/>
        </w:rPr>
      </w:pPr>
      <w:r w:rsidRPr="00C64229">
        <w:rPr>
          <w:sz w:val="20"/>
          <w:szCs w:val="20"/>
        </w:rPr>
        <w:t>Akt o postopkih in ukrepih za varovanje tajnih podatkov, podatkov, ki so davčna tajnost in poslovnih skrivnosti v Finančni upravi Republike Slovenije, glede katerega je FURS omogočil seznanitev pred podpisom izjave</w:t>
      </w:r>
      <w:r w:rsidRPr="00C64229">
        <w:rPr>
          <w:color w:val="000000"/>
          <w:sz w:val="20"/>
          <w:szCs w:val="20"/>
        </w:rPr>
        <w:t>;</w:t>
      </w:r>
    </w:p>
    <w:p w14:paraId="6CCA7AE6" w14:textId="77777777" w:rsidR="003774FE" w:rsidRPr="00C64229" w:rsidRDefault="00000000" w:rsidP="003774FE">
      <w:pPr>
        <w:numPr>
          <w:ilvl w:val="0"/>
          <w:numId w:val="36"/>
        </w:numPr>
        <w:spacing w:after="0" w:line="260" w:lineRule="atLeast"/>
        <w:ind w:left="360" w:hanging="360"/>
        <w:rPr>
          <w:sz w:val="20"/>
          <w:szCs w:val="20"/>
        </w:rPr>
      </w:pPr>
      <w:r w:rsidRPr="00C64229">
        <w:rPr>
          <w:sz w:val="20"/>
          <w:szCs w:val="20"/>
        </w:rPr>
        <w:t xml:space="preserve">druge dokumente s področja varovanja podatkov v FURS, glede katerih je FURS omogočil seznanitev pred podpisom izjave. </w:t>
      </w:r>
    </w:p>
    <w:p w14:paraId="2ED9BF58" w14:textId="77777777" w:rsidR="003774FE" w:rsidRPr="00C64229" w:rsidRDefault="003774FE" w:rsidP="003774FE">
      <w:pPr>
        <w:pStyle w:val="Brezrazmikov"/>
        <w:spacing w:line="260" w:lineRule="atLeast"/>
        <w:rPr>
          <w:rFonts w:ascii="Arial" w:hAnsi="Arial" w:cs="Arial"/>
          <w:sz w:val="20"/>
          <w:szCs w:val="20"/>
          <w:lang w:val="sl-SI"/>
        </w:rPr>
      </w:pPr>
    </w:p>
    <w:p w14:paraId="728E5B1F" w14:textId="77777777" w:rsidR="003774FE" w:rsidRPr="00C64229" w:rsidRDefault="00000000" w:rsidP="003774FE">
      <w:pPr>
        <w:pStyle w:val="Brezrazmikov"/>
        <w:spacing w:line="260" w:lineRule="atLeast"/>
        <w:rPr>
          <w:rFonts w:ascii="Arial" w:hAnsi="Arial" w:cs="Arial"/>
          <w:sz w:val="20"/>
          <w:szCs w:val="20"/>
          <w:lang w:val="sl-SI"/>
        </w:rPr>
      </w:pPr>
      <w:r w:rsidRPr="00C64229">
        <w:rPr>
          <w:rFonts w:ascii="Arial" w:hAnsi="Arial" w:cs="Arial"/>
          <w:b/>
          <w:sz w:val="20"/>
          <w:szCs w:val="20"/>
          <w:lang w:val="sl-SI"/>
        </w:rPr>
        <w:t xml:space="preserve">Upošteval/-a in izvajal/-a </w:t>
      </w:r>
      <w:r w:rsidRPr="00C64229">
        <w:rPr>
          <w:rFonts w:ascii="Arial" w:hAnsi="Arial" w:cs="Arial"/>
          <w:sz w:val="20"/>
          <w:szCs w:val="20"/>
          <w:lang w:val="sl-SI"/>
        </w:rPr>
        <w:t>bom vse ukrepe, ki jih ti predpisi določajo za zavarovanje in s tem varstvo podatkov iz tega člena.</w:t>
      </w:r>
    </w:p>
    <w:p w14:paraId="5A4AB164" w14:textId="77777777" w:rsidR="003774FE" w:rsidRPr="00C64229" w:rsidRDefault="003774FE" w:rsidP="003774FE">
      <w:pPr>
        <w:pStyle w:val="Brezrazmikov"/>
        <w:spacing w:line="260" w:lineRule="atLeast"/>
        <w:rPr>
          <w:rFonts w:ascii="Arial" w:hAnsi="Arial" w:cs="Arial"/>
          <w:sz w:val="20"/>
          <w:szCs w:val="20"/>
          <w:lang w:val="sl-SI"/>
        </w:rPr>
      </w:pPr>
    </w:p>
    <w:p w14:paraId="7E84305A" w14:textId="77777777" w:rsidR="003774FE" w:rsidRPr="00C64229" w:rsidRDefault="003774FE">
      <w:pPr>
        <w:pStyle w:val="Brezrazmikov"/>
        <w:numPr>
          <w:ilvl w:val="0"/>
          <w:numId w:val="47"/>
        </w:numPr>
        <w:spacing w:line="260" w:lineRule="atLeast"/>
        <w:jc w:val="center"/>
        <w:rPr>
          <w:rFonts w:ascii="Arial" w:hAnsi="Arial" w:cs="Arial"/>
          <w:color w:val="000000"/>
          <w:sz w:val="20"/>
          <w:szCs w:val="20"/>
          <w:lang w:val="sl-SI"/>
        </w:rPr>
      </w:pPr>
    </w:p>
    <w:p w14:paraId="303FE388" w14:textId="77777777" w:rsidR="003774FE" w:rsidRPr="00C64229" w:rsidRDefault="00000000" w:rsidP="003774FE">
      <w:pPr>
        <w:pStyle w:val="Brezrazmikov"/>
        <w:spacing w:line="260" w:lineRule="atLeast"/>
        <w:rPr>
          <w:rFonts w:ascii="Arial" w:hAnsi="Arial" w:cs="Arial"/>
          <w:color w:val="000000"/>
          <w:sz w:val="20"/>
          <w:szCs w:val="20"/>
          <w:lang w:val="sl-SI"/>
        </w:rPr>
      </w:pPr>
      <w:r w:rsidRPr="00C64229">
        <w:rPr>
          <w:rFonts w:ascii="Arial" w:hAnsi="Arial" w:cs="Arial"/>
          <w:b/>
          <w:color w:val="000000"/>
          <w:sz w:val="20"/>
          <w:szCs w:val="20"/>
          <w:lang w:val="sl-SI"/>
        </w:rPr>
        <w:t>Obvezujem se</w:t>
      </w:r>
      <w:r w:rsidRPr="00C64229">
        <w:rPr>
          <w:rFonts w:ascii="Arial" w:hAnsi="Arial" w:cs="Arial"/>
          <w:color w:val="000000"/>
          <w:sz w:val="20"/>
          <w:szCs w:val="20"/>
          <w:lang w:val="sl-SI"/>
        </w:rPr>
        <w:t xml:space="preserve">, da: </w:t>
      </w:r>
    </w:p>
    <w:p w14:paraId="1E08B58B" w14:textId="77777777" w:rsidR="003774FE" w:rsidRPr="00C64229" w:rsidRDefault="00000000" w:rsidP="003774FE">
      <w:pPr>
        <w:numPr>
          <w:ilvl w:val="0"/>
          <w:numId w:val="36"/>
        </w:numPr>
        <w:spacing w:after="0" w:line="260" w:lineRule="atLeast"/>
        <w:ind w:left="360" w:hanging="360"/>
        <w:rPr>
          <w:sz w:val="20"/>
          <w:szCs w:val="20"/>
        </w:rPr>
      </w:pPr>
      <w:r w:rsidRPr="00C64229">
        <w:rPr>
          <w:sz w:val="20"/>
          <w:szCs w:val="20"/>
        </w:rPr>
        <w:t>bom vse podatke iz 1. člena te izjave, s katerimi sem prišel/-a v stik oz. imam do njih dostop, uporabljal/-a izključno v obsegu in za namen izvajanja pogodbe med pogodbenikom in FURS ter pogodbenikom in podizvajalcem oz. v obsegu in za namene za katere mi je bil dostop odobren;</w:t>
      </w:r>
    </w:p>
    <w:p w14:paraId="4F2966DE" w14:textId="77777777" w:rsidR="003774FE" w:rsidRPr="00C64229" w:rsidRDefault="00000000" w:rsidP="003774FE">
      <w:pPr>
        <w:numPr>
          <w:ilvl w:val="0"/>
          <w:numId w:val="36"/>
        </w:numPr>
        <w:spacing w:after="0" w:line="260" w:lineRule="atLeast"/>
        <w:ind w:left="360" w:hanging="360"/>
        <w:rPr>
          <w:sz w:val="20"/>
          <w:szCs w:val="20"/>
        </w:rPr>
      </w:pPr>
      <w:r w:rsidRPr="00C64229">
        <w:rPr>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025C3688" w14:textId="77777777" w:rsidR="003774FE" w:rsidRPr="00C64229" w:rsidRDefault="00000000" w:rsidP="003774FE">
      <w:pPr>
        <w:numPr>
          <w:ilvl w:val="0"/>
          <w:numId w:val="36"/>
        </w:numPr>
        <w:spacing w:after="0" w:line="260" w:lineRule="atLeast"/>
        <w:ind w:left="360" w:hanging="360"/>
        <w:rPr>
          <w:sz w:val="20"/>
          <w:szCs w:val="20"/>
        </w:rPr>
      </w:pPr>
      <w:r w:rsidRPr="00C64229">
        <w:rPr>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26A4B7C1" w14:textId="77777777" w:rsidR="003774FE" w:rsidRPr="00C64229" w:rsidRDefault="003774FE" w:rsidP="003774FE">
      <w:pPr>
        <w:pStyle w:val="Brezrazmikov"/>
        <w:spacing w:line="260" w:lineRule="atLeast"/>
        <w:rPr>
          <w:rFonts w:ascii="Arial" w:hAnsi="Arial" w:cs="Arial"/>
          <w:color w:val="000000"/>
          <w:sz w:val="20"/>
          <w:szCs w:val="20"/>
          <w:lang w:val="sl-SI"/>
        </w:rPr>
      </w:pPr>
    </w:p>
    <w:p w14:paraId="182A315F" w14:textId="77777777" w:rsidR="003774FE" w:rsidRPr="00C64229" w:rsidRDefault="00000000" w:rsidP="003774FE">
      <w:pPr>
        <w:pStyle w:val="Brezrazmikov"/>
        <w:spacing w:line="260" w:lineRule="atLeast"/>
        <w:rPr>
          <w:rFonts w:ascii="Arial" w:hAnsi="Arial" w:cs="Arial"/>
          <w:color w:val="000000"/>
          <w:sz w:val="20"/>
          <w:szCs w:val="20"/>
          <w:lang w:val="sl-SI"/>
        </w:rPr>
      </w:pPr>
      <w:r w:rsidRPr="00C64229">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25B4D438" w14:textId="77777777" w:rsidR="003774FE" w:rsidRPr="00C64229" w:rsidRDefault="003774FE" w:rsidP="003774FE">
      <w:pPr>
        <w:pStyle w:val="Brezrazmikov"/>
        <w:spacing w:line="260" w:lineRule="atLeast"/>
        <w:rPr>
          <w:rFonts w:ascii="Arial" w:hAnsi="Arial" w:cs="Arial"/>
          <w:color w:val="000000"/>
          <w:sz w:val="20"/>
          <w:szCs w:val="20"/>
          <w:lang w:val="sl-SI"/>
        </w:rPr>
      </w:pPr>
    </w:p>
    <w:p w14:paraId="253E1F7E" w14:textId="77777777" w:rsidR="003774FE" w:rsidRPr="00C64229" w:rsidRDefault="003774FE">
      <w:pPr>
        <w:pStyle w:val="Brezrazmikov"/>
        <w:numPr>
          <w:ilvl w:val="0"/>
          <w:numId w:val="47"/>
        </w:numPr>
        <w:spacing w:line="260" w:lineRule="atLeast"/>
        <w:jc w:val="center"/>
        <w:rPr>
          <w:rFonts w:ascii="Arial" w:hAnsi="Arial" w:cs="Arial"/>
          <w:color w:val="000000"/>
          <w:sz w:val="20"/>
          <w:szCs w:val="20"/>
          <w:lang w:val="sl-SI"/>
        </w:rPr>
      </w:pPr>
    </w:p>
    <w:p w14:paraId="5B4AF29F" w14:textId="77777777" w:rsidR="003774FE" w:rsidRPr="00C64229" w:rsidRDefault="00000000" w:rsidP="003774FE">
      <w:pPr>
        <w:pStyle w:val="Brezrazmikov"/>
        <w:spacing w:line="260" w:lineRule="atLeast"/>
        <w:rPr>
          <w:rFonts w:ascii="Arial" w:hAnsi="Arial" w:cs="Arial"/>
          <w:color w:val="000000"/>
          <w:sz w:val="20"/>
          <w:szCs w:val="20"/>
          <w:lang w:val="sl-SI"/>
        </w:rPr>
      </w:pPr>
      <w:r w:rsidRPr="00C64229">
        <w:rPr>
          <w:rFonts w:ascii="Arial" w:hAnsi="Arial" w:cs="Arial"/>
          <w:b/>
          <w:color w:val="000000"/>
          <w:sz w:val="20"/>
          <w:szCs w:val="20"/>
          <w:lang w:val="sl-SI"/>
        </w:rPr>
        <w:t>Seznanjen/-a sem</w:t>
      </w:r>
      <w:r w:rsidRPr="00C64229">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654AB366" w14:textId="77777777" w:rsidR="003774FE" w:rsidRPr="00C64229" w:rsidRDefault="003774FE" w:rsidP="003774FE">
      <w:pPr>
        <w:pStyle w:val="Brezrazmikov"/>
        <w:spacing w:line="260" w:lineRule="atLeast"/>
        <w:rPr>
          <w:rFonts w:ascii="Arial" w:hAnsi="Arial" w:cs="Arial"/>
          <w:color w:val="000000"/>
          <w:sz w:val="20"/>
          <w:szCs w:val="20"/>
          <w:lang w:val="sl-SI"/>
        </w:rPr>
      </w:pPr>
    </w:p>
    <w:p w14:paraId="7DD130A2" w14:textId="77777777" w:rsidR="003774FE" w:rsidRPr="00C64229" w:rsidRDefault="003774FE">
      <w:pPr>
        <w:pStyle w:val="Brezrazmikov"/>
        <w:numPr>
          <w:ilvl w:val="0"/>
          <w:numId w:val="47"/>
        </w:numPr>
        <w:spacing w:line="260" w:lineRule="atLeast"/>
        <w:jc w:val="center"/>
        <w:rPr>
          <w:rFonts w:ascii="Arial" w:hAnsi="Arial" w:cs="Arial"/>
          <w:color w:val="000000"/>
          <w:sz w:val="20"/>
          <w:szCs w:val="20"/>
          <w:lang w:val="sl-SI"/>
        </w:rPr>
      </w:pPr>
    </w:p>
    <w:p w14:paraId="5D43BC39" w14:textId="77777777" w:rsidR="003774FE" w:rsidRPr="00C64229" w:rsidRDefault="00000000" w:rsidP="003774FE">
      <w:pPr>
        <w:pStyle w:val="Odstavekseznama"/>
        <w:spacing w:after="0" w:line="260" w:lineRule="atLeast"/>
        <w:ind w:left="0"/>
        <w:rPr>
          <w:rFonts w:cs="Arial"/>
          <w:color w:val="000000"/>
          <w:sz w:val="20"/>
          <w:szCs w:val="20"/>
          <w:lang w:val="sl-SI"/>
        </w:rPr>
      </w:pPr>
      <w:r w:rsidRPr="00C64229">
        <w:rPr>
          <w:rFonts w:cs="Arial"/>
          <w:b/>
          <w:sz w:val="20"/>
          <w:szCs w:val="20"/>
          <w:lang w:val="sl-SI"/>
        </w:rPr>
        <w:t>Zavezujem se</w:t>
      </w:r>
      <w:r w:rsidRPr="00C64229">
        <w:rPr>
          <w:rFonts w:cs="Arial"/>
          <w:sz w:val="20"/>
          <w:szCs w:val="20"/>
          <w:lang w:val="sl-SI"/>
        </w:rPr>
        <w:t xml:space="preserve">, da bom v primeru suma ali obstoja kršitve varstva osebnih podatkov čimprej obvestil/-a DPO na </w:t>
      </w:r>
      <w:hyperlink r:id="rId27" w:history="1">
        <w:r w:rsidR="003774FE" w:rsidRPr="00C64229">
          <w:rPr>
            <w:rStyle w:val="Hiperpovezava"/>
            <w:rFonts w:cs="Arial"/>
            <w:sz w:val="20"/>
            <w:szCs w:val="20"/>
            <w:lang w:val="sl-SI"/>
          </w:rPr>
          <w:t>dpo.furs@gov.si</w:t>
        </w:r>
      </w:hyperlink>
      <w:r w:rsidRPr="00C64229">
        <w:rPr>
          <w:rFonts w:cs="Arial"/>
          <w:sz w:val="20"/>
          <w:szCs w:val="20"/>
          <w:lang w:val="sl-SI"/>
        </w:rPr>
        <w:t xml:space="preserve"> in v primerih hujših groženj za informacijske sisteme tudi vodjo informacijske varnosti v FURS na </w:t>
      </w:r>
      <w:hyperlink r:id="rId28" w:history="1">
        <w:r w:rsidR="003774FE" w:rsidRPr="00C64229">
          <w:rPr>
            <w:rStyle w:val="Hiperpovezava"/>
            <w:rFonts w:cs="Arial"/>
            <w:sz w:val="20"/>
            <w:szCs w:val="20"/>
            <w:lang w:val="sl-SI"/>
          </w:rPr>
          <w:t>infosec.furs@gov.si</w:t>
        </w:r>
      </w:hyperlink>
      <w:r w:rsidRPr="00C64229">
        <w:rPr>
          <w:rStyle w:val="Hiperpovezava"/>
          <w:rFonts w:cs="Arial"/>
          <w:sz w:val="20"/>
          <w:szCs w:val="20"/>
          <w:lang w:val="sl-SI"/>
        </w:rPr>
        <w:t>.</w:t>
      </w:r>
      <w:r w:rsidRPr="00C64229">
        <w:rPr>
          <w:rFonts w:cs="Arial"/>
          <w:sz w:val="20"/>
          <w:szCs w:val="20"/>
          <w:lang w:val="sl-SI"/>
        </w:rPr>
        <w:t xml:space="preserve"> </w:t>
      </w:r>
    </w:p>
    <w:p w14:paraId="0A98BCD6" w14:textId="77777777" w:rsidR="003774FE" w:rsidRPr="00C64229" w:rsidRDefault="003774FE" w:rsidP="003774FE">
      <w:pPr>
        <w:pStyle w:val="Brezrazmikov"/>
        <w:spacing w:line="260" w:lineRule="atLeast"/>
        <w:rPr>
          <w:rFonts w:ascii="Arial" w:hAnsi="Arial" w:cs="Arial"/>
          <w:color w:val="000000"/>
          <w:sz w:val="20"/>
          <w:szCs w:val="20"/>
          <w:lang w:val="sl-SI"/>
        </w:rPr>
      </w:pPr>
    </w:p>
    <w:p w14:paraId="20912753" w14:textId="77777777" w:rsidR="003774FE" w:rsidRPr="00C64229" w:rsidRDefault="003774FE">
      <w:pPr>
        <w:pStyle w:val="Brezrazmikov"/>
        <w:numPr>
          <w:ilvl w:val="0"/>
          <w:numId w:val="47"/>
        </w:numPr>
        <w:spacing w:line="260" w:lineRule="atLeast"/>
        <w:jc w:val="center"/>
        <w:rPr>
          <w:rFonts w:ascii="Arial" w:hAnsi="Arial" w:cs="Arial"/>
          <w:color w:val="000000"/>
          <w:sz w:val="20"/>
          <w:szCs w:val="20"/>
          <w:lang w:val="sl-SI"/>
        </w:rPr>
      </w:pPr>
    </w:p>
    <w:p w14:paraId="7B9E5CDC" w14:textId="77777777" w:rsidR="003774FE" w:rsidRPr="00C64229" w:rsidRDefault="00000000" w:rsidP="003774FE">
      <w:pPr>
        <w:pStyle w:val="Brezrazmikov"/>
        <w:spacing w:line="260" w:lineRule="atLeast"/>
        <w:rPr>
          <w:rFonts w:ascii="Arial" w:hAnsi="Arial" w:cs="Arial"/>
          <w:color w:val="000000"/>
          <w:sz w:val="20"/>
          <w:szCs w:val="20"/>
          <w:lang w:val="sl-SI"/>
        </w:rPr>
      </w:pPr>
      <w:r w:rsidRPr="00C64229">
        <w:rPr>
          <w:rFonts w:ascii="Arial" w:hAnsi="Arial" w:cs="Arial"/>
          <w:color w:val="000000"/>
          <w:sz w:val="20"/>
          <w:szCs w:val="20"/>
          <w:lang w:val="sl-SI"/>
        </w:rPr>
        <w:t>Ta izjava je podpisana v dveh enakih izvodih, od katerih en izvod prejme FURS in ga hrani v zadevi, drugi izvod prejme delavec/uporabnik.</w:t>
      </w:r>
    </w:p>
    <w:p w14:paraId="055D6F98" w14:textId="77777777" w:rsidR="003774FE" w:rsidRPr="00C64229" w:rsidRDefault="003774FE" w:rsidP="003774FE">
      <w:pPr>
        <w:pStyle w:val="Brezrazmikov"/>
        <w:spacing w:line="260" w:lineRule="atLeast"/>
        <w:rPr>
          <w:rFonts w:ascii="Arial" w:hAnsi="Arial" w:cs="Arial"/>
          <w:color w:val="000000"/>
          <w:sz w:val="20"/>
          <w:szCs w:val="20"/>
          <w:lang w:val="sl-SI"/>
        </w:rPr>
      </w:pPr>
    </w:p>
    <w:p w14:paraId="6C8EBD82" w14:textId="77777777" w:rsidR="003774FE" w:rsidRPr="00C64229" w:rsidRDefault="003774FE" w:rsidP="003774FE">
      <w:pPr>
        <w:pStyle w:val="Brezrazmikov"/>
        <w:spacing w:line="260" w:lineRule="atLeast"/>
        <w:rPr>
          <w:rFonts w:ascii="Arial" w:hAnsi="Arial" w:cs="Arial"/>
          <w:color w:val="000000"/>
          <w:sz w:val="20"/>
          <w:szCs w:val="20"/>
          <w:lang w:val="sl-SI"/>
        </w:rPr>
      </w:pPr>
    </w:p>
    <w:p w14:paraId="3B091345" w14:textId="77777777" w:rsidR="003774FE" w:rsidRPr="00C64229" w:rsidRDefault="003774FE" w:rsidP="003774FE">
      <w:pPr>
        <w:pStyle w:val="Brezrazmikov"/>
        <w:spacing w:line="260" w:lineRule="atLeast"/>
        <w:rPr>
          <w:rFonts w:ascii="Arial" w:hAnsi="Arial" w:cs="Arial"/>
          <w:color w:val="000000"/>
          <w:sz w:val="20"/>
          <w:szCs w:val="20"/>
          <w:lang w:val="sl-SI"/>
        </w:rPr>
      </w:pPr>
    </w:p>
    <w:p w14:paraId="66351F65" w14:textId="77777777" w:rsidR="003774FE" w:rsidRPr="00C64229" w:rsidRDefault="00000000" w:rsidP="003774FE">
      <w:pPr>
        <w:spacing w:after="0" w:line="260" w:lineRule="atLeast"/>
        <w:rPr>
          <w:sz w:val="20"/>
          <w:szCs w:val="20"/>
        </w:rPr>
      </w:pPr>
      <w:r w:rsidRPr="00C64229">
        <w:rPr>
          <w:color w:val="000000"/>
          <w:sz w:val="20"/>
          <w:szCs w:val="20"/>
        </w:rPr>
        <w:t>V______________________________</w:t>
      </w:r>
      <w:r w:rsidRPr="00C64229">
        <w:rPr>
          <w:sz w:val="20"/>
          <w:szCs w:val="20"/>
        </w:rPr>
        <w:t>, dne_________________________</w:t>
      </w:r>
    </w:p>
    <w:p w14:paraId="1F026406" w14:textId="77777777" w:rsidR="003774FE" w:rsidRPr="00C64229" w:rsidRDefault="003774FE" w:rsidP="003774FE">
      <w:pPr>
        <w:spacing w:after="0" w:line="260" w:lineRule="atLeast"/>
        <w:rPr>
          <w:bCs/>
          <w:color w:val="000000"/>
          <w:sz w:val="20"/>
          <w:szCs w:val="20"/>
        </w:rPr>
      </w:pPr>
    </w:p>
    <w:p w14:paraId="39C3F719" w14:textId="77777777" w:rsidR="003774FE" w:rsidRPr="00C64229" w:rsidRDefault="003774FE" w:rsidP="003774FE">
      <w:pPr>
        <w:spacing w:after="0" w:line="260" w:lineRule="atLeast"/>
        <w:rPr>
          <w:bCs/>
          <w:color w:val="000000"/>
          <w:sz w:val="20"/>
          <w:szCs w:val="20"/>
        </w:rPr>
      </w:pPr>
    </w:p>
    <w:p w14:paraId="2DEB4769" w14:textId="77777777" w:rsidR="00D81195" w:rsidRPr="00AD4619" w:rsidRDefault="00000000" w:rsidP="00E438D5">
      <w:pPr>
        <w:spacing w:after="0" w:line="260" w:lineRule="atLeast"/>
        <w:rPr>
          <w:b/>
          <w:vanish/>
          <w:color w:val="31849B"/>
          <w:sz w:val="20"/>
          <w:szCs w:val="20"/>
        </w:rPr>
      </w:pPr>
      <w:r w:rsidRPr="00C64229">
        <w:rPr>
          <w:i/>
          <w:sz w:val="20"/>
          <w:szCs w:val="20"/>
        </w:rPr>
        <w:t xml:space="preserve"> </w:t>
      </w:r>
      <w:r w:rsidRPr="00C64229">
        <w:rPr>
          <w:i/>
          <w:sz w:val="20"/>
          <w:szCs w:val="20"/>
        </w:rPr>
        <w:tab/>
      </w:r>
      <w:r w:rsidRPr="00C64229">
        <w:rPr>
          <w:i/>
          <w:sz w:val="20"/>
          <w:szCs w:val="20"/>
        </w:rPr>
        <w:tab/>
      </w:r>
      <w:r w:rsidRPr="00C64229">
        <w:rPr>
          <w:i/>
          <w:sz w:val="20"/>
          <w:szCs w:val="20"/>
        </w:rPr>
        <w:tab/>
      </w:r>
      <w:r w:rsidRPr="00C64229">
        <w:rPr>
          <w:i/>
          <w:sz w:val="20"/>
          <w:szCs w:val="20"/>
        </w:rPr>
        <w:tab/>
      </w:r>
      <w:r w:rsidRPr="00C64229">
        <w:rPr>
          <w:i/>
          <w:sz w:val="20"/>
          <w:szCs w:val="20"/>
        </w:rPr>
        <w:tab/>
      </w:r>
      <w:r w:rsidRPr="00C64229">
        <w:rPr>
          <w:i/>
          <w:sz w:val="20"/>
          <w:szCs w:val="20"/>
        </w:rPr>
        <w:tab/>
      </w:r>
      <w:r w:rsidRPr="00C64229">
        <w:rPr>
          <w:i/>
          <w:sz w:val="20"/>
          <w:szCs w:val="20"/>
        </w:rPr>
        <w:tab/>
      </w:r>
      <w:r w:rsidRPr="00C64229">
        <w:rPr>
          <w:i/>
          <w:sz w:val="20"/>
          <w:szCs w:val="20"/>
        </w:rPr>
        <w:tab/>
      </w:r>
      <w:r w:rsidRPr="00C64229">
        <w:rPr>
          <w:i/>
          <w:sz w:val="20"/>
          <w:szCs w:val="20"/>
        </w:rPr>
        <w:tab/>
        <w:t>(podpis)</w:t>
      </w:r>
    </w:p>
    <w:sectPr w:rsidR="00D81195" w:rsidRPr="00AD4619" w:rsidSect="00B72D71">
      <w:footerReference w:type="default" r:id="rId29"/>
      <w:headerReference w:type="first" r:id="rId30"/>
      <w:footerReference w:type="first" r:id="rId31"/>
      <w:pgSz w:w="11900" w:h="16840" w:code="9"/>
      <w:pgMar w:top="1417" w:right="1417" w:bottom="1417"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F6559" w14:textId="77777777" w:rsidR="007A3155" w:rsidRDefault="007A3155">
      <w:pPr>
        <w:spacing w:after="0"/>
      </w:pPr>
      <w:r>
        <w:separator/>
      </w:r>
    </w:p>
  </w:endnote>
  <w:endnote w:type="continuationSeparator" w:id="0">
    <w:p w14:paraId="6EF4E54E" w14:textId="77777777" w:rsidR="007A3155" w:rsidRDefault="007A31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1" w:usb1="00000000" w:usb2="00000000" w:usb3="00000000" w:csb0="00000003" w:csb1="00000000"/>
  </w:font>
  <w:font w:name="ArialMT">
    <w:altName w:val="Klee One"/>
    <w:charset w:val="00"/>
    <w:family w:val="auto"/>
    <w:pitch w:val="default"/>
  </w:font>
  <w:font w:name="Republika">
    <w:panose1 w:val="02000506040000020004"/>
    <w:charset w:val="EE"/>
    <w:family w:val="auto"/>
    <w:pitch w:val="variable"/>
    <w:sig w:usb0="A00000FF" w:usb1="4000205B" w:usb2="00000000" w:usb3="00000000" w:csb0="00000093" w:csb1="00000000"/>
  </w:font>
  <w:font w:name="Republika Bold">
    <w:altName w:val="Bernard MT Condensed"/>
    <w:panose1 w:val="02000806030000020004"/>
    <w:charset w:val="00"/>
    <w:family w:val="auto"/>
    <w:pitch w:val="variable"/>
    <w:sig w:usb0="03000000"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60C1" w14:textId="77777777" w:rsidR="006A59D4" w:rsidRPr="00C64229" w:rsidRDefault="00000000">
    <w:pPr>
      <w:pStyle w:val="Noga"/>
      <w:jc w:val="center"/>
      <w:rPr>
        <w:lang w:val="sl-SI"/>
      </w:rPr>
    </w:pPr>
    <w:r w:rsidRPr="00C64229">
      <w:rPr>
        <w:lang w:val="sl-SI"/>
      </w:rPr>
      <w:fldChar w:fldCharType="begin"/>
    </w:r>
    <w:r w:rsidRPr="00C64229">
      <w:rPr>
        <w:lang w:val="sl-SI"/>
      </w:rPr>
      <w:instrText xml:space="preserve"> PAGE   \* MERGEFORMAT </w:instrText>
    </w:r>
    <w:r w:rsidRPr="00C64229">
      <w:rPr>
        <w:lang w:val="sl-SI"/>
      </w:rPr>
      <w:fldChar w:fldCharType="separate"/>
    </w:r>
    <w:r w:rsidR="002C0089" w:rsidRPr="00C64229">
      <w:rPr>
        <w:lang w:val="sl-SI"/>
      </w:rPr>
      <w:t>21</w:t>
    </w:r>
    <w:r w:rsidRPr="00C64229">
      <w:rPr>
        <w:lang w:val="sl-SI"/>
      </w:rPr>
      <w:fldChar w:fldCharType="end"/>
    </w:r>
  </w:p>
  <w:p w14:paraId="3F908270" w14:textId="77777777" w:rsidR="006A59D4" w:rsidRPr="00C64229" w:rsidRDefault="006A59D4" w:rsidP="00751D38">
    <w:pPr>
      <w:pStyle w:val="Noga"/>
      <w:jc w:val="right"/>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65AD" w14:textId="77777777" w:rsidR="006A59D4" w:rsidRPr="00C64229" w:rsidRDefault="006A59D4" w:rsidP="00751D38">
    <w:pPr>
      <w:pStyle w:val="Noga"/>
      <w:jc w:val="right"/>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543C2" w14:textId="77777777" w:rsidR="007A3155" w:rsidRDefault="007A3155">
      <w:pPr>
        <w:spacing w:after="0"/>
      </w:pPr>
      <w:r>
        <w:separator/>
      </w:r>
    </w:p>
  </w:footnote>
  <w:footnote w:type="continuationSeparator" w:id="0">
    <w:p w14:paraId="6CB2AB73" w14:textId="77777777" w:rsidR="007A3155" w:rsidRDefault="007A31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45324E" w14:paraId="58E45B6B" w14:textId="77777777">
      <w:trPr>
        <w:cantSplit/>
        <w:trHeight w:hRule="exact" w:val="847"/>
      </w:trPr>
      <w:tc>
        <w:tcPr>
          <w:tcW w:w="567" w:type="dxa"/>
        </w:tcPr>
        <w:p w14:paraId="6F97ED46" w14:textId="77777777" w:rsidR="006A59D4" w:rsidRPr="00C64229" w:rsidRDefault="00000000" w:rsidP="00D248DE">
          <w:pPr>
            <w:autoSpaceDE w:val="0"/>
            <w:autoSpaceDN w:val="0"/>
            <w:adjustRightInd w:val="0"/>
            <w:rPr>
              <w:rFonts w:ascii="Republika" w:hAnsi="Republika"/>
              <w:color w:val="529DBA"/>
              <w:sz w:val="60"/>
              <w:szCs w:val="60"/>
            </w:rPr>
          </w:pPr>
          <w:r w:rsidRPr="00C64229">
            <w:rPr>
              <w:rFonts w:ascii="Republika" w:hAnsi="Republika" w:cs="Republika"/>
              <w:color w:val="529DBA"/>
              <w:sz w:val="60"/>
              <w:szCs w:val="60"/>
              <w:lang w:eastAsia="sl-SI"/>
            </w:rPr>
            <w:t></w:t>
          </w:r>
        </w:p>
        <w:p w14:paraId="32769941" w14:textId="77777777" w:rsidR="006A59D4" w:rsidRPr="00C64229" w:rsidRDefault="006A59D4" w:rsidP="006D42D9">
          <w:pPr>
            <w:rPr>
              <w:rFonts w:ascii="Republika" w:hAnsi="Republika"/>
              <w:sz w:val="60"/>
              <w:szCs w:val="60"/>
            </w:rPr>
          </w:pPr>
        </w:p>
        <w:p w14:paraId="0AE23227" w14:textId="77777777" w:rsidR="006A59D4" w:rsidRPr="00C64229" w:rsidRDefault="006A59D4" w:rsidP="006D42D9">
          <w:pPr>
            <w:rPr>
              <w:rFonts w:ascii="Republika" w:hAnsi="Republika"/>
              <w:sz w:val="60"/>
              <w:szCs w:val="60"/>
            </w:rPr>
          </w:pPr>
        </w:p>
        <w:p w14:paraId="22AAA5FC" w14:textId="77777777" w:rsidR="006A59D4" w:rsidRPr="00C64229" w:rsidRDefault="006A59D4" w:rsidP="006D42D9">
          <w:pPr>
            <w:rPr>
              <w:rFonts w:ascii="Republika" w:hAnsi="Republika"/>
              <w:sz w:val="60"/>
              <w:szCs w:val="60"/>
            </w:rPr>
          </w:pPr>
        </w:p>
        <w:p w14:paraId="07AE87A5" w14:textId="77777777" w:rsidR="006A59D4" w:rsidRPr="00C64229" w:rsidRDefault="006A59D4" w:rsidP="006D42D9">
          <w:pPr>
            <w:rPr>
              <w:rFonts w:ascii="Republika" w:hAnsi="Republika"/>
              <w:sz w:val="60"/>
              <w:szCs w:val="60"/>
            </w:rPr>
          </w:pPr>
        </w:p>
        <w:p w14:paraId="4D968947" w14:textId="77777777" w:rsidR="006A59D4" w:rsidRPr="00C64229" w:rsidRDefault="006A59D4" w:rsidP="006D42D9">
          <w:pPr>
            <w:rPr>
              <w:rFonts w:ascii="Republika" w:hAnsi="Republika"/>
              <w:sz w:val="60"/>
              <w:szCs w:val="60"/>
            </w:rPr>
          </w:pPr>
        </w:p>
        <w:p w14:paraId="231D3572" w14:textId="77777777" w:rsidR="006A59D4" w:rsidRPr="00C64229" w:rsidRDefault="006A59D4" w:rsidP="006D42D9">
          <w:pPr>
            <w:rPr>
              <w:rFonts w:ascii="Republika" w:hAnsi="Republika"/>
              <w:sz w:val="60"/>
              <w:szCs w:val="60"/>
            </w:rPr>
          </w:pPr>
        </w:p>
        <w:p w14:paraId="32982949" w14:textId="77777777" w:rsidR="006A59D4" w:rsidRPr="00C64229" w:rsidRDefault="006A59D4" w:rsidP="006D42D9">
          <w:pPr>
            <w:rPr>
              <w:rFonts w:ascii="Republika" w:hAnsi="Republika"/>
              <w:sz w:val="60"/>
              <w:szCs w:val="60"/>
            </w:rPr>
          </w:pPr>
        </w:p>
        <w:p w14:paraId="1274AB51" w14:textId="77777777" w:rsidR="006A59D4" w:rsidRPr="00C64229" w:rsidRDefault="006A59D4" w:rsidP="006D42D9">
          <w:pPr>
            <w:rPr>
              <w:rFonts w:ascii="Republika" w:hAnsi="Republika"/>
              <w:sz w:val="60"/>
              <w:szCs w:val="60"/>
            </w:rPr>
          </w:pPr>
        </w:p>
        <w:p w14:paraId="20DCF514" w14:textId="77777777" w:rsidR="006A59D4" w:rsidRPr="00C64229" w:rsidRDefault="006A59D4" w:rsidP="006D42D9">
          <w:pPr>
            <w:rPr>
              <w:rFonts w:ascii="Republika" w:hAnsi="Republika"/>
              <w:sz w:val="60"/>
              <w:szCs w:val="60"/>
            </w:rPr>
          </w:pPr>
        </w:p>
        <w:p w14:paraId="57B2D203" w14:textId="77777777" w:rsidR="006A59D4" w:rsidRPr="00C64229" w:rsidRDefault="006A59D4" w:rsidP="006D42D9">
          <w:pPr>
            <w:rPr>
              <w:rFonts w:ascii="Republika" w:hAnsi="Republika"/>
              <w:sz w:val="60"/>
              <w:szCs w:val="60"/>
            </w:rPr>
          </w:pPr>
        </w:p>
        <w:p w14:paraId="022F9D74" w14:textId="77777777" w:rsidR="006A59D4" w:rsidRPr="00C64229" w:rsidRDefault="006A59D4" w:rsidP="006D42D9">
          <w:pPr>
            <w:rPr>
              <w:rFonts w:ascii="Republika" w:hAnsi="Republika"/>
              <w:sz w:val="60"/>
              <w:szCs w:val="60"/>
            </w:rPr>
          </w:pPr>
        </w:p>
        <w:p w14:paraId="77B80EE1" w14:textId="77777777" w:rsidR="006A59D4" w:rsidRPr="00C64229" w:rsidRDefault="006A59D4" w:rsidP="006D42D9">
          <w:pPr>
            <w:rPr>
              <w:rFonts w:ascii="Republika" w:hAnsi="Republika"/>
              <w:sz w:val="60"/>
              <w:szCs w:val="60"/>
            </w:rPr>
          </w:pPr>
        </w:p>
        <w:p w14:paraId="6B1FC03B" w14:textId="77777777" w:rsidR="006A59D4" w:rsidRPr="00C64229" w:rsidRDefault="006A59D4" w:rsidP="006D42D9">
          <w:pPr>
            <w:rPr>
              <w:rFonts w:ascii="Republika" w:hAnsi="Republika"/>
              <w:sz w:val="60"/>
              <w:szCs w:val="60"/>
            </w:rPr>
          </w:pPr>
        </w:p>
        <w:p w14:paraId="3C1E76F8" w14:textId="77777777" w:rsidR="006A59D4" w:rsidRPr="00C64229" w:rsidRDefault="006A59D4" w:rsidP="006D42D9">
          <w:pPr>
            <w:rPr>
              <w:rFonts w:ascii="Republika" w:hAnsi="Republika"/>
              <w:sz w:val="60"/>
              <w:szCs w:val="60"/>
            </w:rPr>
          </w:pPr>
        </w:p>
        <w:p w14:paraId="77C6D258" w14:textId="77777777" w:rsidR="006A59D4" w:rsidRPr="00C64229" w:rsidRDefault="006A59D4" w:rsidP="006D42D9">
          <w:pPr>
            <w:rPr>
              <w:rFonts w:ascii="Republika" w:hAnsi="Republika"/>
              <w:sz w:val="60"/>
              <w:szCs w:val="60"/>
            </w:rPr>
          </w:pPr>
        </w:p>
        <w:p w14:paraId="21807A66" w14:textId="77777777" w:rsidR="006A59D4" w:rsidRPr="00C64229" w:rsidRDefault="006A59D4" w:rsidP="006D42D9">
          <w:pPr>
            <w:rPr>
              <w:rFonts w:ascii="Republika" w:hAnsi="Republika"/>
              <w:sz w:val="60"/>
              <w:szCs w:val="60"/>
            </w:rPr>
          </w:pPr>
        </w:p>
      </w:tc>
    </w:tr>
  </w:tbl>
  <w:p w14:paraId="4B93F2D5" w14:textId="77777777" w:rsidR="006A59D4" w:rsidRPr="00C64229" w:rsidRDefault="00000000" w:rsidP="00924E3C">
    <w:pPr>
      <w:autoSpaceDE w:val="0"/>
      <w:autoSpaceDN w:val="0"/>
      <w:adjustRightInd w:val="0"/>
      <w:rPr>
        <w:rFonts w:ascii="Republika" w:hAnsi="Republika"/>
      </w:rPr>
    </w:pPr>
    <w:r w:rsidRPr="00C64229">
      <w:rPr>
        <w:noProof/>
        <w:szCs w:val="20"/>
        <w:lang w:eastAsia="sl-SI"/>
      </w:rPr>
      <mc:AlternateContent>
        <mc:Choice Requires="wps">
          <w:drawing>
            <wp:anchor distT="0" distB="0" distL="114300" distR="114300" simplePos="0" relativeHeight="251658240" behindDoc="1" locked="0" layoutInCell="0" allowOverlap="1" wp14:anchorId="0E678792" wp14:editId="34C8B672">
              <wp:simplePos x="0" y="0"/>
              <wp:positionH relativeFrom="column">
                <wp:posOffset>-431800</wp:posOffset>
              </wp:positionH>
              <wp:positionV relativeFrom="page">
                <wp:posOffset>3600450</wp:posOffset>
              </wp:positionV>
              <wp:extent cx="252095" cy="0"/>
              <wp:effectExtent l="6350" t="9525" r="8255" b="9525"/>
              <wp:wrapNone/>
              <wp:docPr id="27284620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C64229">
      <w:rPr>
        <w:rFonts w:ascii="Republika" w:hAnsi="Republika"/>
      </w:rPr>
      <w:t>REPUBLIKA SLOVENIJA</w:t>
    </w:r>
  </w:p>
  <w:p w14:paraId="05D7C2DA" w14:textId="77777777" w:rsidR="006A59D4" w:rsidRPr="00C64229" w:rsidRDefault="00000000" w:rsidP="00924E3C">
    <w:pPr>
      <w:pStyle w:val="Glava"/>
      <w:tabs>
        <w:tab w:val="clear" w:pos="4320"/>
        <w:tab w:val="clear" w:pos="8640"/>
        <w:tab w:val="left" w:pos="5112"/>
      </w:tabs>
      <w:spacing w:after="120" w:line="240" w:lineRule="exact"/>
      <w:rPr>
        <w:rFonts w:ascii="Republika Bold" w:hAnsi="Republika Bold"/>
        <w:b/>
        <w:caps/>
        <w:lang w:val="sl-SI"/>
      </w:rPr>
    </w:pPr>
    <w:r w:rsidRPr="00C64229">
      <w:rPr>
        <w:rFonts w:ascii="Republika Bold" w:hAnsi="Republika Bold"/>
        <w:b/>
        <w:caps/>
        <w:lang w:val="sl-SI"/>
      </w:rPr>
      <w:t>Ministrstvo za finance</w:t>
    </w:r>
    <w:r w:rsidR="00301BC1" w:rsidRPr="00C64229">
      <w:rPr>
        <w:rFonts w:ascii="Republika Bold" w:hAnsi="Republika Bold"/>
        <w:b/>
        <w:caps/>
        <w:lang w:val="sl-SI"/>
      </w:rPr>
      <w:tab/>
    </w:r>
    <w:r w:rsidR="00AF63DA" w:rsidRPr="00C64229">
      <w:rPr>
        <w:rFonts w:ascii="Republika Bold" w:hAnsi="Republika Bold"/>
        <w:b/>
        <w:caps/>
        <w:lang w:val="sl-SI"/>
      </w:rPr>
      <w:tab/>
    </w:r>
    <w:r w:rsidR="00AF63DA" w:rsidRPr="00C64229">
      <w:rPr>
        <w:rFonts w:ascii="Republika Bold" w:hAnsi="Republika Bold"/>
        <w:b/>
        <w:caps/>
        <w:lang w:val="sl-SI"/>
      </w:rPr>
      <w:tab/>
    </w:r>
    <w:r w:rsidR="00301BC1" w:rsidRPr="00C64229">
      <w:rPr>
        <w:rFonts w:ascii="Republika Bold" w:hAnsi="Republika Bold"/>
        <w:b/>
        <w:caps/>
        <w:lang w:val="sl-SI"/>
      </w:rPr>
      <w:tab/>
    </w:r>
  </w:p>
  <w:p w14:paraId="415AE722" w14:textId="77777777" w:rsidR="006A59D4" w:rsidRPr="00C64229" w:rsidRDefault="00000000" w:rsidP="00ED7E82">
    <w:pPr>
      <w:pStyle w:val="Glava"/>
      <w:tabs>
        <w:tab w:val="clear" w:pos="4320"/>
        <w:tab w:val="clear" w:pos="8640"/>
        <w:tab w:val="left" w:pos="5112"/>
      </w:tabs>
      <w:spacing w:before="120" w:after="120" w:line="240" w:lineRule="exact"/>
      <w:rPr>
        <w:rFonts w:ascii="Republika" w:hAnsi="Republika"/>
        <w:caps/>
        <w:lang w:val="sl-SI"/>
      </w:rPr>
    </w:pPr>
    <w:r w:rsidRPr="00C64229">
      <w:rPr>
        <w:rFonts w:ascii="Republika" w:hAnsi="Republika"/>
        <w:caps/>
        <w:lang w:val="sl-SI"/>
      </w:rPr>
      <w:t>Finančna uprava Republike Slovenije</w:t>
    </w:r>
    <w:r w:rsidR="00AF63DA" w:rsidRPr="00C64229">
      <w:rPr>
        <w:rFonts w:ascii="Republika" w:hAnsi="Republika"/>
        <w:caps/>
        <w:lang w:val="sl-SI"/>
      </w:rPr>
      <w:tab/>
    </w:r>
    <w:r w:rsidR="00AF63DA" w:rsidRPr="00C64229">
      <w:rPr>
        <w:rFonts w:ascii="Republika" w:hAnsi="Republika"/>
        <w:caps/>
        <w:lang w:val="sl-SI"/>
      </w:rPr>
      <w:tab/>
    </w:r>
    <w:r w:rsidR="00AF63DA" w:rsidRPr="00C64229">
      <w:rPr>
        <w:rFonts w:ascii="Republika" w:hAnsi="Republika"/>
        <w:caps/>
        <w:lang w:val="sl-SI"/>
      </w:rPr>
      <w:tab/>
    </w:r>
    <w:r w:rsidR="00301BC1" w:rsidRPr="00C64229">
      <w:rPr>
        <w:rFonts w:ascii="Republika" w:hAnsi="Republika"/>
        <w:caps/>
        <w:lang w:val="sl-SI"/>
      </w:rPr>
      <w:tab/>
    </w:r>
  </w:p>
  <w:p w14:paraId="5761D732" w14:textId="77777777" w:rsidR="006A59D4" w:rsidRPr="00C64229" w:rsidRDefault="00000000" w:rsidP="00ED7E82">
    <w:pPr>
      <w:pStyle w:val="Glava"/>
      <w:tabs>
        <w:tab w:val="clear" w:pos="4320"/>
        <w:tab w:val="clear" w:pos="8640"/>
        <w:tab w:val="left" w:pos="5112"/>
      </w:tabs>
      <w:spacing w:before="120" w:line="240" w:lineRule="exact"/>
      <w:rPr>
        <w:rFonts w:ascii="Republika" w:hAnsi="Republika"/>
        <w:caps/>
        <w:lang w:val="sl-SI"/>
      </w:rPr>
    </w:pPr>
    <w:r w:rsidRPr="00C64229">
      <w:rPr>
        <w:rFonts w:ascii="Republika" w:hAnsi="Republika"/>
        <w:lang w:val="sl-SI"/>
      </w:rPr>
      <w:t>Generalni finančni urad</w:t>
    </w:r>
  </w:p>
  <w:p w14:paraId="5F897CD1" w14:textId="77777777" w:rsidR="006A59D4" w:rsidRPr="00C64229" w:rsidRDefault="00000000" w:rsidP="005E4A79">
    <w:pPr>
      <w:pStyle w:val="Glava"/>
      <w:tabs>
        <w:tab w:val="clear" w:pos="4320"/>
        <w:tab w:val="clear" w:pos="8640"/>
        <w:tab w:val="left" w:pos="5112"/>
      </w:tabs>
      <w:spacing w:before="240" w:line="240" w:lineRule="exact"/>
      <w:rPr>
        <w:sz w:val="16"/>
        <w:lang w:val="sl-SI"/>
      </w:rPr>
    </w:pPr>
    <w:r w:rsidRPr="00C64229">
      <w:rPr>
        <w:sz w:val="16"/>
        <w:lang w:val="sl-SI"/>
      </w:rPr>
      <w:t>Šmartinska cesta 55, p.p. 631, 1001 Ljubljana</w:t>
    </w:r>
    <w:r w:rsidRPr="00C64229">
      <w:rPr>
        <w:sz w:val="16"/>
        <w:lang w:val="sl-SI"/>
      </w:rPr>
      <w:tab/>
      <w:t>T: 01 478 38 00</w:t>
    </w:r>
    <w:r w:rsidR="00301BC1" w:rsidRPr="00C64229">
      <w:rPr>
        <w:sz w:val="16"/>
        <w:lang w:val="sl-SI"/>
      </w:rPr>
      <w:t xml:space="preserve">        </w:t>
    </w:r>
  </w:p>
  <w:p w14:paraId="38864E18" w14:textId="77777777" w:rsidR="006A59D4" w:rsidRPr="00C64229" w:rsidRDefault="00000000" w:rsidP="007D75CF">
    <w:pPr>
      <w:pStyle w:val="Glava"/>
      <w:tabs>
        <w:tab w:val="clear" w:pos="4320"/>
        <w:tab w:val="clear" w:pos="8640"/>
        <w:tab w:val="left" w:pos="5112"/>
      </w:tabs>
      <w:spacing w:line="240" w:lineRule="exact"/>
      <w:rPr>
        <w:sz w:val="16"/>
        <w:lang w:val="sl-SI"/>
      </w:rPr>
    </w:pPr>
    <w:r w:rsidRPr="00C64229">
      <w:rPr>
        <w:sz w:val="16"/>
        <w:lang w:val="sl-SI"/>
      </w:rPr>
      <w:tab/>
      <w:t>E: gfu.fu@gov.si</w:t>
    </w:r>
  </w:p>
  <w:p w14:paraId="136EC557" w14:textId="77777777" w:rsidR="006A59D4" w:rsidRPr="00C64229" w:rsidRDefault="00000000" w:rsidP="007D75CF">
    <w:pPr>
      <w:pStyle w:val="Glava"/>
      <w:tabs>
        <w:tab w:val="clear" w:pos="4320"/>
        <w:tab w:val="clear" w:pos="8640"/>
        <w:tab w:val="left" w:pos="5112"/>
      </w:tabs>
      <w:spacing w:line="240" w:lineRule="exact"/>
      <w:rPr>
        <w:sz w:val="16"/>
        <w:lang w:val="sl-SI"/>
      </w:rPr>
    </w:pPr>
    <w:r w:rsidRPr="00C64229">
      <w:rPr>
        <w:sz w:val="16"/>
        <w:lang w:val="sl-SI"/>
      </w:rPr>
      <w:tab/>
    </w:r>
    <w:r w:rsidR="00301BC1" w:rsidRPr="00C64229">
      <w:rPr>
        <w:sz w:val="16"/>
        <w:lang w:val="sl-SI"/>
      </w:rPr>
      <w:t xml:space="preserve">www.fu.gov.si    </w:t>
    </w:r>
  </w:p>
  <w:p w14:paraId="1B954D2F" w14:textId="77777777" w:rsidR="006A59D4" w:rsidRPr="00C64229" w:rsidRDefault="006A59D4"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000004"/>
    <w:multiLevelType w:val="singleLevel"/>
    <w:tmpl w:val="00000004"/>
    <w:name w:val="WW8Num6"/>
    <w:lvl w:ilvl="0">
      <w:start w:val="1"/>
      <w:numFmt w:val="decimal"/>
      <w:lvlText w:val="%1."/>
      <w:lvlJc w:val="left"/>
      <w:pPr>
        <w:tabs>
          <w:tab w:val="num" w:pos="720"/>
        </w:tabs>
        <w:ind w:left="720" w:hanging="360"/>
      </w:pPr>
    </w:lvl>
  </w:abstractNum>
  <w:abstractNum w:abstractNumId="1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3" w15:restartNumberingAfterBreak="0">
    <w:nsid w:val="00000006"/>
    <w:multiLevelType w:val="singleLevel"/>
    <w:tmpl w:val="00000006"/>
    <w:name w:val="WW8Num12"/>
    <w:lvl w:ilvl="0">
      <w:start w:val="1"/>
      <w:numFmt w:val="bullet"/>
      <w:lvlText w:val=""/>
      <w:lvlJc w:val="left"/>
      <w:pPr>
        <w:tabs>
          <w:tab w:val="num" w:pos="360"/>
        </w:tabs>
        <w:ind w:left="360" w:hanging="360"/>
      </w:pPr>
      <w:rPr>
        <w:rFonts w:ascii="Symbol" w:hAnsi="Symbol" w:cs="Symbol"/>
      </w:rPr>
    </w:lvl>
  </w:abstractNum>
  <w:abstractNum w:abstractNumId="14" w15:restartNumberingAfterBreak="0">
    <w:nsid w:val="00000009"/>
    <w:multiLevelType w:val="singleLevel"/>
    <w:tmpl w:val="00000009"/>
    <w:name w:val="WW8Num22"/>
    <w:lvl w:ilvl="0">
      <w:start w:val="1"/>
      <w:numFmt w:val="decimal"/>
      <w:lvlText w:val="%1."/>
      <w:lvlJc w:val="left"/>
      <w:pPr>
        <w:tabs>
          <w:tab w:val="num" w:pos="360"/>
        </w:tabs>
        <w:ind w:left="360" w:hanging="360"/>
      </w:pPr>
      <w:rPr>
        <w:color w:val="auto"/>
      </w:rPr>
    </w:lvl>
  </w:abstractNum>
  <w:abstractNum w:abstractNumId="15" w15:restartNumberingAfterBreak="0">
    <w:nsid w:val="0000000C"/>
    <w:multiLevelType w:val="singleLevel"/>
    <w:tmpl w:val="0000000C"/>
    <w:name w:val="WW8Num31"/>
    <w:lvl w:ilvl="0">
      <w:start w:val="1"/>
      <w:numFmt w:val="bullet"/>
      <w:lvlText w:val=""/>
      <w:lvlJc w:val="left"/>
      <w:pPr>
        <w:tabs>
          <w:tab w:val="num" w:pos="360"/>
        </w:tabs>
        <w:ind w:left="360" w:hanging="360"/>
      </w:pPr>
      <w:rPr>
        <w:rFonts w:ascii="Symbol" w:hAnsi="Symbol" w:cs="Symbol"/>
      </w:rPr>
    </w:lvl>
  </w:abstractNum>
  <w:abstractNum w:abstractNumId="16" w15:restartNumberingAfterBreak="0">
    <w:nsid w:val="0000000F"/>
    <w:multiLevelType w:val="singleLevel"/>
    <w:tmpl w:val="0000000F"/>
    <w:name w:val="WW8Num36"/>
    <w:lvl w:ilvl="0">
      <w:start w:val="1"/>
      <w:numFmt w:val="bullet"/>
      <w:lvlText w:val=""/>
      <w:lvlJc w:val="left"/>
      <w:pPr>
        <w:tabs>
          <w:tab w:val="num" w:pos="360"/>
        </w:tabs>
        <w:ind w:left="360" w:hanging="360"/>
      </w:pPr>
      <w:rPr>
        <w:rFonts w:ascii="Symbol" w:hAnsi="Symbol" w:cs="Symbol"/>
      </w:rPr>
    </w:lvl>
  </w:abstractNum>
  <w:abstractNum w:abstractNumId="17" w15:restartNumberingAfterBreak="0">
    <w:nsid w:val="00000013"/>
    <w:multiLevelType w:val="singleLevel"/>
    <w:tmpl w:val="00000013"/>
    <w:name w:val="WW8Num41"/>
    <w:lvl w:ilvl="0">
      <w:start w:val="1"/>
      <w:numFmt w:val="bullet"/>
      <w:lvlText w:val=""/>
      <w:lvlJc w:val="left"/>
      <w:pPr>
        <w:tabs>
          <w:tab w:val="num" w:pos="720"/>
        </w:tabs>
        <w:ind w:left="720" w:hanging="360"/>
      </w:pPr>
      <w:rPr>
        <w:rFonts w:ascii="Symbol" w:hAnsi="Symbol" w:cs="Symbol"/>
      </w:rPr>
    </w:lvl>
  </w:abstractNum>
  <w:abstractNum w:abstractNumId="18" w15:restartNumberingAfterBreak="0">
    <w:nsid w:val="00000015"/>
    <w:multiLevelType w:val="singleLevel"/>
    <w:tmpl w:val="00000015"/>
    <w:name w:val="WW8Num43"/>
    <w:lvl w:ilvl="0">
      <w:start w:val="1"/>
      <w:numFmt w:val="bullet"/>
      <w:lvlText w:val=""/>
      <w:lvlJc w:val="left"/>
      <w:pPr>
        <w:tabs>
          <w:tab w:val="num" w:pos="360"/>
        </w:tabs>
        <w:ind w:left="360" w:hanging="360"/>
      </w:pPr>
      <w:rPr>
        <w:rFonts w:ascii="Symbol" w:hAnsi="Symbol" w:cs="Symbol"/>
      </w:rPr>
    </w:lvl>
  </w:abstractNum>
  <w:abstractNum w:abstractNumId="19" w15:restartNumberingAfterBreak="0">
    <w:nsid w:val="0114164E"/>
    <w:multiLevelType w:val="multilevel"/>
    <w:tmpl w:val="E466A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3D22CBE"/>
    <w:multiLevelType w:val="multilevel"/>
    <w:tmpl w:val="47FE6018"/>
    <w:lvl w:ilvl="0">
      <w:start w:val="1"/>
      <w:numFmt w:val="decimal"/>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22" w15:restartNumberingAfterBreak="0">
    <w:nsid w:val="08A5585F"/>
    <w:multiLevelType w:val="hybridMultilevel"/>
    <w:tmpl w:val="EE3AC35E"/>
    <w:lvl w:ilvl="0" w:tplc="CDDE5A0E">
      <w:start w:val="5"/>
      <w:numFmt w:val="bullet"/>
      <w:lvlText w:val="-"/>
      <w:lvlJc w:val="left"/>
      <w:pPr>
        <w:tabs>
          <w:tab w:val="num" w:pos="795"/>
        </w:tabs>
        <w:ind w:left="795" w:hanging="227"/>
      </w:pPr>
      <w:rPr>
        <w:rFonts w:ascii="Times New Roman" w:eastAsia="Times New Roman" w:hAnsi="Times New Roman" w:cs="Times New Roman" w:hint="default"/>
      </w:rPr>
    </w:lvl>
    <w:lvl w:ilvl="1" w:tplc="201652BC">
      <w:start w:val="1"/>
      <w:numFmt w:val="decimal"/>
      <w:lvlText w:val="%2."/>
      <w:lvlJc w:val="left"/>
      <w:pPr>
        <w:tabs>
          <w:tab w:val="num" w:pos="1648"/>
        </w:tabs>
        <w:ind w:left="1648" w:hanging="360"/>
      </w:pPr>
    </w:lvl>
    <w:lvl w:ilvl="2" w:tplc="75D2924C">
      <w:start w:val="1"/>
      <w:numFmt w:val="decimal"/>
      <w:lvlText w:val="%3."/>
      <w:lvlJc w:val="left"/>
      <w:pPr>
        <w:tabs>
          <w:tab w:val="num" w:pos="2368"/>
        </w:tabs>
        <w:ind w:left="2368" w:hanging="360"/>
      </w:pPr>
    </w:lvl>
    <w:lvl w:ilvl="3" w:tplc="EF308296">
      <w:start w:val="1"/>
      <w:numFmt w:val="decimal"/>
      <w:lvlText w:val="%4."/>
      <w:lvlJc w:val="left"/>
      <w:pPr>
        <w:tabs>
          <w:tab w:val="num" w:pos="3088"/>
        </w:tabs>
        <w:ind w:left="3088" w:hanging="360"/>
      </w:pPr>
    </w:lvl>
    <w:lvl w:ilvl="4" w:tplc="561854FC">
      <w:start w:val="1"/>
      <w:numFmt w:val="decimal"/>
      <w:lvlText w:val="%5."/>
      <w:lvlJc w:val="left"/>
      <w:pPr>
        <w:tabs>
          <w:tab w:val="num" w:pos="3808"/>
        </w:tabs>
        <w:ind w:left="3808" w:hanging="360"/>
      </w:pPr>
    </w:lvl>
    <w:lvl w:ilvl="5" w:tplc="E0E8A60A">
      <w:start w:val="1"/>
      <w:numFmt w:val="decimal"/>
      <w:lvlText w:val="%6."/>
      <w:lvlJc w:val="left"/>
      <w:pPr>
        <w:tabs>
          <w:tab w:val="num" w:pos="4528"/>
        </w:tabs>
        <w:ind w:left="4528" w:hanging="360"/>
      </w:pPr>
    </w:lvl>
    <w:lvl w:ilvl="6" w:tplc="480A23C0">
      <w:start w:val="1"/>
      <w:numFmt w:val="decimal"/>
      <w:lvlText w:val="%7."/>
      <w:lvlJc w:val="left"/>
      <w:pPr>
        <w:tabs>
          <w:tab w:val="num" w:pos="5248"/>
        </w:tabs>
        <w:ind w:left="5248" w:hanging="360"/>
      </w:pPr>
    </w:lvl>
    <w:lvl w:ilvl="7" w:tplc="BF2ED176">
      <w:start w:val="1"/>
      <w:numFmt w:val="decimal"/>
      <w:lvlText w:val="%8."/>
      <w:lvlJc w:val="left"/>
      <w:pPr>
        <w:tabs>
          <w:tab w:val="num" w:pos="5968"/>
        </w:tabs>
        <w:ind w:left="5968" w:hanging="360"/>
      </w:pPr>
    </w:lvl>
    <w:lvl w:ilvl="8" w:tplc="3A567104">
      <w:start w:val="1"/>
      <w:numFmt w:val="decimal"/>
      <w:lvlText w:val="%9."/>
      <w:lvlJc w:val="left"/>
      <w:pPr>
        <w:tabs>
          <w:tab w:val="num" w:pos="6688"/>
        </w:tabs>
        <w:ind w:left="6688" w:hanging="360"/>
      </w:pPr>
    </w:lvl>
  </w:abstractNum>
  <w:abstractNum w:abstractNumId="23" w15:restartNumberingAfterBreak="0">
    <w:nsid w:val="0C7E6A42"/>
    <w:multiLevelType w:val="hybridMultilevel"/>
    <w:tmpl w:val="19763F3E"/>
    <w:lvl w:ilvl="0" w:tplc="DF80B066">
      <w:start w:val="1"/>
      <w:numFmt w:val="bullet"/>
      <w:pStyle w:val="StyleListBulletTahoma"/>
      <w:lvlText w:val=""/>
      <w:lvlJc w:val="left"/>
      <w:pPr>
        <w:tabs>
          <w:tab w:val="num" w:pos="720"/>
        </w:tabs>
        <w:ind w:left="720" w:hanging="360"/>
      </w:pPr>
      <w:rPr>
        <w:rFonts w:ascii="Symbol" w:hAnsi="Symbol" w:hint="default"/>
      </w:rPr>
    </w:lvl>
    <w:lvl w:ilvl="1" w:tplc="CB0E6BE4" w:tentative="1">
      <w:start w:val="1"/>
      <w:numFmt w:val="bullet"/>
      <w:lvlText w:val="o"/>
      <w:lvlJc w:val="left"/>
      <w:pPr>
        <w:tabs>
          <w:tab w:val="num" w:pos="1440"/>
        </w:tabs>
        <w:ind w:left="1440" w:hanging="360"/>
      </w:pPr>
      <w:rPr>
        <w:rFonts w:ascii="Courier" w:hAnsi="Courier" w:hint="default"/>
      </w:rPr>
    </w:lvl>
    <w:lvl w:ilvl="2" w:tplc="6FA695A2" w:tentative="1">
      <w:start w:val="1"/>
      <w:numFmt w:val="bullet"/>
      <w:lvlText w:val=""/>
      <w:lvlJc w:val="left"/>
      <w:pPr>
        <w:tabs>
          <w:tab w:val="num" w:pos="2160"/>
        </w:tabs>
        <w:ind w:left="2160" w:hanging="360"/>
      </w:pPr>
      <w:rPr>
        <w:rFonts w:ascii="Wingdings" w:hAnsi="Wingdings" w:hint="default"/>
      </w:rPr>
    </w:lvl>
    <w:lvl w:ilvl="3" w:tplc="E9C840E2" w:tentative="1">
      <w:start w:val="1"/>
      <w:numFmt w:val="bullet"/>
      <w:lvlText w:val=""/>
      <w:lvlJc w:val="left"/>
      <w:pPr>
        <w:tabs>
          <w:tab w:val="num" w:pos="2880"/>
        </w:tabs>
        <w:ind w:left="2880" w:hanging="360"/>
      </w:pPr>
      <w:rPr>
        <w:rFonts w:ascii="Symbol" w:hAnsi="Symbol" w:hint="default"/>
      </w:rPr>
    </w:lvl>
    <w:lvl w:ilvl="4" w:tplc="AC3AB428" w:tentative="1">
      <w:start w:val="1"/>
      <w:numFmt w:val="bullet"/>
      <w:lvlText w:val="o"/>
      <w:lvlJc w:val="left"/>
      <w:pPr>
        <w:tabs>
          <w:tab w:val="num" w:pos="3600"/>
        </w:tabs>
        <w:ind w:left="3600" w:hanging="360"/>
      </w:pPr>
      <w:rPr>
        <w:rFonts w:ascii="Courier" w:hAnsi="Courier" w:hint="default"/>
      </w:rPr>
    </w:lvl>
    <w:lvl w:ilvl="5" w:tplc="E57A3CB6" w:tentative="1">
      <w:start w:val="1"/>
      <w:numFmt w:val="bullet"/>
      <w:lvlText w:val=""/>
      <w:lvlJc w:val="left"/>
      <w:pPr>
        <w:tabs>
          <w:tab w:val="num" w:pos="4320"/>
        </w:tabs>
        <w:ind w:left="4320" w:hanging="360"/>
      </w:pPr>
      <w:rPr>
        <w:rFonts w:ascii="Wingdings" w:hAnsi="Wingdings" w:hint="default"/>
      </w:rPr>
    </w:lvl>
    <w:lvl w:ilvl="6" w:tplc="5ED0C932" w:tentative="1">
      <w:start w:val="1"/>
      <w:numFmt w:val="bullet"/>
      <w:lvlText w:val=""/>
      <w:lvlJc w:val="left"/>
      <w:pPr>
        <w:tabs>
          <w:tab w:val="num" w:pos="5040"/>
        </w:tabs>
        <w:ind w:left="5040" w:hanging="360"/>
      </w:pPr>
      <w:rPr>
        <w:rFonts w:ascii="Symbol" w:hAnsi="Symbol" w:hint="default"/>
      </w:rPr>
    </w:lvl>
    <w:lvl w:ilvl="7" w:tplc="0A9AFFF2" w:tentative="1">
      <w:start w:val="1"/>
      <w:numFmt w:val="bullet"/>
      <w:lvlText w:val="o"/>
      <w:lvlJc w:val="left"/>
      <w:pPr>
        <w:tabs>
          <w:tab w:val="num" w:pos="5760"/>
        </w:tabs>
        <w:ind w:left="5760" w:hanging="360"/>
      </w:pPr>
      <w:rPr>
        <w:rFonts w:ascii="Courier" w:hAnsi="Courier" w:hint="default"/>
      </w:rPr>
    </w:lvl>
    <w:lvl w:ilvl="8" w:tplc="6FB6F6E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0E779C"/>
    <w:multiLevelType w:val="hybridMultilevel"/>
    <w:tmpl w:val="8564CE0A"/>
    <w:lvl w:ilvl="0" w:tplc="95E06184">
      <w:start w:val="1"/>
      <w:numFmt w:val="decimal"/>
      <w:lvlText w:val="%1."/>
      <w:lvlJc w:val="left"/>
      <w:pPr>
        <w:ind w:left="720" w:hanging="360"/>
      </w:pPr>
      <w:rPr>
        <w:rFonts w:hint="default"/>
      </w:rPr>
    </w:lvl>
    <w:lvl w:ilvl="1" w:tplc="60F4FB4A" w:tentative="1">
      <w:start w:val="1"/>
      <w:numFmt w:val="lowerLetter"/>
      <w:lvlText w:val="%2."/>
      <w:lvlJc w:val="left"/>
      <w:pPr>
        <w:ind w:left="1440" w:hanging="360"/>
      </w:pPr>
    </w:lvl>
    <w:lvl w:ilvl="2" w:tplc="F18E5726" w:tentative="1">
      <w:start w:val="1"/>
      <w:numFmt w:val="lowerRoman"/>
      <w:lvlText w:val="%3."/>
      <w:lvlJc w:val="right"/>
      <w:pPr>
        <w:ind w:left="2160" w:hanging="180"/>
      </w:pPr>
    </w:lvl>
    <w:lvl w:ilvl="3" w:tplc="BD88B1E6" w:tentative="1">
      <w:start w:val="1"/>
      <w:numFmt w:val="decimal"/>
      <w:lvlText w:val="%4."/>
      <w:lvlJc w:val="left"/>
      <w:pPr>
        <w:ind w:left="2880" w:hanging="360"/>
      </w:pPr>
    </w:lvl>
    <w:lvl w:ilvl="4" w:tplc="5630F898" w:tentative="1">
      <w:start w:val="1"/>
      <w:numFmt w:val="lowerLetter"/>
      <w:lvlText w:val="%5."/>
      <w:lvlJc w:val="left"/>
      <w:pPr>
        <w:ind w:left="3600" w:hanging="360"/>
      </w:pPr>
    </w:lvl>
    <w:lvl w:ilvl="5" w:tplc="9A4A8720" w:tentative="1">
      <w:start w:val="1"/>
      <w:numFmt w:val="lowerRoman"/>
      <w:lvlText w:val="%6."/>
      <w:lvlJc w:val="right"/>
      <w:pPr>
        <w:ind w:left="4320" w:hanging="180"/>
      </w:pPr>
    </w:lvl>
    <w:lvl w:ilvl="6" w:tplc="5D46C62E" w:tentative="1">
      <w:start w:val="1"/>
      <w:numFmt w:val="decimal"/>
      <w:lvlText w:val="%7."/>
      <w:lvlJc w:val="left"/>
      <w:pPr>
        <w:ind w:left="5040" w:hanging="360"/>
      </w:pPr>
    </w:lvl>
    <w:lvl w:ilvl="7" w:tplc="81341372" w:tentative="1">
      <w:start w:val="1"/>
      <w:numFmt w:val="lowerLetter"/>
      <w:lvlText w:val="%8."/>
      <w:lvlJc w:val="left"/>
      <w:pPr>
        <w:ind w:left="5760" w:hanging="360"/>
      </w:pPr>
    </w:lvl>
    <w:lvl w:ilvl="8" w:tplc="41ACC0DA" w:tentative="1">
      <w:start w:val="1"/>
      <w:numFmt w:val="lowerRoman"/>
      <w:lvlText w:val="%9."/>
      <w:lvlJc w:val="right"/>
      <w:pPr>
        <w:ind w:left="6480" w:hanging="180"/>
      </w:pPr>
    </w:lvl>
  </w:abstractNum>
  <w:abstractNum w:abstractNumId="25" w15:restartNumberingAfterBreak="0">
    <w:nsid w:val="15243847"/>
    <w:multiLevelType w:val="hybridMultilevel"/>
    <w:tmpl w:val="306AA672"/>
    <w:lvl w:ilvl="0" w:tplc="9F66B2D8">
      <w:start w:val="1"/>
      <w:numFmt w:val="bullet"/>
      <w:lvlText w:val=""/>
      <w:lvlJc w:val="left"/>
      <w:pPr>
        <w:tabs>
          <w:tab w:val="num" w:pos="360"/>
        </w:tabs>
        <w:ind w:left="360" w:hanging="360"/>
      </w:pPr>
      <w:rPr>
        <w:rFonts w:ascii="Wingdings" w:hAnsi="Wingdings" w:hint="default"/>
      </w:rPr>
    </w:lvl>
    <w:lvl w:ilvl="1" w:tplc="97121938">
      <w:start w:val="1"/>
      <w:numFmt w:val="bullet"/>
      <w:pStyle w:val="Tablelistbullet"/>
      <w:lvlText w:val=""/>
      <w:lvlJc w:val="left"/>
      <w:pPr>
        <w:tabs>
          <w:tab w:val="num" w:pos="1440"/>
        </w:tabs>
        <w:ind w:left="1440" w:hanging="360"/>
      </w:pPr>
      <w:rPr>
        <w:rFonts w:ascii="Wingdings" w:hAnsi="Wingdings" w:hint="default"/>
      </w:rPr>
    </w:lvl>
    <w:lvl w:ilvl="2" w:tplc="D4DC8F7E" w:tentative="1">
      <w:start w:val="1"/>
      <w:numFmt w:val="lowerRoman"/>
      <w:lvlText w:val="%3."/>
      <w:lvlJc w:val="right"/>
      <w:pPr>
        <w:tabs>
          <w:tab w:val="num" w:pos="2160"/>
        </w:tabs>
        <w:ind w:left="2160" w:hanging="180"/>
      </w:pPr>
    </w:lvl>
    <w:lvl w:ilvl="3" w:tplc="71F2E5D8" w:tentative="1">
      <w:start w:val="1"/>
      <w:numFmt w:val="decimal"/>
      <w:lvlText w:val="%4."/>
      <w:lvlJc w:val="left"/>
      <w:pPr>
        <w:tabs>
          <w:tab w:val="num" w:pos="2880"/>
        </w:tabs>
        <w:ind w:left="2880" w:hanging="360"/>
      </w:pPr>
    </w:lvl>
    <w:lvl w:ilvl="4" w:tplc="4F888DE0" w:tentative="1">
      <w:start w:val="1"/>
      <w:numFmt w:val="lowerLetter"/>
      <w:lvlText w:val="%5."/>
      <w:lvlJc w:val="left"/>
      <w:pPr>
        <w:tabs>
          <w:tab w:val="num" w:pos="3600"/>
        </w:tabs>
        <w:ind w:left="3600" w:hanging="360"/>
      </w:pPr>
    </w:lvl>
    <w:lvl w:ilvl="5" w:tplc="4358FE58" w:tentative="1">
      <w:start w:val="1"/>
      <w:numFmt w:val="lowerRoman"/>
      <w:lvlText w:val="%6."/>
      <w:lvlJc w:val="right"/>
      <w:pPr>
        <w:tabs>
          <w:tab w:val="num" w:pos="4320"/>
        </w:tabs>
        <w:ind w:left="4320" w:hanging="180"/>
      </w:pPr>
    </w:lvl>
    <w:lvl w:ilvl="6" w:tplc="439E9B60" w:tentative="1">
      <w:start w:val="1"/>
      <w:numFmt w:val="decimal"/>
      <w:lvlText w:val="%7."/>
      <w:lvlJc w:val="left"/>
      <w:pPr>
        <w:tabs>
          <w:tab w:val="num" w:pos="5040"/>
        </w:tabs>
        <w:ind w:left="5040" w:hanging="360"/>
      </w:pPr>
    </w:lvl>
    <w:lvl w:ilvl="7" w:tplc="30F6DA14" w:tentative="1">
      <w:start w:val="1"/>
      <w:numFmt w:val="lowerLetter"/>
      <w:lvlText w:val="%8."/>
      <w:lvlJc w:val="left"/>
      <w:pPr>
        <w:tabs>
          <w:tab w:val="num" w:pos="5760"/>
        </w:tabs>
        <w:ind w:left="5760" w:hanging="360"/>
      </w:pPr>
    </w:lvl>
    <w:lvl w:ilvl="8" w:tplc="DD98D1E0" w:tentative="1">
      <w:start w:val="1"/>
      <w:numFmt w:val="lowerRoman"/>
      <w:lvlText w:val="%9."/>
      <w:lvlJc w:val="right"/>
      <w:pPr>
        <w:tabs>
          <w:tab w:val="num" w:pos="6480"/>
        </w:tabs>
        <w:ind w:left="6480" w:hanging="180"/>
      </w:pPr>
    </w:lvl>
  </w:abstractNum>
  <w:abstractNum w:abstractNumId="26" w15:restartNumberingAfterBreak="0">
    <w:nsid w:val="15367733"/>
    <w:multiLevelType w:val="hybridMultilevel"/>
    <w:tmpl w:val="E4CAAEC6"/>
    <w:lvl w:ilvl="0" w:tplc="FD44CC28">
      <w:start w:val="1"/>
      <w:numFmt w:val="bullet"/>
      <w:lvlText w:val=""/>
      <w:lvlJc w:val="left"/>
      <w:pPr>
        <w:ind w:left="1080" w:hanging="360"/>
      </w:pPr>
      <w:rPr>
        <w:rFonts w:ascii="Symbol" w:hAnsi="Symbol" w:hint="default"/>
      </w:rPr>
    </w:lvl>
    <w:lvl w:ilvl="1" w:tplc="C27A7320" w:tentative="1">
      <w:start w:val="1"/>
      <w:numFmt w:val="bullet"/>
      <w:lvlText w:val="o"/>
      <w:lvlJc w:val="left"/>
      <w:pPr>
        <w:ind w:left="1800" w:hanging="360"/>
      </w:pPr>
      <w:rPr>
        <w:rFonts w:ascii="Courier New" w:hAnsi="Courier New" w:cs="Courier New" w:hint="default"/>
      </w:rPr>
    </w:lvl>
    <w:lvl w:ilvl="2" w:tplc="3408A0BE" w:tentative="1">
      <w:start w:val="1"/>
      <w:numFmt w:val="bullet"/>
      <w:lvlText w:val=""/>
      <w:lvlJc w:val="left"/>
      <w:pPr>
        <w:ind w:left="2520" w:hanging="360"/>
      </w:pPr>
      <w:rPr>
        <w:rFonts w:ascii="Wingdings" w:hAnsi="Wingdings" w:hint="default"/>
      </w:rPr>
    </w:lvl>
    <w:lvl w:ilvl="3" w:tplc="0390FB86" w:tentative="1">
      <w:start w:val="1"/>
      <w:numFmt w:val="bullet"/>
      <w:lvlText w:val=""/>
      <w:lvlJc w:val="left"/>
      <w:pPr>
        <w:ind w:left="3240" w:hanging="360"/>
      </w:pPr>
      <w:rPr>
        <w:rFonts w:ascii="Symbol" w:hAnsi="Symbol" w:hint="default"/>
      </w:rPr>
    </w:lvl>
    <w:lvl w:ilvl="4" w:tplc="E4C88D2E" w:tentative="1">
      <w:start w:val="1"/>
      <w:numFmt w:val="bullet"/>
      <w:lvlText w:val="o"/>
      <w:lvlJc w:val="left"/>
      <w:pPr>
        <w:ind w:left="3960" w:hanging="360"/>
      </w:pPr>
      <w:rPr>
        <w:rFonts w:ascii="Courier New" w:hAnsi="Courier New" w:cs="Courier New" w:hint="default"/>
      </w:rPr>
    </w:lvl>
    <w:lvl w:ilvl="5" w:tplc="BBE84FE8" w:tentative="1">
      <w:start w:val="1"/>
      <w:numFmt w:val="bullet"/>
      <w:lvlText w:val=""/>
      <w:lvlJc w:val="left"/>
      <w:pPr>
        <w:ind w:left="4680" w:hanging="360"/>
      </w:pPr>
      <w:rPr>
        <w:rFonts w:ascii="Wingdings" w:hAnsi="Wingdings" w:hint="default"/>
      </w:rPr>
    </w:lvl>
    <w:lvl w:ilvl="6" w:tplc="F208AF9A" w:tentative="1">
      <w:start w:val="1"/>
      <w:numFmt w:val="bullet"/>
      <w:lvlText w:val=""/>
      <w:lvlJc w:val="left"/>
      <w:pPr>
        <w:ind w:left="5400" w:hanging="360"/>
      </w:pPr>
      <w:rPr>
        <w:rFonts w:ascii="Symbol" w:hAnsi="Symbol" w:hint="default"/>
      </w:rPr>
    </w:lvl>
    <w:lvl w:ilvl="7" w:tplc="137033EA" w:tentative="1">
      <w:start w:val="1"/>
      <w:numFmt w:val="bullet"/>
      <w:lvlText w:val="o"/>
      <w:lvlJc w:val="left"/>
      <w:pPr>
        <w:ind w:left="6120" w:hanging="360"/>
      </w:pPr>
      <w:rPr>
        <w:rFonts w:ascii="Courier New" w:hAnsi="Courier New" w:cs="Courier New" w:hint="default"/>
      </w:rPr>
    </w:lvl>
    <w:lvl w:ilvl="8" w:tplc="F29E3DC4" w:tentative="1">
      <w:start w:val="1"/>
      <w:numFmt w:val="bullet"/>
      <w:lvlText w:val=""/>
      <w:lvlJc w:val="left"/>
      <w:pPr>
        <w:ind w:left="6840" w:hanging="360"/>
      </w:pPr>
      <w:rPr>
        <w:rFonts w:ascii="Wingdings" w:hAnsi="Wingdings" w:hint="default"/>
      </w:rPr>
    </w:lvl>
  </w:abstractNum>
  <w:abstractNum w:abstractNumId="27" w15:restartNumberingAfterBreak="0">
    <w:nsid w:val="16B60AA9"/>
    <w:multiLevelType w:val="multilevel"/>
    <w:tmpl w:val="39B643EE"/>
    <w:lvl w:ilvl="0">
      <w:start w:val="1"/>
      <w:numFmt w:val="decimal"/>
      <w:pStyle w:val="Naslov1"/>
      <w:lvlText w:val="%1."/>
      <w:lvlJc w:val="left"/>
      <w:pPr>
        <w:ind w:left="360" w:hanging="360"/>
      </w:pPr>
      <w:rPr>
        <w:rFonts w:hint="default"/>
      </w:rPr>
    </w:lvl>
    <w:lvl w:ilvl="1">
      <w:start w:val="1"/>
      <w:numFmt w:val="decimal"/>
      <w:pStyle w:val="Naslov2"/>
      <w:isLgl/>
      <w:lvlText w:val="%1.%2"/>
      <w:lvlJc w:val="left"/>
      <w:pPr>
        <w:ind w:left="360" w:hanging="360"/>
      </w:pPr>
      <w:rPr>
        <w:rFonts w:hint="default"/>
      </w:rPr>
    </w:lvl>
    <w:lvl w:ilvl="2">
      <w:start w:val="1"/>
      <w:numFmt w:val="decimal"/>
      <w:pStyle w:val="Naslov3"/>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8" w15:restartNumberingAfterBreak="0">
    <w:nsid w:val="16F31097"/>
    <w:multiLevelType w:val="hybridMultilevel"/>
    <w:tmpl w:val="794CDE92"/>
    <w:lvl w:ilvl="0" w:tplc="5BD80830">
      <w:start w:val="1"/>
      <w:numFmt w:val="decimal"/>
      <w:pStyle w:val="len"/>
      <w:lvlText w:val="%1."/>
      <w:lvlJc w:val="left"/>
      <w:pPr>
        <w:tabs>
          <w:tab w:val="num" w:pos="397"/>
        </w:tabs>
        <w:ind w:left="397" w:hanging="397"/>
      </w:pPr>
      <w:rPr>
        <w:rFonts w:hint="default"/>
      </w:rPr>
    </w:lvl>
    <w:lvl w:ilvl="1" w:tplc="67663586">
      <w:start w:val="1"/>
      <w:numFmt w:val="bullet"/>
      <w:lvlText w:val=""/>
      <w:lvlJc w:val="left"/>
      <w:pPr>
        <w:tabs>
          <w:tab w:val="num" w:pos="1420"/>
        </w:tabs>
        <w:ind w:left="1420" w:hanging="340"/>
      </w:pPr>
      <w:rPr>
        <w:rFonts w:ascii="Symbol" w:eastAsia="SimSun" w:hAnsi="Symbol" w:hint="default"/>
      </w:rPr>
    </w:lvl>
    <w:lvl w:ilvl="2" w:tplc="A6D6E87E" w:tentative="1">
      <w:start w:val="1"/>
      <w:numFmt w:val="lowerRoman"/>
      <w:lvlText w:val="%3."/>
      <w:lvlJc w:val="right"/>
      <w:pPr>
        <w:tabs>
          <w:tab w:val="num" w:pos="2160"/>
        </w:tabs>
        <w:ind w:left="2160" w:hanging="180"/>
      </w:pPr>
    </w:lvl>
    <w:lvl w:ilvl="3" w:tplc="AD1C936E" w:tentative="1">
      <w:start w:val="1"/>
      <w:numFmt w:val="decimal"/>
      <w:lvlText w:val="%4."/>
      <w:lvlJc w:val="left"/>
      <w:pPr>
        <w:tabs>
          <w:tab w:val="num" w:pos="2880"/>
        </w:tabs>
        <w:ind w:left="2880" w:hanging="360"/>
      </w:pPr>
    </w:lvl>
    <w:lvl w:ilvl="4" w:tplc="4ECEAB28" w:tentative="1">
      <w:start w:val="1"/>
      <w:numFmt w:val="lowerLetter"/>
      <w:lvlText w:val="%5."/>
      <w:lvlJc w:val="left"/>
      <w:pPr>
        <w:tabs>
          <w:tab w:val="num" w:pos="3600"/>
        </w:tabs>
        <w:ind w:left="3600" w:hanging="360"/>
      </w:pPr>
    </w:lvl>
    <w:lvl w:ilvl="5" w:tplc="8722CE44" w:tentative="1">
      <w:start w:val="1"/>
      <w:numFmt w:val="lowerRoman"/>
      <w:lvlText w:val="%6."/>
      <w:lvlJc w:val="right"/>
      <w:pPr>
        <w:tabs>
          <w:tab w:val="num" w:pos="4320"/>
        </w:tabs>
        <w:ind w:left="4320" w:hanging="180"/>
      </w:pPr>
    </w:lvl>
    <w:lvl w:ilvl="6" w:tplc="B776C184" w:tentative="1">
      <w:start w:val="1"/>
      <w:numFmt w:val="decimal"/>
      <w:lvlText w:val="%7."/>
      <w:lvlJc w:val="left"/>
      <w:pPr>
        <w:tabs>
          <w:tab w:val="num" w:pos="5040"/>
        </w:tabs>
        <w:ind w:left="5040" w:hanging="360"/>
      </w:pPr>
    </w:lvl>
    <w:lvl w:ilvl="7" w:tplc="87C284AC" w:tentative="1">
      <w:start w:val="1"/>
      <w:numFmt w:val="lowerLetter"/>
      <w:lvlText w:val="%8."/>
      <w:lvlJc w:val="left"/>
      <w:pPr>
        <w:tabs>
          <w:tab w:val="num" w:pos="5760"/>
        </w:tabs>
        <w:ind w:left="5760" w:hanging="360"/>
      </w:pPr>
    </w:lvl>
    <w:lvl w:ilvl="8" w:tplc="347276FE" w:tentative="1">
      <w:start w:val="1"/>
      <w:numFmt w:val="lowerRoman"/>
      <w:lvlText w:val="%9."/>
      <w:lvlJc w:val="right"/>
      <w:pPr>
        <w:tabs>
          <w:tab w:val="num" w:pos="6480"/>
        </w:tabs>
        <w:ind w:left="6480" w:hanging="180"/>
      </w:pPr>
    </w:lvl>
  </w:abstractNum>
  <w:abstractNum w:abstractNumId="29" w15:restartNumberingAfterBreak="0">
    <w:nsid w:val="16F86302"/>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17043AAB"/>
    <w:multiLevelType w:val="hybridMultilevel"/>
    <w:tmpl w:val="C602DADE"/>
    <w:lvl w:ilvl="0" w:tplc="006C985E">
      <w:start w:val="1"/>
      <w:numFmt w:val="bullet"/>
      <w:lvlText w:val=""/>
      <w:lvlJc w:val="left"/>
      <w:pPr>
        <w:ind w:left="720" w:hanging="360"/>
      </w:pPr>
      <w:rPr>
        <w:rFonts w:ascii="Wingdings" w:hAnsi="Wingdings" w:hint="default"/>
      </w:rPr>
    </w:lvl>
    <w:lvl w:ilvl="1" w:tplc="E986637C" w:tentative="1">
      <w:start w:val="1"/>
      <w:numFmt w:val="lowerLetter"/>
      <w:lvlText w:val="%2."/>
      <w:lvlJc w:val="left"/>
      <w:pPr>
        <w:ind w:left="1440" w:hanging="360"/>
      </w:pPr>
    </w:lvl>
    <w:lvl w:ilvl="2" w:tplc="E7A6937A" w:tentative="1">
      <w:start w:val="1"/>
      <w:numFmt w:val="lowerRoman"/>
      <w:lvlText w:val="%3."/>
      <w:lvlJc w:val="right"/>
      <w:pPr>
        <w:ind w:left="2160" w:hanging="180"/>
      </w:pPr>
    </w:lvl>
    <w:lvl w:ilvl="3" w:tplc="5C489C9A" w:tentative="1">
      <w:start w:val="1"/>
      <w:numFmt w:val="decimal"/>
      <w:lvlText w:val="%4."/>
      <w:lvlJc w:val="left"/>
      <w:pPr>
        <w:ind w:left="2880" w:hanging="360"/>
      </w:pPr>
    </w:lvl>
    <w:lvl w:ilvl="4" w:tplc="2E3E8476" w:tentative="1">
      <w:start w:val="1"/>
      <w:numFmt w:val="lowerLetter"/>
      <w:lvlText w:val="%5."/>
      <w:lvlJc w:val="left"/>
      <w:pPr>
        <w:ind w:left="3600" w:hanging="360"/>
      </w:pPr>
    </w:lvl>
    <w:lvl w:ilvl="5" w:tplc="27CC2306" w:tentative="1">
      <w:start w:val="1"/>
      <w:numFmt w:val="lowerRoman"/>
      <w:lvlText w:val="%6."/>
      <w:lvlJc w:val="right"/>
      <w:pPr>
        <w:ind w:left="4320" w:hanging="180"/>
      </w:pPr>
    </w:lvl>
    <w:lvl w:ilvl="6" w:tplc="E6087B50" w:tentative="1">
      <w:start w:val="1"/>
      <w:numFmt w:val="decimal"/>
      <w:lvlText w:val="%7."/>
      <w:lvlJc w:val="left"/>
      <w:pPr>
        <w:ind w:left="5040" w:hanging="360"/>
      </w:pPr>
    </w:lvl>
    <w:lvl w:ilvl="7" w:tplc="2EB65B46" w:tentative="1">
      <w:start w:val="1"/>
      <w:numFmt w:val="lowerLetter"/>
      <w:lvlText w:val="%8."/>
      <w:lvlJc w:val="left"/>
      <w:pPr>
        <w:ind w:left="5760" w:hanging="360"/>
      </w:pPr>
    </w:lvl>
    <w:lvl w:ilvl="8" w:tplc="06983318" w:tentative="1">
      <w:start w:val="1"/>
      <w:numFmt w:val="lowerRoman"/>
      <w:lvlText w:val="%9."/>
      <w:lvlJc w:val="right"/>
      <w:pPr>
        <w:ind w:left="6480" w:hanging="180"/>
      </w:pPr>
    </w:lvl>
  </w:abstractNum>
  <w:abstractNum w:abstractNumId="31"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F495DC3"/>
    <w:multiLevelType w:val="hybridMultilevel"/>
    <w:tmpl w:val="C92C5A88"/>
    <w:lvl w:ilvl="0" w:tplc="0B0E7FFA">
      <w:start w:val="1"/>
      <w:numFmt w:val="decimal"/>
      <w:pStyle w:val="Stylelen11ptBold"/>
      <w:lvlText w:val="%1."/>
      <w:lvlJc w:val="left"/>
      <w:pPr>
        <w:ind w:left="4613" w:hanging="360"/>
      </w:pPr>
      <w:rPr>
        <w:rFonts w:hint="default"/>
      </w:rPr>
    </w:lvl>
    <w:lvl w:ilvl="1" w:tplc="0334303E" w:tentative="1">
      <w:start w:val="1"/>
      <w:numFmt w:val="lowerLetter"/>
      <w:lvlText w:val="%2."/>
      <w:lvlJc w:val="left"/>
      <w:pPr>
        <w:ind w:left="1440" w:hanging="360"/>
      </w:pPr>
    </w:lvl>
    <w:lvl w:ilvl="2" w:tplc="0E16D832" w:tentative="1">
      <w:start w:val="1"/>
      <w:numFmt w:val="lowerRoman"/>
      <w:lvlText w:val="%3."/>
      <w:lvlJc w:val="right"/>
      <w:pPr>
        <w:ind w:left="2160" w:hanging="180"/>
      </w:pPr>
    </w:lvl>
    <w:lvl w:ilvl="3" w:tplc="7804921C" w:tentative="1">
      <w:start w:val="1"/>
      <w:numFmt w:val="decimal"/>
      <w:lvlText w:val="%4."/>
      <w:lvlJc w:val="left"/>
      <w:pPr>
        <w:ind w:left="2880" w:hanging="360"/>
      </w:pPr>
    </w:lvl>
    <w:lvl w:ilvl="4" w:tplc="A9580E64" w:tentative="1">
      <w:start w:val="1"/>
      <w:numFmt w:val="lowerLetter"/>
      <w:lvlText w:val="%5."/>
      <w:lvlJc w:val="left"/>
      <w:pPr>
        <w:ind w:left="3600" w:hanging="360"/>
      </w:pPr>
    </w:lvl>
    <w:lvl w:ilvl="5" w:tplc="566CFB46" w:tentative="1">
      <w:start w:val="1"/>
      <w:numFmt w:val="lowerRoman"/>
      <w:lvlText w:val="%6."/>
      <w:lvlJc w:val="right"/>
      <w:pPr>
        <w:ind w:left="4320" w:hanging="180"/>
      </w:pPr>
    </w:lvl>
    <w:lvl w:ilvl="6" w:tplc="68EE0B3C" w:tentative="1">
      <w:start w:val="1"/>
      <w:numFmt w:val="decimal"/>
      <w:lvlText w:val="%7."/>
      <w:lvlJc w:val="left"/>
      <w:pPr>
        <w:ind w:left="5040" w:hanging="360"/>
      </w:pPr>
    </w:lvl>
    <w:lvl w:ilvl="7" w:tplc="43E0644A" w:tentative="1">
      <w:start w:val="1"/>
      <w:numFmt w:val="lowerLetter"/>
      <w:lvlText w:val="%8."/>
      <w:lvlJc w:val="left"/>
      <w:pPr>
        <w:ind w:left="5760" w:hanging="360"/>
      </w:pPr>
    </w:lvl>
    <w:lvl w:ilvl="8" w:tplc="F3CC5C5E" w:tentative="1">
      <w:start w:val="1"/>
      <w:numFmt w:val="lowerRoman"/>
      <w:lvlText w:val="%9."/>
      <w:lvlJc w:val="right"/>
      <w:pPr>
        <w:ind w:left="6480" w:hanging="180"/>
      </w:pPr>
    </w:lvl>
  </w:abstractNum>
  <w:abstractNum w:abstractNumId="34" w15:restartNumberingAfterBreak="0">
    <w:nsid w:val="201C7E00"/>
    <w:multiLevelType w:val="hybridMultilevel"/>
    <w:tmpl w:val="6BB0A3DC"/>
    <w:lvl w:ilvl="0" w:tplc="B580A20A">
      <w:numFmt w:val="bullet"/>
      <w:pStyle w:val="StyleStyleBoldNotBold"/>
      <w:lvlText w:val="-"/>
      <w:lvlJc w:val="left"/>
      <w:pPr>
        <w:tabs>
          <w:tab w:val="num" w:pos="720"/>
        </w:tabs>
        <w:ind w:left="720" w:hanging="360"/>
      </w:pPr>
      <w:rPr>
        <w:rFonts w:ascii="Arial" w:eastAsia="Times New Roman" w:hAnsi="Arial" w:cs="Arial" w:hint="default"/>
      </w:rPr>
    </w:lvl>
    <w:lvl w:ilvl="1" w:tplc="DD5EE8B6">
      <w:start w:val="1"/>
      <w:numFmt w:val="bullet"/>
      <w:lvlText w:val="o"/>
      <w:lvlJc w:val="left"/>
      <w:pPr>
        <w:tabs>
          <w:tab w:val="num" w:pos="1440"/>
        </w:tabs>
        <w:ind w:left="1440" w:hanging="360"/>
      </w:pPr>
      <w:rPr>
        <w:rFonts w:ascii="Courier New" w:hAnsi="Courier New" w:cs="Courier New" w:hint="default"/>
      </w:rPr>
    </w:lvl>
    <w:lvl w:ilvl="2" w:tplc="38D0F79C">
      <w:start w:val="1"/>
      <w:numFmt w:val="bullet"/>
      <w:lvlText w:val=""/>
      <w:lvlJc w:val="left"/>
      <w:pPr>
        <w:tabs>
          <w:tab w:val="num" w:pos="2160"/>
        </w:tabs>
        <w:ind w:left="2160" w:hanging="360"/>
      </w:pPr>
      <w:rPr>
        <w:rFonts w:ascii="Wingdings" w:hAnsi="Wingdings" w:hint="default"/>
      </w:rPr>
    </w:lvl>
    <w:lvl w:ilvl="3" w:tplc="E88C0360" w:tentative="1">
      <w:start w:val="1"/>
      <w:numFmt w:val="bullet"/>
      <w:lvlText w:val=""/>
      <w:lvlJc w:val="left"/>
      <w:pPr>
        <w:tabs>
          <w:tab w:val="num" w:pos="2880"/>
        </w:tabs>
        <w:ind w:left="2880" w:hanging="360"/>
      </w:pPr>
      <w:rPr>
        <w:rFonts w:ascii="Symbol" w:hAnsi="Symbol" w:hint="default"/>
      </w:rPr>
    </w:lvl>
    <w:lvl w:ilvl="4" w:tplc="BACCC66C" w:tentative="1">
      <w:start w:val="1"/>
      <w:numFmt w:val="bullet"/>
      <w:lvlText w:val="o"/>
      <w:lvlJc w:val="left"/>
      <w:pPr>
        <w:tabs>
          <w:tab w:val="num" w:pos="3600"/>
        </w:tabs>
        <w:ind w:left="3600" w:hanging="360"/>
      </w:pPr>
      <w:rPr>
        <w:rFonts w:ascii="Courier New" w:hAnsi="Courier New" w:cs="Courier New" w:hint="default"/>
      </w:rPr>
    </w:lvl>
    <w:lvl w:ilvl="5" w:tplc="D3D422B2" w:tentative="1">
      <w:start w:val="1"/>
      <w:numFmt w:val="bullet"/>
      <w:lvlText w:val=""/>
      <w:lvlJc w:val="left"/>
      <w:pPr>
        <w:tabs>
          <w:tab w:val="num" w:pos="4320"/>
        </w:tabs>
        <w:ind w:left="4320" w:hanging="360"/>
      </w:pPr>
      <w:rPr>
        <w:rFonts w:ascii="Wingdings" w:hAnsi="Wingdings" w:hint="default"/>
      </w:rPr>
    </w:lvl>
    <w:lvl w:ilvl="6" w:tplc="6EAAD0C6" w:tentative="1">
      <w:start w:val="1"/>
      <w:numFmt w:val="bullet"/>
      <w:lvlText w:val=""/>
      <w:lvlJc w:val="left"/>
      <w:pPr>
        <w:tabs>
          <w:tab w:val="num" w:pos="5040"/>
        </w:tabs>
        <w:ind w:left="5040" w:hanging="360"/>
      </w:pPr>
      <w:rPr>
        <w:rFonts w:ascii="Symbol" w:hAnsi="Symbol" w:hint="default"/>
      </w:rPr>
    </w:lvl>
    <w:lvl w:ilvl="7" w:tplc="B27E3684" w:tentative="1">
      <w:start w:val="1"/>
      <w:numFmt w:val="bullet"/>
      <w:lvlText w:val="o"/>
      <w:lvlJc w:val="left"/>
      <w:pPr>
        <w:tabs>
          <w:tab w:val="num" w:pos="5760"/>
        </w:tabs>
        <w:ind w:left="5760" w:hanging="360"/>
      </w:pPr>
      <w:rPr>
        <w:rFonts w:ascii="Courier New" w:hAnsi="Courier New" w:cs="Courier New" w:hint="default"/>
      </w:rPr>
    </w:lvl>
    <w:lvl w:ilvl="8" w:tplc="CFF4602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6" w15:restartNumberingAfterBreak="0">
    <w:nsid w:val="232871C9"/>
    <w:multiLevelType w:val="hybridMultilevel"/>
    <w:tmpl w:val="9D4CDFBC"/>
    <w:lvl w:ilvl="0" w:tplc="87C64FCA">
      <w:start w:val="1"/>
      <w:numFmt w:val="bullet"/>
      <w:pStyle w:val="TableList"/>
      <w:lvlText w:val=""/>
      <w:lvlJc w:val="left"/>
      <w:pPr>
        <w:ind w:left="720" w:hanging="360"/>
      </w:pPr>
      <w:rPr>
        <w:rFonts w:ascii="Wingdings" w:hAnsi="Wingdings" w:hint="default"/>
      </w:rPr>
    </w:lvl>
    <w:lvl w:ilvl="1" w:tplc="80825E46" w:tentative="1">
      <w:start w:val="1"/>
      <w:numFmt w:val="bullet"/>
      <w:lvlText w:val="o"/>
      <w:lvlJc w:val="left"/>
      <w:pPr>
        <w:ind w:left="1440" w:hanging="360"/>
      </w:pPr>
      <w:rPr>
        <w:rFonts w:ascii="Courier New" w:hAnsi="Courier New" w:cs="Courier New" w:hint="default"/>
      </w:rPr>
    </w:lvl>
    <w:lvl w:ilvl="2" w:tplc="09A0AF22" w:tentative="1">
      <w:start w:val="1"/>
      <w:numFmt w:val="bullet"/>
      <w:lvlText w:val=""/>
      <w:lvlJc w:val="left"/>
      <w:pPr>
        <w:ind w:left="2160" w:hanging="360"/>
      </w:pPr>
      <w:rPr>
        <w:rFonts w:ascii="Wingdings" w:hAnsi="Wingdings" w:hint="default"/>
      </w:rPr>
    </w:lvl>
    <w:lvl w:ilvl="3" w:tplc="348ADE98" w:tentative="1">
      <w:start w:val="1"/>
      <w:numFmt w:val="bullet"/>
      <w:lvlText w:val=""/>
      <w:lvlJc w:val="left"/>
      <w:pPr>
        <w:ind w:left="2880" w:hanging="360"/>
      </w:pPr>
      <w:rPr>
        <w:rFonts w:ascii="Symbol" w:hAnsi="Symbol" w:hint="default"/>
      </w:rPr>
    </w:lvl>
    <w:lvl w:ilvl="4" w:tplc="E8549230" w:tentative="1">
      <w:start w:val="1"/>
      <w:numFmt w:val="bullet"/>
      <w:lvlText w:val="o"/>
      <w:lvlJc w:val="left"/>
      <w:pPr>
        <w:ind w:left="3600" w:hanging="360"/>
      </w:pPr>
      <w:rPr>
        <w:rFonts w:ascii="Courier New" w:hAnsi="Courier New" w:cs="Courier New" w:hint="default"/>
      </w:rPr>
    </w:lvl>
    <w:lvl w:ilvl="5" w:tplc="9D66BE24" w:tentative="1">
      <w:start w:val="1"/>
      <w:numFmt w:val="bullet"/>
      <w:lvlText w:val=""/>
      <w:lvlJc w:val="left"/>
      <w:pPr>
        <w:ind w:left="4320" w:hanging="360"/>
      </w:pPr>
      <w:rPr>
        <w:rFonts w:ascii="Wingdings" w:hAnsi="Wingdings" w:hint="default"/>
      </w:rPr>
    </w:lvl>
    <w:lvl w:ilvl="6" w:tplc="FA38C162" w:tentative="1">
      <w:start w:val="1"/>
      <w:numFmt w:val="bullet"/>
      <w:lvlText w:val=""/>
      <w:lvlJc w:val="left"/>
      <w:pPr>
        <w:ind w:left="5040" w:hanging="360"/>
      </w:pPr>
      <w:rPr>
        <w:rFonts w:ascii="Symbol" w:hAnsi="Symbol" w:hint="default"/>
      </w:rPr>
    </w:lvl>
    <w:lvl w:ilvl="7" w:tplc="3ECEF072" w:tentative="1">
      <w:start w:val="1"/>
      <w:numFmt w:val="bullet"/>
      <w:lvlText w:val="o"/>
      <w:lvlJc w:val="left"/>
      <w:pPr>
        <w:ind w:left="5760" w:hanging="360"/>
      </w:pPr>
      <w:rPr>
        <w:rFonts w:ascii="Courier New" w:hAnsi="Courier New" w:cs="Courier New" w:hint="default"/>
      </w:rPr>
    </w:lvl>
    <w:lvl w:ilvl="8" w:tplc="F6D02E8E" w:tentative="1">
      <w:start w:val="1"/>
      <w:numFmt w:val="bullet"/>
      <w:lvlText w:val=""/>
      <w:lvlJc w:val="left"/>
      <w:pPr>
        <w:ind w:left="6480" w:hanging="360"/>
      </w:pPr>
      <w:rPr>
        <w:rFonts w:ascii="Wingdings" w:hAnsi="Wingdings" w:hint="default"/>
      </w:rPr>
    </w:lvl>
  </w:abstractNum>
  <w:abstractNum w:abstractNumId="37" w15:restartNumberingAfterBreak="0">
    <w:nsid w:val="24115859"/>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29C7624B"/>
    <w:multiLevelType w:val="hybridMultilevel"/>
    <w:tmpl w:val="46360E94"/>
    <w:lvl w:ilvl="0" w:tplc="C0BEE5E4">
      <w:start w:val="2"/>
      <w:numFmt w:val="lowerLetter"/>
      <w:lvlText w:val="%1.)"/>
      <w:lvlJc w:val="left"/>
      <w:pPr>
        <w:ind w:left="720" w:hanging="360"/>
      </w:pPr>
      <w:rPr>
        <w:rFonts w:hint="default"/>
      </w:rPr>
    </w:lvl>
    <w:lvl w:ilvl="1" w:tplc="F8DEF00E" w:tentative="1">
      <w:start w:val="1"/>
      <w:numFmt w:val="lowerLetter"/>
      <w:lvlText w:val="%2."/>
      <w:lvlJc w:val="left"/>
      <w:pPr>
        <w:ind w:left="1440" w:hanging="360"/>
      </w:pPr>
    </w:lvl>
    <w:lvl w:ilvl="2" w:tplc="12E08962" w:tentative="1">
      <w:start w:val="1"/>
      <w:numFmt w:val="lowerRoman"/>
      <w:lvlText w:val="%3."/>
      <w:lvlJc w:val="right"/>
      <w:pPr>
        <w:ind w:left="2160" w:hanging="180"/>
      </w:pPr>
    </w:lvl>
    <w:lvl w:ilvl="3" w:tplc="DBCCB9DC" w:tentative="1">
      <w:start w:val="1"/>
      <w:numFmt w:val="decimal"/>
      <w:lvlText w:val="%4."/>
      <w:lvlJc w:val="left"/>
      <w:pPr>
        <w:ind w:left="2880" w:hanging="360"/>
      </w:pPr>
    </w:lvl>
    <w:lvl w:ilvl="4" w:tplc="A5505C18" w:tentative="1">
      <w:start w:val="1"/>
      <w:numFmt w:val="lowerLetter"/>
      <w:lvlText w:val="%5."/>
      <w:lvlJc w:val="left"/>
      <w:pPr>
        <w:ind w:left="3600" w:hanging="360"/>
      </w:pPr>
    </w:lvl>
    <w:lvl w:ilvl="5" w:tplc="63D0B20C" w:tentative="1">
      <w:start w:val="1"/>
      <w:numFmt w:val="lowerRoman"/>
      <w:lvlText w:val="%6."/>
      <w:lvlJc w:val="right"/>
      <w:pPr>
        <w:ind w:left="4320" w:hanging="180"/>
      </w:pPr>
    </w:lvl>
    <w:lvl w:ilvl="6" w:tplc="108C4400" w:tentative="1">
      <w:start w:val="1"/>
      <w:numFmt w:val="decimal"/>
      <w:lvlText w:val="%7."/>
      <w:lvlJc w:val="left"/>
      <w:pPr>
        <w:ind w:left="5040" w:hanging="360"/>
      </w:pPr>
    </w:lvl>
    <w:lvl w:ilvl="7" w:tplc="40B237CA" w:tentative="1">
      <w:start w:val="1"/>
      <w:numFmt w:val="lowerLetter"/>
      <w:lvlText w:val="%8."/>
      <w:lvlJc w:val="left"/>
      <w:pPr>
        <w:ind w:left="5760" w:hanging="360"/>
      </w:pPr>
    </w:lvl>
    <w:lvl w:ilvl="8" w:tplc="ACC8ECF4" w:tentative="1">
      <w:start w:val="1"/>
      <w:numFmt w:val="lowerRoman"/>
      <w:lvlText w:val="%9."/>
      <w:lvlJc w:val="right"/>
      <w:pPr>
        <w:ind w:left="6480" w:hanging="180"/>
      </w:pPr>
    </w:lvl>
  </w:abstractNum>
  <w:abstractNum w:abstractNumId="39" w15:restartNumberingAfterBreak="0">
    <w:nsid w:val="2AD0276E"/>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C557ECD"/>
    <w:multiLevelType w:val="multilevel"/>
    <w:tmpl w:val="8B6E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782F11"/>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43"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4" w15:restartNumberingAfterBreak="0">
    <w:nsid w:val="30E1526E"/>
    <w:multiLevelType w:val="hybridMultilevel"/>
    <w:tmpl w:val="9ED495EA"/>
    <w:lvl w:ilvl="0" w:tplc="7592EA42">
      <w:start w:val="2"/>
      <w:numFmt w:val="bullet"/>
      <w:lvlText w:val="-"/>
      <w:lvlJc w:val="left"/>
      <w:pPr>
        <w:ind w:left="1440" w:hanging="360"/>
      </w:pPr>
      <w:rPr>
        <w:rFonts w:ascii="Arial" w:eastAsia="Times New Roman" w:hAnsi="Arial" w:cs="Arial" w:hint="default"/>
      </w:rPr>
    </w:lvl>
    <w:lvl w:ilvl="1" w:tplc="6C0C9E84" w:tentative="1">
      <w:start w:val="1"/>
      <w:numFmt w:val="bullet"/>
      <w:lvlText w:val="o"/>
      <w:lvlJc w:val="left"/>
      <w:pPr>
        <w:ind w:left="2160" w:hanging="360"/>
      </w:pPr>
      <w:rPr>
        <w:rFonts w:ascii="Courier New" w:hAnsi="Courier New" w:cs="Courier New" w:hint="default"/>
      </w:rPr>
    </w:lvl>
    <w:lvl w:ilvl="2" w:tplc="9702C5B6" w:tentative="1">
      <w:start w:val="1"/>
      <w:numFmt w:val="bullet"/>
      <w:lvlText w:val=""/>
      <w:lvlJc w:val="left"/>
      <w:pPr>
        <w:ind w:left="2880" w:hanging="360"/>
      </w:pPr>
      <w:rPr>
        <w:rFonts w:ascii="Wingdings" w:hAnsi="Wingdings" w:hint="default"/>
      </w:rPr>
    </w:lvl>
    <w:lvl w:ilvl="3" w:tplc="56D2446A" w:tentative="1">
      <w:start w:val="1"/>
      <w:numFmt w:val="bullet"/>
      <w:lvlText w:val=""/>
      <w:lvlJc w:val="left"/>
      <w:pPr>
        <w:ind w:left="3600" w:hanging="360"/>
      </w:pPr>
      <w:rPr>
        <w:rFonts w:ascii="Symbol" w:hAnsi="Symbol" w:hint="default"/>
      </w:rPr>
    </w:lvl>
    <w:lvl w:ilvl="4" w:tplc="EBBC3DF0" w:tentative="1">
      <w:start w:val="1"/>
      <w:numFmt w:val="bullet"/>
      <w:lvlText w:val="o"/>
      <w:lvlJc w:val="left"/>
      <w:pPr>
        <w:ind w:left="4320" w:hanging="360"/>
      </w:pPr>
      <w:rPr>
        <w:rFonts w:ascii="Courier New" w:hAnsi="Courier New" w:cs="Courier New" w:hint="default"/>
      </w:rPr>
    </w:lvl>
    <w:lvl w:ilvl="5" w:tplc="8216F86E" w:tentative="1">
      <w:start w:val="1"/>
      <w:numFmt w:val="bullet"/>
      <w:lvlText w:val=""/>
      <w:lvlJc w:val="left"/>
      <w:pPr>
        <w:ind w:left="5040" w:hanging="360"/>
      </w:pPr>
      <w:rPr>
        <w:rFonts w:ascii="Wingdings" w:hAnsi="Wingdings" w:hint="default"/>
      </w:rPr>
    </w:lvl>
    <w:lvl w:ilvl="6" w:tplc="1C983DFC" w:tentative="1">
      <w:start w:val="1"/>
      <w:numFmt w:val="bullet"/>
      <w:lvlText w:val=""/>
      <w:lvlJc w:val="left"/>
      <w:pPr>
        <w:ind w:left="5760" w:hanging="360"/>
      </w:pPr>
      <w:rPr>
        <w:rFonts w:ascii="Symbol" w:hAnsi="Symbol" w:hint="default"/>
      </w:rPr>
    </w:lvl>
    <w:lvl w:ilvl="7" w:tplc="814A880C" w:tentative="1">
      <w:start w:val="1"/>
      <w:numFmt w:val="bullet"/>
      <w:lvlText w:val="o"/>
      <w:lvlJc w:val="left"/>
      <w:pPr>
        <w:ind w:left="6480" w:hanging="360"/>
      </w:pPr>
      <w:rPr>
        <w:rFonts w:ascii="Courier New" w:hAnsi="Courier New" w:cs="Courier New" w:hint="default"/>
      </w:rPr>
    </w:lvl>
    <w:lvl w:ilvl="8" w:tplc="D6FAB2E2" w:tentative="1">
      <w:start w:val="1"/>
      <w:numFmt w:val="bullet"/>
      <w:lvlText w:val=""/>
      <w:lvlJc w:val="left"/>
      <w:pPr>
        <w:ind w:left="7200" w:hanging="360"/>
      </w:pPr>
      <w:rPr>
        <w:rFonts w:ascii="Wingdings" w:hAnsi="Wingdings" w:hint="default"/>
      </w:rPr>
    </w:lvl>
  </w:abstractNum>
  <w:abstractNum w:abstractNumId="45" w15:restartNumberingAfterBreak="0">
    <w:nsid w:val="35DD2B33"/>
    <w:multiLevelType w:val="hybridMultilevel"/>
    <w:tmpl w:val="AF945926"/>
    <w:lvl w:ilvl="0" w:tplc="59EE680C">
      <w:start w:val="1"/>
      <w:numFmt w:val="bullet"/>
      <w:lvlText w:val=""/>
      <w:lvlJc w:val="left"/>
      <w:pPr>
        <w:ind w:left="720" w:hanging="360"/>
      </w:pPr>
      <w:rPr>
        <w:rFonts w:ascii="Symbol" w:hAnsi="Symbol" w:hint="default"/>
      </w:rPr>
    </w:lvl>
    <w:lvl w:ilvl="1" w:tplc="05F87F3E" w:tentative="1">
      <w:start w:val="1"/>
      <w:numFmt w:val="bullet"/>
      <w:lvlText w:val="o"/>
      <w:lvlJc w:val="left"/>
      <w:pPr>
        <w:ind w:left="1440" w:hanging="360"/>
      </w:pPr>
      <w:rPr>
        <w:rFonts w:ascii="Courier New" w:hAnsi="Courier New" w:cs="Courier New" w:hint="default"/>
      </w:rPr>
    </w:lvl>
    <w:lvl w:ilvl="2" w:tplc="FFBC898A" w:tentative="1">
      <w:start w:val="1"/>
      <w:numFmt w:val="bullet"/>
      <w:lvlText w:val=""/>
      <w:lvlJc w:val="left"/>
      <w:pPr>
        <w:ind w:left="2160" w:hanging="360"/>
      </w:pPr>
      <w:rPr>
        <w:rFonts w:ascii="Wingdings" w:hAnsi="Wingdings" w:hint="default"/>
      </w:rPr>
    </w:lvl>
    <w:lvl w:ilvl="3" w:tplc="08C6DB9A" w:tentative="1">
      <w:start w:val="1"/>
      <w:numFmt w:val="bullet"/>
      <w:lvlText w:val=""/>
      <w:lvlJc w:val="left"/>
      <w:pPr>
        <w:ind w:left="2880" w:hanging="360"/>
      </w:pPr>
      <w:rPr>
        <w:rFonts w:ascii="Symbol" w:hAnsi="Symbol" w:hint="default"/>
      </w:rPr>
    </w:lvl>
    <w:lvl w:ilvl="4" w:tplc="60E49A90" w:tentative="1">
      <w:start w:val="1"/>
      <w:numFmt w:val="bullet"/>
      <w:lvlText w:val="o"/>
      <w:lvlJc w:val="left"/>
      <w:pPr>
        <w:ind w:left="3600" w:hanging="360"/>
      </w:pPr>
      <w:rPr>
        <w:rFonts w:ascii="Courier New" w:hAnsi="Courier New" w:cs="Courier New" w:hint="default"/>
      </w:rPr>
    </w:lvl>
    <w:lvl w:ilvl="5" w:tplc="2EBC4DDC" w:tentative="1">
      <w:start w:val="1"/>
      <w:numFmt w:val="bullet"/>
      <w:lvlText w:val=""/>
      <w:lvlJc w:val="left"/>
      <w:pPr>
        <w:ind w:left="4320" w:hanging="360"/>
      </w:pPr>
      <w:rPr>
        <w:rFonts w:ascii="Wingdings" w:hAnsi="Wingdings" w:hint="default"/>
      </w:rPr>
    </w:lvl>
    <w:lvl w:ilvl="6" w:tplc="50E4924E" w:tentative="1">
      <w:start w:val="1"/>
      <w:numFmt w:val="bullet"/>
      <w:lvlText w:val=""/>
      <w:lvlJc w:val="left"/>
      <w:pPr>
        <w:ind w:left="5040" w:hanging="360"/>
      </w:pPr>
      <w:rPr>
        <w:rFonts w:ascii="Symbol" w:hAnsi="Symbol" w:hint="default"/>
      </w:rPr>
    </w:lvl>
    <w:lvl w:ilvl="7" w:tplc="20A0FC78" w:tentative="1">
      <w:start w:val="1"/>
      <w:numFmt w:val="bullet"/>
      <w:lvlText w:val="o"/>
      <w:lvlJc w:val="left"/>
      <w:pPr>
        <w:ind w:left="5760" w:hanging="360"/>
      </w:pPr>
      <w:rPr>
        <w:rFonts w:ascii="Courier New" w:hAnsi="Courier New" w:cs="Courier New" w:hint="default"/>
      </w:rPr>
    </w:lvl>
    <w:lvl w:ilvl="8" w:tplc="480C4C24" w:tentative="1">
      <w:start w:val="1"/>
      <w:numFmt w:val="bullet"/>
      <w:lvlText w:val=""/>
      <w:lvlJc w:val="left"/>
      <w:pPr>
        <w:ind w:left="6480" w:hanging="360"/>
      </w:pPr>
      <w:rPr>
        <w:rFonts w:ascii="Wingdings" w:hAnsi="Wingdings" w:hint="default"/>
      </w:rPr>
    </w:lvl>
  </w:abstractNum>
  <w:abstractNum w:abstractNumId="46" w15:restartNumberingAfterBreak="0">
    <w:nsid w:val="36261E85"/>
    <w:multiLevelType w:val="hybridMultilevel"/>
    <w:tmpl w:val="B7583642"/>
    <w:lvl w:ilvl="0" w:tplc="1146F554">
      <w:start w:val="1"/>
      <w:numFmt w:val="decimal"/>
      <w:lvlText w:val="%1."/>
      <w:lvlJc w:val="left"/>
      <w:pPr>
        <w:ind w:left="720" w:hanging="360"/>
      </w:pPr>
      <w:rPr>
        <w:rFonts w:hint="default"/>
      </w:rPr>
    </w:lvl>
    <w:lvl w:ilvl="1" w:tplc="2AE895BA" w:tentative="1">
      <w:start w:val="1"/>
      <w:numFmt w:val="lowerLetter"/>
      <w:lvlText w:val="%2."/>
      <w:lvlJc w:val="left"/>
      <w:pPr>
        <w:ind w:left="1440" w:hanging="360"/>
      </w:pPr>
    </w:lvl>
    <w:lvl w:ilvl="2" w:tplc="9F9C94D2" w:tentative="1">
      <w:start w:val="1"/>
      <w:numFmt w:val="lowerRoman"/>
      <w:lvlText w:val="%3."/>
      <w:lvlJc w:val="right"/>
      <w:pPr>
        <w:ind w:left="2160" w:hanging="180"/>
      </w:pPr>
    </w:lvl>
    <w:lvl w:ilvl="3" w:tplc="D938BA66" w:tentative="1">
      <w:start w:val="1"/>
      <w:numFmt w:val="decimal"/>
      <w:lvlText w:val="%4."/>
      <w:lvlJc w:val="left"/>
      <w:pPr>
        <w:ind w:left="2880" w:hanging="360"/>
      </w:pPr>
    </w:lvl>
    <w:lvl w:ilvl="4" w:tplc="4ACCD992" w:tentative="1">
      <w:start w:val="1"/>
      <w:numFmt w:val="lowerLetter"/>
      <w:lvlText w:val="%5."/>
      <w:lvlJc w:val="left"/>
      <w:pPr>
        <w:ind w:left="3600" w:hanging="360"/>
      </w:pPr>
    </w:lvl>
    <w:lvl w:ilvl="5" w:tplc="44AAC4BC" w:tentative="1">
      <w:start w:val="1"/>
      <w:numFmt w:val="lowerRoman"/>
      <w:lvlText w:val="%6."/>
      <w:lvlJc w:val="right"/>
      <w:pPr>
        <w:ind w:left="4320" w:hanging="180"/>
      </w:pPr>
    </w:lvl>
    <w:lvl w:ilvl="6" w:tplc="DDD0F0CE" w:tentative="1">
      <w:start w:val="1"/>
      <w:numFmt w:val="decimal"/>
      <w:lvlText w:val="%7."/>
      <w:lvlJc w:val="left"/>
      <w:pPr>
        <w:ind w:left="5040" w:hanging="360"/>
      </w:pPr>
    </w:lvl>
    <w:lvl w:ilvl="7" w:tplc="BEAAFA0A" w:tentative="1">
      <w:start w:val="1"/>
      <w:numFmt w:val="lowerLetter"/>
      <w:lvlText w:val="%8."/>
      <w:lvlJc w:val="left"/>
      <w:pPr>
        <w:ind w:left="5760" w:hanging="360"/>
      </w:pPr>
    </w:lvl>
    <w:lvl w:ilvl="8" w:tplc="15606D06" w:tentative="1">
      <w:start w:val="1"/>
      <w:numFmt w:val="lowerRoman"/>
      <w:lvlText w:val="%9."/>
      <w:lvlJc w:val="right"/>
      <w:pPr>
        <w:ind w:left="6480" w:hanging="180"/>
      </w:pPr>
    </w:lvl>
  </w:abstractNum>
  <w:abstractNum w:abstractNumId="47" w15:restartNumberingAfterBreak="0">
    <w:nsid w:val="3836268D"/>
    <w:multiLevelType w:val="multilevel"/>
    <w:tmpl w:val="2CD41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A1E4F5A"/>
    <w:multiLevelType w:val="hybridMultilevel"/>
    <w:tmpl w:val="204C7344"/>
    <w:lvl w:ilvl="0" w:tplc="50762374">
      <w:start w:val="1"/>
      <w:numFmt w:val="bullet"/>
      <w:pStyle w:val="Navadensrtico"/>
      <w:lvlText w:val="-"/>
      <w:lvlJc w:val="left"/>
      <w:pPr>
        <w:ind w:left="720" w:hanging="360"/>
      </w:pPr>
      <w:rPr>
        <w:rFonts w:ascii="Arial" w:eastAsia="Times New Roman" w:hAnsi="Arial" w:hint="default"/>
      </w:rPr>
    </w:lvl>
    <w:lvl w:ilvl="1" w:tplc="80CA3ADC" w:tentative="1">
      <w:start w:val="1"/>
      <w:numFmt w:val="bullet"/>
      <w:lvlText w:val="o"/>
      <w:lvlJc w:val="left"/>
      <w:pPr>
        <w:ind w:left="1440" w:hanging="360"/>
      </w:pPr>
      <w:rPr>
        <w:rFonts w:ascii="Courier New" w:hAnsi="Courier New" w:hint="default"/>
      </w:rPr>
    </w:lvl>
    <w:lvl w:ilvl="2" w:tplc="6A34DA70" w:tentative="1">
      <w:start w:val="1"/>
      <w:numFmt w:val="bullet"/>
      <w:lvlText w:val=""/>
      <w:lvlJc w:val="left"/>
      <w:pPr>
        <w:ind w:left="2160" w:hanging="360"/>
      </w:pPr>
      <w:rPr>
        <w:rFonts w:ascii="Wingdings" w:hAnsi="Wingdings" w:hint="default"/>
      </w:rPr>
    </w:lvl>
    <w:lvl w:ilvl="3" w:tplc="9A0ADBDE" w:tentative="1">
      <w:start w:val="1"/>
      <w:numFmt w:val="bullet"/>
      <w:lvlText w:val=""/>
      <w:lvlJc w:val="left"/>
      <w:pPr>
        <w:ind w:left="2880" w:hanging="360"/>
      </w:pPr>
      <w:rPr>
        <w:rFonts w:ascii="Symbol" w:hAnsi="Symbol" w:hint="default"/>
      </w:rPr>
    </w:lvl>
    <w:lvl w:ilvl="4" w:tplc="53262D34" w:tentative="1">
      <w:start w:val="1"/>
      <w:numFmt w:val="bullet"/>
      <w:lvlText w:val="o"/>
      <w:lvlJc w:val="left"/>
      <w:pPr>
        <w:ind w:left="3600" w:hanging="360"/>
      </w:pPr>
      <w:rPr>
        <w:rFonts w:ascii="Courier New" w:hAnsi="Courier New" w:hint="default"/>
      </w:rPr>
    </w:lvl>
    <w:lvl w:ilvl="5" w:tplc="99BA0C0A" w:tentative="1">
      <w:start w:val="1"/>
      <w:numFmt w:val="bullet"/>
      <w:lvlText w:val=""/>
      <w:lvlJc w:val="left"/>
      <w:pPr>
        <w:ind w:left="4320" w:hanging="360"/>
      </w:pPr>
      <w:rPr>
        <w:rFonts w:ascii="Wingdings" w:hAnsi="Wingdings" w:hint="default"/>
      </w:rPr>
    </w:lvl>
    <w:lvl w:ilvl="6" w:tplc="5510DE3A" w:tentative="1">
      <w:start w:val="1"/>
      <w:numFmt w:val="bullet"/>
      <w:lvlText w:val=""/>
      <w:lvlJc w:val="left"/>
      <w:pPr>
        <w:ind w:left="5040" w:hanging="360"/>
      </w:pPr>
      <w:rPr>
        <w:rFonts w:ascii="Symbol" w:hAnsi="Symbol" w:hint="default"/>
      </w:rPr>
    </w:lvl>
    <w:lvl w:ilvl="7" w:tplc="0D5E3D5A" w:tentative="1">
      <w:start w:val="1"/>
      <w:numFmt w:val="bullet"/>
      <w:lvlText w:val="o"/>
      <w:lvlJc w:val="left"/>
      <w:pPr>
        <w:ind w:left="5760" w:hanging="360"/>
      </w:pPr>
      <w:rPr>
        <w:rFonts w:ascii="Courier New" w:hAnsi="Courier New" w:hint="default"/>
      </w:rPr>
    </w:lvl>
    <w:lvl w:ilvl="8" w:tplc="31A86E32" w:tentative="1">
      <w:start w:val="1"/>
      <w:numFmt w:val="bullet"/>
      <w:lvlText w:val=""/>
      <w:lvlJc w:val="left"/>
      <w:pPr>
        <w:ind w:left="6480" w:hanging="360"/>
      </w:pPr>
      <w:rPr>
        <w:rFonts w:ascii="Wingdings" w:hAnsi="Wingdings" w:hint="default"/>
      </w:rPr>
    </w:lvl>
  </w:abstractNum>
  <w:abstractNum w:abstractNumId="49"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50" w15:restartNumberingAfterBreak="0">
    <w:nsid w:val="3B114836"/>
    <w:multiLevelType w:val="hybridMultilevel"/>
    <w:tmpl w:val="E22AFC00"/>
    <w:lvl w:ilvl="0" w:tplc="FEA0D7F0">
      <w:start w:val="1"/>
      <w:numFmt w:val="bullet"/>
      <w:lvlText w:val=""/>
      <w:lvlJc w:val="left"/>
      <w:pPr>
        <w:ind w:left="360" w:hanging="360"/>
      </w:pPr>
      <w:rPr>
        <w:rFonts w:ascii="Symbol" w:hAnsi="Symbol" w:hint="default"/>
      </w:rPr>
    </w:lvl>
    <w:lvl w:ilvl="1" w:tplc="BF14051C">
      <w:start w:val="1"/>
      <w:numFmt w:val="bullet"/>
      <w:pStyle w:val="SlogTelobesedila10ptPo0pt"/>
      <w:lvlText w:val=""/>
      <w:lvlJc w:val="left"/>
      <w:pPr>
        <w:tabs>
          <w:tab w:val="num" w:pos="1080"/>
        </w:tabs>
        <w:ind w:left="1080" w:hanging="360"/>
      </w:pPr>
      <w:rPr>
        <w:rFonts w:ascii="Symbol" w:hAnsi="Symbol" w:hint="default"/>
      </w:rPr>
    </w:lvl>
    <w:lvl w:ilvl="2" w:tplc="5894BE0A">
      <w:start w:val="1"/>
      <w:numFmt w:val="bullet"/>
      <w:lvlText w:val="-"/>
      <w:lvlJc w:val="left"/>
      <w:pPr>
        <w:tabs>
          <w:tab w:val="num" w:pos="1800"/>
        </w:tabs>
        <w:ind w:left="1800" w:hanging="360"/>
      </w:pPr>
      <w:rPr>
        <w:rFonts w:ascii="Arial" w:eastAsia="Times New Roman" w:hAnsi="Arial" w:cs="Arial" w:hint="default"/>
      </w:rPr>
    </w:lvl>
    <w:lvl w:ilvl="3" w:tplc="2C367516" w:tentative="1">
      <w:start w:val="1"/>
      <w:numFmt w:val="bullet"/>
      <w:lvlText w:val=""/>
      <w:lvlJc w:val="left"/>
      <w:pPr>
        <w:ind w:left="2520" w:hanging="360"/>
      </w:pPr>
      <w:rPr>
        <w:rFonts w:ascii="Symbol" w:hAnsi="Symbol" w:hint="default"/>
      </w:rPr>
    </w:lvl>
    <w:lvl w:ilvl="4" w:tplc="4E7A245C" w:tentative="1">
      <w:start w:val="1"/>
      <w:numFmt w:val="bullet"/>
      <w:lvlText w:val="o"/>
      <w:lvlJc w:val="left"/>
      <w:pPr>
        <w:ind w:left="3240" w:hanging="360"/>
      </w:pPr>
      <w:rPr>
        <w:rFonts w:ascii="Courier New" w:hAnsi="Courier New" w:cs="Courier New" w:hint="default"/>
      </w:rPr>
    </w:lvl>
    <w:lvl w:ilvl="5" w:tplc="5B5067AA" w:tentative="1">
      <w:start w:val="1"/>
      <w:numFmt w:val="bullet"/>
      <w:lvlText w:val=""/>
      <w:lvlJc w:val="left"/>
      <w:pPr>
        <w:ind w:left="3960" w:hanging="360"/>
      </w:pPr>
      <w:rPr>
        <w:rFonts w:ascii="Wingdings" w:hAnsi="Wingdings" w:hint="default"/>
      </w:rPr>
    </w:lvl>
    <w:lvl w:ilvl="6" w:tplc="48C29164" w:tentative="1">
      <w:start w:val="1"/>
      <w:numFmt w:val="bullet"/>
      <w:lvlText w:val=""/>
      <w:lvlJc w:val="left"/>
      <w:pPr>
        <w:ind w:left="4680" w:hanging="360"/>
      </w:pPr>
      <w:rPr>
        <w:rFonts w:ascii="Symbol" w:hAnsi="Symbol" w:hint="default"/>
      </w:rPr>
    </w:lvl>
    <w:lvl w:ilvl="7" w:tplc="4B0092D6" w:tentative="1">
      <w:start w:val="1"/>
      <w:numFmt w:val="bullet"/>
      <w:lvlText w:val="o"/>
      <w:lvlJc w:val="left"/>
      <w:pPr>
        <w:ind w:left="5400" w:hanging="360"/>
      </w:pPr>
      <w:rPr>
        <w:rFonts w:ascii="Courier New" w:hAnsi="Courier New" w:cs="Courier New" w:hint="default"/>
      </w:rPr>
    </w:lvl>
    <w:lvl w:ilvl="8" w:tplc="AF003C7C" w:tentative="1">
      <w:start w:val="1"/>
      <w:numFmt w:val="bullet"/>
      <w:lvlText w:val=""/>
      <w:lvlJc w:val="left"/>
      <w:pPr>
        <w:ind w:left="6120" w:hanging="360"/>
      </w:pPr>
      <w:rPr>
        <w:rFonts w:ascii="Wingdings" w:hAnsi="Wingdings" w:hint="default"/>
      </w:rPr>
    </w:lvl>
  </w:abstractNum>
  <w:abstractNum w:abstractNumId="51" w15:restartNumberingAfterBreak="0">
    <w:nsid w:val="3CBA6E83"/>
    <w:multiLevelType w:val="hybridMultilevel"/>
    <w:tmpl w:val="542EE402"/>
    <w:lvl w:ilvl="0" w:tplc="D6700B40">
      <w:start w:val="1"/>
      <w:numFmt w:val="bullet"/>
      <w:lvlText w:val="-"/>
      <w:lvlJc w:val="left"/>
      <w:pPr>
        <w:ind w:left="360" w:hanging="360"/>
      </w:pPr>
      <w:rPr>
        <w:rFonts w:ascii="Arial" w:eastAsia="Times New Roman" w:hAnsi="Arial" w:cs="Arial" w:hint="default"/>
      </w:rPr>
    </w:lvl>
    <w:lvl w:ilvl="1" w:tplc="1004E620" w:tentative="1">
      <w:start w:val="1"/>
      <w:numFmt w:val="bullet"/>
      <w:lvlText w:val="o"/>
      <w:lvlJc w:val="left"/>
      <w:pPr>
        <w:ind w:left="1080" w:hanging="360"/>
      </w:pPr>
      <w:rPr>
        <w:rFonts w:ascii="Courier New" w:hAnsi="Courier New" w:cs="Courier New" w:hint="default"/>
      </w:rPr>
    </w:lvl>
    <w:lvl w:ilvl="2" w:tplc="10981424" w:tentative="1">
      <w:start w:val="1"/>
      <w:numFmt w:val="bullet"/>
      <w:lvlText w:val=""/>
      <w:lvlJc w:val="left"/>
      <w:pPr>
        <w:ind w:left="1800" w:hanging="360"/>
      </w:pPr>
      <w:rPr>
        <w:rFonts w:ascii="Wingdings" w:hAnsi="Wingdings" w:hint="default"/>
      </w:rPr>
    </w:lvl>
    <w:lvl w:ilvl="3" w:tplc="2A26527A" w:tentative="1">
      <w:start w:val="1"/>
      <w:numFmt w:val="bullet"/>
      <w:lvlText w:val=""/>
      <w:lvlJc w:val="left"/>
      <w:pPr>
        <w:ind w:left="2520" w:hanging="360"/>
      </w:pPr>
      <w:rPr>
        <w:rFonts w:ascii="Symbol" w:hAnsi="Symbol" w:hint="default"/>
      </w:rPr>
    </w:lvl>
    <w:lvl w:ilvl="4" w:tplc="68F4F17E" w:tentative="1">
      <w:start w:val="1"/>
      <w:numFmt w:val="bullet"/>
      <w:lvlText w:val="o"/>
      <w:lvlJc w:val="left"/>
      <w:pPr>
        <w:ind w:left="3240" w:hanging="360"/>
      </w:pPr>
      <w:rPr>
        <w:rFonts w:ascii="Courier New" w:hAnsi="Courier New" w:cs="Courier New" w:hint="default"/>
      </w:rPr>
    </w:lvl>
    <w:lvl w:ilvl="5" w:tplc="15CA5568" w:tentative="1">
      <w:start w:val="1"/>
      <w:numFmt w:val="bullet"/>
      <w:lvlText w:val=""/>
      <w:lvlJc w:val="left"/>
      <w:pPr>
        <w:ind w:left="3960" w:hanging="360"/>
      </w:pPr>
      <w:rPr>
        <w:rFonts w:ascii="Wingdings" w:hAnsi="Wingdings" w:hint="default"/>
      </w:rPr>
    </w:lvl>
    <w:lvl w:ilvl="6" w:tplc="CB563E0E" w:tentative="1">
      <w:start w:val="1"/>
      <w:numFmt w:val="bullet"/>
      <w:lvlText w:val=""/>
      <w:lvlJc w:val="left"/>
      <w:pPr>
        <w:ind w:left="4680" w:hanging="360"/>
      </w:pPr>
      <w:rPr>
        <w:rFonts w:ascii="Symbol" w:hAnsi="Symbol" w:hint="default"/>
      </w:rPr>
    </w:lvl>
    <w:lvl w:ilvl="7" w:tplc="2370F87C" w:tentative="1">
      <w:start w:val="1"/>
      <w:numFmt w:val="bullet"/>
      <w:lvlText w:val="o"/>
      <w:lvlJc w:val="left"/>
      <w:pPr>
        <w:ind w:left="5400" w:hanging="360"/>
      </w:pPr>
      <w:rPr>
        <w:rFonts w:ascii="Courier New" w:hAnsi="Courier New" w:cs="Courier New" w:hint="default"/>
      </w:rPr>
    </w:lvl>
    <w:lvl w:ilvl="8" w:tplc="76505C5E" w:tentative="1">
      <w:start w:val="1"/>
      <w:numFmt w:val="bullet"/>
      <w:lvlText w:val=""/>
      <w:lvlJc w:val="left"/>
      <w:pPr>
        <w:ind w:left="6120" w:hanging="360"/>
      </w:pPr>
      <w:rPr>
        <w:rFonts w:ascii="Wingdings" w:hAnsi="Wingdings" w:hint="default"/>
      </w:rPr>
    </w:lvl>
  </w:abstractNum>
  <w:abstractNum w:abstractNumId="52" w15:restartNumberingAfterBreak="0">
    <w:nsid w:val="3DE07867"/>
    <w:multiLevelType w:val="hybridMultilevel"/>
    <w:tmpl w:val="287CA6B6"/>
    <w:lvl w:ilvl="0" w:tplc="7F08DEF2">
      <w:numFmt w:val="bullet"/>
      <w:lvlText w:val="-"/>
      <w:lvlJc w:val="left"/>
      <w:pPr>
        <w:ind w:left="720" w:hanging="360"/>
      </w:pPr>
      <w:rPr>
        <w:rFonts w:ascii="Arial" w:eastAsia="Times New Roman" w:hAnsi="Arial" w:cs="Arial" w:hint="default"/>
      </w:rPr>
    </w:lvl>
    <w:lvl w:ilvl="1" w:tplc="9BFA5E58" w:tentative="1">
      <w:start w:val="1"/>
      <w:numFmt w:val="bullet"/>
      <w:lvlText w:val="o"/>
      <w:lvlJc w:val="left"/>
      <w:pPr>
        <w:ind w:left="1440" w:hanging="360"/>
      </w:pPr>
      <w:rPr>
        <w:rFonts w:ascii="Courier New" w:hAnsi="Courier New" w:cs="Courier New" w:hint="default"/>
      </w:rPr>
    </w:lvl>
    <w:lvl w:ilvl="2" w:tplc="C802982E" w:tentative="1">
      <w:start w:val="1"/>
      <w:numFmt w:val="bullet"/>
      <w:lvlText w:val=""/>
      <w:lvlJc w:val="left"/>
      <w:pPr>
        <w:ind w:left="2160" w:hanging="360"/>
      </w:pPr>
      <w:rPr>
        <w:rFonts w:ascii="Wingdings" w:hAnsi="Wingdings" w:hint="default"/>
      </w:rPr>
    </w:lvl>
    <w:lvl w:ilvl="3" w:tplc="AE3EF3F6" w:tentative="1">
      <w:start w:val="1"/>
      <w:numFmt w:val="bullet"/>
      <w:lvlText w:val=""/>
      <w:lvlJc w:val="left"/>
      <w:pPr>
        <w:ind w:left="2880" w:hanging="360"/>
      </w:pPr>
      <w:rPr>
        <w:rFonts w:ascii="Symbol" w:hAnsi="Symbol" w:hint="default"/>
      </w:rPr>
    </w:lvl>
    <w:lvl w:ilvl="4" w:tplc="D03624AC" w:tentative="1">
      <w:start w:val="1"/>
      <w:numFmt w:val="bullet"/>
      <w:lvlText w:val="o"/>
      <w:lvlJc w:val="left"/>
      <w:pPr>
        <w:ind w:left="3600" w:hanging="360"/>
      </w:pPr>
      <w:rPr>
        <w:rFonts w:ascii="Courier New" w:hAnsi="Courier New" w:cs="Courier New" w:hint="default"/>
      </w:rPr>
    </w:lvl>
    <w:lvl w:ilvl="5" w:tplc="56E0556C" w:tentative="1">
      <w:start w:val="1"/>
      <w:numFmt w:val="bullet"/>
      <w:lvlText w:val=""/>
      <w:lvlJc w:val="left"/>
      <w:pPr>
        <w:ind w:left="4320" w:hanging="360"/>
      </w:pPr>
      <w:rPr>
        <w:rFonts w:ascii="Wingdings" w:hAnsi="Wingdings" w:hint="default"/>
      </w:rPr>
    </w:lvl>
    <w:lvl w:ilvl="6" w:tplc="9F4A49A6" w:tentative="1">
      <w:start w:val="1"/>
      <w:numFmt w:val="bullet"/>
      <w:lvlText w:val=""/>
      <w:lvlJc w:val="left"/>
      <w:pPr>
        <w:ind w:left="5040" w:hanging="360"/>
      </w:pPr>
      <w:rPr>
        <w:rFonts w:ascii="Symbol" w:hAnsi="Symbol" w:hint="default"/>
      </w:rPr>
    </w:lvl>
    <w:lvl w:ilvl="7" w:tplc="E8BAC18E" w:tentative="1">
      <w:start w:val="1"/>
      <w:numFmt w:val="bullet"/>
      <w:lvlText w:val="o"/>
      <w:lvlJc w:val="left"/>
      <w:pPr>
        <w:ind w:left="5760" w:hanging="360"/>
      </w:pPr>
      <w:rPr>
        <w:rFonts w:ascii="Courier New" w:hAnsi="Courier New" w:cs="Courier New" w:hint="default"/>
      </w:rPr>
    </w:lvl>
    <w:lvl w:ilvl="8" w:tplc="D93A1108" w:tentative="1">
      <w:start w:val="1"/>
      <w:numFmt w:val="bullet"/>
      <w:lvlText w:val=""/>
      <w:lvlJc w:val="left"/>
      <w:pPr>
        <w:ind w:left="6480" w:hanging="360"/>
      </w:pPr>
      <w:rPr>
        <w:rFonts w:ascii="Wingdings" w:hAnsi="Wingdings" w:hint="default"/>
      </w:rPr>
    </w:lvl>
  </w:abstractNum>
  <w:abstractNum w:abstractNumId="53" w15:restartNumberingAfterBreak="0">
    <w:nsid w:val="3ECF5E7F"/>
    <w:multiLevelType w:val="hybridMultilevel"/>
    <w:tmpl w:val="BB38DB14"/>
    <w:lvl w:ilvl="0" w:tplc="0B2E464A">
      <w:start w:val="1"/>
      <w:numFmt w:val="bullet"/>
      <w:pStyle w:val="Bull-3"/>
      <w:lvlText w:val=""/>
      <w:lvlJc w:val="left"/>
      <w:pPr>
        <w:tabs>
          <w:tab w:val="num" w:pos="2421"/>
        </w:tabs>
        <w:ind w:left="2421" w:hanging="360"/>
      </w:pPr>
      <w:rPr>
        <w:rFonts w:ascii="Symbol" w:hAnsi="Symbol" w:hint="default"/>
        <w:b w:val="0"/>
        <w:i w:val="0"/>
        <w:sz w:val="18"/>
        <w:szCs w:val="18"/>
      </w:rPr>
    </w:lvl>
    <w:lvl w:ilvl="1" w:tplc="F196AA62">
      <w:start w:val="1"/>
      <w:numFmt w:val="bullet"/>
      <w:lvlText w:val="o"/>
      <w:lvlJc w:val="left"/>
      <w:pPr>
        <w:tabs>
          <w:tab w:val="num" w:pos="1440"/>
        </w:tabs>
        <w:ind w:left="1440" w:hanging="360"/>
      </w:pPr>
      <w:rPr>
        <w:rFonts w:ascii="Courier New" w:hAnsi="Courier New" w:cs="Courier New" w:hint="default"/>
      </w:rPr>
    </w:lvl>
    <w:lvl w:ilvl="2" w:tplc="15BC2BE4">
      <w:start w:val="1"/>
      <w:numFmt w:val="bullet"/>
      <w:lvlText w:val=""/>
      <w:lvlJc w:val="left"/>
      <w:pPr>
        <w:tabs>
          <w:tab w:val="num" w:pos="2160"/>
        </w:tabs>
        <w:ind w:left="2160" w:hanging="360"/>
      </w:pPr>
      <w:rPr>
        <w:rFonts w:ascii="Wingdings" w:hAnsi="Wingdings" w:hint="default"/>
      </w:rPr>
    </w:lvl>
    <w:lvl w:ilvl="3" w:tplc="3C10B890">
      <w:start w:val="1"/>
      <w:numFmt w:val="bullet"/>
      <w:lvlText w:val=""/>
      <w:lvlJc w:val="left"/>
      <w:pPr>
        <w:tabs>
          <w:tab w:val="num" w:pos="2880"/>
        </w:tabs>
        <w:ind w:left="2880" w:hanging="360"/>
      </w:pPr>
      <w:rPr>
        <w:rFonts w:ascii="Symbol" w:hAnsi="Symbol" w:hint="default"/>
      </w:rPr>
    </w:lvl>
    <w:lvl w:ilvl="4" w:tplc="1A4AFF88" w:tentative="1">
      <w:start w:val="1"/>
      <w:numFmt w:val="bullet"/>
      <w:lvlText w:val="o"/>
      <w:lvlJc w:val="left"/>
      <w:pPr>
        <w:tabs>
          <w:tab w:val="num" w:pos="3600"/>
        </w:tabs>
        <w:ind w:left="3600" w:hanging="360"/>
      </w:pPr>
      <w:rPr>
        <w:rFonts w:ascii="Courier New" w:hAnsi="Courier New" w:cs="Courier New" w:hint="default"/>
      </w:rPr>
    </w:lvl>
    <w:lvl w:ilvl="5" w:tplc="D31099CE" w:tentative="1">
      <w:start w:val="1"/>
      <w:numFmt w:val="bullet"/>
      <w:lvlText w:val=""/>
      <w:lvlJc w:val="left"/>
      <w:pPr>
        <w:tabs>
          <w:tab w:val="num" w:pos="4320"/>
        </w:tabs>
        <w:ind w:left="4320" w:hanging="360"/>
      </w:pPr>
      <w:rPr>
        <w:rFonts w:ascii="Wingdings" w:hAnsi="Wingdings" w:hint="default"/>
      </w:rPr>
    </w:lvl>
    <w:lvl w:ilvl="6" w:tplc="152EDCD4" w:tentative="1">
      <w:start w:val="1"/>
      <w:numFmt w:val="bullet"/>
      <w:lvlText w:val=""/>
      <w:lvlJc w:val="left"/>
      <w:pPr>
        <w:tabs>
          <w:tab w:val="num" w:pos="5040"/>
        </w:tabs>
        <w:ind w:left="5040" w:hanging="360"/>
      </w:pPr>
      <w:rPr>
        <w:rFonts w:ascii="Symbol" w:hAnsi="Symbol" w:hint="default"/>
      </w:rPr>
    </w:lvl>
    <w:lvl w:ilvl="7" w:tplc="5AC21D80" w:tentative="1">
      <w:start w:val="1"/>
      <w:numFmt w:val="bullet"/>
      <w:lvlText w:val="o"/>
      <w:lvlJc w:val="left"/>
      <w:pPr>
        <w:tabs>
          <w:tab w:val="num" w:pos="5760"/>
        </w:tabs>
        <w:ind w:left="5760" w:hanging="360"/>
      </w:pPr>
      <w:rPr>
        <w:rFonts w:ascii="Courier New" w:hAnsi="Courier New" w:cs="Courier New" w:hint="default"/>
      </w:rPr>
    </w:lvl>
    <w:lvl w:ilvl="8" w:tplc="28AE248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2B26AF8"/>
    <w:multiLevelType w:val="multilevel"/>
    <w:tmpl w:val="F6A81CEC"/>
    <w:lvl w:ilvl="0">
      <w:start w:val="2"/>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5" w15:restartNumberingAfterBreak="0">
    <w:nsid w:val="439439DE"/>
    <w:multiLevelType w:val="hybridMultilevel"/>
    <w:tmpl w:val="86782CBA"/>
    <w:lvl w:ilvl="0" w:tplc="1E90C990">
      <w:start w:val="1"/>
      <w:numFmt w:val="bullet"/>
      <w:lvlText w:val=""/>
      <w:lvlJc w:val="left"/>
      <w:pPr>
        <w:ind w:left="420" w:hanging="360"/>
      </w:pPr>
      <w:rPr>
        <w:rFonts w:ascii="Symbol" w:hAnsi="Symbol" w:hint="default"/>
      </w:rPr>
    </w:lvl>
    <w:lvl w:ilvl="1" w:tplc="247023C4" w:tentative="1">
      <w:start w:val="1"/>
      <w:numFmt w:val="lowerLetter"/>
      <w:lvlText w:val="%2."/>
      <w:lvlJc w:val="left"/>
      <w:pPr>
        <w:ind w:left="1140" w:hanging="360"/>
      </w:pPr>
    </w:lvl>
    <w:lvl w:ilvl="2" w:tplc="67128742" w:tentative="1">
      <w:start w:val="1"/>
      <w:numFmt w:val="lowerRoman"/>
      <w:lvlText w:val="%3."/>
      <w:lvlJc w:val="right"/>
      <w:pPr>
        <w:ind w:left="1860" w:hanging="180"/>
      </w:pPr>
    </w:lvl>
    <w:lvl w:ilvl="3" w:tplc="76E82E62" w:tentative="1">
      <w:start w:val="1"/>
      <w:numFmt w:val="decimal"/>
      <w:lvlText w:val="%4."/>
      <w:lvlJc w:val="left"/>
      <w:pPr>
        <w:ind w:left="2580" w:hanging="360"/>
      </w:pPr>
    </w:lvl>
    <w:lvl w:ilvl="4" w:tplc="AD3683BC" w:tentative="1">
      <w:start w:val="1"/>
      <w:numFmt w:val="lowerLetter"/>
      <w:lvlText w:val="%5."/>
      <w:lvlJc w:val="left"/>
      <w:pPr>
        <w:ind w:left="3300" w:hanging="360"/>
      </w:pPr>
    </w:lvl>
    <w:lvl w:ilvl="5" w:tplc="41803E40" w:tentative="1">
      <w:start w:val="1"/>
      <w:numFmt w:val="lowerRoman"/>
      <w:lvlText w:val="%6."/>
      <w:lvlJc w:val="right"/>
      <w:pPr>
        <w:ind w:left="4020" w:hanging="180"/>
      </w:pPr>
    </w:lvl>
    <w:lvl w:ilvl="6" w:tplc="AC8CF632" w:tentative="1">
      <w:start w:val="1"/>
      <w:numFmt w:val="decimal"/>
      <w:lvlText w:val="%7."/>
      <w:lvlJc w:val="left"/>
      <w:pPr>
        <w:ind w:left="4740" w:hanging="360"/>
      </w:pPr>
    </w:lvl>
    <w:lvl w:ilvl="7" w:tplc="6AA00A12" w:tentative="1">
      <w:start w:val="1"/>
      <w:numFmt w:val="lowerLetter"/>
      <w:lvlText w:val="%8."/>
      <w:lvlJc w:val="left"/>
      <w:pPr>
        <w:ind w:left="5460" w:hanging="360"/>
      </w:pPr>
    </w:lvl>
    <w:lvl w:ilvl="8" w:tplc="9E3879BC" w:tentative="1">
      <w:start w:val="1"/>
      <w:numFmt w:val="lowerRoman"/>
      <w:lvlText w:val="%9."/>
      <w:lvlJc w:val="right"/>
      <w:pPr>
        <w:ind w:left="6180" w:hanging="180"/>
      </w:pPr>
    </w:lvl>
  </w:abstractNum>
  <w:abstractNum w:abstractNumId="56" w15:restartNumberingAfterBreak="0">
    <w:nsid w:val="48A65DDA"/>
    <w:multiLevelType w:val="hybridMultilevel"/>
    <w:tmpl w:val="3A482D96"/>
    <w:lvl w:ilvl="0" w:tplc="921A595A">
      <w:start w:val="1"/>
      <w:numFmt w:val="bullet"/>
      <w:lvlText w:val=""/>
      <w:lvlJc w:val="left"/>
      <w:pPr>
        <w:ind w:left="720" w:hanging="360"/>
      </w:pPr>
      <w:rPr>
        <w:rFonts w:ascii="Symbol" w:hAnsi="Symbol" w:hint="default"/>
      </w:rPr>
    </w:lvl>
    <w:lvl w:ilvl="1" w:tplc="25D6D80E" w:tentative="1">
      <w:start w:val="1"/>
      <w:numFmt w:val="bullet"/>
      <w:lvlText w:val="o"/>
      <w:lvlJc w:val="left"/>
      <w:pPr>
        <w:ind w:left="1440" w:hanging="360"/>
      </w:pPr>
      <w:rPr>
        <w:rFonts w:ascii="Courier New" w:hAnsi="Courier New" w:cs="Courier New" w:hint="default"/>
      </w:rPr>
    </w:lvl>
    <w:lvl w:ilvl="2" w:tplc="3718E622" w:tentative="1">
      <w:start w:val="1"/>
      <w:numFmt w:val="bullet"/>
      <w:lvlText w:val=""/>
      <w:lvlJc w:val="left"/>
      <w:pPr>
        <w:ind w:left="2160" w:hanging="360"/>
      </w:pPr>
      <w:rPr>
        <w:rFonts w:ascii="Wingdings" w:hAnsi="Wingdings" w:hint="default"/>
      </w:rPr>
    </w:lvl>
    <w:lvl w:ilvl="3" w:tplc="54D623E4" w:tentative="1">
      <w:start w:val="1"/>
      <w:numFmt w:val="bullet"/>
      <w:lvlText w:val=""/>
      <w:lvlJc w:val="left"/>
      <w:pPr>
        <w:ind w:left="2880" w:hanging="360"/>
      </w:pPr>
      <w:rPr>
        <w:rFonts w:ascii="Symbol" w:hAnsi="Symbol" w:hint="default"/>
      </w:rPr>
    </w:lvl>
    <w:lvl w:ilvl="4" w:tplc="4970AC98" w:tentative="1">
      <w:start w:val="1"/>
      <w:numFmt w:val="bullet"/>
      <w:lvlText w:val="o"/>
      <w:lvlJc w:val="left"/>
      <w:pPr>
        <w:ind w:left="3600" w:hanging="360"/>
      </w:pPr>
      <w:rPr>
        <w:rFonts w:ascii="Courier New" w:hAnsi="Courier New" w:cs="Courier New" w:hint="default"/>
      </w:rPr>
    </w:lvl>
    <w:lvl w:ilvl="5" w:tplc="AE1035DC" w:tentative="1">
      <w:start w:val="1"/>
      <w:numFmt w:val="bullet"/>
      <w:lvlText w:val=""/>
      <w:lvlJc w:val="left"/>
      <w:pPr>
        <w:ind w:left="4320" w:hanging="360"/>
      </w:pPr>
      <w:rPr>
        <w:rFonts w:ascii="Wingdings" w:hAnsi="Wingdings" w:hint="default"/>
      </w:rPr>
    </w:lvl>
    <w:lvl w:ilvl="6" w:tplc="98D6F3FE" w:tentative="1">
      <w:start w:val="1"/>
      <w:numFmt w:val="bullet"/>
      <w:lvlText w:val=""/>
      <w:lvlJc w:val="left"/>
      <w:pPr>
        <w:ind w:left="5040" w:hanging="360"/>
      </w:pPr>
      <w:rPr>
        <w:rFonts w:ascii="Symbol" w:hAnsi="Symbol" w:hint="default"/>
      </w:rPr>
    </w:lvl>
    <w:lvl w:ilvl="7" w:tplc="07F82366" w:tentative="1">
      <w:start w:val="1"/>
      <w:numFmt w:val="bullet"/>
      <w:lvlText w:val="o"/>
      <w:lvlJc w:val="left"/>
      <w:pPr>
        <w:ind w:left="5760" w:hanging="360"/>
      </w:pPr>
      <w:rPr>
        <w:rFonts w:ascii="Courier New" w:hAnsi="Courier New" w:cs="Courier New" w:hint="default"/>
      </w:rPr>
    </w:lvl>
    <w:lvl w:ilvl="8" w:tplc="7B94720E" w:tentative="1">
      <w:start w:val="1"/>
      <w:numFmt w:val="bullet"/>
      <w:lvlText w:val=""/>
      <w:lvlJc w:val="left"/>
      <w:pPr>
        <w:ind w:left="6480" w:hanging="360"/>
      </w:pPr>
      <w:rPr>
        <w:rFonts w:ascii="Wingdings" w:hAnsi="Wingdings" w:hint="default"/>
      </w:rPr>
    </w:lvl>
  </w:abstractNum>
  <w:abstractNum w:abstractNumId="57" w15:restartNumberingAfterBreak="0">
    <w:nsid w:val="49E94103"/>
    <w:multiLevelType w:val="hybridMultilevel"/>
    <w:tmpl w:val="7B4C7802"/>
    <w:lvl w:ilvl="0" w:tplc="EE80266E">
      <w:numFmt w:val="bullet"/>
      <w:lvlText w:val="-"/>
      <w:lvlJc w:val="left"/>
      <w:pPr>
        <w:ind w:left="720" w:hanging="360"/>
      </w:pPr>
      <w:rPr>
        <w:rFonts w:ascii="Arial" w:eastAsia="Times New Roman" w:hAnsi="Arial" w:cs="Arial" w:hint="default"/>
      </w:rPr>
    </w:lvl>
    <w:lvl w:ilvl="1" w:tplc="9AB47812" w:tentative="1">
      <w:start w:val="1"/>
      <w:numFmt w:val="bullet"/>
      <w:lvlText w:val="o"/>
      <w:lvlJc w:val="left"/>
      <w:pPr>
        <w:ind w:left="1440" w:hanging="360"/>
      </w:pPr>
      <w:rPr>
        <w:rFonts w:ascii="Courier New" w:hAnsi="Courier New" w:cs="Courier New" w:hint="default"/>
      </w:rPr>
    </w:lvl>
    <w:lvl w:ilvl="2" w:tplc="A89E53B6" w:tentative="1">
      <w:start w:val="1"/>
      <w:numFmt w:val="bullet"/>
      <w:lvlText w:val=""/>
      <w:lvlJc w:val="left"/>
      <w:pPr>
        <w:ind w:left="2160" w:hanging="360"/>
      </w:pPr>
      <w:rPr>
        <w:rFonts w:ascii="Wingdings" w:hAnsi="Wingdings" w:hint="default"/>
      </w:rPr>
    </w:lvl>
    <w:lvl w:ilvl="3" w:tplc="D14858AA" w:tentative="1">
      <w:start w:val="1"/>
      <w:numFmt w:val="bullet"/>
      <w:lvlText w:val=""/>
      <w:lvlJc w:val="left"/>
      <w:pPr>
        <w:ind w:left="2880" w:hanging="360"/>
      </w:pPr>
      <w:rPr>
        <w:rFonts w:ascii="Symbol" w:hAnsi="Symbol" w:hint="default"/>
      </w:rPr>
    </w:lvl>
    <w:lvl w:ilvl="4" w:tplc="DFBA6530" w:tentative="1">
      <w:start w:val="1"/>
      <w:numFmt w:val="bullet"/>
      <w:lvlText w:val="o"/>
      <w:lvlJc w:val="left"/>
      <w:pPr>
        <w:ind w:left="3600" w:hanging="360"/>
      </w:pPr>
      <w:rPr>
        <w:rFonts w:ascii="Courier New" w:hAnsi="Courier New" w:cs="Courier New" w:hint="default"/>
      </w:rPr>
    </w:lvl>
    <w:lvl w:ilvl="5" w:tplc="69043058" w:tentative="1">
      <w:start w:val="1"/>
      <w:numFmt w:val="bullet"/>
      <w:lvlText w:val=""/>
      <w:lvlJc w:val="left"/>
      <w:pPr>
        <w:ind w:left="4320" w:hanging="360"/>
      </w:pPr>
      <w:rPr>
        <w:rFonts w:ascii="Wingdings" w:hAnsi="Wingdings" w:hint="default"/>
      </w:rPr>
    </w:lvl>
    <w:lvl w:ilvl="6" w:tplc="EC529792" w:tentative="1">
      <w:start w:val="1"/>
      <w:numFmt w:val="bullet"/>
      <w:lvlText w:val=""/>
      <w:lvlJc w:val="left"/>
      <w:pPr>
        <w:ind w:left="5040" w:hanging="360"/>
      </w:pPr>
      <w:rPr>
        <w:rFonts w:ascii="Symbol" w:hAnsi="Symbol" w:hint="default"/>
      </w:rPr>
    </w:lvl>
    <w:lvl w:ilvl="7" w:tplc="4B929CCA" w:tentative="1">
      <w:start w:val="1"/>
      <w:numFmt w:val="bullet"/>
      <w:lvlText w:val="o"/>
      <w:lvlJc w:val="left"/>
      <w:pPr>
        <w:ind w:left="5760" w:hanging="360"/>
      </w:pPr>
      <w:rPr>
        <w:rFonts w:ascii="Courier New" w:hAnsi="Courier New" w:cs="Courier New" w:hint="default"/>
      </w:rPr>
    </w:lvl>
    <w:lvl w:ilvl="8" w:tplc="9EC8FE82" w:tentative="1">
      <w:start w:val="1"/>
      <w:numFmt w:val="bullet"/>
      <w:lvlText w:val=""/>
      <w:lvlJc w:val="left"/>
      <w:pPr>
        <w:ind w:left="6480" w:hanging="360"/>
      </w:pPr>
      <w:rPr>
        <w:rFonts w:ascii="Wingdings" w:hAnsi="Wingdings" w:hint="default"/>
      </w:rPr>
    </w:lvl>
  </w:abstractNum>
  <w:abstractNum w:abstractNumId="58" w15:restartNumberingAfterBreak="0">
    <w:nsid w:val="4B6770DF"/>
    <w:multiLevelType w:val="hybridMultilevel"/>
    <w:tmpl w:val="74CE8C7C"/>
    <w:lvl w:ilvl="0" w:tplc="7BDAB812">
      <w:start w:val="2"/>
      <w:numFmt w:val="bullet"/>
      <w:lvlText w:val="-"/>
      <w:lvlJc w:val="left"/>
      <w:pPr>
        <w:ind w:left="420" w:hanging="360"/>
      </w:pPr>
      <w:rPr>
        <w:rFonts w:ascii="Arial" w:eastAsia="Times New Roman" w:hAnsi="Arial" w:cs="Arial" w:hint="default"/>
        <w:lang w:val="sl-SI"/>
      </w:rPr>
    </w:lvl>
    <w:lvl w:ilvl="1" w:tplc="16D64FF2">
      <w:start w:val="1"/>
      <w:numFmt w:val="bullet"/>
      <w:lvlText w:val="o"/>
      <w:lvlJc w:val="left"/>
      <w:pPr>
        <w:ind w:left="1140" w:hanging="360"/>
      </w:pPr>
      <w:rPr>
        <w:rFonts w:ascii="Courier New" w:hAnsi="Courier New" w:cs="Courier New" w:hint="default"/>
      </w:rPr>
    </w:lvl>
    <w:lvl w:ilvl="2" w:tplc="5B5EB042" w:tentative="1">
      <w:start w:val="1"/>
      <w:numFmt w:val="bullet"/>
      <w:lvlText w:val=""/>
      <w:lvlJc w:val="left"/>
      <w:pPr>
        <w:ind w:left="1860" w:hanging="360"/>
      </w:pPr>
      <w:rPr>
        <w:rFonts w:ascii="Wingdings" w:hAnsi="Wingdings" w:hint="default"/>
      </w:rPr>
    </w:lvl>
    <w:lvl w:ilvl="3" w:tplc="699C017E" w:tentative="1">
      <w:start w:val="1"/>
      <w:numFmt w:val="bullet"/>
      <w:lvlText w:val=""/>
      <w:lvlJc w:val="left"/>
      <w:pPr>
        <w:ind w:left="2580" w:hanging="360"/>
      </w:pPr>
      <w:rPr>
        <w:rFonts w:ascii="Symbol" w:hAnsi="Symbol" w:hint="default"/>
      </w:rPr>
    </w:lvl>
    <w:lvl w:ilvl="4" w:tplc="841E07F4" w:tentative="1">
      <w:start w:val="1"/>
      <w:numFmt w:val="bullet"/>
      <w:lvlText w:val="o"/>
      <w:lvlJc w:val="left"/>
      <w:pPr>
        <w:ind w:left="3300" w:hanging="360"/>
      </w:pPr>
      <w:rPr>
        <w:rFonts w:ascii="Courier New" w:hAnsi="Courier New" w:cs="Courier New" w:hint="default"/>
      </w:rPr>
    </w:lvl>
    <w:lvl w:ilvl="5" w:tplc="731C61E6" w:tentative="1">
      <w:start w:val="1"/>
      <w:numFmt w:val="bullet"/>
      <w:lvlText w:val=""/>
      <w:lvlJc w:val="left"/>
      <w:pPr>
        <w:ind w:left="4020" w:hanging="360"/>
      </w:pPr>
      <w:rPr>
        <w:rFonts w:ascii="Wingdings" w:hAnsi="Wingdings" w:hint="default"/>
      </w:rPr>
    </w:lvl>
    <w:lvl w:ilvl="6" w:tplc="240AEFE2" w:tentative="1">
      <w:start w:val="1"/>
      <w:numFmt w:val="bullet"/>
      <w:lvlText w:val=""/>
      <w:lvlJc w:val="left"/>
      <w:pPr>
        <w:ind w:left="4740" w:hanging="360"/>
      </w:pPr>
      <w:rPr>
        <w:rFonts w:ascii="Symbol" w:hAnsi="Symbol" w:hint="default"/>
      </w:rPr>
    </w:lvl>
    <w:lvl w:ilvl="7" w:tplc="393657B6" w:tentative="1">
      <w:start w:val="1"/>
      <w:numFmt w:val="bullet"/>
      <w:lvlText w:val="o"/>
      <w:lvlJc w:val="left"/>
      <w:pPr>
        <w:ind w:left="5460" w:hanging="360"/>
      </w:pPr>
      <w:rPr>
        <w:rFonts w:ascii="Courier New" w:hAnsi="Courier New" w:cs="Courier New" w:hint="default"/>
      </w:rPr>
    </w:lvl>
    <w:lvl w:ilvl="8" w:tplc="3814C87A" w:tentative="1">
      <w:start w:val="1"/>
      <w:numFmt w:val="bullet"/>
      <w:lvlText w:val=""/>
      <w:lvlJc w:val="left"/>
      <w:pPr>
        <w:ind w:left="6180" w:hanging="360"/>
      </w:pPr>
      <w:rPr>
        <w:rFonts w:ascii="Wingdings" w:hAnsi="Wingdings" w:hint="default"/>
      </w:rPr>
    </w:lvl>
  </w:abstractNum>
  <w:abstractNum w:abstractNumId="59"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60"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1" w15:restartNumberingAfterBreak="0">
    <w:nsid w:val="50D302B1"/>
    <w:multiLevelType w:val="hybridMultilevel"/>
    <w:tmpl w:val="FE00C8AE"/>
    <w:lvl w:ilvl="0" w:tplc="BECE8ACA">
      <w:start w:val="1"/>
      <w:numFmt w:val="bullet"/>
      <w:pStyle w:val="tablebullet"/>
      <w:lvlText w:val=""/>
      <w:lvlJc w:val="left"/>
      <w:pPr>
        <w:tabs>
          <w:tab w:val="num" w:pos="360"/>
        </w:tabs>
        <w:ind w:left="216" w:hanging="216"/>
      </w:pPr>
      <w:rPr>
        <w:rFonts w:ascii="Wingdings" w:hAnsi="Wingdings" w:hint="default"/>
        <w:color w:val="000000"/>
        <w:sz w:val="20"/>
      </w:rPr>
    </w:lvl>
    <w:lvl w:ilvl="1" w:tplc="E55C8F28" w:tentative="1">
      <w:start w:val="1"/>
      <w:numFmt w:val="bullet"/>
      <w:lvlText w:val="o"/>
      <w:lvlJc w:val="left"/>
      <w:pPr>
        <w:tabs>
          <w:tab w:val="num" w:pos="1440"/>
        </w:tabs>
        <w:ind w:left="1440" w:hanging="360"/>
      </w:pPr>
      <w:rPr>
        <w:rFonts w:ascii="Courier New" w:hAnsi="Courier New" w:hint="default"/>
      </w:rPr>
    </w:lvl>
    <w:lvl w:ilvl="2" w:tplc="970660D8" w:tentative="1">
      <w:start w:val="1"/>
      <w:numFmt w:val="bullet"/>
      <w:lvlText w:val=""/>
      <w:lvlJc w:val="left"/>
      <w:pPr>
        <w:tabs>
          <w:tab w:val="num" w:pos="2160"/>
        </w:tabs>
        <w:ind w:left="2160" w:hanging="360"/>
      </w:pPr>
      <w:rPr>
        <w:rFonts w:ascii="Wingdings" w:hAnsi="Wingdings" w:hint="default"/>
      </w:rPr>
    </w:lvl>
    <w:lvl w:ilvl="3" w:tplc="ADDEA450" w:tentative="1">
      <w:start w:val="1"/>
      <w:numFmt w:val="bullet"/>
      <w:lvlText w:val=""/>
      <w:lvlJc w:val="left"/>
      <w:pPr>
        <w:tabs>
          <w:tab w:val="num" w:pos="2880"/>
        </w:tabs>
        <w:ind w:left="2880" w:hanging="360"/>
      </w:pPr>
      <w:rPr>
        <w:rFonts w:ascii="Symbol" w:hAnsi="Symbol" w:hint="default"/>
      </w:rPr>
    </w:lvl>
    <w:lvl w:ilvl="4" w:tplc="0870249A" w:tentative="1">
      <w:start w:val="1"/>
      <w:numFmt w:val="bullet"/>
      <w:lvlText w:val="o"/>
      <w:lvlJc w:val="left"/>
      <w:pPr>
        <w:tabs>
          <w:tab w:val="num" w:pos="3600"/>
        </w:tabs>
        <w:ind w:left="3600" w:hanging="360"/>
      </w:pPr>
      <w:rPr>
        <w:rFonts w:ascii="Courier New" w:hAnsi="Courier New" w:hint="default"/>
      </w:rPr>
    </w:lvl>
    <w:lvl w:ilvl="5" w:tplc="99FE2D08" w:tentative="1">
      <w:start w:val="1"/>
      <w:numFmt w:val="bullet"/>
      <w:lvlText w:val=""/>
      <w:lvlJc w:val="left"/>
      <w:pPr>
        <w:tabs>
          <w:tab w:val="num" w:pos="4320"/>
        </w:tabs>
        <w:ind w:left="4320" w:hanging="360"/>
      </w:pPr>
      <w:rPr>
        <w:rFonts w:ascii="Wingdings" w:hAnsi="Wingdings" w:hint="default"/>
      </w:rPr>
    </w:lvl>
    <w:lvl w:ilvl="6" w:tplc="D2689D58" w:tentative="1">
      <w:start w:val="1"/>
      <w:numFmt w:val="bullet"/>
      <w:lvlText w:val=""/>
      <w:lvlJc w:val="left"/>
      <w:pPr>
        <w:tabs>
          <w:tab w:val="num" w:pos="5040"/>
        </w:tabs>
        <w:ind w:left="5040" w:hanging="360"/>
      </w:pPr>
      <w:rPr>
        <w:rFonts w:ascii="Symbol" w:hAnsi="Symbol" w:hint="default"/>
      </w:rPr>
    </w:lvl>
    <w:lvl w:ilvl="7" w:tplc="DE68E126" w:tentative="1">
      <w:start w:val="1"/>
      <w:numFmt w:val="bullet"/>
      <w:lvlText w:val="o"/>
      <w:lvlJc w:val="left"/>
      <w:pPr>
        <w:tabs>
          <w:tab w:val="num" w:pos="5760"/>
        </w:tabs>
        <w:ind w:left="5760" w:hanging="360"/>
      </w:pPr>
      <w:rPr>
        <w:rFonts w:ascii="Courier New" w:hAnsi="Courier New" w:hint="default"/>
      </w:rPr>
    </w:lvl>
    <w:lvl w:ilvl="8" w:tplc="1430DA5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3E5454"/>
    <w:multiLevelType w:val="multilevel"/>
    <w:tmpl w:val="A36E3A7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256032C"/>
    <w:multiLevelType w:val="hybridMultilevel"/>
    <w:tmpl w:val="ACD4DB80"/>
    <w:lvl w:ilvl="0" w:tplc="57A0EFCC">
      <w:start w:val="2"/>
      <w:numFmt w:val="bullet"/>
      <w:lvlText w:val="-"/>
      <w:lvlJc w:val="left"/>
      <w:pPr>
        <w:ind w:left="720" w:hanging="360"/>
      </w:pPr>
      <w:rPr>
        <w:rFonts w:ascii="Arial" w:eastAsia="Times New Roman" w:hAnsi="Arial" w:cs="Arial" w:hint="default"/>
        <w:lang w:val="sl-SI"/>
      </w:rPr>
    </w:lvl>
    <w:lvl w:ilvl="1" w:tplc="F2740026">
      <w:start w:val="1"/>
      <w:numFmt w:val="bullet"/>
      <w:lvlText w:val="o"/>
      <w:lvlJc w:val="left"/>
      <w:pPr>
        <w:ind w:left="1440" w:hanging="360"/>
      </w:pPr>
      <w:rPr>
        <w:rFonts w:ascii="Courier New" w:hAnsi="Courier New" w:cs="Courier New" w:hint="default"/>
      </w:rPr>
    </w:lvl>
    <w:lvl w:ilvl="2" w:tplc="EEE43BD8">
      <w:start w:val="1"/>
      <w:numFmt w:val="bullet"/>
      <w:lvlText w:val=""/>
      <w:lvlJc w:val="left"/>
      <w:pPr>
        <w:ind w:left="2160" w:hanging="360"/>
      </w:pPr>
      <w:rPr>
        <w:rFonts w:ascii="Wingdings" w:hAnsi="Wingdings" w:hint="default"/>
      </w:rPr>
    </w:lvl>
    <w:lvl w:ilvl="3" w:tplc="412A55F2" w:tentative="1">
      <w:start w:val="1"/>
      <w:numFmt w:val="bullet"/>
      <w:lvlText w:val=""/>
      <w:lvlJc w:val="left"/>
      <w:pPr>
        <w:ind w:left="2880" w:hanging="360"/>
      </w:pPr>
      <w:rPr>
        <w:rFonts w:ascii="Symbol" w:hAnsi="Symbol" w:hint="default"/>
      </w:rPr>
    </w:lvl>
    <w:lvl w:ilvl="4" w:tplc="9D64B16A" w:tentative="1">
      <w:start w:val="1"/>
      <w:numFmt w:val="bullet"/>
      <w:lvlText w:val="o"/>
      <w:lvlJc w:val="left"/>
      <w:pPr>
        <w:ind w:left="3600" w:hanging="360"/>
      </w:pPr>
      <w:rPr>
        <w:rFonts w:ascii="Courier New" w:hAnsi="Courier New" w:cs="Courier New" w:hint="default"/>
      </w:rPr>
    </w:lvl>
    <w:lvl w:ilvl="5" w:tplc="AAD88C32" w:tentative="1">
      <w:start w:val="1"/>
      <w:numFmt w:val="bullet"/>
      <w:lvlText w:val=""/>
      <w:lvlJc w:val="left"/>
      <w:pPr>
        <w:ind w:left="4320" w:hanging="360"/>
      </w:pPr>
      <w:rPr>
        <w:rFonts w:ascii="Wingdings" w:hAnsi="Wingdings" w:hint="default"/>
      </w:rPr>
    </w:lvl>
    <w:lvl w:ilvl="6" w:tplc="FA96EB3E" w:tentative="1">
      <w:start w:val="1"/>
      <w:numFmt w:val="bullet"/>
      <w:lvlText w:val=""/>
      <w:lvlJc w:val="left"/>
      <w:pPr>
        <w:ind w:left="5040" w:hanging="360"/>
      </w:pPr>
      <w:rPr>
        <w:rFonts w:ascii="Symbol" w:hAnsi="Symbol" w:hint="default"/>
      </w:rPr>
    </w:lvl>
    <w:lvl w:ilvl="7" w:tplc="61267AA0" w:tentative="1">
      <w:start w:val="1"/>
      <w:numFmt w:val="bullet"/>
      <w:lvlText w:val="o"/>
      <w:lvlJc w:val="left"/>
      <w:pPr>
        <w:ind w:left="5760" w:hanging="360"/>
      </w:pPr>
      <w:rPr>
        <w:rFonts w:ascii="Courier New" w:hAnsi="Courier New" w:cs="Courier New" w:hint="default"/>
      </w:rPr>
    </w:lvl>
    <w:lvl w:ilvl="8" w:tplc="EE467AF8" w:tentative="1">
      <w:start w:val="1"/>
      <w:numFmt w:val="bullet"/>
      <w:lvlText w:val=""/>
      <w:lvlJc w:val="left"/>
      <w:pPr>
        <w:ind w:left="6480" w:hanging="360"/>
      </w:pPr>
      <w:rPr>
        <w:rFonts w:ascii="Wingdings" w:hAnsi="Wingdings" w:hint="default"/>
      </w:rPr>
    </w:lvl>
  </w:abstractNum>
  <w:abstractNum w:abstractNumId="64" w15:restartNumberingAfterBreak="0">
    <w:nsid w:val="55F843A3"/>
    <w:multiLevelType w:val="hybridMultilevel"/>
    <w:tmpl w:val="2A543DA6"/>
    <w:lvl w:ilvl="0" w:tplc="8BBE6608">
      <w:start w:val="1"/>
      <w:numFmt w:val="bullet"/>
      <w:pStyle w:val="StyleBold"/>
      <w:lvlText w:val=""/>
      <w:lvlJc w:val="left"/>
      <w:pPr>
        <w:tabs>
          <w:tab w:val="num" w:pos="360"/>
        </w:tabs>
        <w:ind w:left="360" w:hanging="360"/>
      </w:pPr>
      <w:rPr>
        <w:rFonts w:ascii="Symbol" w:hAnsi="Symbol" w:hint="default"/>
      </w:rPr>
    </w:lvl>
    <w:lvl w:ilvl="1" w:tplc="C0040C10">
      <w:start w:val="1"/>
      <w:numFmt w:val="bullet"/>
      <w:lvlText w:val="o"/>
      <w:lvlJc w:val="left"/>
      <w:pPr>
        <w:tabs>
          <w:tab w:val="num" w:pos="1080"/>
        </w:tabs>
        <w:ind w:left="1080" w:hanging="360"/>
      </w:pPr>
      <w:rPr>
        <w:rFonts w:ascii="Courier New" w:hAnsi="Courier New" w:cs="Courier New" w:hint="default"/>
      </w:rPr>
    </w:lvl>
    <w:lvl w:ilvl="2" w:tplc="15826FD8" w:tentative="1">
      <w:start w:val="1"/>
      <w:numFmt w:val="bullet"/>
      <w:lvlText w:val=""/>
      <w:lvlJc w:val="left"/>
      <w:pPr>
        <w:tabs>
          <w:tab w:val="num" w:pos="1800"/>
        </w:tabs>
        <w:ind w:left="1800" w:hanging="360"/>
      </w:pPr>
      <w:rPr>
        <w:rFonts w:ascii="Wingdings" w:hAnsi="Wingdings" w:hint="default"/>
      </w:rPr>
    </w:lvl>
    <w:lvl w:ilvl="3" w:tplc="17CA2A52" w:tentative="1">
      <w:start w:val="1"/>
      <w:numFmt w:val="bullet"/>
      <w:lvlText w:val=""/>
      <w:lvlJc w:val="left"/>
      <w:pPr>
        <w:tabs>
          <w:tab w:val="num" w:pos="2520"/>
        </w:tabs>
        <w:ind w:left="2520" w:hanging="360"/>
      </w:pPr>
      <w:rPr>
        <w:rFonts w:ascii="Symbol" w:hAnsi="Symbol" w:hint="default"/>
      </w:rPr>
    </w:lvl>
    <w:lvl w:ilvl="4" w:tplc="DF543C8A" w:tentative="1">
      <w:start w:val="1"/>
      <w:numFmt w:val="bullet"/>
      <w:lvlText w:val="o"/>
      <w:lvlJc w:val="left"/>
      <w:pPr>
        <w:tabs>
          <w:tab w:val="num" w:pos="3240"/>
        </w:tabs>
        <w:ind w:left="3240" w:hanging="360"/>
      </w:pPr>
      <w:rPr>
        <w:rFonts w:ascii="Courier New" w:hAnsi="Courier New" w:cs="Courier New" w:hint="default"/>
      </w:rPr>
    </w:lvl>
    <w:lvl w:ilvl="5" w:tplc="F260DCFA" w:tentative="1">
      <w:start w:val="1"/>
      <w:numFmt w:val="bullet"/>
      <w:lvlText w:val=""/>
      <w:lvlJc w:val="left"/>
      <w:pPr>
        <w:tabs>
          <w:tab w:val="num" w:pos="3960"/>
        </w:tabs>
        <w:ind w:left="3960" w:hanging="360"/>
      </w:pPr>
      <w:rPr>
        <w:rFonts w:ascii="Wingdings" w:hAnsi="Wingdings" w:hint="default"/>
      </w:rPr>
    </w:lvl>
    <w:lvl w:ilvl="6" w:tplc="FD8EDA6A" w:tentative="1">
      <w:start w:val="1"/>
      <w:numFmt w:val="bullet"/>
      <w:lvlText w:val=""/>
      <w:lvlJc w:val="left"/>
      <w:pPr>
        <w:tabs>
          <w:tab w:val="num" w:pos="4680"/>
        </w:tabs>
        <w:ind w:left="4680" w:hanging="360"/>
      </w:pPr>
      <w:rPr>
        <w:rFonts w:ascii="Symbol" w:hAnsi="Symbol" w:hint="default"/>
      </w:rPr>
    </w:lvl>
    <w:lvl w:ilvl="7" w:tplc="94921708" w:tentative="1">
      <w:start w:val="1"/>
      <w:numFmt w:val="bullet"/>
      <w:lvlText w:val="o"/>
      <w:lvlJc w:val="left"/>
      <w:pPr>
        <w:tabs>
          <w:tab w:val="num" w:pos="5400"/>
        </w:tabs>
        <w:ind w:left="5400" w:hanging="360"/>
      </w:pPr>
      <w:rPr>
        <w:rFonts w:ascii="Courier New" w:hAnsi="Courier New" w:cs="Courier New" w:hint="default"/>
      </w:rPr>
    </w:lvl>
    <w:lvl w:ilvl="8" w:tplc="FEEEB132"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C4467C6"/>
    <w:multiLevelType w:val="hybridMultilevel"/>
    <w:tmpl w:val="F7786E54"/>
    <w:lvl w:ilvl="0" w:tplc="65B2EEEE">
      <w:start w:val="6"/>
      <w:numFmt w:val="decimal"/>
      <w:lvlText w:val="%1."/>
      <w:lvlJc w:val="left"/>
      <w:pPr>
        <w:ind w:left="1206" w:hanging="360"/>
      </w:pPr>
      <w:rPr>
        <w:rFonts w:hint="default"/>
      </w:rPr>
    </w:lvl>
    <w:lvl w:ilvl="1" w:tplc="A46440FE" w:tentative="1">
      <w:start w:val="1"/>
      <w:numFmt w:val="lowerLetter"/>
      <w:lvlText w:val="%2."/>
      <w:lvlJc w:val="left"/>
      <w:pPr>
        <w:ind w:left="1926" w:hanging="360"/>
      </w:pPr>
    </w:lvl>
    <w:lvl w:ilvl="2" w:tplc="D25E0876" w:tentative="1">
      <w:start w:val="1"/>
      <w:numFmt w:val="lowerRoman"/>
      <w:lvlText w:val="%3."/>
      <w:lvlJc w:val="right"/>
      <w:pPr>
        <w:ind w:left="2646" w:hanging="180"/>
      </w:pPr>
    </w:lvl>
    <w:lvl w:ilvl="3" w:tplc="12F2278C" w:tentative="1">
      <w:start w:val="1"/>
      <w:numFmt w:val="decimal"/>
      <w:lvlText w:val="%4."/>
      <w:lvlJc w:val="left"/>
      <w:pPr>
        <w:ind w:left="3366" w:hanging="360"/>
      </w:pPr>
    </w:lvl>
    <w:lvl w:ilvl="4" w:tplc="7E5E398A" w:tentative="1">
      <w:start w:val="1"/>
      <w:numFmt w:val="lowerLetter"/>
      <w:lvlText w:val="%5."/>
      <w:lvlJc w:val="left"/>
      <w:pPr>
        <w:ind w:left="4086" w:hanging="360"/>
      </w:pPr>
    </w:lvl>
    <w:lvl w:ilvl="5" w:tplc="C50254DA" w:tentative="1">
      <w:start w:val="1"/>
      <w:numFmt w:val="lowerRoman"/>
      <w:lvlText w:val="%6."/>
      <w:lvlJc w:val="right"/>
      <w:pPr>
        <w:ind w:left="4806" w:hanging="180"/>
      </w:pPr>
    </w:lvl>
    <w:lvl w:ilvl="6" w:tplc="C6FAE44A" w:tentative="1">
      <w:start w:val="1"/>
      <w:numFmt w:val="decimal"/>
      <w:lvlText w:val="%7."/>
      <w:lvlJc w:val="left"/>
      <w:pPr>
        <w:ind w:left="5526" w:hanging="360"/>
      </w:pPr>
    </w:lvl>
    <w:lvl w:ilvl="7" w:tplc="9198F79C" w:tentative="1">
      <w:start w:val="1"/>
      <w:numFmt w:val="lowerLetter"/>
      <w:lvlText w:val="%8."/>
      <w:lvlJc w:val="left"/>
      <w:pPr>
        <w:ind w:left="6246" w:hanging="360"/>
      </w:pPr>
    </w:lvl>
    <w:lvl w:ilvl="8" w:tplc="D8389DD0" w:tentative="1">
      <w:start w:val="1"/>
      <w:numFmt w:val="lowerRoman"/>
      <w:lvlText w:val="%9."/>
      <w:lvlJc w:val="right"/>
      <w:pPr>
        <w:ind w:left="6966" w:hanging="180"/>
      </w:pPr>
    </w:lvl>
  </w:abstractNum>
  <w:abstractNum w:abstractNumId="66"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67" w15:restartNumberingAfterBreak="0">
    <w:nsid w:val="5F730E03"/>
    <w:multiLevelType w:val="hybridMultilevel"/>
    <w:tmpl w:val="D9985322"/>
    <w:lvl w:ilvl="0" w:tplc="5EE83EB2">
      <w:start w:val="1"/>
      <w:numFmt w:val="decimal"/>
      <w:lvlText w:val="%1."/>
      <w:lvlJc w:val="left"/>
      <w:pPr>
        <w:ind w:left="720" w:hanging="360"/>
      </w:pPr>
      <w:rPr>
        <w:rFonts w:ascii="Arial" w:hAnsi="Arial" w:cs="Arial" w:hint="default"/>
      </w:rPr>
    </w:lvl>
    <w:lvl w:ilvl="1" w:tplc="C81EA840" w:tentative="1">
      <w:start w:val="1"/>
      <w:numFmt w:val="lowerLetter"/>
      <w:lvlText w:val="%2."/>
      <w:lvlJc w:val="left"/>
      <w:pPr>
        <w:ind w:left="1440" w:hanging="360"/>
      </w:pPr>
    </w:lvl>
    <w:lvl w:ilvl="2" w:tplc="53B6F83E" w:tentative="1">
      <w:start w:val="1"/>
      <w:numFmt w:val="lowerRoman"/>
      <w:lvlText w:val="%3."/>
      <w:lvlJc w:val="right"/>
      <w:pPr>
        <w:ind w:left="2160" w:hanging="180"/>
      </w:pPr>
    </w:lvl>
    <w:lvl w:ilvl="3" w:tplc="1B306040" w:tentative="1">
      <w:start w:val="1"/>
      <w:numFmt w:val="decimal"/>
      <w:lvlText w:val="%4."/>
      <w:lvlJc w:val="left"/>
      <w:pPr>
        <w:ind w:left="2880" w:hanging="360"/>
      </w:pPr>
    </w:lvl>
    <w:lvl w:ilvl="4" w:tplc="EDDE0C62" w:tentative="1">
      <w:start w:val="1"/>
      <w:numFmt w:val="lowerLetter"/>
      <w:lvlText w:val="%5."/>
      <w:lvlJc w:val="left"/>
      <w:pPr>
        <w:ind w:left="3600" w:hanging="360"/>
      </w:pPr>
    </w:lvl>
    <w:lvl w:ilvl="5" w:tplc="7B9A6996" w:tentative="1">
      <w:start w:val="1"/>
      <w:numFmt w:val="lowerRoman"/>
      <w:lvlText w:val="%6."/>
      <w:lvlJc w:val="right"/>
      <w:pPr>
        <w:ind w:left="4320" w:hanging="180"/>
      </w:pPr>
    </w:lvl>
    <w:lvl w:ilvl="6" w:tplc="FA68F9B8" w:tentative="1">
      <w:start w:val="1"/>
      <w:numFmt w:val="decimal"/>
      <w:lvlText w:val="%7."/>
      <w:lvlJc w:val="left"/>
      <w:pPr>
        <w:ind w:left="5040" w:hanging="360"/>
      </w:pPr>
    </w:lvl>
    <w:lvl w:ilvl="7" w:tplc="96B4E0A4" w:tentative="1">
      <w:start w:val="1"/>
      <w:numFmt w:val="lowerLetter"/>
      <w:lvlText w:val="%8."/>
      <w:lvlJc w:val="left"/>
      <w:pPr>
        <w:ind w:left="5760" w:hanging="360"/>
      </w:pPr>
    </w:lvl>
    <w:lvl w:ilvl="8" w:tplc="975A050A" w:tentative="1">
      <w:start w:val="1"/>
      <w:numFmt w:val="lowerRoman"/>
      <w:lvlText w:val="%9."/>
      <w:lvlJc w:val="right"/>
      <w:pPr>
        <w:ind w:left="6480" w:hanging="180"/>
      </w:pPr>
    </w:lvl>
  </w:abstractNum>
  <w:abstractNum w:abstractNumId="68" w15:restartNumberingAfterBreak="0">
    <w:nsid w:val="61815767"/>
    <w:multiLevelType w:val="hybridMultilevel"/>
    <w:tmpl w:val="A880C186"/>
    <w:lvl w:ilvl="0" w:tplc="2EFE572A">
      <w:start w:val="1"/>
      <w:numFmt w:val="decimal"/>
      <w:pStyle w:val="emcsbodynumbered"/>
      <w:lvlText w:val="%1."/>
      <w:lvlJc w:val="left"/>
      <w:pPr>
        <w:tabs>
          <w:tab w:val="num" w:pos="992"/>
        </w:tabs>
        <w:ind w:left="992" w:hanging="425"/>
      </w:pPr>
      <w:rPr>
        <w:rFonts w:hint="default"/>
      </w:rPr>
    </w:lvl>
    <w:lvl w:ilvl="1" w:tplc="3FF2B4E8" w:tentative="1">
      <w:start w:val="1"/>
      <w:numFmt w:val="lowerLetter"/>
      <w:lvlText w:val="%2."/>
      <w:lvlJc w:val="left"/>
      <w:pPr>
        <w:tabs>
          <w:tab w:val="num" w:pos="1440"/>
        </w:tabs>
        <w:ind w:left="1440" w:hanging="360"/>
      </w:pPr>
    </w:lvl>
    <w:lvl w:ilvl="2" w:tplc="A9549988" w:tentative="1">
      <w:start w:val="1"/>
      <w:numFmt w:val="lowerRoman"/>
      <w:lvlText w:val="%3."/>
      <w:lvlJc w:val="right"/>
      <w:pPr>
        <w:tabs>
          <w:tab w:val="num" w:pos="2160"/>
        </w:tabs>
        <w:ind w:left="2160" w:hanging="180"/>
      </w:pPr>
    </w:lvl>
    <w:lvl w:ilvl="3" w:tplc="6A0AA25C" w:tentative="1">
      <w:start w:val="1"/>
      <w:numFmt w:val="decimal"/>
      <w:lvlText w:val="%4."/>
      <w:lvlJc w:val="left"/>
      <w:pPr>
        <w:tabs>
          <w:tab w:val="num" w:pos="2880"/>
        </w:tabs>
        <w:ind w:left="2880" w:hanging="360"/>
      </w:pPr>
    </w:lvl>
    <w:lvl w:ilvl="4" w:tplc="282A4964" w:tentative="1">
      <w:start w:val="1"/>
      <w:numFmt w:val="lowerLetter"/>
      <w:lvlText w:val="%5."/>
      <w:lvlJc w:val="left"/>
      <w:pPr>
        <w:tabs>
          <w:tab w:val="num" w:pos="3600"/>
        </w:tabs>
        <w:ind w:left="3600" w:hanging="360"/>
      </w:pPr>
    </w:lvl>
    <w:lvl w:ilvl="5" w:tplc="F5123D88" w:tentative="1">
      <w:start w:val="1"/>
      <w:numFmt w:val="lowerRoman"/>
      <w:lvlText w:val="%6."/>
      <w:lvlJc w:val="right"/>
      <w:pPr>
        <w:tabs>
          <w:tab w:val="num" w:pos="4320"/>
        </w:tabs>
        <w:ind w:left="4320" w:hanging="180"/>
      </w:pPr>
    </w:lvl>
    <w:lvl w:ilvl="6" w:tplc="0374C1F8" w:tentative="1">
      <w:start w:val="1"/>
      <w:numFmt w:val="decimal"/>
      <w:lvlText w:val="%7."/>
      <w:lvlJc w:val="left"/>
      <w:pPr>
        <w:tabs>
          <w:tab w:val="num" w:pos="5040"/>
        </w:tabs>
        <w:ind w:left="5040" w:hanging="360"/>
      </w:pPr>
    </w:lvl>
    <w:lvl w:ilvl="7" w:tplc="D478874C" w:tentative="1">
      <w:start w:val="1"/>
      <w:numFmt w:val="lowerLetter"/>
      <w:lvlText w:val="%8."/>
      <w:lvlJc w:val="left"/>
      <w:pPr>
        <w:tabs>
          <w:tab w:val="num" w:pos="5760"/>
        </w:tabs>
        <w:ind w:left="5760" w:hanging="360"/>
      </w:pPr>
    </w:lvl>
    <w:lvl w:ilvl="8" w:tplc="19927602" w:tentative="1">
      <w:start w:val="1"/>
      <w:numFmt w:val="lowerRoman"/>
      <w:lvlText w:val="%9."/>
      <w:lvlJc w:val="right"/>
      <w:pPr>
        <w:tabs>
          <w:tab w:val="num" w:pos="6480"/>
        </w:tabs>
        <w:ind w:left="6480" w:hanging="180"/>
      </w:pPr>
    </w:lvl>
  </w:abstractNum>
  <w:abstractNum w:abstractNumId="69" w15:restartNumberingAfterBreak="0">
    <w:nsid w:val="627F6FEC"/>
    <w:multiLevelType w:val="hybridMultilevel"/>
    <w:tmpl w:val="1D6611C2"/>
    <w:lvl w:ilvl="0" w:tplc="25801DE2">
      <w:start w:val="1"/>
      <w:numFmt w:val="bullet"/>
      <w:pStyle w:val="tokezadokazila"/>
      <w:lvlText w:val="o"/>
      <w:lvlJc w:val="left"/>
      <w:pPr>
        <w:tabs>
          <w:tab w:val="num" w:pos="1428"/>
        </w:tabs>
        <w:ind w:left="1428" w:hanging="360"/>
      </w:pPr>
      <w:rPr>
        <w:rFonts w:ascii="Courier New" w:hAnsi="Courier New" w:cs="Courier New" w:hint="default"/>
      </w:rPr>
    </w:lvl>
    <w:lvl w:ilvl="1" w:tplc="D0F03374" w:tentative="1">
      <w:start w:val="1"/>
      <w:numFmt w:val="bullet"/>
      <w:lvlText w:val="o"/>
      <w:lvlJc w:val="left"/>
      <w:pPr>
        <w:tabs>
          <w:tab w:val="num" w:pos="2148"/>
        </w:tabs>
        <w:ind w:left="2148" w:hanging="360"/>
      </w:pPr>
      <w:rPr>
        <w:rFonts w:ascii="Courier New" w:hAnsi="Courier New" w:cs="Courier New" w:hint="default"/>
      </w:rPr>
    </w:lvl>
    <w:lvl w:ilvl="2" w:tplc="6EECCE34">
      <w:start w:val="1"/>
      <w:numFmt w:val="bullet"/>
      <w:lvlText w:val=""/>
      <w:lvlJc w:val="left"/>
      <w:pPr>
        <w:tabs>
          <w:tab w:val="num" w:pos="2868"/>
        </w:tabs>
        <w:ind w:left="2868" w:hanging="360"/>
      </w:pPr>
      <w:rPr>
        <w:rFonts w:ascii="Wingdings" w:hAnsi="Wingdings" w:hint="default"/>
      </w:rPr>
    </w:lvl>
    <w:lvl w:ilvl="3" w:tplc="2586C824" w:tentative="1">
      <w:start w:val="1"/>
      <w:numFmt w:val="bullet"/>
      <w:lvlText w:val=""/>
      <w:lvlJc w:val="left"/>
      <w:pPr>
        <w:tabs>
          <w:tab w:val="num" w:pos="3588"/>
        </w:tabs>
        <w:ind w:left="3588" w:hanging="360"/>
      </w:pPr>
      <w:rPr>
        <w:rFonts w:ascii="Symbol" w:hAnsi="Symbol" w:hint="default"/>
      </w:rPr>
    </w:lvl>
    <w:lvl w:ilvl="4" w:tplc="C9CC31B4" w:tentative="1">
      <w:start w:val="1"/>
      <w:numFmt w:val="bullet"/>
      <w:lvlText w:val="o"/>
      <w:lvlJc w:val="left"/>
      <w:pPr>
        <w:tabs>
          <w:tab w:val="num" w:pos="4308"/>
        </w:tabs>
        <w:ind w:left="4308" w:hanging="360"/>
      </w:pPr>
      <w:rPr>
        <w:rFonts w:ascii="Courier New" w:hAnsi="Courier New" w:cs="Courier New" w:hint="default"/>
      </w:rPr>
    </w:lvl>
    <w:lvl w:ilvl="5" w:tplc="2AAA45F8" w:tentative="1">
      <w:start w:val="1"/>
      <w:numFmt w:val="bullet"/>
      <w:lvlText w:val=""/>
      <w:lvlJc w:val="left"/>
      <w:pPr>
        <w:tabs>
          <w:tab w:val="num" w:pos="5028"/>
        </w:tabs>
        <w:ind w:left="5028" w:hanging="360"/>
      </w:pPr>
      <w:rPr>
        <w:rFonts w:ascii="Wingdings" w:hAnsi="Wingdings" w:hint="default"/>
      </w:rPr>
    </w:lvl>
    <w:lvl w:ilvl="6" w:tplc="A7EC909E" w:tentative="1">
      <w:start w:val="1"/>
      <w:numFmt w:val="bullet"/>
      <w:lvlText w:val=""/>
      <w:lvlJc w:val="left"/>
      <w:pPr>
        <w:tabs>
          <w:tab w:val="num" w:pos="5748"/>
        </w:tabs>
        <w:ind w:left="5748" w:hanging="360"/>
      </w:pPr>
      <w:rPr>
        <w:rFonts w:ascii="Symbol" w:hAnsi="Symbol" w:hint="default"/>
      </w:rPr>
    </w:lvl>
    <w:lvl w:ilvl="7" w:tplc="AA7A7774" w:tentative="1">
      <w:start w:val="1"/>
      <w:numFmt w:val="bullet"/>
      <w:lvlText w:val="o"/>
      <w:lvlJc w:val="left"/>
      <w:pPr>
        <w:tabs>
          <w:tab w:val="num" w:pos="6468"/>
        </w:tabs>
        <w:ind w:left="6468" w:hanging="360"/>
      </w:pPr>
      <w:rPr>
        <w:rFonts w:ascii="Courier New" w:hAnsi="Courier New" w:cs="Courier New" w:hint="default"/>
      </w:rPr>
    </w:lvl>
    <w:lvl w:ilvl="8" w:tplc="384AD90C" w:tentative="1">
      <w:start w:val="1"/>
      <w:numFmt w:val="bullet"/>
      <w:lvlText w:val=""/>
      <w:lvlJc w:val="left"/>
      <w:pPr>
        <w:tabs>
          <w:tab w:val="num" w:pos="7188"/>
        </w:tabs>
        <w:ind w:left="7188" w:hanging="360"/>
      </w:pPr>
      <w:rPr>
        <w:rFonts w:ascii="Wingdings" w:hAnsi="Wingdings" w:hint="default"/>
      </w:rPr>
    </w:lvl>
  </w:abstractNum>
  <w:abstractNum w:abstractNumId="70"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72" w15:restartNumberingAfterBreak="0">
    <w:nsid w:val="6B1850D6"/>
    <w:multiLevelType w:val="hybridMultilevel"/>
    <w:tmpl w:val="E3AE2118"/>
    <w:lvl w:ilvl="0" w:tplc="0D364F66">
      <w:start w:val="1"/>
      <w:numFmt w:val="bullet"/>
      <w:pStyle w:val="navaden-alinee"/>
      <w:lvlText w:val=""/>
      <w:lvlJc w:val="left"/>
      <w:pPr>
        <w:tabs>
          <w:tab w:val="num" w:pos="504"/>
        </w:tabs>
        <w:ind w:left="504" w:hanging="284"/>
      </w:pPr>
      <w:rPr>
        <w:rFonts w:ascii="Symbol" w:hAnsi="Symbol" w:hint="default"/>
        <w:color w:val="auto"/>
      </w:rPr>
    </w:lvl>
    <w:lvl w:ilvl="1" w:tplc="70DC48E0" w:tentative="1">
      <w:start w:val="1"/>
      <w:numFmt w:val="bullet"/>
      <w:lvlText w:val="o"/>
      <w:lvlJc w:val="left"/>
      <w:pPr>
        <w:tabs>
          <w:tab w:val="num" w:pos="1440"/>
        </w:tabs>
        <w:ind w:left="1440" w:hanging="360"/>
      </w:pPr>
      <w:rPr>
        <w:rFonts w:ascii="Courier New" w:hAnsi="Courier New" w:cs="Courier New" w:hint="default"/>
      </w:rPr>
    </w:lvl>
    <w:lvl w:ilvl="2" w:tplc="1F185CE6" w:tentative="1">
      <w:start w:val="1"/>
      <w:numFmt w:val="bullet"/>
      <w:lvlText w:val=""/>
      <w:lvlJc w:val="left"/>
      <w:pPr>
        <w:tabs>
          <w:tab w:val="num" w:pos="2160"/>
        </w:tabs>
        <w:ind w:left="2160" w:hanging="360"/>
      </w:pPr>
      <w:rPr>
        <w:rFonts w:ascii="Wingdings" w:hAnsi="Wingdings" w:hint="default"/>
      </w:rPr>
    </w:lvl>
    <w:lvl w:ilvl="3" w:tplc="65060516" w:tentative="1">
      <w:start w:val="1"/>
      <w:numFmt w:val="bullet"/>
      <w:lvlText w:val=""/>
      <w:lvlJc w:val="left"/>
      <w:pPr>
        <w:tabs>
          <w:tab w:val="num" w:pos="2880"/>
        </w:tabs>
        <w:ind w:left="2880" w:hanging="360"/>
      </w:pPr>
      <w:rPr>
        <w:rFonts w:ascii="Symbol" w:hAnsi="Symbol" w:hint="default"/>
      </w:rPr>
    </w:lvl>
    <w:lvl w:ilvl="4" w:tplc="742295BE" w:tentative="1">
      <w:start w:val="1"/>
      <w:numFmt w:val="bullet"/>
      <w:lvlText w:val="o"/>
      <w:lvlJc w:val="left"/>
      <w:pPr>
        <w:tabs>
          <w:tab w:val="num" w:pos="3600"/>
        </w:tabs>
        <w:ind w:left="3600" w:hanging="360"/>
      </w:pPr>
      <w:rPr>
        <w:rFonts w:ascii="Courier New" w:hAnsi="Courier New" w:cs="Courier New" w:hint="default"/>
      </w:rPr>
    </w:lvl>
    <w:lvl w:ilvl="5" w:tplc="23584DC4" w:tentative="1">
      <w:start w:val="1"/>
      <w:numFmt w:val="bullet"/>
      <w:lvlText w:val=""/>
      <w:lvlJc w:val="left"/>
      <w:pPr>
        <w:tabs>
          <w:tab w:val="num" w:pos="4320"/>
        </w:tabs>
        <w:ind w:left="4320" w:hanging="360"/>
      </w:pPr>
      <w:rPr>
        <w:rFonts w:ascii="Wingdings" w:hAnsi="Wingdings" w:hint="default"/>
      </w:rPr>
    </w:lvl>
    <w:lvl w:ilvl="6" w:tplc="E1F0653C" w:tentative="1">
      <w:start w:val="1"/>
      <w:numFmt w:val="bullet"/>
      <w:lvlText w:val=""/>
      <w:lvlJc w:val="left"/>
      <w:pPr>
        <w:tabs>
          <w:tab w:val="num" w:pos="5040"/>
        </w:tabs>
        <w:ind w:left="5040" w:hanging="360"/>
      </w:pPr>
      <w:rPr>
        <w:rFonts w:ascii="Symbol" w:hAnsi="Symbol" w:hint="default"/>
      </w:rPr>
    </w:lvl>
    <w:lvl w:ilvl="7" w:tplc="1A0202A6" w:tentative="1">
      <w:start w:val="1"/>
      <w:numFmt w:val="bullet"/>
      <w:lvlText w:val="o"/>
      <w:lvlJc w:val="left"/>
      <w:pPr>
        <w:tabs>
          <w:tab w:val="num" w:pos="5760"/>
        </w:tabs>
        <w:ind w:left="5760" w:hanging="360"/>
      </w:pPr>
      <w:rPr>
        <w:rFonts w:ascii="Courier New" w:hAnsi="Courier New" w:cs="Courier New" w:hint="default"/>
      </w:rPr>
    </w:lvl>
    <w:lvl w:ilvl="8" w:tplc="E27C6EE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D4A6E06"/>
    <w:multiLevelType w:val="hybridMultilevel"/>
    <w:tmpl w:val="9942E57C"/>
    <w:lvl w:ilvl="0" w:tplc="8FB0B9DA">
      <w:start w:val="1"/>
      <w:numFmt w:val="lowerLetter"/>
      <w:lvlText w:val="%1)"/>
      <w:lvlJc w:val="left"/>
      <w:pPr>
        <w:ind w:left="780" w:hanging="360"/>
      </w:pPr>
      <w:rPr>
        <w:rFonts w:hint="default"/>
      </w:rPr>
    </w:lvl>
    <w:lvl w:ilvl="1" w:tplc="835004FC" w:tentative="1">
      <w:start w:val="1"/>
      <w:numFmt w:val="lowerLetter"/>
      <w:lvlText w:val="%2."/>
      <w:lvlJc w:val="left"/>
      <w:pPr>
        <w:ind w:left="1500" w:hanging="360"/>
      </w:pPr>
    </w:lvl>
    <w:lvl w:ilvl="2" w:tplc="94144E1A" w:tentative="1">
      <w:start w:val="1"/>
      <w:numFmt w:val="lowerRoman"/>
      <w:lvlText w:val="%3."/>
      <w:lvlJc w:val="right"/>
      <w:pPr>
        <w:ind w:left="2220" w:hanging="180"/>
      </w:pPr>
    </w:lvl>
    <w:lvl w:ilvl="3" w:tplc="C10097C4" w:tentative="1">
      <w:start w:val="1"/>
      <w:numFmt w:val="decimal"/>
      <w:lvlText w:val="%4."/>
      <w:lvlJc w:val="left"/>
      <w:pPr>
        <w:ind w:left="2940" w:hanging="360"/>
      </w:pPr>
    </w:lvl>
    <w:lvl w:ilvl="4" w:tplc="E8CEB390" w:tentative="1">
      <w:start w:val="1"/>
      <w:numFmt w:val="lowerLetter"/>
      <w:lvlText w:val="%5."/>
      <w:lvlJc w:val="left"/>
      <w:pPr>
        <w:ind w:left="3660" w:hanging="360"/>
      </w:pPr>
    </w:lvl>
    <w:lvl w:ilvl="5" w:tplc="475AC0D6" w:tentative="1">
      <w:start w:val="1"/>
      <w:numFmt w:val="lowerRoman"/>
      <w:lvlText w:val="%6."/>
      <w:lvlJc w:val="right"/>
      <w:pPr>
        <w:ind w:left="4380" w:hanging="180"/>
      </w:pPr>
    </w:lvl>
    <w:lvl w:ilvl="6" w:tplc="8C8412A2" w:tentative="1">
      <w:start w:val="1"/>
      <w:numFmt w:val="decimal"/>
      <w:lvlText w:val="%7."/>
      <w:lvlJc w:val="left"/>
      <w:pPr>
        <w:ind w:left="5100" w:hanging="360"/>
      </w:pPr>
    </w:lvl>
    <w:lvl w:ilvl="7" w:tplc="2C5C3428" w:tentative="1">
      <w:start w:val="1"/>
      <w:numFmt w:val="lowerLetter"/>
      <w:lvlText w:val="%8."/>
      <w:lvlJc w:val="left"/>
      <w:pPr>
        <w:ind w:left="5820" w:hanging="360"/>
      </w:pPr>
    </w:lvl>
    <w:lvl w:ilvl="8" w:tplc="6722DE6A" w:tentative="1">
      <w:start w:val="1"/>
      <w:numFmt w:val="lowerRoman"/>
      <w:lvlText w:val="%9."/>
      <w:lvlJc w:val="right"/>
      <w:pPr>
        <w:ind w:left="6540" w:hanging="180"/>
      </w:pPr>
    </w:lvl>
  </w:abstractNum>
  <w:abstractNum w:abstractNumId="74"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6F322838"/>
    <w:multiLevelType w:val="hybridMultilevel"/>
    <w:tmpl w:val="5DA601F6"/>
    <w:lvl w:ilvl="0" w:tplc="86F624A0">
      <w:start w:val="1"/>
      <w:numFmt w:val="bullet"/>
      <w:lvlText w:val=""/>
      <w:lvlJc w:val="left"/>
      <w:pPr>
        <w:ind w:left="1429" w:hanging="360"/>
      </w:pPr>
      <w:rPr>
        <w:rFonts w:ascii="Symbol" w:hAnsi="Symbol" w:hint="default"/>
      </w:rPr>
    </w:lvl>
    <w:lvl w:ilvl="1" w:tplc="910033E6" w:tentative="1">
      <w:start w:val="1"/>
      <w:numFmt w:val="bullet"/>
      <w:lvlText w:val="o"/>
      <w:lvlJc w:val="left"/>
      <w:pPr>
        <w:ind w:left="2149" w:hanging="360"/>
      </w:pPr>
      <w:rPr>
        <w:rFonts w:ascii="Courier New" w:hAnsi="Courier New" w:cs="Courier New" w:hint="default"/>
      </w:rPr>
    </w:lvl>
    <w:lvl w:ilvl="2" w:tplc="5FF22E88" w:tentative="1">
      <w:start w:val="1"/>
      <w:numFmt w:val="bullet"/>
      <w:lvlText w:val=""/>
      <w:lvlJc w:val="left"/>
      <w:pPr>
        <w:ind w:left="2869" w:hanging="360"/>
      </w:pPr>
      <w:rPr>
        <w:rFonts w:ascii="Wingdings" w:hAnsi="Wingdings" w:hint="default"/>
      </w:rPr>
    </w:lvl>
    <w:lvl w:ilvl="3" w:tplc="7E226D7E" w:tentative="1">
      <w:start w:val="1"/>
      <w:numFmt w:val="bullet"/>
      <w:lvlText w:val=""/>
      <w:lvlJc w:val="left"/>
      <w:pPr>
        <w:ind w:left="3589" w:hanging="360"/>
      </w:pPr>
      <w:rPr>
        <w:rFonts w:ascii="Symbol" w:hAnsi="Symbol" w:hint="default"/>
      </w:rPr>
    </w:lvl>
    <w:lvl w:ilvl="4" w:tplc="E1F870CC" w:tentative="1">
      <w:start w:val="1"/>
      <w:numFmt w:val="bullet"/>
      <w:lvlText w:val="o"/>
      <w:lvlJc w:val="left"/>
      <w:pPr>
        <w:ind w:left="4309" w:hanging="360"/>
      </w:pPr>
      <w:rPr>
        <w:rFonts w:ascii="Courier New" w:hAnsi="Courier New" w:cs="Courier New" w:hint="default"/>
      </w:rPr>
    </w:lvl>
    <w:lvl w:ilvl="5" w:tplc="C1489780" w:tentative="1">
      <w:start w:val="1"/>
      <w:numFmt w:val="bullet"/>
      <w:lvlText w:val=""/>
      <w:lvlJc w:val="left"/>
      <w:pPr>
        <w:ind w:left="5029" w:hanging="360"/>
      </w:pPr>
      <w:rPr>
        <w:rFonts w:ascii="Wingdings" w:hAnsi="Wingdings" w:hint="default"/>
      </w:rPr>
    </w:lvl>
    <w:lvl w:ilvl="6" w:tplc="6FD6C182" w:tentative="1">
      <w:start w:val="1"/>
      <w:numFmt w:val="bullet"/>
      <w:lvlText w:val=""/>
      <w:lvlJc w:val="left"/>
      <w:pPr>
        <w:ind w:left="5749" w:hanging="360"/>
      </w:pPr>
      <w:rPr>
        <w:rFonts w:ascii="Symbol" w:hAnsi="Symbol" w:hint="default"/>
      </w:rPr>
    </w:lvl>
    <w:lvl w:ilvl="7" w:tplc="2A3A7390" w:tentative="1">
      <w:start w:val="1"/>
      <w:numFmt w:val="bullet"/>
      <w:lvlText w:val="o"/>
      <w:lvlJc w:val="left"/>
      <w:pPr>
        <w:ind w:left="6469" w:hanging="360"/>
      </w:pPr>
      <w:rPr>
        <w:rFonts w:ascii="Courier New" w:hAnsi="Courier New" w:cs="Courier New" w:hint="default"/>
      </w:rPr>
    </w:lvl>
    <w:lvl w:ilvl="8" w:tplc="BC1AA8C2" w:tentative="1">
      <w:start w:val="1"/>
      <w:numFmt w:val="bullet"/>
      <w:lvlText w:val=""/>
      <w:lvlJc w:val="left"/>
      <w:pPr>
        <w:ind w:left="7189" w:hanging="360"/>
      </w:pPr>
      <w:rPr>
        <w:rFonts w:ascii="Wingdings" w:hAnsi="Wingdings" w:hint="default"/>
      </w:rPr>
    </w:lvl>
  </w:abstractNum>
  <w:abstractNum w:abstractNumId="76" w15:restartNumberingAfterBreak="0">
    <w:nsid w:val="712F5A77"/>
    <w:multiLevelType w:val="hybridMultilevel"/>
    <w:tmpl w:val="C310F322"/>
    <w:lvl w:ilvl="0" w:tplc="76E6DB38">
      <w:numFmt w:val="bullet"/>
      <w:lvlText w:val="-"/>
      <w:lvlJc w:val="left"/>
      <w:pPr>
        <w:ind w:left="760" w:hanging="360"/>
      </w:pPr>
      <w:rPr>
        <w:rFonts w:ascii="Aptos" w:eastAsia="Aptos" w:hAnsi="Aptos" w:cs="Times New Roman" w:hint="default"/>
        <w:b/>
      </w:rPr>
    </w:lvl>
    <w:lvl w:ilvl="1" w:tplc="B05AFC4C">
      <w:start w:val="1"/>
      <w:numFmt w:val="bullet"/>
      <w:lvlText w:val="o"/>
      <w:lvlJc w:val="left"/>
      <w:pPr>
        <w:ind w:left="1480" w:hanging="360"/>
      </w:pPr>
      <w:rPr>
        <w:rFonts w:ascii="Courier New" w:hAnsi="Courier New" w:cs="Courier New" w:hint="default"/>
      </w:rPr>
    </w:lvl>
    <w:lvl w:ilvl="2" w:tplc="8E3E6408">
      <w:start w:val="1"/>
      <w:numFmt w:val="bullet"/>
      <w:lvlText w:val=""/>
      <w:lvlJc w:val="left"/>
      <w:pPr>
        <w:ind w:left="2200" w:hanging="360"/>
      </w:pPr>
      <w:rPr>
        <w:rFonts w:ascii="Wingdings" w:hAnsi="Wingdings" w:hint="default"/>
      </w:rPr>
    </w:lvl>
    <w:lvl w:ilvl="3" w:tplc="DDEE866E">
      <w:start w:val="1"/>
      <w:numFmt w:val="bullet"/>
      <w:lvlText w:val=""/>
      <w:lvlJc w:val="left"/>
      <w:pPr>
        <w:ind w:left="2920" w:hanging="360"/>
      </w:pPr>
      <w:rPr>
        <w:rFonts w:ascii="Symbol" w:hAnsi="Symbol" w:hint="default"/>
      </w:rPr>
    </w:lvl>
    <w:lvl w:ilvl="4" w:tplc="C420B896">
      <w:start w:val="1"/>
      <w:numFmt w:val="bullet"/>
      <w:lvlText w:val="o"/>
      <w:lvlJc w:val="left"/>
      <w:pPr>
        <w:ind w:left="3640" w:hanging="360"/>
      </w:pPr>
      <w:rPr>
        <w:rFonts w:ascii="Courier New" w:hAnsi="Courier New" w:cs="Courier New" w:hint="default"/>
      </w:rPr>
    </w:lvl>
    <w:lvl w:ilvl="5" w:tplc="CB6A292A">
      <w:start w:val="1"/>
      <w:numFmt w:val="bullet"/>
      <w:lvlText w:val=""/>
      <w:lvlJc w:val="left"/>
      <w:pPr>
        <w:ind w:left="4360" w:hanging="360"/>
      </w:pPr>
      <w:rPr>
        <w:rFonts w:ascii="Wingdings" w:hAnsi="Wingdings" w:hint="default"/>
      </w:rPr>
    </w:lvl>
    <w:lvl w:ilvl="6" w:tplc="A6D02C28">
      <w:start w:val="1"/>
      <w:numFmt w:val="bullet"/>
      <w:lvlText w:val=""/>
      <w:lvlJc w:val="left"/>
      <w:pPr>
        <w:ind w:left="5080" w:hanging="360"/>
      </w:pPr>
      <w:rPr>
        <w:rFonts w:ascii="Symbol" w:hAnsi="Symbol" w:hint="default"/>
      </w:rPr>
    </w:lvl>
    <w:lvl w:ilvl="7" w:tplc="5EBCBF46">
      <w:start w:val="1"/>
      <w:numFmt w:val="bullet"/>
      <w:lvlText w:val="o"/>
      <w:lvlJc w:val="left"/>
      <w:pPr>
        <w:ind w:left="5800" w:hanging="360"/>
      </w:pPr>
      <w:rPr>
        <w:rFonts w:ascii="Courier New" w:hAnsi="Courier New" w:cs="Courier New" w:hint="default"/>
      </w:rPr>
    </w:lvl>
    <w:lvl w:ilvl="8" w:tplc="78BADE98">
      <w:start w:val="1"/>
      <w:numFmt w:val="bullet"/>
      <w:lvlText w:val=""/>
      <w:lvlJc w:val="left"/>
      <w:pPr>
        <w:ind w:left="6520" w:hanging="360"/>
      </w:pPr>
      <w:rPr>
        <w:rFonts w:ascii="Wingdings" w:hAnsi="Wingdings" w:hint="default"/>
      </w:rPr>
    </w:lvl>
  </w:abstractNum>
  <w:abstractNum w:abstractNumId="77" w15:restartNumberingAfterBreak="0">
    <w:nsid w:val="73A07EE8"/>
    <w:multiLevelType w:val="hybridMultilevel"/>
    <w:tmpl w:val="9592785E"/>
    <w:lvl w:ilvl="0" w:tplc="01EAED0A">
      <w:start w:val="2"/>
      <w:numFmt w:val="decimal"/>
      <w:lvlText w:val="%1"/>
      <w:lvlJc w:val="left"/>
      <w:pPr>
        <w:ind w:left="846" w:hanging="360"/>
      </w:pPr>
      <w:rPr>
        <w:rFonts w:hint="default"/>
        <w:b w:val="0"/>
        <w:color w:val="auto"/>
      </w:rPr>
    </w:lvl>
    <w:lvl w:ilvl="1" w:tplc="29EA5D9E" w:tentative="1">
      <w:start w:val="1"/>
      <w:numFmt w:val="lowerLetter"/>
      <w:lvlText w:val="%2."/>
      <w:lvlJc w:val="left"/>
      <w:pPr>
        <w:ind w:left="1566" w:hanging="360"/>
      </w:pPr>
    </w:lvl>
    <w:lvl w:ilvl="2" w:tplc="125EF7EC" w:tentative="1">
      <w:start w:val="1"/>
      <w:numFmt w:val="lowerRoman"/>
      <w:lvlText w:val="%3."/>
      <w:lvlJc w:val="right"/>
      <w:pPr>
        <w:ind w:left="2286" w:hanging="180"/>
      </w:pPr>
    </w:lvl>
    <w:lvl w:ilvl="3" w:tplc="99D06104" w:tentative="1">
      <w:start w:val="1"/>
      <w:numFmt w:val="decimal"/>
      <w:lvlText w:val="%4."/>
      <w:lvlJc w:val="left"/>
      <w:pPr>
        <w:ind w:left="3006" w:hanging="360"/>
      </w:pPr>
    </w:lvl>
    <w:lvl w:ilvl="4" w:tplc="56E29C58" w:tentative="1">
      <w:start w:val="1"/>
      <w:numFmt w:val="lowerLetter"/>
      <w:lvlText w:val="%5."/>
      <w:lvlJc w:val="left"/>
      <w:pPr>
        <w:ind w:left="3726" w:hanging="360"/>
      </w:pPr>
    </w:lvl>
    <w:lvl w:ilvl="5" w:tplc="81589C60" w:tentative="1">
      <w:start w:val="1"/>
      <w:numFmt w:val="lowerRoman"/>
      <w:lvlText w:val="%6."/>
      <w:lvlJc w:val="right"/>
      <w:pPr>
        <w:ind w:left="4446" w:hanging="180"/>
      </w:pPr>
    </w:lvl>
    <w:lvl w:ilvl="6" w:tplc="751E9052" w:tentative="1">
      <w:start w:val="1"/>
      <w:numFmt w:val="decimal"/>
      <w:lvlText w:val="%7."/>
      <w:lvlJc w:val="left"/>
      <w:pPr>
        <w:ind w:left="5166" w:hanging="360"/>
      </w:pPr>
    </w:lvl>
    <w:lvl w:ilvl="7" w:tplc="26086C30" w:tentative="1">
      <w:start w:val="1"/>
      <w:numFmt w:val="lowerLetter"/>
      <w:lvlText w:val="%8."/>
      <w:lvlJc w:val="left"/>
      <w:pPr>
        <w:ind w:left="5886" w:hanging="360"/>
      </w:pPr>
    </w:lvl>
    <w:lvl w:ilvl="8" w:tplc="C7602D5C" w:tentative="1">
      <w:start w:val="1"/>
      <w:numFmt w:val="lowerRoman"/>
      <w:lvlText w:val="%9."/>
      <w:lvlJc w:val="right"/>
      <w:pPr>
        <w:ind w:left="6606" w:hanging="180"/>
      </w:pPr>
    </w:lvl>
  </w:abstractNum>
  <w:abstractNum w:abstractNumId="78"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79" w15:restartNumberingAfterBreak="0">
    <w:nsid w:val="770B330F"/>
    <w:multiLevelType w:val="multilevel"/>
    <w:tmpl w:val="2B1A0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95E563E"/>
    <w:multiLevelType w:val="hybridMultilevel"/>
    <w:tmpl w:val="51AA5816"/>
    <w:lvl w:ilvl="0" w:tplc="73726110">
      <w:start w:val="20"/>
      <w:numFmt w:val="bullet"/>
      <w:lvlText w:val="-"/>
      <w:lvlJc w:val="left"/>
      <w:pPr>
        <w:ind w:left="227" w:firstLine="133"/>
      </w:pPr>
      <w:rPr>
        <w:rFonts w:ascii="Arial" w:eastAsia="Times New Roman" w:hAnsi="Arial" w:hint="default"/>
      </w:rPr>
    </w:lvl>
    <w:lvl w:ilvl="1" w:tplc="FB8CE098">
      <w:start w:val="1"/>
      <w:numFmt w:val="bullet"/>
      <w:lvlText w:val="o"/>
      <w:lvlJc w:val="left"/>
      <w:pPr>
        <w:ind w:left="1440" w:hanging="360"/>
      </w:pPr>
      <w:rPr>
        <w:rFonts w:ascii="Courier New" w:hAnsi="Courier New" w:cs="Courier New" w:hint="default"/>
      </w:rPr>
    </w:lvl>
    <w:lvl w:ilvl="2" w:tplc="AA90E1C4">
      <w:start w:val="1"/>
      <w:numFmt w:val="bullet"/>
      <w:lvlText w:val=""/>
      <w:lvlJc w:val="left"/>
      <w:pPr>
        <w:ind w:left="2160" w:hanging="360"/>
      </w:pPr>
      <w:rPr>
        <w:rFonts w:ascii="Wingdings" w:hAnsi="Wingdings" w:hint="default"/>
      </w:rPr>
    </w:lvl>
    <w:lvl w:ilvl="3" w:tplc="A11E85B2">
      <w:start w:val="1"/>
      <w:numFmt w:val="bullet"/>
      <w:lvlText w:val=""/>
      <w:lvlJc w:val="left"/>
      <w:pPr>
        <w:ind w:left="2880" w:hanging="360"/>
      </w:pPr>
      <w:rPr>
        <w:rFonts w:ascii="Symbol" w:hAnsi="Symbol" w:hint="default"/>
      </w:rPr>
    </w:lvl>
    <w:lvl w:ilvl="4" w:tplc="94C026E6">
      <w:start w:val="1"/>
      <w:numFmt w:val="bullet"/>
      <w:lvlText w:val="o"/>
      <w:lvlJc w:val="left"/>
      <w:pPr>
        <w:ind w:left="3600" w:hanging="360"/>
      </w:pPr>
      <w:rPr>
        <w:rFonts w:ascii="Courier New" w:hAnsi="Courier New" w:cs="Courier New" w:hint="default"/>
      </w:rPr>
    </w:lvl>
    <w:lvl w:ilvl="5" w:tplc="C1C2D18E">
      <w:start w:val="1"/>
      <w:numFmt w:val="bullet"/>
      <w:lvlText w:val=""/>
      <w:lvlJc w:val="left"/>
      <w:pPr>
        <w:ind w:left="4320" w:hanging="360"/>
      </w:pPr>
      <w:rPr>
        <w:rFonts w:ascii="Wingdings" w:hAnsi="Wingdings" w:hint="default"/>
      </w:rPr>
    </w:lvl>
    <w:lvl w:ilvl="6" w:tplc="ED50CE0A">
      <w:start w:val="1"/>
      <w:numFmt w:val="bullet"/>
      <w:lvlText w:val=""/>
      <w:lvlJc w:val="left"/>
      <w:pPr>
        <w:ind w:left="5040" w:hanging="360"/>
      </w:pPr>
      <w:rPr>
        <w:rFonts w:ascii="Symbol" w:hAnsi="Symbol" w:hint="default"/>
      </w:rPr>
    </w:lvl>
    <w:lvl w:ilvl="7" w:tplc="0C3238B6">
      <w:start w:val="1"/>
      <w:numFmt w:val="bullet"/>
      <w:lvlText w:val="o"/>
      <w:lvlJc w:val="left"/>
      <w:pPr>
        <w:ind w:left="5760" w:hanging="360"/>
      </w:pPr>
      <w:rPr>
        <w:rFonts w:ascii="Courier New" w:hAnsi="Courier New" w:cs="Courier New" w:hint="default"/>
      </w:rPr>
    </w:lvl>
    <w:lvl w:ilvl="8" w:tplc="F3D2590E">
      <w:start w:val="1"/>
      <w:numFmt w:val="bullet"/>
      <w:lvlText w:val=""/>
      <w:lvlJc w:val="left"/>
      <w:pPr>
        <w:ind w:left="6480" w:hanging="360"/>
      </w:pPr>
      <w:rPr>
        <w:rFonts w:ascii="Wingdings" w:hAnsi="Wingdings" w:hint="default"/>
      </w:rPr>
    </w:lvl>
  </w:abstractNum>
  <w:num w:numId="1" w16cid:durableId="1506631617">
    <w:abstractNumId w:val="66"/>
  </w:num>
  <w:num w:numId="2" w16cid:durableId="1105080776">
    <w:abstractNumId w:val="9"/>
  </w:num>
  <w:num w:numId="3" w16cid:durableId="2125269722">
    <w:abstractNumId w:val="7"/>
  </w:num>
  <w:num w:numId="4" w16cid:durableId="267129601">
    <w:abstractNumId w:val="6"/>
  </w:num>
  <w:num w:numId="5" w16cid:durableId="944386423">
    <w:abstractNumId w:val="5"/>
  </w:num>
  <w:num w:numId="6" w16cid:durableId="1439524569">
    <w:abstractNumId w:val="4"/>
  </w:num>
  <w:num w:numId="7" w16cid:durableId="1590963682">
    <w:abstractNumId w:val="8"/>
  </w:num>
  <w:num w:numId="8" w16cid:durableId="1925336875">
    <w:abstractNumId w:val="3"/>
  </w:num>
  <w:num w:numId="9" w16cid:durableId="1535774250">
    <w:abstractNumId w:val="2"/>
  </w:num>
  <w:num w:numId="10" w16cid:durableId="538862603">
    <w:abstractNumId w:val="1"/>
  </w:num>
  <w:num w:numId="11" w16cid:durableId="1170296981">
    <w:abstractNumId w:val="0"/>
  </w:num>
  <w:num w:numId="12" w16cid:durableId="719137334">
    <w:abstractNumId w:val="35"/>
  </w:num>
  <w:num w:numId="13" w16cid:durableId="420106879">
    <w:abstractNumId w:val="69"/>
  </w:num>
  <w:num w:numId="14" w16cid:durableId="523638999">
    <w:abstractNumId w:val="34"/>
  </w:num>
  <w:num w:numId="15" w16cid:durableId="627590676">
    <w:abstractNumId w:val="53"/>
  </w:num>
  <w:num w:numId="16" w16cid:durableId="650212881">
    <w:abstractNumId w:val="32"/>
  </w:num>
  <w:num w:numId="17" w16cid:durableId="1005980800">
    <w:abstractNumId w:val="64"/>
  </w:num>
  <w:num w:numId="18" w16cid:durableId="822041976">
    <w:abstractNumId w:val="28"/>
  </w:num>
  <w:num w:numId="19" w16cid:durableId="307706442">
    <w:abstractNumId w:val="72"/>
  </w:num>
  <w:num w:numId="20" w16cid:durableId="1781483980">
    <w:abstractNumId w:val="71"/>
  </w:num>
  <w:num w:numId="21" w16cid:durableId="1341391579">
    <w:abstractNumId w:val="42"/>
  </w:num>
  <w:num w:numId="22" w16cid:durableId="772937536">
    <w:abstractNumId w:val="48"/>
  </w:num>
  <w:num w:numId="23" w16cid:durableId="353309995">
    <w:abstractNumId w:val="74"/>
  </w:num>
  <w:num w:numId="24" w16cid:durableId="1494222488">
    <w:abstractNumId w:val="59"/>
  </w:num>
  <w:num w:numId="25" w16cid:durableId="475269586">
    <w:abstractNumId w:val="21"/>
  </w:num>
  <w:num w:numId="26" w16cid:durableId="1787237934">
    <w:abstractNumId w:val="70"/>
  </w:num>
  <w:num w:numId="27" w16cid:durableId="178276361">
    <w:abstractNumId w:val="60"/>
  </w:num>
  <w:num w:numId="28" w16cid:durableId="894512684">
    <w:abstractNumId w:val="23"/>
  </w:num>
  <w:num w:numId="29" w16cid:durableId="334117331">
    <w:abstractNumId w:val="50"/>
  </w:num>
  <w:num w:numId="30" w16cid:durableId="107625127">
    <w:abstractNumId w:val="43"/>
  </w:num>
  <w:num w:numId="31" w16cid:durableId="1441800540">
    <w:abstractNumId w:val="25"/>
  </w:num>
  <w:num w:numId="32" w16cid:durableId="1840462664">
    <w:abstractNumId w:val="49"/>
  </w:num>
  <w:num w:numId="33" w16cid:durableId="4596770">
    <w:abstractNumId w:val="78"/>
  </w:num>
  <w:num w:numId="34" w16cid:durableId="1928539654">
    <w:abstractNumId w:val="61"/>
  </w:num>
  <w:num w:numId="35" w16cid:durableId="1700399486">
    <w:abstractNumId w:val="27"/>
  </w:num>
  <w:num w:numId="36" w16cid:durableId="1344472433">
    <w:abstractNumId w:val="80"/>
  </w:num>
  <w:num w:numId="37" w16cid:durableId="1895702878">
    <w:abstractNumId w:val="68"/>
  </w:num>
  <w:num w:numId="38" w16cid:durableId="1408183921">
    <w:abstractNumId w:val="10"/>
  </w:num>
  <w:num w:numId="39" w16cid:durableId="1563131683">
    <w:abstractNumId w:val="31"/>
  </w:num>
  <w:num w:numId="40" w16cid:durableId="1146625727">
    <w:abstractNumId w:val="29"/>
  </w:num>
  <w:num w:numId="41" w16cid:durableId="12183178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60554500">
    <w:abstractNumId w:val="39"/>
  </w:num>
  <w:num w:numId="43" w16cid:durableId="1128358701">
    <w:abstractNumId w:val="37"/>
  </w:num>
  <w:num w:numId="44" w16cid:durableId="2084182265">
    <w:abstractNumId w:val="41"/>
  </w:num>
  <w:num w:numId="45" w16cid:durableId="854877880">
    <w:abstractNumId w:val="46"/>
  </w:num>
  <w:num w:numId="46" w16cid:durableId="1816487334">
    <w:abstractNumId w:val="24"/>
  </w:num>
  <w:num w:numId="47" w16cid:durableId="1476723643">
    <w:abstractNumId w:val="67"/>
  </w:num>
  <w:num w:numId="48" w16cid:durableId="1414663864">
    <w:abstractNumId w:val="57"/>
  </w:num>
  <w:num w:numId="49" w16cid:durableId="1646544449">
    <w:abstractNumId w:val="63"/>
  </w:num>
  <w:num w:numId="50" w16cid:durableId="1987273875">
    <w:abstractNumId w:val="36"/>
  </w:num>
  <w:num w:numId="51" w16cid:durableId="556673981">
    <w:abstractNumId w:val="33"/>
  </w:num>
  <w:num w:numId="52" w16cid:durableId="89701449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62820297">
    <w:abstractNumId w:val="30"/>
  </w:num>
  <w:num w:numId="54" w16cid:durableId="1808473035">
    <w:abstractNumId w:val="54"/>
    <w:lvlOverride w:ilvl="0">
      <w:startOverride w:val="2"/>
    </w:lvlOverride>
    <w:lvlOverride w:ilvl="1">
      <w:startOverride w:val="1"/>
    </w:lvlOverride>
  </w:num>
  <w:num w:numId="55" w16cid:durableId="16276640">
    <w:abstractNumId w:val="20"/>
  </w:num>
  <w:num w:numId="56" w16cid:durableId="892496659">
    <w:abstractNumId w:val="44"/>
  </w:num>
  <w:num w:numId="57" w16cid:durableId="2079933830">
    <w:abstractNumId w:val="58"/>
  </w:num>
  <w:num w:numId="58" w16cid:durableId="1971277200">
    <w:abstractNumId w:val="73"/>
  </w:num>
  <w:num w:numId="59" w16cid:durableId="1324965534">
    <w:abstractNumId w:val="52"/>
  </w:num>
  <w:num w:numId="60" w16cid:durableId="391198585">
    <w:abstractNumId w:val="26"/>
  </w:num>
  <w:num w:numId="61" w16cid:durableId="1679849335">
    <w:abstractNumId w:val="45"/>
  </w:num>
  <w:num w:numId="62" w16cid:durableId="1682858461">
    <w:abstractNumId w:val="40"/>
  </w:num>
  <w:num w:numId="63" w16cid:durableId="669718046">
    <w:abstractNumId w:val="79"/>
  </w:num>
  <w:num w:numId="64" w16cid:durableId="606616039">
    <w:abstractNumId w:val="19"/>
  </w:num>
  <w:num w:numId="65" w16cid:durableId="642543543">
    <w:abstractNumId w:val="27"/>
  </w:num>
  <w:num w:numId="66" w16cid:durableId="1007101902">
    <w:abstractNumId w:val="27"/>
  </w:num>
  <w:num w:numId="67" w16cid:durableId="1608853933">
    <w:abstractNumId w:val="45"/>
  </w:num>
  <w:num w:numId="68" w16cid:durableId="433399730">
    <w:abstractNumId w:val="76"/>
  </w:num>
  <w:num w:numId="69" w16cid:durableId="979768857">
    <w:abstractNumId w:val="77"/>
  </w:num>
  <w:num w:numId="70" w16cid:durableId="498348116">
    <w:abstractNumId w:val="65"/>
  </w:num>
  <w:num w:numId="71" w16cid:durableId="466361964">
    <w:abstractNumId w:val="55"/>
  </w:num>
  <w:num w:numId="72" w16cid:durableId="572618266">
    <w:abstractNumId w:val="47"/>
  </w:num>
  <w:num w:numId="73" w16cid:durableId="571045474">
    <w:abstractNumId w:val="38"/>
  </w:num>
  <w:num w:numId="74" w16cid:durableId="836920218">
    <w:abstractNumId w:val="56"/>
  </w:num>
  <w:num w:numId="75" w16cid:durableId="1470896110">
    <w:abstractNumId w:val="51"/>
  </w:num>
  <w:num w:numId="76" w16cid:durableId="1493715728">
    <w:abstractNumId w:val="7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6FA"/>
    <w:rsid w:val="000005E1"/>
    <w:rsid w:val="0000079E"/>
    <w:rsid w:val="00001443"/>
    <w:rsid w:val="00001AB0"/>
    <w:rsid w:val="00001FC9"/>
    <w:rsid w:val="000020E5"/>
    <w:rsid w:val="0000216A"/>
    <w:rsid w:val="000022E0"/>
    <w:rsid w:val="000025AC"/>
    <w:rsid w:val="00002A34"/>
    <w:rsid w:val="00002B27"/>
    <w:rsid w:val="00002CEF"/>
    <w:rsid w:val="00002D27"/>
    <w:rsid w:val="00003620"/>
    <w:rsid w:val="00003FE6"/>
    <w:rsid w:val="000044BA"/>
    <w:rsid w:val="0000474A"/>
    <w:rsid w:val="00004787"/>
    <w:rsid w:val="00004997"/>
    <w:rsid w:val="000049AC"/>
    <w:rsid w:val="00004F45"/>
    <w:rsid w:val="000050C9"/>
    <w:rsid w:val="000053D4"/>
    <w:rsid w:val="00005641"/>
    <w:rsid w:val="00005C21"/>
    <w:rsid w:val="00005C66"/>
    <w:rsid w:val="00005DF6"/>
    <w:rsid w:val="00005EEA"/>
    <w:rsid w:val="00005F11"/>
    <w:rsid w:val="00005FF1"/>
    <w:rsid w:val="00006174"/>
    <w:rsid w:val="000063FF"/>
    <w:rsid w:val="000065B6"/>
    <w:rsid w:val="0000675C"/>
    <w:rsid w:val="00006C4E"/>
    <w:rsid w:val="00006E7E"/>
    <w:rsid w:val="0000721C"/>
    <w:rsid w:val="0000759A"/>
    <w:rsid w:val="000075B7"/>
    <w:rsid w:val="000075D3"/>
    <w:rsid w:val="00007607"/>
    <w:rsid w:val="000077E2"/>
    <w:rsid w:val="00007875"/>
    <w:rsid w:val="00007890"/>
    <w:rsid w:val="00007BBC"/>
    <w:rsid w:val="00007DFC"/>
    <w:rsid w:val="00007E01"/>
    <w:rsid w:val="000109FF"/>
    <w:rsid w:val="00010BBC"/>
    <w:rsid w:val="00010DF0"/>
    <w:rsid w:val="00011E2D"/>
    <w:rsid w:val="000120F0"/>
    <w:rsid w:val="00012476"/>
    <w:rsid w:val="00013094"/>
    <w:rsid w:val="0001337F"/>
    <w:rsid w:val="00013A05"/>
    <w:rsid w:val="00013A4D"/>
    <w:rsid w:val="00013BE4"/>
    <w:rsid w:val="00013D43"/>
    <w:rsid w:val="00013DB0"/>
    <w:rsid w:val="00013E68"/>
    <w:rsid w:val="00014275"/>
    <w:rsid w:val="0001434A"/>
    <w:rsid w:val="00014DB7"/>
    <w:rsid w:val="00014EE9"/>
    <w:rsid w:val="00014EF6"/>
    <w:rsid w:val="00015C83"/>
    <w:rsid w:val="000165A6"/>
    <w:rsid w:val="000168F8"/>
    <w:rsid w:val="00017509"/>
    <w:rsid w:val="000175C9"/>
    <w:rsid w:val="00017790"/>
    <w:rsid w:val="00017C0D"/>
    <w:rsid w:val="000204C0"/>
    <w:rsid w:val="0002104E"/>
    <w:rsid w:val="00021380"/>
    <w:rsid w:val="0002157D"/>
    <w:rsid w:val="0002182A"/>
    <w:rsid w:val="00021F8A"/>
    <w:rsid w:val="0002233E"/>
    <w:rsid w:val="000227C9"/>
    <w:rsid w:val="0002348B"/>
    <w:rsid w:val="00023980"/>
    <w:rsid w:val="000239FF"/>
    <w:rsid w:val="00023A88"/>
    <w:rsid w:val="00024103"/>
    <w:rsid w:val="000246E1"/>
    <w:rsid w:val="00024B7E"/>
    <w:rsid w:val="00024FAC"/>
    <w:rsid w:val="00025242"/>
    <w:rsid w:val="000257D8"/>
    <w:rsid w:val="00026072"/>
    <w:rsid w:val="0002662E"/>
    <w:rsid w:val="000266D6"/>
    <w:rsid w:val="00026D15"/>
    <w:rsid w:val="00026EF9"/>
    <w:rsid w:val="00030237"/>
    <w:rsid w:val="000304DC"/>
    <w:rsid w:val="00030708"/>
    <w:rsid w:val="000308B8"/>
    <w:rsid w:val="00030CDE"/>
    <w:rsid w:val="0003115A"/>
    <w:rsid w:val="000318B2"/>
    <w:rsid w:val="00031A82"/>
    <w:rsid w:val="00031CB6"/>
    <w:rsid w:val="00032A3F"/>
    <w:rsid w:val="00032AD8"/>
    <w:rsid w:val="00033025"/>
    <w:rsid w:val="0003345C"/>
    <w:rsid w:val="00033748"/>
    <w:rsid w:val="00033822"/>
    <w:rsid w:val="00033F2D"/>
    <w:rsid w:val="00033F8C"/>
    <w:rsid w:val="0003419E"/>
    <w:rsid w:val="00034253"/>
    <w:rsid w:val="0003432B"/>
    <w:rsid w:val="000348AC"/>
    <w:rsid w:val="00034A24"/>
    <w:rsid w:val="00034AC8"/>
    <w:rsid w:val="00034CE6"/>
    <w:rsid w:val="00034EE3"/>
    <w:rsid w:val="00034FF8"/>
    <w:rsid w:val="000350DF"/>
    <w:rsid w:val="00035291"/>
    <w:rsid w:val="000355A4"/>
    <w:rsid w:val="00035959"/>
    <w:rsid w:val="00035C23"/>
    <w:rsid w:val="000360CF"/>
    <w:rsid w:val="000361FD"/>
    <w:rsid w:val="000362CE"/>
    <w:rsid w:val="000367A3"/>
    <w:rsid w:val="00036AD2"/>
    <w:rsid w:val="00036DD2"/>
    <w:rsid w:val="000371AF"/>
    <w:rsid w:val="0003734A"/>
    <w:rsid w:val="0003759E"/>
    <w:rsid w:val="00037802"/>
    <w:rsid w:val="000401A2"/>
    <w:rsid w:val="00040898"/>
    <w:rsid w:val="00040900"/>
    <w:rsid w:val="00040C4C"/>
    <w:rsid w:val="000419A6"/>
    <w:rsid w:val="00041A2D"/>
    <w:rsid w:val="00041BEA"/>
    <w:rsid w:val="00041C70"/>
    <w:rsid w:val="00041F11"/>
    <w:rsid w:val="0004200E"/>
    <w:rsid w:val="000421B4"/>
    <w:rsid w:val="0004251B"/>
    <w:rsid w:val="00042D10"/>
    <w:rsid w:val="00042E21"/>
    <w:rsid w:val="00042E30"/>
    <w:rsid w:val="00042FD6"/>
    <w:rsid w:val="00043261"/>
    <w:rsid w:val="0004333F"/>
    <w:rsid w:val="000433DC"/>
    <w:rsid w:val="00043480"/>
    <w:rsid w:val="000436C8"/>
    <w:rsid w:val="00043B66"/>
    <w:rsid w:val="00043B7E"/>
    <w:rsid w:val="00044A40"/>
    <w:rsid w:val="00045142"/>
    <w:rsid w:val="0004524F"/>
    <w:rsid w:val="000452BC"/>
    <w:rsid w:val="00045695"/>
    <w:rsid w:val="000461A1"/>
    <w:rsid w:val="000462CA"/>
    <w:rsid w:val="000467B5"/>
    <w:rsid w:val="00046A22"/>
    <w:rsid w:val="00046AAF"/>
    <w:rsid w:val="00046AF7"/>
    <w:rsid w:val="00046AFD"/>
    <w:rsid w:val="00046F09"/>
    <w:rsid w:val="00046FBC"/>
    <w:rsid w:val="00047023"/>
    <w:rsid w:val="00050113"/>
    <w:rsid w:val="000508D4"/>
    <w:rsid w:val="00050D34"/>
    <w:rsid w:val="0005137A"/>
    <w:rsid w:val="000514E7"/>
    <w:rsid w:val="00051554"/>
    <w:rsid w:val="00051618"/>
    <w:rsid w:val="00051796"/>
    <w:rsid w:val="00052840"/>
    <w:rsid w:val="000529AD"/>
    <w:rsid w:val="00052D0E"/>
    <w:rsid w:val="00052FAA"/>
    <w:rsid w:val="00052FB5"/>
    <w:rsid w:val="000534C1"/>
    <w:rsid w:val="000537C7"/>
    <w:rsid w:val="00053843"/>
    <w:rsid w:val="00053E99"/>
    <w:rsid w:val="00053F8B"/>
    <w:rsid w:val="00054086"/>
    <w:rsid w:val="000545EE"/>
    <w:rsid w:val="0005471D"/>
    <w:rsid w:val="000547AA"/>
    <w:rsid w:val="00054821"/>
    <w:rsid w:val="0005513A"/>
    <w:rsid w:val="0005575A"/>
    <w:rsid w:val="00055BBD"/>
    <w:rsid w:val="00055D12"/>
    <w:rsid w:val="00056208"/>
    <w:rsid w:val="0005657E"/>
    <w:rsid w:val="000565CD"/>
    <w:rsid w:val="00056975"/>
    <w:rsid w:val="00056B3B"/>
    <w:rsid w:val="00056B3C"/>
    <w:rsid w:val="00056C35"/>
    <w:rsid w:val="00056CD9"/>
    <w:rsid w:val="00056D37"/>
    <w:rsid w:val="00056E9B"/>
    <w:rsid w:val="00057009"/>
    <w:rsid w:val="000571C0"/>
    <w:rsid w:val="00057C7B"/>
    <w:rsid w:val="00057CEC"/>
    <w:rsid w:val="00057D04"/>
    <w:rsid w:val="0006026E"/>
    <w:rsid w:val="00060AB6"/>
    <w:rsid w:val="00060DCA"/>
    <w:rsid w:val="0006199C"/>
    <w:rsid w:val="00061A02"/>
    <w:rsid w:val="00062057"/>
    <w:rsid w:val="000620F5"/>
    <w:rsid w:val="0006261E"/>
    <w:rsid w:val="00063319"/>
    <w:rsid w:val="0006383E"/>
    <w:rsid w:val="00063A47"/>
    <w:rsid w:val="00063ABA"/>
    <w:rsid w:val="00063D7A"/>
    <w:rsid w:val="00063E82"/>
    <w:rsid w:val="00064009"/>
    <w:rsid w:val="00064625"/>
    <w:rsid w:val="00064627"/>
    <w:rsid w:val="00064649"/>
    <w:rsid w:val="00064749"/>
    <w:rsid w:val="00064751"/>
    <w:rsid w:val="0006483C"/>
    <w:rsid w:val="0006508C"/>
    <w:rsid w:val="000653BE"/>
    <w:rsid w:val="0006591C"/>
    <w:rsid w:val="0006599E"/>
    <w:rsid w:val="00065CAD"/>
    <w:rsid w:val="00066507"/>
    <w:rsid w:val="00066A25"/>
    <w:rsid w:val="000671F3"/>
    <w:rsid w:val="00067CD7"/>
    <w:rsid w:val="00067F1C"/>
    <w:rsid w:val="00067F1D"/>
    <w:rsid w:val="00067F84"/>
    <w:rsid w:val="0007002C"/>
    <w:rsid w:val="000701B2"/>
    <w:rsid w:val="00070367"/>
    <w:rsid w:val="000706C0"/>
    <w:rsid w:val="000708A3"/>
    <w:rsid w:val="00070E4F"/>
    <w:rsid w:val="00070F7D"/>
    <w:rsid w:val="00071294"/>
    <w:rsid w:val="00071459"/>
    <w:rsid w:val="000714AF"/>
    <w:rsid w:val="0007165A"/>
    <w:rsid w:val="00071808"/>
    <w:rsid w:val="0007186E"/>
    <w:rsid w:val="000719F3"/>
    <w:rsid w:val="00071CA1"/>
    <w:rsid w:val="00071F5A"/>
    <w:rsid w:val="0007233D"/>
    <w:rsid w:val="0007241B"/>
    <w:rsid w:val="00072542"/>
    <w:rsid w:val="0007274F"/>
    <w:rsid w:val="00072AAF"/>
    <w:rsid w:val="000733AB"/>
    <w:rsid w:val="000734BD"/>
    <w:rsid w:val="00073A3E"/>
    <w:rsid w:val="00074455"/>
    <w:rsid w:val="0007453B"/>
    <w:rsid w:val="000745EF"/>
    <w:rsid w:val="00074AB6"/>
    <w:rsid w:val="00074D6E"/>
    <w:rsid w:val="00074E4C"/>
    <w:rsid w:val="00075339"/>
    <w:rsid w:val="0007537C"/>
    <w:rsid w:val="00075814"/>
    <w:rsid w:val="000773BA"/>
    <w:rsid w:val="000774D7"/>
    <w:rsid w:val="0007792E"/>
    <w:rsid w:val="00077DC3"/>
    <w:rsid w:val="000800C5"/>
    <w:rsid w:val="00080305"/>
    <w:rsid w:val="000808AD"/>
    <w:rsid w:val="0008092B"/>
    <w:rsid w:val="00080A5F"/>
    <w:rsid w:val="00080A79"/>
    <w:rsid w:val="00080AD8"/>
    <w:rsid w:val="00080E29"/>
    <w:rsid w:val="0008127A"/>
    <w:rsid w:val="000812F4"/>
    <w:rsid w:val="0008149C"/>
    <w:rsid w:val="00081A35"/>
    <w:rsid w:val="0008307E"/>
    <w:rsid w:val="000833C0"/>
    <w:rsid w:val="0008352D"/>
    <w:rsid w:val="000839A8"/>
    <w:rsid w:val="00083A5F"/>
    <w:rsid w:val="00083B30"/>
    <w:rsid w:val="00084217"/>
    <w:rsid w:val="000850D3"/>
    <w:rsid w:val="000852BC"/>
    <w:rsid w:val="0008559E"/>
    <w:rsid w:val="000865A2"/>
    <w:rsid w:val="0008665B"/>
    <w:rsid w:val="00087015"/>
    <w:rsid w:val="00087055"/>
    <w:rsid w:val="000874C1"/>
    <w:rsid w:val="00087CAE"/>
    <w:rsid w:val="00087F9E"/>
    <w:rsid w:val="000911FE"/>
    <w:rsid w:val="00091260"/>
    <w:rsid w:val="000915A6"/>
    <w:rsid w:val="00092101"/>
    <w:rsid w:val="000927B2"/>
    <w:rsid w:val="000928B8"/>
    <w:rsid w:val="0009334D"/>
    <w:rsid w:val="00093715"/>
    <w:rsid w:val="00093B9C"/>
    <w:rsid w:val="0009405C"/>
    <w:rsid w:val="0009412F"/>
    <w:rsid w:val="000942C8"/>
    <w:rsid w:val="00094649"/>
    <w:rsid w:val="000947FB"/>
    <w:rsid w:val="0009488B"/>
    <w:rsid w:val="000948DD"/>
    <w:rsid w:val="000949DB"/>
    <w:rsid w:val="00094E8A"/>
    <w:rsid w:val="000953C7"/>
    <w:rsid w:val="000956F1"/>
    <w:rsid w:val="0009573C"/>
    <w:rsid w:val="00095E94"/>
    <w:rsid w:val="00095ED5"/>
    <w:rsid w:val="00096441"/>
    <w:rsid w:val="00096732"/>
    <w:rsid w:val="0009677C"/>
    <w:rsid w:val="00096A8D"/>
    <w:rsid w:val="00096BFC"/>
    <w:rsid w:val="00096F11"/>
    <w:rsid w:val="000972B5"/>
    <w:rsid w:val="00097856"/>
    <w:rsid w:val="00097C1B"/>
    <w:rsid w:val="000A00A1"/>
    <w:rsid w:val="000A00CA"/>
    <w:rsid w:val="000A033A"/>
    <w:rsid w:val="000A0760"/>
    <w:rsid w:val="000A082E"/>
    <w:rsid w:val="000A09C8"/>
    <w:rsid w:val="000A0E26"/>
    <w:rsid w:val="000A0FA5"/>
    <w:rsid w:val="000A1115"/>
    <w:rsid w:val="000A1271"/>
    <w:rsid w:val="000A12EC"/>
    <w:rsid w:val="000A1751"/>
    <w:rsid w:val="000A1F40"/>
    <w:rsid w:val="000A2067"/>
    <w:rsid w:val="000A262F"/>
    <w:rsid w:val="000A273A"/>
    <w:rsid w:val="000A28FD"/>
    <w:rsid w:val="000A2CCD"/>
    <w:rsid w:val="000A2E4C"/>
    <w:rsid w:val="000A309D"/>
    <w:rsid w:val="000A35C8"/>
    <w:rsid w:val="000A36F9"/>
    <w:rsid w:val="000A3799"/>
    <w:rsid w:val="000A3940"/>
    <w:rsid w:val="000A3982"/>
    <w:rsid w:val="000A3D25"/>
    <w:rsid w:val="000A3ED6"/>
    <w:rsid w:val="000A51A3"/>
    <w:rsid w:val="000A51CE"/>
    <w:rsid w:val="000A52E8"/>
    <w:rsid w:val="000A54E3"/>
    <w:rsid w:val="000A598B"/>
    <w:rsid w:val="000A59C0"/>
    <w:rsid w:val="000A59E3"/>
    <w:rsid w:val="000A5BCD"/>
    <w:rsid w:val="000A5D70"/>
    <w:rsid w:val="000A651E"/>
    <w:rsid w:val="000A68B5"/>
    <w:rsid w:val="000A690A"/>
    <w:rsid w:val="000A6B0A"/>
    <w:rsid w:val="000A6E04"/>
    <w:rsid w:val="000A6EC5"/>
    <w:rsid w:val="000A7238"/>
    <w:rsid w:val="000A74A1"/>
    <w:rsid w:val="000A7642"/>
    <w:rsid w:val="000A7712"/>
    <w:rsid w:val="000A78F5"/>
    <w:rsid w:val="000A7CCA"/>
    <w:rsid w:val="000A7D2E"/>
    <w:rsid w:val="000A7DBF"/>
    <w:rsid w:val="000B0B21"/>
    <w:rsid w:val="000B0DEB"/>
    <w:rsid w:val="000B0E17"/>
    <w:rsid w:val="000B13C1"/>
    <w:rsid w:val="000B1C60"/>
    <w:rsid w:val="000B1D77"/>
    <w:rsid w:val="000B1E15"/>
    <w:rsid w:val="000B2B74"/>
    <w:rsid w:val="000B2C0D"/>
    <w:rsid w:val="000B31FA"/>
    <w:rsid w:val="000B33CC"/>
    <w:rsid w:val="000B34D5"/>
    <w:rsid w:val="000B35CE"/>
    <w:rsid w:val="000B3792"/>
    <w:rsid w:val="000B3794"/>
    <w:rsid w:val="000B3A7B"/>
    <w:rsid w:val="000B3C46"/>
    <w:rsid w:val="000B5149"/>
    <w:rsid w:val="000B53AE"/>
    <w:rsid w:val="000B560A"/>
    <w:rsid w:val="000B5BCF"/>
    <w:rsid w:val="000B5C8C"/>
    <w:rsid w:val="000B5F45"/>
    <w:rsid w:val="000B6009"/>
    <w:rsid w:val="000B6344"/>
    <w:rsid w:val="000B6565"/>
    <w:rsid w:val="000B690F"/>
    <w:rsid w:val="000B6C1A"/>
    <w:rsid w:val="000B6D03"/>
    <w:rsid w:val="000B6E4C"/>
    <w:rsid w:val="000B721A"/>
    <w:rsid w:val="000B7A93"/>
    <w:rsid w:val="000B7B9D"/>
    <w:rsid w:val="000B7E11"/>
    <w:rsid w:val="000C03A2"/>
    <w:rsid w:val="000C054E"/>
    <w:rsid w:val="000C0F35"/>
    <w:rsid w:val="000C1187"/>
    <w:rsid w:val="000C2166"/>
    <w:rsid w:val="000C29CF"/>
    <w:rsid w:val="000C2A1C"/>
    <w:rsid w:val="000C30E0"/>
    <w:rsid w:val="000C31A1"/>
    <w:rsid w:val="000C371B"/>
    <w:rsid w:val="000C3A93"/>
    <w:rsid w:val="000C447A"/>
    <w:rsid w:val="000C475A"/>
    <w:rsid w:val="000C4AEF"/>
    <w:rsid w:val="000C4CAA"/>
    <w:rsid w:val="000C4E83"/>
    <w:rsid w:val="000C51ED"/>
    <w:rsid w:val="000C5BC4"/>
    <w:rsid w:val="000C5FC7"/>
    <w:rsid w:val="000C6737"/>
    <w:rsid w:val="000C67EE"/>
    <w:rsid w:val="000C694A"/>
    <w:rsid w:val="000C6F2A"/>
    <w:rsid w:val="000C7125"/>
    <w:rsid w:val="000C7424"/>
    <w:rsid w:val="000C748E"/>
    <w:rsid w:val="000C7C53"/>
    <w:rsid w:val="000C7C8F"/>
    <w:rsid w:val="000C7DB5"/>
    <w:rsid w:val="000D055A"/>
    <w:rsid w:val="000D129F"/>
    <w:rsid w:val="000D1900"/>
    <w:rsid w:val="000D22AA"/>
    <w:rsid w:val="000D233A"/>
    <w:rsid w:val="000D2350"/>
    <w:rsid w:val="000D28FF"/>
    <w:rsid w:val="000D2FD4"/>
    <w:rsid w:val="000D3554"/>
    <w:rsid w:val="000D393C"/>
    <w:rsid w:val="000D3A8C"/>
    <w:rsid w:val="000D3EA3"/>
    <w:rsid w:val="000D4049"/>
    <w:rsid w:val="000D478F"/>
    <w:rsid w:val="000D4A31"/>
    <w:rsid w:val="000D4E8F"/>
    <w:rsid w:val="000D62C1"/>
    <w:rsid w:val="000D649E"/>
    <w:rsid w:val="000D6517"/>
    <w:rsid w:val="000D6551"/>
    <w:rsid w:val="000D68A0"/>
    <w:rsid w:val="000D6933"/>
    <w:rsid w:val="000D6D4A"/>
    <w:rsid w:val="000D6DFC"/>
    <w:rsid w:val="000D6EE3"/>
    <w:rsid w:val="000D719C"/>
    <w:rsid w:val="000D7297"/>
    <w:rsid w:val="000D731B"/>
    <w:rsid w:val="000D76B7"/>
    <w:rsid w:val="000D77AA"/>
    <w:rsid w:val="000D788A"/>
    <w:rsid w:val="000D7A2A"/>
    <w:rsid w:val="000D7A6C"/>
    <w:rsid w:val="000D7B36"/>
    <w:rsid w:val="000E0255"/>
    <w:rsid w:val="000E06B2"/>
    <w:rsid w:val="000E075E"/>
    <w:rsid w:val="000E0AAB"/>
    <w:rsid w:val="000E0AF1"/>
    <w:rsid w:val="000E0BBD"/>
    <w:rsid w:val="000E0E7E"/>
    <w:rsid w:val="000E1735"/>
    <w:rsid w:val="000E1867"/>
    <w:rsid w:val="000E1CB3"/>
    <w:rsid w:val="000E1F98"/>
    <w:rsid w:val="000E24FE"/>
    <w:rsid w:val="000E260C"/>
    <w:rsid w:val="000E2A0A"/>
    <w:rsid w:val="000E2C03"/>
    <w:rsid w:val="000E3706"/>
    <w:rsid w:val="000E3BA1"/>
    <w:rsid w:val="000E3C91"/>
    <w:rsid w:val="000E4B50"/>
    <w:rsid w:val="000E4D08"/>
    <w:rsid w:val="000E5838"/>
    <w:rsid w:val="000E6EBC"/>
    <w:rsid w:val="000E6F66"/>
    <w:rsid w:val="000E7019"/>
    <w:rsid w:val="000E7059"/>
    <w:rsid w:val="000E7083"/>
    <w:rsid w:val="000E77D5"/>
    <w:rsid w:val="000E786C"/>
    <w:rsid w:val="000E7BA4"/>
    <w:rsid w:val="000E7E93"/>
    <w:rsid w:val="000E7F13"/>
    <w:rsid w:val="000F015C"/>
    <w:rsid w:val="000F081D"/>
    <w:rsid w:val="000F0B1C"/>
    <w:rsid w:val="000F1044"/>
    <w:rsid w:val="000F1311"/>
    <w:rsid w:val="000F1A05"/>
    <w:rsid w:val="000F1A80"/>
    <w:rsid w:val="000F2016"/>
    <w:rsid w:val="000F21D7"/>
    <w:rsid w:val="000F2360"/>
    <w:rsid w:val="000F2577"/>
    <w:rsid w:val="000F2829"/>
    <w:rsid w:val="000F2C09"/>
    <w:rsid w:val="000F2C53"/>
    <w:rsid w:val="000F2C6D"/>
    <w:rsid w:val="000F309F"/>
    <w:rsid w:val="000F3655"/>
    <w:rsid w:val="000F36DE"/>
    <w:rsid w:val="000F3778"/>
    <w:rsid w:val="000F41DF"/>
    <w:rsid w:val="000F4696"/>
    <w:rsid w:val="000F46F2"/>
    <w:rsid w:val="000F47C9"/>
    <w:rsid w:val="000F4931"/>
    <w:rsid w:val="000F49E9"/>
    <w:rsid w:val="000F4DA8"/>
    <w:rsid w:val="000F505A"/>
    <w:rsid w:val="000F5524"/>
    <w:rsid w:val="000F5548"/>
    <w:rsid w:val="000F5698"/>
    <w:rsid w:val="000F5749"/>
    <w:rsid w:val="000F57B5"/>
    <w:rsid w:val="000F5916"/>
    <w:rsid w:val="000F5B1F"/>
    <w:rsid w:val="000F6148"/>
    <w:rsid w:val="000F618E"/>
    <w:rsid w:val="000F6483"/>
    <w:rsid w:val="000F68FC"/>
    <w:rsid w:val="000F70E5"/>
    <w:rsid w:val="000F70EE"/>
    <w:rsid w:val="000F71EA"/>
    <w:rsid w:val="000F73C6"/>
    <w:rsid w:val="000F7408"/>
    <w:rsid w:val="000F7C22"/>
    <w:rsid w:val="000F7DDF"/>
    <w:rsid w:val="00100084"/>
    <w:rsid w:val="001000BB"/>
    <w:rsid w:val="001000F8"/>
    <w:rsid w:val="00100743"/>
    <w:rsid w:val="00100AFC"/>
    <w:rsid w:val="00100BCF"/>
    <w:rsid w:val="0010117C"/>
    <w:rsid w:val="001014B9"/>
    <w:rsid w:val="00101FF5"/>
    <w:rsid w:val="00102250"/>
    <w:rsid w:val="00102315"/>
    <w:rsid w:val="001024B8"/>
    <w:rsid w:val="001027A1"/>
    <w:rsid w:val="001027C0"/>
    <w:rsid w:val="00102850"/>
    <w:rsid w:val="001029CC"/>
    <w:rsid w:val="001039D8"/>
    <w:rsid w:val="00103AC4"/>
    <w:rsid w:val="00103D05"/>
    <w:rsid w:val="00103D11"/>
    <w:rsid w:val="00103E7B"/>
    <w:rsid w:val="001041F8"/>
    <w:rsid w:val="001042B2"/>
    <w:rsid w:val="0010439D"/>
    <w:rsid w:val="001044FD"/>
    <w:rsid w:val="00105386"/>
    <w:rsid w:val="00105908"/>
    <w:rsid w:val="00105A61"/>
    <w:rsid w:val="00105D1D"/>
    <w:rsid w:val="00105FEA"/>
    <w:rsid w:val="001064A2"/>
    <w:rsid w:val="001067AC"/>
    <w:rsid w:val="001072E5"/>
    <w:rsid w:val="0010797F"/>
    <w:rsid w:val="001101CC"/>
    <w:rsid w:val="00110255"/>
    <w:rsid w:val="001103E3"/>
    <w:rsid w:val="001104DC"/>
    <w:rsid w:val="00110553"/>
    <w:rsid w:val="00110741"/>
    <w:rsid w:val="001108DF"/>
    <w:rsid w:val="001109EA"/>
    <w:rsid w:val="00110B55"/>
    <w:rsid w:val="00110CC3"/>
    <w:rsid w:val="00110F56"/>
    <w:rsid w:val="00111041"/>
    <w:rsid w:val="001118CE"/>
    <w:rsid w:val="00111C75"/>
    <w:rsid w:val="00111E05"/>
    <w:rsid w:val="00111E16"/>
    <w:rsid w:val="00111F49"/>
    <w:rsid w:val="00112A7F"/>
    <w:rsid w:val="00112B44"/>
    <w:rsid w:val="0011342C"/>
    <w:rsid w:val="001137AA"/>
    <w:rsid w:val="00113C06"/>
    <w:rsid w:val="00113CB3"/>
    <w:rsid w:val="00114103"/>
    <w:rsid w:val="001146E7"/>
    <w:rsid w:val="001149ED"/>
    <w:rsid w:val="00114D9D"/>
    <w:rsid w:val="00114E82"/>
    <w:rsid w:val="001153E3"/>
    <w:rsid w:val="00115B5F"/>
    <w:rsid w:val="0011638F"/>
    <w:rsid w:val="001166BE"/>
    <w:rsid w:val="00116751"/>
    <w:rsid w:val="00116B19"/>
    <w:rsid w:val="001173C7"/>
    <w:rsid w:val="001174DB"/>
    <w:rsid w:val="001175DB"/>
    <w:rsid w:val="00117784"/>
    <w:rsid w:val="001177FD"/>
    <w:rsid w:val="00117889"/>
    <w:rsid w:val="00117E13"/>
    <w:rsid w:val="0012017B"/>
    <w:rsid w:val="001202D5"/>
    <w:rsid w:val="0012042E"/>
    <w:rsid w:val="001209A8"/>
    <w:rsid w:val="00120F66"/>
    <w:rsid w:val="001215F3"/>
    <w:rsid w:val="00121D0E"/>
    <w:rsid w:val="00121D1E"/>
    <w:rsid w:val="00122628"/>
    <w:rsid w:val="00122658"/>
    <w:rsid w:val="00122D0F"/>
    <w:rsid w:val="00122D27"/>
    <w:rsid w:val="00122D55"/>
    <w:rsid w:val="00123682"/>
    <w:rsid w:val="0012371A"/>
    <w:rsid w:val="001241A7"/>
    <w:rsid w:val="00124635"/>
    <w:rsid w:val="00124BA3"/>
    <w:rsid w:val="00124D37"/>
    <w:rsid w:val="0012511C"/>
    <w:rsid w:val="00125321"/>
    <w:rsid w:val="0012537E"/>
    <w:rsid w:val="001256C5"/>
    <w:rsid w:val="001258CC"/>
    <w:rsid w:val="00125A7E"/>
    <w:rsid w:val="00125D5C"/>
    <w:rsid w:val="00125D94"/>
    <w:rsid w:val="00126813"/>
    <w:rsid w:val="0012716C"/>
    <w:rsid w:val="00127596"/>
    <w:rsid w:val="0012775A"/>
    <w:rsid w:val="0012789B"/>
    <w:rsid w:val="00127B6E"/>
    <w:rsid w:val="00127FFE"/>
    <w:rsid w:val="001302F3"/>
    <w:rsid w:val="001306EC"/>
    <w:rsid w:val="00130796"/>
    <w:rsid w:val="00130AA9"/>
    <w:rsid w:val="00130ABD"/>
    <w:rsid w:val="00130B81"/>
    <w:rsid w:val="0013198E"/>
    <w:rsid w:val="001319E0"/>
    <w:rsid w:val="00131D3C"/>
    <w:rsid w:val="001322CD"/>
    <w:rsid w:val="00132C90"/>
    <w:rsid w:val="00132D05"/>
    <w:rsid w:val="001332E9"/>
    <w:rsid w:val="001333B9"/>
    <w:rsid w:val="00133FB8"/>
    <w:rsid w:val="00134231"/>
    <w:rsid w:val="00134450"/>
    <w:rsid w:val="001346F1"/>
    <w:rsid w:val="00134806"/>
    <w:rsid w:val="0013483B"/>
    <w:rsid w:val="001348CF"/>
    <w:rsid w:val="00134B89"/>
    <w:rsid w:val="00134DB0"/>
    <w:rsid w:val="0013524B"/>
    <w:rsid w:val="0013570F"/>
    <w:rsid w:val="001357B2"/>
    <w:rsid w:val="001360A7"/>
    <w:rsid w:val="0013626B"/>
    <w:rsid w:val="0013667C"/>
    <w:rsid w:val="00136755"/>
    <w:rsid w:val="00136E0D"/>
    <w:rsid w:val="001372F6"/>
    <w:rsid w:val="00137422"/>
    <w:rsid w:val="00137600"/>
    <w:rsid w:val="00137748"/>
    <w:rsid w:val="001378AF"/>
    <w:rsid w:val="001379D4"/>
    <w:rsid w:val="00140747"/>
    <w:rsid w:val="001407E4"/>
    <w:rsid w:val="001410D3"/>
    <w:rsid w:val="001411C4"/>
    <w:rsid w:val="00141455"/>
    <w:rsid w:val="00141ED8"/>
    <w:rsid w:val="00142653"/>
    <w:rsid w:val="00142B0E"/>
    <w:rsid w:val="00143081"/>
    <w:rsid w:val="001436F8"/>
    <w:rsid w:val="00143766"/>
    <w:rsid w:val="0014421F"/>
    <w:rsid w:val="00144233"/>
    <w:rsid w:val="00144D72"/>
    <w:rsid w:val="001456C4"/>
    <w:rsid w:val="001458E3"/>
    <w:rsid w:val="001458F0"/>
    <w:rsid w:val="00145D68"/>
    <w:rsid w:val="00145D80"/>
    <w:rsid w:val="00146769"/>
    <w:rsid w:val="00146D8A"/>
    <w:rsid w:val="00147743"/>
    <w:rsid w:val="0014777A"/>
    <w:rsid w:val="00147A79"/>
    <w:rsid w:val="00147AE3"/>
    <w:rsid w:val="00147B6A"/>
    <w:rsid w:val="00147F8D"/>
    <w:rsid w:val="00147FEB"/>
    <w:rsid w:val="00150A14"/>
    <w:rsid w:val="0015117C"/>
    <w:rsid w:val="001511B3"/>
    <w:rsid w:val="00151936"/>
    <w:rsid w:val="0015193D"/>
    <w:rsid w:val="00151AFB"/>
    <w:rsid w:val="00151FA0"/>
    <w:rsid w:val="0015207D"/>
    <w:rsid w:val="0015299F"/>
    <w:rsid w:val="00152F56"/>
    <w:rsid w:val="0015364E"/>
    <w:rsid w:val="00154465"/>
    <w:rsid w:val="0015450E"/>
    <w:rsid w:val="00154B1A"/>
    <w:rsid w:val="00155014"/>
    <w:rsid w:val="0015510A"/>
    <w:rsid w:val="00155640"/>
    <w:rsid w:val="00155BB0"/>
    <w:rsid w:val="00155C4D"/>
    <w:rsid w:val="001560E4"/>
    <w:rsid w:val="0015624D"/>
    <w:rsid w:val="00156468"/>
    <w:rsid w:val="001564E1"/>
    <w:rsid w:val="00156DED"/>
    <w:rsid w:val="001573BD"/>
    <w:rsid w:val="00157E99"/>
    <w:rsid w:val="00157F0C"/>
    <w:rsid w:val="0016017A"/>
    <w:rsid w:val="001601C9"/>
    <w:rsid w:val="00160C5C"/>
    <w:rsid w:val="00160FA6"/>
    <w:rsid w:val="00161315"/>
    <w:rsid w:val="00161701"/>
    <w:rsid w:val="00161870"/>
    <w:rsid w:val="00161D65"/>
    <w:rsid w:val="001621B8"/>
    <w:rsid w:val="0016230D"/>
    <w:rsid w:val="001623E8"/>
    <w:rsid w:val="0016284D"/>
    <w:rsid w:val="00162902"/>
    <w:rsid w:val="00162A98"/>
    <w:rsid w:val="00163125"/>
    <w:rsid w:val="001634AD"/>
    <w:rsid w:val="00163FE7"/>
    <w:rsid w:val="0016403B"/>
    <w:rsid w:val="0016420A"/>
    <w:rsid w:val="00165111"/>
    <w:rsid w:val="00165457"/>
    <w:rsid w:val="0016550D"/>
    <w:rsid w:val="0016571D"/>
    <w:rsid w:val="00165C6B"/>
    <w:rsid w:val="001660FC"/>
    <w:rsid w:val="001661C3"/>
    <w:rsid w:val="0016646D"/>
    <w:rsid w:val="00166540"/>
    <w:rsid w:val="00166BAC"/>
    <w:rsid w:val="00166C94"/>
    <w:rsid w:val="00166D4B"/>
    <w:rsid w:val="00166DF6"/>
    <w:rsid w:val="001672C1"/>
    <w:rsid w:val="001673C6"/>
    <w:rsid w:val="001678A5"/>
    <w:rsid w:val="00167CCA"/>
    <w:rsid w:val="00167CD6"/>
    <w:rsid w:val="00167D00"/>
    <w:rsid w:val="00167F63"/>
    <w:rsid w:val="0017080C"/>
    <w:rsid w:val="00170DC4"/>
    <w:rsid w:val="001710B6"/>
    <w:rsid w:val="001711DD"/>
    <w:rsid w:val="00171283"/>
    <w:rsid w:val="001712E9"/>
    <w:rsid w:val="00171C1F"/>
    <w:rsid w:val="00171E5E"/>
    <w:rsid w:val="001721E1"/>
    <w:rsid w:val="00172AEC"/>
    <w:rsid w:val="00172CC0"/>
    <w:rsid w:val="00172D58"/>
    <w:rsid w:val="00173630"/>
    <w:rsid w:val="00173B46"/>
    <w:rsid w:val="00173C12"/>
    <w:rsid w:val="00173C3E"/>
    <w:rsid w:val="00173CDC"/>
    <w:rsid w:val="00174039"/>
    <w:rsid w:val="00174305"/>
    <w:rsid w:val="00174336"/>
    <w:rsid w:val="001744C9"/>
    <w:rsid w:val="00174E1B"/>
    <w:rsid w:val="00174FB8"/>
    <w:rsid w:val="0017519F"/>
    <w:rsid w:val="00175943"/>
    <w:rsid w:val="00175A33"/>
    <w:rsid w:val="00175AEA"/>
    <w:rsid w:val="00176746"/>
    <w:rsid w:val="00176A0E"/>
    <w:rsid w:val="00177128"/>
    <w:rsid w:val="00177286"/>
    <w:rsid w:val="0017749C"/>
    <w:rsid w:val="0017755B"/>
    <w:rsid w:val="00177EF7"/>
    <w:rsid w:val="00177F2D"/>
    <w:rsid w:val="00180271"/>
    <w:rsid w:val="00180423"/>
    <w:rsid w:val="00180823"/>
    <w:rsid w:val="00180ABA"/>
    <w:rsid w:val="00180CE7"/>
    <w:rsid w:val="0018112A"/>
    <w:rsid w:val="00181309"/>
    <w:rsid w:val="001817EC"/>
    <w:rsid w:val="00181CAC"/>
    <w:rsid w:val="00181CF8"/>
    <w:rsid w:val="001822FD"/>
    <w:rsid w:val="001824EC"/>
    <w:rsid w:val="0018282F"/>
    <w:rsid w:val="001828A6"/>
    <w:rsid w:val="00182913"/>
    <w:rsid w:val="00182D44"/>
    <w:rsid w:val="001832A0"/>
    <w:rsid w:val="001833B4"/>
    <w:rsid w:val="001834A2"/>
    <w:rsid w:val="001837D5"/>
    <w:rsid w:val="001841CB"/>
    <w:rsid w:val="001842C5"/>
    <w:rsid w:val="001844BF"/>
    <w:rsid w:val="00184ACE"/>
    <w:rsid w:val="00184E95"/>
    <w:rsid w:val="00185361"/>
    <w:rsid w:val="0018584B"/>
    <w:rsid w:val="00185A2F"/>
    <w:rsid w:val="00185D4E"/>
    <w:rsid w:val="00185EA2"/>
    <w:rsid w:val="001861F3"/>
    <w:rsid w:val="00186203"/>
    <w:rsid w:val="00186785"/>
    <w:rsid w:val="0018694C"/>
    <w:rsid w:val="00187206"/>
    <w:rsid w:val="0018740D"/>
    <w:rsid w:val="00187750"/>
    <w:rsid w:val="00187F26"/>
    <w:rsid w:val="00190B7E"/>
    <w:rsid w:val="00190D09"/>
    <w:rsid w:val="001911B9"/>
    <w:rsid w:val="0019152A"/>
    <w:rsid w:val="00191B21"/>
    <w:rsid w:val="00192045"/>
    <w:rsid w:val="00192685"/>
    <w:rsid w:val="0019279F"/>
    <w:rsid w:val="00192A91"/>
    <w:rsid w:val="00193D2A"/>
    <w:rsid w:val="00193E3D"/>
    <w:rsid w:val="00193EC5"/>
    <w:rsid w:val="00193FC3"/>
    <w:rsid w:val="00194013"/>
    <w:rsid w:val="00194319"/>
    <w:rsid w:val="001946A3"/>
    <w:rsid w:val="0019478A"/>
    <w:rsid w:val="00194F9B"/>
    <w:rsid w:val="00195717"/>
    <w:rsid w:val="0019593B"/>
    <w:rsid w:val="00195A9E"/>
    <w:rsid w:val="00195C69"/>
    <w:rsid w:val="00195C85"/>
    <w:rsid w:val="00195D31"/>
    <w:rsid w:val="00195D79"/>
    <w:rsid w:val="00195DEA"/>
    <w:rsid w:val="00196044"/>
    <w:rsid w:val="00196076"/>
    <w:rsid w:val="0019619A"/>
    <w:rsid w:val="001968D2"/>
    <w:rsid w:val="00196A54"/>
    <w:rsid w:val="00196B18"/>
    <w:rsid w:val="00196E16"/>
    <w:rsid w:val="001970A3"/>
    <w:rsid w:val="001975D3"/>
    <w:rsid w:val="001978D7"/>
    <w:rsid w:val="00197EBF"/>
    <w:rsid w:val="00197FC3"/>
    <w:rsid w:val="001A0D23"/>
    <w:rsid w:val="001A0E7A"/>
    <w:rsid w:val="001A195A"/>
    <w:rsid w:val="001A283E"/>
    <w:rsid w:val="001A287B"/>
    <w:rsid w:val="001A2948"/>
    <w:rsid w:val="001A2980"/>
    <w:rsid w:val="001A2CBA"/>
    <w:rsid w:val="001A31ED"/>
    <w:rsid w:val="001A3236"/>
    <w:rsid w:val="001A368C"/>
    <w:rsid w:val="001A37D6"/>
    <w:rsid w:val="001A3BA5"/>
    <w:rsid w:val="001A40E3"/>
    <w:rsid w:val="001A4363"/>
    <w:rsid w:val="001A43E9"/>
    <w:rsid w:val="001A4644"/>
    <w:rsid w:val="001A495F"/>
    <w:rsid w:val="001A49B1"/>
    <w:rsid w:val="001A4E80"/>
    <w:rsid w:val="001A682E"/>
    <w:rsid w:val="001A6A79"/>
    <w:rsid w:val="001A711F"/>
    <w:rsid w:val="001A74F7"/>
    <w:rsid w:val="001A7AA2"/>
    <w:rsid w:val="001B0167"/>
    <w:rsid w:val="001B0713"/>
    <w:rsid w:val="001B08FF"/>
    <w:rsid w:val="001B0B4A"/>
    <w:rsid w:val="001B0C4B"/>
    <w:rsid w:val="001B0F15"/>
    <w:rsid w:val="001B1142"/>
    <w:rsid w:val="001B116A"/>
    <w:rsid w:val="001B1649"/>
    <w:rsid w:val="001B17A6"/>
    <w:rsid w:val="001B1BB1"/>
    <w:rsid w:val="001B1C37"/>
    <w:rsid w:val="001B26EC"/>
    <w:rsid w:val="001B2776"/>
    <w:rsid w:val="001B37BF"/>
    <w:rsid w:val="001B3A36"/>
    <w:rsid w:val="001B4023"/>
    <w:rsid w:val="001B41EE"/>
    <w:rsid w:val="001B4446"/>
    <w:rsid w:val="001B46B4"/>
    <w:rsid w:val="001B47AF"/>
    <w:rsid w:val="001B496C"/>
    <w:rsid w:val="001B4992"/>
    <w:rsid w:val="001B4E6A"/>
    <w:rsid w:val="001B55D0"/>
    <w:rsid w:val="001B57C1"/>
    <w:rsid w:val="001B5863"/>
    <w:rsid w:val="001B61E7"/>
    <w:rsid w:val="001B6917"/>
    <w:rsid w:val="001B6B81"/>
    <w:rsid w:val="001B6C4F"/>
    <w:rsid w:val="001B6EF3"/>
    <w:rsid w:val="001B6FBB"/>
    <w:rsid w:val="001B7111"/>
    <w:rsid w:val="001B728D"/>
    <w:rsid w:val="001C0522"/>
    <w:rsid w:val="001C0663"/>
    <w:rsid w:val="001C06F4"/>
    <w:rsid w:val="001C0884"/>
    <w:rsid w:val="001C09D3"/>
    <w:rsid w:val="001C0CB1"/>
    <w:rsid w:val="001C1024"/>
    <w:rsid w:val="001C14C5"/>
    <w:rsid w:val="001C16D1"/>
    <w:rsid w:val="001C21C9"/>
    <w:rsid w:val="001C27AC"/>
    <w:rsid w:val="001C2C8B"/>
    <w:rsid w:val="001C2E23"/>
    <w:rsid w:val="001C3775"/>
    <w:rsid w:val="001C3D39"/>
    <w:rsid w:val="001C3D5E"/>
    <w:rsid w:val="001C3EFF"/>
    <w:rsid w:val="001C4288"/>
    <w:rsid w:val="001C4996"/>
    <w:rsid w:val="001C4B90"/>
    <w:rsid w:val="001C4F56"/>
    <w:rsid w:val="001C5268"/>
    <w:rsid w:val="001C52E2"/>
    <w:rsid w:val="001C5511"/>
    <w:rsid w:val="001C5645"/>
    <w:rsid w:val="001C5661"/>
    <w:rsid w:val="001C5750"/>
    <w:rsid w:val="001C586D"/>
    <w:rsid w:val="001C5ABE"/>
    <w:rsid w:val="001C5CFC"/>
    <w:rsid w:val="001C614E"/>
    <w:rsid w:val="001C6BEE"/>
    <w:rsid w:val="001C7008"/>
    <w:rsid w:val="001C7265"/>
    <w:rsid w:val="001C7388"/>
    <w:rsid w:val="001C76D2"/>
    <w:rsid w:val="001C7701"/>
    <w:rsid w:val="001C789D"/>
    <w:rsid w:val="001C7FFC"/>
    <w:rsid w:val="001D003B"/>
    <w:rsid w:val="001D0516"/>
    <w:rsid w:val="001D0C33"/>
    <w:rsid w:val="001D1130"/>
    <w:rsid w:val="001D1509"/>
    <w:rsid w:val="001D187D"/>
    <w:rsid w:val="001D22C9"/>
    <w:rsid w:val="001D24B4"/>
    <w:rsid w:val="001D2778"/>
    <w:rsid w:val="001D2882"/>
    <w:rsid w:val="001D2900"/>
    <w:rsid w:val="001D2B07"/>
    <w:rsid w:val="001D3258"/>
    <w:rsid w:val="001D3375"/>
    <w:rsid w:val="001D33F4"/>
    <w:rsid w:val="001D3CFC"/>
    <w:rsid w:val="001D3D40"/>
    <w:rsid w:val="001D3F02"/>
    <w:rsid w:val="001D413C"/>
    <w:rsid w:val="001D4229"/>
    <w:rsid w:val="001D423E"/>
    <w:rsid w:val="001D42B3"/>
    <w:rsid w:val="001D4409"/>
    <w:rsid w:val="001D45FD"/>
    <w:rsid w:val="001D5124"/>
    <w:rsid w:val="001D57DD"/>
    <w:rsid w:val="001D582E"/>
    <w:rsid w:val="001D5B2A"/>
    <w:rsid w:val="001D5DB5"/>
    <w:rsid w:val="001D5EA7"/>
    <w:rsid w:val="001D6016"/>
    <w:rsid w:val="001D624C"/>
    <w:rsid w:val="001D674F"/>
    <w:rsid w:val="001D72DA"/>
    <w:rsid w:val="001D7326"/>
    <w:rsid w:val="001D735A"/>
    <w:rsid w:val="001D7402"/>
    <w:rsid w:val="001D7463"/>
    <w:rsid w:val="001D74DA"/>
    <w:rsid w:val="001D7A73"/>
    <w:rsid w:val="001D7C33"/>
    <w:rsid w:val="001E006B"/>
    <w:rsid w:val="001E04AB"/>
    <w:rsid w:val="001E07E2"/>
    <w:rsid w:val="001E09D5"/>
    <w:rsid w:val="001E0E9B"/>
    <w:rsid w:val="001E0EB3"/>
    <w:rsid w:val="001E14A1"/>
    <w:rsid w:val="001E1734"/>
    <w:rsid w:val="001E1992"/>
    <w:rsid w:val="001E1F9E"/>
    <w:rsid w:val="001E2867"/>
    <w:rsid w:val="001E28B7"/>
    <w:rsid w:val="001E2AA3"/>
    <w:rsid w:val="001E2B98"/>
    <w:rsid w:val="001E2D0D"/>
    <w:rsid w:val="001E3226"/>
    <w:rsid w:val="001E33EC"/>
    <w:rsid w:val="001E36CD"/>
    <w:rsid w:val="001E3868"/>
    <w:rsid w:val="001E3CD0"/>
    <w:rsid w:val="001E3E73"/>
    <w:rsid w:val="001E46F2"/>
    <w:rsid w:val="001E4B74"/>
    <w:rsid w:val="001E4D5D"/>
    <w:rsid w:val="001E4FEC"/>
    <w:rsid w:val="001E5048"/>
    <w:rsid w:val="001E54E2"/>
    <w:rsid w:val="001E56FA"/>
    <w:rsid w:val="001E5D9F"/>
    <w:rsid w:val="001E6118"/>
    <w:rsid w:val="001E61D6"/>
    <w:rsid w:val="001E62CD"/>
    <w:rsid w:val="001E6B96"/>
    <w:rsid w:val="001E6EE6"/>
    <w:rsid w:val="001E71FE"/>
    <w:rsid w:val="001E78FF"/>
    <w:rsid w:val="001E7E7D"/>
    <w:rsid w:val="001F03BA"/>
    <w:rsid w:val="001F0470"/>
    <w:rsid w:val="001F06C5"/>
    <w:rsid w:val="001F06E7"/>
    <w:rsid w:val="001F1207"/>
    <w:rsid w:val="001F13EA"/>
    <w:rsid w:val="001F17EE"/>
    <w:rsid w:val="001F220A"/>
    <w:rsid w:val="001F282B"/>
    <w:rsid w:val="001F30FD"/>
    <w:rsid w:val="001F37E3"/>
    <w:rsid w:val="001F3A6E"/>
    <w:rsid w:val="001F3D61"/>
    <w:rsid w:val="001F3E06"/>
    <w:rsid w:val="001F3F1E"/>
    <w:rsid w:val="001F4044"/>
    <w:rsid w:val="001F4516"/>
    <w:rsid w:val="001F462E"/>
    <w:rsid w:val="001F4681"/>
    <w:rsid w:val="001F4CA7"/>
    <w:rsid w:val="001F4D5A"/>
    <w:rsid w:val="001F4D6E"/>
    <w:rsid w:val="001F4EB2"/>
    <w:rsid w:val="001F4EC0"/>
    <w:rsid w:val="001F4EC3"/>
    <w:rsid w:val="001F4F3A"/>
    <w:rsid w:val="001F50BB"/>
    <w:rsid w:val="001F50FF"/>
    <w:rsid w:val="001F5BFD"/>
    <w:rsid w:val="001F61D8"/>
    <w:rsid w:val="001F643D"/>
    <w:rsid w:val="001F6570"/>
    <w:rsid w:val="001F6AD2"/>
    <w:rsid w:val="001F70E9"/>
    <w:rsid w:val="001F75E4"/>
    <w:rsid w:val="001F7B08"/>
    <w:rsid w:val="001F7BC0"/>
    <w:rsid w:val="002002A1"/>
    <w:rsid w:val="00200557"/>
    <w:rsid w:val="00200B56"/>
    <w:rsid w:val="00200C8A"/>
    <w:rsid w:val="00201722"/>
    <w:rsid w:val="00202A77"/>
    <w:rsid w:val="00202FDB"/>
    <w:rsid w:val="002034FC"/>
    <w:rsid w:val="00203A35"/>
    <w:rsid w:val="00203AB3"/>
    <w:rsid w:val="00203EE5"/>
    <w:rsid w:val="0020467D"/>
    <w:rsid w:val="00205076"/>
    <w:rsid w:val="00205492"/>
    <w:rsid w:val="002054A7"/>
    <w:rsid w:val="0020554C"/>
    <w:rsid w:val="002056B2"/>
    <w:rsid w:val="002057DF"/>
    <w:rsid w:val="002058B9"/>
    <w:rsid w:val="00205954"/>
    <w:rsid w:val="00206535"/>
    <w:rsid w:val="002067AA"/>
    <w:rsid w:val="00206A30"/>
    <w:rsid w:val="002070F1"/>
    <w:rsid w:val="0020721B"/>
    <w:rsid w:val="002072CC"/>
    <w:rsid w:val="00207768"/>
    <w:rsid w:val="00207885"/>
    <w:rsid w:val="002079F2"/>
    <w:rsid w:val="00207F02"/>
    <w:rsid w:val="00207FF0"/>
    <w:rsid w:val="00210430"/>
    <w:rsid w:val="00210AF9"/>
    <w:rsid w:val="002110AD"/>
    <w:rsid w:val="0021146D"/>
    <w:rsid w:val="00212235"/>
    <w:rsid w:val="0021282C"/>
    <w:rsid w:val="00212B2D"/>
    <w:rsid w:val="00212DED"/>
    <w:rsid w:val="00213528"/>
    <w:rsid w:val="002136B7"/>
    <w:rsid w:val="00214991"/>
    <w:rsid w:val="002149CF"/>
    <w:rsid w:val="002149FB"/>
    <w:rsid w:val="00215540"/>
    <w:rsid w:val="00215A84"/>
    <w:rsid w:val="00215AD7"/>
    <w:rsid w:val="00215BC3"/>
    <w:rsid w:val="00216C40"/>
    <w:rsid w:val="002171A2"/>
    <w:rsid w:val="00217AF5"/>
    <w:rsid w:val="00217B44"/>
    <w:rsid w:val="00220350"/>
    <w:rsid w:val="002203D7"/>
    <w:rsid w:val="00221056"/>
    <w:rsid w:val="00221959"/>
    <w:rsid w:val="00221B85"/>
    <w:rsid w:val="00221CDD"/>
    <w:rsid w:val="00221D45"/>
    <w:rsid w:val="00221F75"/>
    <w:rsid w:val="002225A3"/>
    <w:rsid w:val="00222D88"/>
    <w:rsid w:val="00222EA3"/>
    <w:rsid w:val="00222F49"/>
    <w:rsid w:val="002231DC"/>
    <w:rsid w:val="00223266"/>
    <w:rsid w:val="00223626"/>
    <w:rsid w:val="00223914"/>
    <w:rsid w:val="00223BB6"/>
    <w:rsid w:val="0022469C"/>
    <w:rsid w:val="002247EB"/>
    <w:rsid w:val="00224D0E"/>
    <w:rsid w:val="00224EA8"/>
    <w:rsid w:val="002251A3"/>
    <w:rsid w:val="00225207"/>
    <w:rsid w:val="002254FA"/>
    <w:rsid w:val="00225BAA"/>
    <w:rsid w:val="0022613F"/>
    <w:rsid w:val="00226293"/>
    <w:rsid w:val="002263F2"/>
    <w:rsid w:val="002264D2"/>
    <w:rsid w:val="00226753"/>
    <w:rsid w:val="002267DF"/>
    <w:rsid w:val="00226B10"/>
    <w:rsid w:val="00226E9B"/>
    <w:rsid w:val="002277E5"/>
    <w:rsid w:val="00227C78"/>
    <w:rsid w:val="0023008A"/>
    <w:rsid w:val="002303F4"/>
    <w:rsid w:val="00230BAF"/>
    <w:rsid w:val="00230C11"/>
    <w:rsid w:val="00230C4B"/>
    <w:rsid w:val="002313C9"/>
    <w:rsid w:val="0023174F"/>
    <w:rsid w:val="00231970"/>
    <w:rsid w:val="00231B17"/>
    <w:rsid w:val="00231B5B"/>
    <w:rsid w:val="00231C0B"/>
    <w:rsid w:val="00232637"/>
    <w:rsid w:val="002326FC"/>
    <w:rsid w:val="00232964"/>
    <w:rsid w:val="00232976"/>
    <w:rsid w:val="002332D5"/>
    <w:rsid w:val="0023379A"/>
    <w:rsid w:val="00233B8B"/>
    <w:rsid w:val="00234167"/>
    <w:rsid w:val="002347F9"/>
    <w:rsid w:val="002350E2"/>
    <w:rsid w:val="002355B4"/>
    <w:rsid w:val="00235C42"/>
    <w:rsid w:val="0023605A"/>
    <w:rsid w:val="002363AA"/>
    <w:rsid w:val="00236D8B"/>
    <w:rsid w:val="00237ED5"/>
    <w:rsid w:val="0024042C"/>
    <w:rsid w:val="00240477"/>
    <w:rsid w:val="002408E9"/>
    <w:rsid w:val="00240DAD"/>
    <w:rsid w:val="0024150E"/>
    <w:rsid w:val="002420AD"/>
    <w:rsid w:val="002420FB"/>
    <w:rsid w:val="0024250F"/>
    <w:rsid w:val="00242AB8"/>
    <w:rsid w:val="00242AFD"/>
    <w:rsid w:val="0024355A"/>
    <w:rsid w:val="0024397B"/>
    <w:rsid w:val="00243A83"/>
    <w:rsid w:val="00243CA7"/>
    <w:rsid w:val="002442B7"/>
    <w:rsid w:val="002443A3"/>
    <w:rsid w:val="00244945"/>
    <w:rsid w:val="00244A3A"/>
    <w:rsid w:val="00244F2F"/>
    <w:rsid w:val="002454E7"/>
    <w:rsid w:val="002455A3"/>
    <w:rsid w:val="0024575D"/>
    <w:rsid w:val="002458B7"/>
    <w:rsid w:val="0024592D"/>
    <w:rsid w:val="00245B05"/>
    <w:rsid w:val="00246E4D"/>
    <w:rsid w:val="00247086"/>
    <w:rsid w:val="002471F7"/>
    <w:rsid w:val="00247349"/>
    <w:rsid w:val="00247CB3"/>
    <w:rsid w:val="00247CF6"/>
    <w:rsid w:val="00247D2C"/>
    <w:rsid w:val="00247DD7"/>
    <w:rsid w:val="00247E9B"/>
    <w:rsid w:val="00251A62"/>
    <w:rsid w:val="00251F0A"/>
    <w:rsid w:val="0025208A"/>
    <w:rsid w:val="002522D4"/>
    <w:rsid w:val="00252408"/>
    <w:rsid w:val="00252733"/>
    <w:rsid w:val="00252743"/>
    <w:rsid w:val="00252781"/>
    <w:rsid w:val="00253086"/>
    <w:rsid w:val="00253842"/>
    <w:rsid w:val="00253878"/>
    <w:rsid w:val="00253A29"/>
    <w:rsid w:val="00254040"/>
    <w:rsid w:val="00254541"/>
    <w:rsid w:val="0025464A"/>
    <w:rsid w:val="002549F1"/>
    <w:rsid w:val="00254B23"/>
    <w:rsid w:val="0025515C"/>
    <w:rsid w:val="0025574B"/>
    <w:rsid w:val="00255904"/>
    <w:rsid w:val="00255BA0"/>
    <w:rsid w:val="002560FD"/>
    <w:rsid w:val="0025688C"/>
    <w:rsid w:val="002569E5"/>
    <w:rsid w:val="00256F03"/>
    <w:rsid w:val="00257308"/>
    <w:rsid w:val="0025731B"/>
    <w:rsid w:val="002573B3"/>
    <w:rsid w:val="002578EB"/>
    <w:rsid w:val="00257F07"/>
    <w:rsid w:val="00257FE1"/>
    <w:rsid w:val="002603C4"/>
    <w:rsid w:val="00260680"/>
    <w:rsid w:val="00260885"/>
    <w:rsid w:val="00260D16"/>
    <w:rsid w:val="002610AC"/>
    <w:rsid w:val="00261396"/>
    <w:rsid w:val="0026152F"/>
    <w:rsid w:val="00261F62"/>
    <w:rsid w:val="0026208A"/>
    <w:rsid w:val="002620C6"/>
    <w:rsid w:val="00262736"/>
    <w:rsid w:val="00262741"/>
    <w:rsid w:val="00262F18"/>
    <w:rsid w:val="00263000"/>
    <w:rsid w:val="00263129"/>
    <w:rsid w:val="00263227"/>
    <w:rsid w:val="002633B9"/>
    <w:rsid w:val="00263984"/>
    <w:rsid w:val="00263A29"/>
    <w:rsid w:val="00263BBE"/>
    <w:rsid w:val="0026430E"/>
    <w:rsid w:val="002647A2"/>
    <w:rsid w:val="00264A47"/>
    <w:rsid w:val="0026514F"/>
    <w:rsid w:val="00265944"/>
    <w:rsid w:val="00265F2B"/>
    <w:rsid w:val="0026618F"/>
    <w:rsid w:val="002664DD"/>
    <w:rsid w:val="0026655A"/>
    <w:rsid w:val="00266779"/>
    <w:rsid w:val="00266ADD"/>
    <w:rsid w:val="00266D10"/>
    <w:rsid w:val="0026725C"/>
    <w:rsid w:val="0026732A"/>
    <w:rsid w:val="002676C9"/>
    <w:rsid w:val="00267C18"/>
    <w:rsid w:val="00267C6D"/>
    <w:rsid w:val="00267E98"/>
    <w:rsid w:val="00270851"/>
    <w:rsid w:val="00270AEA"/>
    <w:rsid w:val="00271171"/>
    <w:rsid w:val="002715A7"/>
    <w:rsid w:val="00271CE5"/>
    <w:rsid w:val="0027269E"/>
    <w:rsid w:val="0027280B"/>
    <w:rsid w:val="00273DBD"/>
    <w:rsid w:val="00274139"/>
    <w:rsid w:val="0027452C"/>
    <w:rsid w:val="00274A3C"/>
    <w:rsid w:val="00274D78"/>
    <w:rsid w:val="002751C6"/>
    <w:rsid w:val="0027536E"/>
    <w:rsid w:val="00275A33"/>
    <w:rsid w:val="00275ED4"/>
    <w:rsid w:val="00275F9E"/>
    <w:rsid w:val="00276A95"/>
    <w:rsid w:val="00276C1E"/>
    <w:rsid w:val="00276E5D"/>
    <w:rsid w:val="00277127"/>
    <w:rsid w:val="0027714F"/>
    <w:rsid w:val="0027785B"/>
    <w:rsid w:val="00277ACB"/>
    <w:rsid w:val="00280098"/>
    <w:rsid w:val="00280117"/>
    <w:rsid w:val="00280240"/>
    <w:rsid w:val="002803C5"/>
    <w:rsid w:val="002804C8"/>
    <w:rsid w:val="002808B0"/>
    <w:rsid w:val="00280A82"/>
    <w:rsid w:val="00280BF2"/>
    <w:rsid w:val="002816A3"/>
    <w:rsid w:val="002818F5"/>
    <w:rsid w:val="00281925"/>
    <w:rsid w:val="00282020"/>
    <w:rsid w:val="002820FF"/>
    <w:rsid w:val="002821D4"/>
    <w:rsid w:val="00282930"/>
    <w:rsid w:val="00282A1A"/>
    <w:rsid w:val="00282BCC"/>
    <w:rsid w:val="002830F7"/>
    <w:rsid w:val="0028314F"/>
    <w:rsid w:val="0028342B"/>
    <w:rsid w:val="00283754"/>
    <w:rsid w:val="0028456B"/>
    <w:rsid w:val="00284F4D"/>
    <w:rsid w:val="00285865"/>
    <w:rsid w:val="00286020"/>
    <w:rsid w:val="0028616C"/>
    <w:rsid w:val="00286314"/>
    <w:rsid w:val="0028658D"/>
    <w:rsid w:val="002865E4"/>
    <w:rsid w:val="00286950"/>
    <w:rsid w:val="00286C63"/>
    <w:rsid w:val="00286DC9"/>
    <w:rsid w:val="00286E7E"/>
    <w:rsid w:val="00287270"/>
    <w:rsid w:val="0028738C"/>
    <w:rsid w:val="00287921"/>
    <w:rsid w:val="00290470"/>
    <w:rsid w:val="00290604"/>
    <w:rsid w:val="002908E4"/>
    <w:rsid w:val="00290A5A"/>
    <w:rsid w:val="00290B0C"/>
    <w:rsid w:val="00290D73"/>
    <w:rsid w:val="00291503"/>
    <w:rsid w:val="0029167C"/>
    <w:rsid w:val="00291A6D"/>
    <w:rsid w:val="00291FE3"/>
    <w:rsid w:val="0029208F"/>
    <w:rsid w:val="00292306"/>
    <w:rsid w:val="0029284F"/>
    <w:rsid w:val="00292859"/>
    <w:rsid w:val="00292953"/>
    <w:rsid w:val="00292DBB"/>
    <w:rsid w:val="00292F51"/>
    <w:rsid w:val="00293370"/>
    <w:rsid w:val="002936D1"/>
    <w:rsid w:val="00293F36"/>
    <w:rsid w:val="00294695"/>
    <w:rsid w:val="00294896"/>
    <w:rsid w:val="00294C1D"/>
    <w:rsid w:val="00294CA4"/>
    <w:rsid w:val="00294EFB"/>
    <w:rsid w:val="00295338"/>
    <w:rsid w:val="00295468"/>
    <w:rsid w:val="0029558F"/>
    <w:rsid w:val="00295A1F"/>
    <w:rsid w:val="00296EAD"/>
    <w:rsid w:val="00296FBC"/>
    <w:rsid w:val="00297506"/>
    <w:rsid w:val="00297846"/>
    <w:rsid w:val="002A0E56"/>
    <w:rsid w:val="002A0F36"/>
    <w:rsid w:val="002A1AAB"/>
    <w:rsid w:val="002A1ABA"/>
    <w:rsid w:val="002A2413"/>
    <w:rsid w:val="002A2AEC"/>
    <w:rsid w:val="002A2E43"/>
    <w:rsid w:val="002A3553"/>
    <w:rsid w:val="002A42E5"/>
    <w:rsid w:val="002A45DE"/>
    <w:rsid w:val="002A5C83"/>
    <w:rsid w:val="002A5FCC"/>
    <w:rsid w:val="002A615A"/>
    <w:rsid w:val="002A6964"/>
    <w:rsid w:val="002A6BFD"/>
    <w:rsid w:val="002A7944"/>
    <w:rsid w:val="002B04F2"/>
    <w:rsid w:val="002B05FD"/>
    <w:rsid w:val="002B0ADF"/>
    <w:rsid w:val="002B0D8C"/>
    <w:rsid w:val="002B107D"/>
    <w:rsid w:val="002B11C7"/>
    <w:rsid w:val="002B16E6"/>
    <w:rsid w:val="002B179D"/>
    <w:rsid w:val="002B1ECC"/>
    <w:rsid w:val="002B2140"/>
    <w:rsid w:val="002B2463"/>
    <w:rsid w:val="002B266B"/>
    <w:rsid w:val="002B33AA"/>
    <w:rsid w:val="002B36F9"/>
    <w:rsid w:val="002B388D"/>
    <w:rsid w:val="002B3A02"/>
    <w:rsid w:val="002B3DD8"/>
    <w:rsid w:val="002B3F2D"/>
    <w:rsid w:val="002B3F38"/>
    <w:rsid w:val="002B400A"/>
    <w:rsid w:val="002B44AF"/>
    <w:rsid w:val="002B4669"/>
    <w:rsid w:val="002B4B19"/>
    <w:rsid w:val="002B50AB"/>
    <w:rsid w:val="002B5BBE"/>
    <w:rsid w:val="002B62C4"/>
    <w:rsid w:val="002B63FD"/>
    <w:rsid w:val="002B6921"/>
    <w:rsid w:val="002B6B31"/>
    <w:rsid w:val="002B701C"/>
    <w:rsid w:val="002B71F6"/>
    <w:rsid w:val="002B76BB"/>
    <w:rsid w:val="002B76CA"/>
    <w:rsid w:val="002B7FB5"/>
    <w:rsid w:val="002C0089"/>
    <w:rsid w:val="002C0137"/>
    <w:rsid w:val="002C01F7"/>
    <w:rsid w:val="002C0C3E"/>
    <w:rsid w:val="002C0D77"/>
    <w:rsid w:val="002C1851"/>
    <w:rsid w:val="002C1A7D"/>
    <w:rsid w:val="002C1FE5"/>
    <w:rsid w:val="002C2300"/>
    <w:rsid w:val="002C2996"/>
    <w:rsid w:val="002C29C0"/>
    <w:rsid w:val="002C2C03"/>
    <w:rsid w:val="002C2E2D"/>
    <w:rsid w:val="002C2FD2"/>
    <w:rsid w:val="002C32AD"/>
    <w:rsid w:val="002C3AAB"/>
    <w:rsid w:val="002C4002"/>
    <w:rsid w:val="002C41DF"/>
    <w:rsid w:val="002C4373"/>
    <w:rsid w:val="002C4376"/>
    <w:rsid w:val="002C477A"/>
    <w:rsid w:val="002C603A"/>
    <w:rsid w:val="002C62B5"/>
    <w:rsid w:val="002C656F"/>
    <w:rsid w:val="002C69B9"/>
    <w:rsid w:val="002C6D0B"/>
    <w:rsid w:val="002C724A"/>
    <w:rsid w:val="002C7C7F"/>
    <w:rsid w:val="002C7D05"/>
    <w:rsid w:val="002C7EFC"/>
    <w:rsid w:val="002D028A"/>
    <w:rsid w:val="002D0CC5"/>
    <w:rsid w:val="002D0E20"/>
    <w:rsid w:val="002D0FE9"/>
    <w:rsid w:val="002D18EB"/>
    <w:rsid w:val="002D18F9"/>
    <w:rsid w:val="002D1A38"/>
    <w:rsid w:val="002D209B"/>
    <w:rsid w:val="002D2747"/>
    <w:rsid w:val="002D2A48"/>
    <w:rsid w:val="002D349D"/>
    <w:rsid w:val="002D36EE"/>
    <w:rsid w:val="002D3927"/>
    <w:rsid w:val="002D3B35"/>
    <w:rsid w:val="002D3B80"/>
    <w:rsid w:val="002D4066"/>
    <w:rsid w:val="002D43DA"/>
    <w:rsid w:val="002D473B"/>
    <w:rsid w:val="002D48A4"/>
    <w:rsid w:val="002D4AAA"/>
    <w:rsid w:val="002D4AEC"/>
    <w:rsid w:val="002D4E25"/>
    <w:rsid w:val="002D4E86"/>
    <w:rsid w:val="002D5827"/>
    <w:rsid w:val="002D5D23"/>
    <w:rsid w:val="002D5D58"/>
    <w:rsid w:val="002D5D87"/>
    <w:rsid w:val="002D5F1A"/>
    <w:rsid w:val="002D5FB7"/>
    <w:rsid w:val="002D6252"/>
    <w:rsid w:val="002D678A"/>
    <w:rsid w:val="002D6CAF"/>
    <w:rsid w:val="002D7745"/>
    <w:rsid w:val="002D7834"/>
    <w:rsid w:val="002D7A0E"/>
    <w:rsid w:val="002D7F4D"/>
    <w:rsid w:val="002E080B"/>
    <w:rsid w:val="002E0D3A"/>
    <w:rsid w:val="002E0E53"/>
    <w:rsid w:val="002E0F21"/>
    <w:rsid w:val="002E13A6"/>
    <w:rsid w:val="002E160E"/>
    <w:rsid w:val="002E19B3"/>
    <w:rsid w:val="002E1F93"/>
    <w:rsid w:val="002E202E"/>
    <w:rsid w:val="002E299A"/>
    <w:rsid w:val="002E2DBA"/>
    <w:rsid w:val="002E30AA"/>
    <w:rsid w:val="002E370C"/>
    <w:rsid w:val="002E37E4"/>
    <w:rsid w:val="002E3A01"/>
    <w:rsid w:val="002E3D61"/>
    <w:rsid w:val="002E4039"/>
    <w:rsid w:val="002E43ED"/>
    <w:rsid w:val="002E4B16"/>
    <w:rsid w:val="002E4DA5"/>
    <w:rsid w:val="002E520A"/>
    <w:rsid w:val="002E53F5"/>
    <w:rsid w:val="002E5655"/>
    <w:rsid w:val="002E5782"/>
    <w:rsid w:val="002E5CDF"/>
    <w:rsid w:val="002E5DC1"/>
    <w:rsid w:val="002E6139"/>
    <w:rsid w:val="002E628B"/>
    <w:rsid w:val="002E6AA7"/>
    <w:rsid w:val="002E6F1B"/>
    <w:rsid w:val="002E73C8"/>
    <w:rsid w:val="002E74D4"/>
    <w:rsid w:val="002E7514"/>
    <w:rsid w:val="002E78D0"/>
    <w:rsid w:val="002E7AED"/>
    <w:rsid w:val="002E7BB4"/>
    <w:rsid w:val="002E7CF1"/>
    <w:rsid w:val="002E7E56"/>
    <w:rsid w:val="002E7FEF"/>
    <w:rsid w:val="002F087B"/>
    <w:rsid w:val="002F0AF1"/>
    <w:rsid w:val="002F0B39"/>
    <w:rsid w:val="002F0BCE"/>
    <w:rsid w:val="002F128F"/>
    <w:rsid w:val="002F1487"/>
    <w:rsid w:val="002F15E5"/>
    <w:rsid w:val="002F1A8A"/>
    <w:rsid w:val="002F1B50"/>
    <w:rsid w:val="002F1EAE"/>
    <w:rsid w:val="002F2205"/>
    <w:rsid w:val="002F24D7"/>
    <w:rsid w:val="002F352B"/>
    <w:rsid w:val="002F353F"/>
    <w:rsid w:val="002F371C"/>
    <w:rsid w:val="002F3745"/>
    <w:rsid w:val="002F376B"/>
    <w:rsid w:val="002F380C"/>
    <w:rsid w:val="002F4F2A"/>
    <w:rsid w:val="002F507E"/>
    <w:rsid w:val="002F5535"/>
    <w:rsid w:val="002F5B36"/>
    <w:rsid w:val="002F6EB7"/>
    <w:rsid w:val="002F7377"/>
    <w:rsid w:val="002F7817"/>
    <w:rsid w:val="002F7993"/>
    <w:rsid w:val="002F7B46"/>
    <w:rsid w:val="003003EA"/>
    <w:rsid w:val="00300459"/>
    <w:rsid w:val="0030055D"/>
    <w:rsid w:val="0030057E"/>
    <w:rsid w:val="00300BA9"/>
    <w:rsid w:val="00300DEA"/>
    <w:rsid w:val="0030103E"/>
    <w:rsid w:val="003015B8"/>
    <w:rsid w:val="003016CF"/>
    <w:rsid w:val="00301BC1"/>
    <w:rsid w:val="0030256E"/>
    <w:rsid w:val="00302B71"/>
    <w:rsid w:val="00302E3A"/>
    <w:rsid w:val="003035B6"/>
    <w:rsid w:val="00303622"/>
    <w:rsid w:val="00303BD1"/>
    <w:rsid w:val="00303E53"/>
    <w:rsid w:val="00303FB1"/>
    <w:rsid w:val="00303FF8"/>
    <w:rsid w:val="00304633"/>
    <w:rsid w:val="003047F6"/>
    <w:rsid w:val="00304911"/>
    <w:rsid w:val="00304B38"/>
    <w:rsid w:val="00304C4E"/>
    <w:rsid w:val="0030524D"/>
    <w:rsid w:val="003052E9"/>
    <w:rsid w:val="00305B81"/>
    <w:rsid w:val="00305E61"/>
    <w:rsid w:val="003061F2"/>
    <w:rsid w:val="0030638F"/>
    <w:rsid w:val="0030653F"/>
    <w:rsid w:val="00306A20"/>
    <w:rsid w:val="00306F29"/>
    <w:rsid w:val="003070F0"/>
    <w:rsid w:val="003074F6"/>
    <w:rsid w:val="003102E7"/>
    <w:rsid w:val="00310468"/>
    <w:rsid w:val="00310DBA"/>
    <w:rsid w:val="003116AA"/>
    <w:rsid w:val="00311B99"/>
    <w:rsid w:val="00311E2F"/>
    <w:rsid w:val="00312398"/>
    <w:rsid w:val="003124FD"/>
    <w:rsid w:val="00312A39"/>
    <w:rsid w:val="0031339C"/>
    <w:rsid w:val="00313786"/>
    <w:rsid w:val="00313ABA"/>
    <w:rsid w:val="00313B46"/>
    <w:rsid w:val="00313D2C"/>
    <w:rsid w:val="00313F76"/>
    <w:rsid w:val="00314179"/>
    <w:rsid w:val="00314863"/>
    <w:rsid w:val="00314CFB"/>
    <w:rsid w:val="00314DCF"/>
    <w:rsid w:val="003155A7"/>
    <w:rsid w:val="003155EE"/>
    <w:rsid w:val="00315D1C"/>
    <w:rsid w:val="0031616D"/>
    <w:rsid w:val="00316D87"/>
    <w:rsid w:val="00316E8A"/>
    <w:rsid w:val="00316F6D"/>
    <w:rsid w:val="00317108"/>
    <w:rsid w:val="00317835"/>
    <w:rsid w:val="003200AC"/>
    <w:rsid w:val="0032033B"/>
    <w:rsid w:val="00320562"/>
    <w:rsid w:val="00320696"/>
    <w:rsid w:val="00320B64"/>
    <w:rsid w:val="00320C4B"/>
    <w:rsid w:val="00320DD6"/>
    <w:rsid w:val="003210B3"/>
    <w:rsid w:val="0032111B"/>
    <w:rsid w:val="00321791"/>
    <w:rsid w:val="00322034"/>
    <w:rsid w:val="00322B1D"/>
    <w:rsid w:val="00323252"/>
    <w:rsid w:val="003234E6"/>
    <w:rsid w:val="00323828"/>
    <w:rsid w:val="00323965"/>
    <w:rsid w:val="00323A51"/>
    <w:rsid w:val="00323D82"/>
    <w:rsid w:val="0032414D"/>
    <w:rsid w:val="0032424D"/>
    <w:rsid w:val="0032489C"/>
    <w:rsid w:val="00324C53"/>
    <w:rsid w:val="00324D16"/>
    <w:rsid w:val="00325182"/>
    <w:rsid w:val="00325419"/>
    <w:rsid w:val="00325BC2"/>
    <w:rsid w:val="00325D90"/>
    <w:rsid w:val="00326404"/>
    <w:rsid w:val="00327695"/>
    <w:rsid w:val="00327E22"/>
    <w:rsid w:val="00327E98"/>
    <w:rsid w:val="003308F0"/>
    <w:rsid w:val="0033135F"/>
    <w:rsid w:val="00331382"/>
    <w:rsid w:val="0033161C"/>
    <w:rsid w:val="00331E29"/>
    <w:rsid w:val="00332287"/>
    <w:rsid w:val="00332940"/>
    <w:rsid w:val="00332D87"/>
    <w:rsid w:val="003336D9"/>
    <w:rsid w:val="00333987"/>
    <w:rsid w:val="00333FAA"/>
    <w:rsid w:val="003343FD"/>
    <w:rsid w:val="00334977"/>
    <w:rsid w:val="00334C60"/>
    <w:rsid w:val="00334E55"/>
    <w:rsid w:val="00335052"/>
    <w:rsid w:val="003351D5"/>
    <w:rsid w:val="00335434"/>
    <w:rsid w:val="00335715"/>
    <w:rsid w:val="0033594B"/>
    <w:rsid w:val="00335950"/>
    <w:rsid w:val="00335A4D"/>
    <w:rsid w:val="003364FB"/>
    <w:rsid w:val="003366FA"/>
    <w:rsid w:val="00336B07"/>
    <w:rsid w:val="00337D45"/>
    <w:rsid w:val="003402AF"/>
    <w:rsid w:val="0034058B"/>
    <w:rsid w:val="00340A04"/>
    <w:rsid w:val="00341F96"/>
    <w:rsid w:val="00342276"/>
    <w:rsid w:val="00342514"/>
    <w:rsid w:val="0034279A"/>
    <w:rsid w:val="003429FC"/>
    <w:rsid w:val="0034335D"/>
    <w:rsid w:val="00343706"/>
    <w:rsid w:val="00343742"/>
    <w:rsid w:val="003438BA"/>
    <w:rsid w:val="00343EE9"/>
    <w:rsid w:val="00344069"/>
    <w:rsid w:val="00344A6B"/>
    <w:rsid w:val="00344D7D"/>
    <w:rsid w:val="003454A1"/>
    <w:rsid w:val="00345743"/>
    <w:rsid w:val="003458F2"/>
    <w:rsid w:val="00345AAE"/>
    <w:rsid w:val="00345C2E"/>
    <w:rsid w:val="00346274"/>
    <w:rsid w:val="0034629E"/>
    <w:rsid w:val="0034656C"/>
    <w:rsid w:val="003465D2"/>
    <w:rsid w:val="00346A2F"/>
    <w:rsid w:val="003504C4"/>
    <w:rsid w:val="00350CA9"/>
    <w:rsid w:val="0035120D"/>
    <w:rsid w:val="00351731"/>
    <w:rsid w:val="00351764"/>
    <w:rsid w:val="003520E7"/>
    <w:rsid w:val="00352185"/>
    <w:rsid w:val="003524F3"/>
    <w:rsid w:val="0035285E"/>
    <w:rsid w:val="0035319D"/>
    <w:rsid w:val="00353436"/>
    <w:rsid w:val="00353C98"/>
    <w:rsid w:val="00353E48"/>
    <w:rsid w:val="00354129"/>
    <w:rsid w:val="00354161"/>
    <w:rsid w:val="00354D98"/>
    <w:rsid w:val="00355120"/>
    <w:rsid w:val="003556A7"/>
    <w:rsid w:val="003557D8"/>
    <w:rsid w:val="00355D56"/>
    <w:rsid w:val="003562AF"/>
    <w:rsid w:val="003562E8"/>
    <w:rsid w:val="0035632F"/>
    <w:rsid w:val="00356704"/>
    <w:rsid w:val="00356B4B"/>
    <w:rsid w:val="00356BBF"/>
    <w:rsid w:val="00356C2D"/>
    <w:rsid w:val="00356FDE"/>
    <w:rsid w:val="0035780E"/>
    <w:rsid w:val="0035792E"/>
    <w:rsid w:val="0035799E"/>
    <w:rsid w:val="00360003"/>
    <w:rsid w:val="00360B8B"/>
    <w:rsid w:val="00360D28"/>
    <w:rsid w:val="0036109C"/>
    <w:rsid w:val="003614E5"/>
    <w:rsid w:val="003619C0"/>
    <w:rsid w:val="003625D9"/>
    <w:rsid w:val="003627F4"/>
    <w:rsid w:val="00362896"/>
    <w:rsid w:val="00362996"/>
    <w:rsid w:val="003629EC"/>
    <w:rsid w:val="00362A84"/>
    <w:rsid w:val="00363211"/>
    <w:rsid w:val="0036337C"/>
    <w:rsid w:val="003634EE"/>
    <w:rsid w:val="003636BF"/>
    <w:rsid w:val="00363D6A"/>
    <w:rsid w:val="00364448"/>
    <w:rsid w:val="003645B6"/>
    <w:rsid w:val="003645F7"/>
    <w:rsid w:val="00364FD8"/>
    <w:rsid w:val="00365102"/>
    <w:rsid w:val="0036514B"/>
    <w:rsid w:val="003652B5"/>
    <w:rsid w:val="00365BC5"/>
    <w:rsid w:val="003662B1"/>
    <w:rsid w:val="00366D0D"/>
    <w:rsid w:val="00366F67"/>
    <w:rsid w:val="00367030"/>
    <w:rsid w:val="00367636"/>
    <w:rsid w:val="00370149"/>
    <w:rsid w:val="00370AA7"/>
    <w:rsid w:val="0037137E"/>
    <w:rsid w:val="0037176A"/>
    <w:rsid w:val="003718CF"/>
    <w:rsid w:val="003721E2"/>
    <w:rsid w:val="00372728"/>
    <w:rsid w:val="003730D0"/>
    <w:rsid w:val="00373113"/>
    <w:rsid w:val="0037313E"/>
    <w:rsid w:val="00373C32"/>
    <w:rsid w:val="0037441E"/>
    <w:rsid w:val="0037479F"/>
    <w:rsid w:val="00374A2B"/>
    <w:rsid w:val="00374CBC"/>
    <w:rsid w:val="00375475"/>
    <w:rsid w:val="003758CE"/>
    <w:rsid w:val="00375C85"/>
    <w:rsid w:val="00375CD3"/>
    <w:rsid w:val="0037614A"/>
    <w:rsid w:val="00376287"/>
    <w:rsid w:val="00376634"/>
    <w:rsid w:val="0037738B"/>
    <w:rsid w:val="00377463"/>
    <w:rsid w:val="003774AA"/>
    <w:rsid w:val="003774FE"/>
    <w:rsid w:val="00377CD2"/>
    <w:rsid w:val="00377E84"/>
    <w:rsid w:val="003800FB"/>
    <w:rsid w:val="0038028C"/>
    <w:rsid w:val="00380F79"/>
    <w:rsid w:val="00381161"/>
    <w:rsid w:val="003817C4"/>
    <w:rsid w:val="00381C03"/>
    <w:rsid w:val="00381DC1"/>
    <w:rsid w:val="00382144"/>
    <w:rsid w:val="003822AB"/>
    <w:rsid w:val="003826AA"/>
    <w:rsid w:val="0038293F"/>
    <w:rsid w:val="00382B13"/>
    <w:rsid w:val="00382E0F"/>
    <w:rsid w:val="003834BB"/>
    <w:rsid w:val="003839C2"/>
    <w:rsid w:val="00383AEE"/>
    <w:rsid w:val="00383BC3"/>
    <w:rsid w:val="00383C1C"/>
    <w:rsid w:val="00383C2C"/>
    <w:rsid w:val="0038440D"/>
    <w:rsid w:val="003845B4"/>
    <w:rsid w:val="00384C3F"/>
    <w:rsid w:val="00385412"/>
    <w:rsid w:val="00385582"/>
    <w:rsid w:val="003855C2"/>
    <w:rsid w:val="0038582E"/>
    <w:rsid w:val="00385858"/>
    <w:rsid w:val="00385CC1"/>
    <w:rsid w:val="00386832"/>
    <w:rsid w:val="00386EBB"/>
    <w:rsid w:val="00386FD3"/>
    <w:rsid w:val="003876EE"/>
    <w:rsid w:val="003879F6"/>
    <w:rsid w:val="00387B1A"/>
    <w:rsid w:val="00387B67"/>
    <w:rsid w:val="00387BFB"/>
    <w:rsid w:val="00387E81"/>
    <w:rsid w:val="00387EEE"/>
    <w:rsid w:val="00387F13"/>
    <w:rsid w:val="0039048E"/>
    <w:rsid w:val="00390784"/>
    <w:rsid w:val="00390EF3"/>
    <w:rsid w:val="00391276"/>
    <w:rsid w:val="00391363"/>
    <w:rsid w:val="003914D9"/>
    <w:rsid w:val="00391D47"/>
    <w:rsid w:val="003922FE"/>
    <w:rsid w:val="00392907"/>
    <w:rsid w:val="00392AF3"/>
    <w:rsid w:val="00392D37"/>
    <w:rsid w:val="00392E8F"/>
    <w:rsid w:val="00393550"/>
    <w:rsid w:val="00393B0B"/>
    <w:rsid w:val="00394132"/>
    <w:rsid w:val="0039476D"/>
    <w:rsid w:val="00394D5F"/>
    <w:rsid w:val="003958AD"/>
    <w:rsid w:val="00395A3E"/>
    <w:rsid w:val="00395FA1"/>
    <w:rsid w:val="003960E1"/>
    <w:rsid w:val="003963C4"/>
    <w:rsid w:val="003966BB"/>
    <w:rsid w:val="00397424"/>
    <w:rsid w:val="003974A1"/>
    <w:rsid w:val="0039786C"/>
    <w:rsid w:val="00397BE0"/>
    <w:rsid w:val="00397E7F"/>
    <w:rsid w:val="003A02C6"/>
    <w:rsid w:val="003A0444"/>
    <w:rsid w:val="003A0A17"/>
    <w:rsid w:val="003A0B0C"/>
    <w:rsid w:val="003A0EA0"/>
    <w:rsid w:val="003A10D7"/>
    <w:rsid w:val="003A1483"/>
    <w:rsid w:val="003A21CD"/>
    <w:rsid w:val="003A2266"/>
    <w:rsid w:val="003A3405"/>
    <w:rsid w:val="003A3C68"/>
    <w:rsid w:val="003A4004"/>
    <w:rsid w:val="003A4055"/>
    <w:rsid w:val="003A41FB"/>
    <w:rsid w:val="003A444D"/>
    <w:rsid w:val="003A4533"/>
    <w:rsid w:val="003A4837"/>
    <w:rsid w:val="003A49AD"/>
    <w:rsid w:val="003A4C48"/>
    <w:rsid w:val="003A54A7"/>
    <w:rsid w:val="003A5571"/>
    <w:rsid w:val="003A563F"/>
    <w:rsid w:val="003A58B1"/>
    <w:rsid w:val="003A5A7A"/>
    <w:rsid w:val="003A5B10"/>
    <w:rsid w:val="003A5D70"/>
    <w:rsid w:val="003A5F66"/>
    <w:rsid w:val="003A602E"/>
    <w:rsid w:val="003A60D7"/>
    <w:rsid w:val="003A6536"/>
    <w:rsid w:val="003A6753"/>
    <w:rsid w:val="003A781D"/>
    <w:rsid w:val="003A7839"/>
    <w:rsid w:val="003B063D"/>
    <w:rsid w:val="003B0B5D"/>
    <w:rsid w:val="003B1646"/>
    <w:rsid w:val="003B2453"/>
    <w:rsid w:val="003B28D7"/>
    <w:rsid w:val="003B2AC7"/>
    <w:rsid w:val="003B2CD0"/>
    <w:rsid w:val="003B31EA"/>
    <w:rsid w:val="003B3691"/>
    <w:rsid w:val="003B3915"/>
    <w:rsid w:val="003B3AFC"/>
    <w:rsid w:val="003B3B96"/>
    <w:rsid w:val="003B3E02"/>
    <w:rsid w:val="003B430B"/>
    <w:rsid w:val="003B4A40"/>
    <w:rsid w:val="003B4B0B"/>
    <w:rsid w:val="003B4F80"/>
    <w:rsid w:val="003B5242"/>
    <w:rsid w:val="003B5855"/>
    <w:rsid w:val="003B5BE2"/>
    <w:rsid w:val="003B5C17"/>
    <w:rsid w:val="003B5F85"/>
    <w:rsid w:val="003B6161"/>
    <w:rsid w:val="003B6335"/>
    <w:rsid w:val="003B659C"/>
    <w:rsid w:val="003B6854"/>
    <w:rsid w:val="003B723F"/>
    <w:rsid w:val="003B7426"/>
    <w:rsid w:val="003B74B3"/>
    <w:rsid w:val="003B7710"/>
    <w:rsid w:val="003B7A3F"/>
    <w:rsid w:val="003B7C0E"/>
    <w:rsid w:val="003B7C34"/>
    <w:rsid w:val="003C0AC1"/>
    <w:rsid w:val="003C0D3D"/>
    <w:rsid w:val="003C1174"/>
    <w:rsid w:val="003C129D"/>
    <w:rsid w:val="003C1957"/>
    <w:rsid w:val="003C24A4"/>
    <w:rsid w:val="003C24C7"/>
    <w:rsid w:val="003C2723"/>
    <w:rsid w:val="003C2A76"/>
    <w:rsid w:val="003C2CDF"/>
    <w:rsid w:val="003C2D02"/>
    <w:rsid w:val="003C2D5D"/>
    <w:rsid w:val="003C2FD0"/>
    <w:rsid w:val="003C2FD1"/>
    <w:rsid w:val="003C318C"/>
    <w:rsid w:val="003C3A37"/>
    <w:rsid w:val="003C3B9B"/>
    <w:rsid w:val="003C401C"/>
    <w:rsid w:val="003C4527"/>
    <w:rsid w:val="003C45EF"/>
    <w:rsid w:val="003C4810"/>
    <w:rsid w:val="003C50DA"/>
    <w:rsid w:val="003C5117"/>
    <w:rsid w:val="003C51A3"/>
    <w:rsid w:val="003C5B9A"/>
    <w:rsid w:val="003C60EA"/>
    <w:rsid w:val="003C67C3"/>
    <w:rsid w:val="003C741C"/>
    <w:rsid w:val="003C7738"/>
    <w:rsid w:val="003C7C8E"/>
    <w:rsid w:val="003D005D"/>
    <w:rsid w:val="003D00FD"/>
    <w:rsid w:val="003D056D"/>
    <w:rsid w:val="003D060F"/>
    <w:rsid w:val="003D0683"/>
    <w:rsid w:val="003D074C"/>
    <w:rsid w:val="003D0877"/>
    <w:rsid w:val="003D0908"/>
    <w:rsid w:val="003D0C5E"/>
    <w:rsid w:val="003D11A5"/>
    <w:rsid w:val="003D182D"/>
    <w:rsid w:val="003D2150"/>
    <w:rsid w:val="003D28FD"/>
    <w:rsid w:val="003D3056"/>
    <w:rsid w:val="003D3380"/>
    <w:rsid w:val="003D37EB"/>
    <w:rsid w:val="003D3B90"/>
    <w:rsid w:val="003D3F06"/>
    <w:rsid w:val="003D42CA"/>
    <w:rsid w:val="003D478A"/>
    <w:rsid w:val="003D4EFA"/>
    <w:rsid w:val="003D53C5"/>
    <w:rsid w:val="003D5407"/>
    <w:rsid w:val="003D54BD"/>
    <w:rsid w:val="003D5A69"/>
    <w:rsid w:val="003D5E20"/>
    <w:rsid w:val="003D5EA8"/>
    <w:rsid w:val="003D62F4"/>
    <w:rsid w:val="003D647B"/>
    <w:rsid w:val="003D66F4"/>
    <w:rsid w:val="003D6E90"/>
    <w:rsid w:val="003D6EA9"/>
    <w:rsid w:val="003D7230"/>
    <w:rsid w:val="003D7A70"/>
    <w:rsid w:val="003D7B25"/>
    <w:rsid w:val="003D7F6F"/>
    <w:rsid w:val="003E00A6"/>
    <w:rsid w:val="003E045D"/>
    <w:rsid w:val="003E198C"/>
    <w:rsid w:val="003E1C74"/>
    <w:rsid w:val="003E1ECC"/>
    <w:rsid w:val="003E1F7D"/>
    <w:rsid w:val="003E227A"/>
    <w:rsid w:val="003E2297"/>
    <w:rsid w:val="003E252A"/>
    <w:rsid w:val="003E2D85"/>
    <w:rsid w:val="003E2DC3"/>
    <w:rsid w:val="003E2DCA"/>
    <w:rsid w:val="003E387D"/>
    <w:rsid w:val="003E3E49"/>
    <w:rsid w:val="003E4646"/>
    <w:rsid w:val="003E4FAF"/>
    <w:rsid w:val="003E563D"/>
    <w:rsid w:val="003E5895"/>
    <w:rsid w:val="003E59E3"/>
    <w:rsid w:val="003E5D4C"/>
    <w:rsid w:val="003E5F7D"/>
    <w:rsid w:val="003E5F9A"/>
    <w:rsid w:val="003E61BD"/>
    <w:rsid w:val="003E62B8"/>
    <w:rsid w:val="003E6336"/>
    <w:rsid w:val="003E6848"/>
    <w:rsid w:val="003E6C9F"/>
    <w:rsid w:val="003E715A"/>
    <w:rsid w:val="003E718B"/>
    <w:rsid w:val="003E7412"/>
    <w:rsid w:val="003E7662"/>
    <w:rsid w:val="003E7B4F"/>
    <w:rsid w:val="003E7C43"/>
    <w:rsid w:val="003E7FC2"/>
    <w:rsid w:val="003F1E4E"/>
    <w:rsid w:val="003F228A"/>
    <w:rsid w:val="003F2609"/>
    <w:rsid w:val="003F34FC"/>
    <w:rsid w:val="003F35E2"/>
    <w:rsid w:val="003F38D5"/>
    <w:rsid w:val="003F395B"/>
    <w:rsid w:val="003F3C7F"/>
    <w:rsid w:val="003F3CE3"/>
    <w:rsid w:val="003F4872"/>
    <w:rsid w:val="003F488D"/>
    <w:rsid w:val="003F4B3D"/>
    <w:rsid w:val="003F4C87"/>
    <w:rsid w:val="003F5025"/>
    <w:rsid w:val="003F52BC"/>
    <w:rsid w:val="003F5620"/>
    <w:rsid w:val="003F59F7"/>
    <w:rsid w:val="003F5E99"/>
    <w:rsid w:val="003F6881"/>
    <w:rsid w:val="003F68AC"/>
    <w:rsid w:val="003F7454"/>
    <w:rsid w:val="003F77CF"/>
    <w:rsid w:val="003F78DA"/>
    <w:rsid w:val="003F7913"/>
    <w:rsid w:val="004002BA"/>
    <w:rsid w:val="004003B1"/>
    <w:rsid w:val="004007A3"/>
    <w:rsid w:val="00400D21"/>
    <w:rsid w:val="00400D72"/>
    <w:rsid w:val="00400F97"/>
    <w:rsid w:val="0040133C"/>
    <w:rsid w:val="00401501"/>
    <w:rsid w:val="004015F7"/>
    <w:rsid w:val="00401820"/>
    <w:rsid w:val="00401A54"/>
    <w:rsid w:val="00401B4C"/>
    <w:rsid w:val="00401DB8"/>
    <w:rsid w:val="00401FA5"/>
    <w:rsid w:val="00402723"/>
    <w:rsid w:val="00402783"/>
    <w:rsid w:val="00403F8B"/>
    <w:rsid w:val="00404AC0"/>
    <w:rsid w:val="00404B63"/>
    <w:rsid w:val="004052C5"/>
    <w:rsid w:val="004053E7"/>
    <w:rsid w:val="00405603"/>
    <w:rsid w:val="00405684"/>
    <w:rsid w:val="00405C92"/>
    <w:rsid w:val="00405D35"/>
    <w:rsid w:val="00405F1E"/>
    <w:rsid w:val="004064E0"/>
    <w:rsid w:val="004065F1"/>
    <w:rsid w:val="0040694D"/>
    <w:rsid w:val="00406ACA"/>
    <w:rsid w:val="00406F32"/>
    <w:rsid w:val="00407430"/>
    <w:rsid w:val="004074A5"/>
    <w:rsid w:val="00407850"/>
    <w:rsid w:val="0040794E"/>
    <w:rsid w:val="00407C1D"/>
    <w:rsid w:val="0041005E"/>
    <w:rsid w:val="004103B2"/>
    <w:rsid w:val="00410467"/>
    <w:rsid w:val="004106C9"/>
    <w:rsid w:val="004107AD"/>
    <w:rsid w:val="00410A58"/>
    <w:rsid w:val="0041126D"/>
    <w:rsid w:val="00411520"/>
    <w:rsid w:val="00411B36"/>
    <w:rsid w:val="00411EEA"/>
    <w:rsid w:val="00412046"/>
    <w:rsid w:val="00412327"/>
    <w:rsid w:val="00412394"/>
    <w:rsid w:val="0041298F"/>
    <w:rsid w:val="00412CEF"/>
    <w:rsid w:val="00412EA1"/>
    <w:rsid w:val="00413B8C"/>
    <w:rsid w:val="00413D23"/>
    <w:rsid w:val="00413EDE"/>
    <w:rsid w:val="0041416C"/>
    <w:rsid w:val="0041451B"/>
    <w:rsid w:val="0041490B"/>
    <w:rsid w:val="00414A9F"/>
    <w:rsid w:val="00414D02"/>
    <w:rsid w:val="00414E50"/>
    <w:rsid w:val="00415240"/>
    <w:rsid w:val="00415A50"/>
    <w:rsid w:val="004161D3"/>
    <w:rsid w:val="00416392"/>
    <w:rsid w:val="00416543"/>
    <w:rsid w:val="0041682B"/>
    <w:rsid w:val="00416BC1"/>
    <w:rsid w:val="00416BC9"/>
    <w:rsid w:val="00416D18"/>
    <w:rsid w:val="0041785C"/>
    <w:rsid w:val="00417A15"/>
    <w:rsid w:val="00417CC1"/>
    <w:rsid w:val="00417DF0"/>
    <w:rsid w:val="00417E3F"/>
    <w:rsid w:val="004211B4"/>
    <w:rsid w:val="00421446"/>
    <w:rsid w:val="004216DA"/>
    <w:rsid w:val="0042199A"/>
    <w:rsid w:val="004219C9"/>
    <w:rsid w:val="00421A11"/>
    <w:rsid w:val="00421A3C"/>
    <w:rsid w:val="00421D15"/>
    <w:rsid w:val="004222B6"/>
    <w:rsid w:val="004233BB"/>
    <w:rsid w:val="00423978"/>
    <w:rsid w:val="00423C0A"/>
    <w:rsid w:val="00423E3F"/>
    <w:rsid w:val="00424684"/>
    <w:rsid w:val="00424DCA"/>
    <w:rsid w:val="00424DD3"/>
    <w:rsid w:val="004255A1"/>
    <w:rsid w:val="004259AD"/>
    <w:rsid w:val="00425CB9"/>
    <w:rsid w:val="00425FC7"/>
    <w:rsid w:val="00426221"/>
    <w:rsid w:val="004263AA"/>
    <w:rsid w:val="0042744F"/>
    <w:rsid w:val="00427BFA"/>
    <w:rsid w:val="00427F52"/>
    <w:rsid w:val="00427FC3"/>
    <w:rsid w:val="004300BA"/>
    <w:rsid w:val="004304A7"/>
    <w:rsid w:val="00430CF8"/>
    <w:rsid w:val="004317B0"/>
    <w:rsid w:val="0043181B"/>
    <w:rsid w:val="00432A2C"/>
    <w:rsid w:val="004332A9"/>
    <w:rsid w:val="004337E3"/>
    <w:rsid w:val="00433911"/>
    <w:rsid w:val="00433D56"/>
    <w:rsid w:val="004344AE"/>
    <w:rsid w:val="00434781"/>
    <w:rsid w:val="004347F9"/>
    <w:rsid w:val="00434939"/>
    <w:rsid w:val="00435452"/>
    <w:rsid w:val="0043556B"/>
    <w:rsid w:val="004355F4"/>
    <w:rsid w:val="0043584E"/>
    <w:rsid w:val="00435F33"/>
    <w:rsid w:val="0043603A"/>
    <w:rsid w:val="0043627F"/>
    <w:rsid w:val="0043678E"/>
    <w:rsid w:val="00436BF1"/>
    <w:rsid w:val="004377B3"/>
    <w:rsid w:val="004378A7"/>
    <w:rsid w:val="00440C84"/>
    <w:rsid w:val="00440EE4"/>
    <w:rsid w:val="00441736"/>
    <w:rsid w:val="00441B9A"/>
    <w:rsid w:val="00441C31"/>
    <w:rsid w:val="00442252"/>
    <w:rsid w:val="00442984"/>
    <w:rsid w:val="00442FD8"/>
    <w:rsid w:val="0044333D"/>
    <w:rsid w:val="004438F2"/>
    <w:rsid w:val="00443900"/>
    <w:rsid w:val="00444065"/>
    <w:rsid w:val="0044432B"/>
    <w:rsid w:val="00444818"/>
    <w:rsid w:val="00444F43"/>
    <w:rsid w:val="004454BF"/>
    <w:rsid w:val="0044569D"/>
    <w:rsid w:val="004458D3"/>
    <w:rsid w:val="00445AB3"/>
    <w:rsid w:val="00445EDB"/>
    <w:rsid w:val="00445F41"/>
    <w:rsid w:val="00446487"/>
    <w:rsid w:val="00446B31"/>
    <w:rsid w:val="00446C31"/>
    <w:rsid w:val="00446CD2"/>
    <w:rsid w:val="00446F36"/>
    <w:rsid w:val="00446F7F"/>
    <w:rsid w:val="00446FE1"/>
    <w:rsid w:val="004472DB"/>
    <w:rsid w:val="004475DE"/>
    <w:rsid w:val="004476BB"/>
    <w:rsid w:val="0044774A"/>
    <w:rsid w:val="0044793E"/>
    <w:rsid w:val="00447B65"/>
    <w:rsid w:val="00447E7E"/>
    <w:rsid w:val="00450118"/>
    <w:rsid w:val="004506CA"/>
    <w:rsid w:val="00450D54"/>
    <w:rsid w:val="00450EDB"/>
    <w:rsid w:val="0045112F"/>
    <w:rsid w:val="004514B4"/>
    <w:rsid w:val="0045153B"/>
    <w:rsid w:val="004516C0"/>
    <w:rsid w:val="004529E2"/>
    <w:rsid w:val="00452FC2"/>
    <w:rsid w:val="004531BE"/>
    <w:rsid w:val="0045324E"/>
    <w:rsid w:val="004538CC"/>
    <w:rsid w:val="00453A63"/>
    <w:rsid w:val="00453CDB"/>
    <w:rsid w:val="00453F6A"/>
    <w:rsid w:val="004544E6"/>
    <w:rsid w:val="00454E19"/>
    <w:rsid w:val="004551F6"/>
    <w:rsid w:val="004558C4"/>
    <w:rsid w:val="00455F75"/>
    <w:rsid w:val="00456877"/>
    <w:rsid w:val="00456B1B"/>
    <w:rsid w:val="00456FEF"/>
    <w:rsid w:val="0045763F"/>
    <w:rsid w:val="004577E1"/>
    <w:rsid w:val="00457967"/>
    <w:rsid w:val="00457C4E"/>
    <w:rsid w:val="004600D3"/>
    <w:rsid w:val="0046044D"/>
    <w:rsid w:val="00460A58"/>
    <w:rsid w:val="00460CA5"/>
    <w:rsid w:val="00460DC7"/>
    <w:rsid w:val="00460E1A"/>
    <w:rsid w:val="004613C2"/>
    <w:rsid w:val="0046178E"/>
    <w:rsid w:val="004617DB"/>
    <w:rsid w:val="004617F2"/>
    <w:rsid w:val="0046224F"/>
    <w:rsid w:val="00462CB8"/>
    <w:rsid w:val="004634F8"/>
    <w:rsid w:val="004640AA"/>
    <w:rsid w:val="004643F5"/>
    <w:rsid w:val="00464B4C"/>
    <w:rsid w:val="00464BF0"/>
    <w:rsid w:val="00464FA4"/>
    <w:rsid w:val="00465171"/>
    <w:rsid w:val="004651AC"/>
    <w:rsid w:val="00465D5A"/>
    <w:rsid w:val="004661DE"/>
    <w:rsid w:val="0046654A"/>
    <w:rsid w:val="00466579"/>
    <w:rsid w:val="004669D4"/>
    <w:rsid w:val="00466A7C"/>
    <w:rsid w:val="00466DBD"/>
    <w:rsid w:val="004671E2"/>
    <w:rsid w:val="00467465"/>
    <w:rsid w:val="00467504"/>
    <w:rsid w:val="004678C3"/>
    <w:rsid w:val="00467E4F"/>
    <w:rsid w:val="00470129"/>
    <w:rsid w:val="00470167"/>
    <w:rsid w:val="00470FA6"/>
    <w:rsid w:val="0047115E"/>
    <w:rsid w:val="00471248"/>
    <w:rsid w:val="00471D69"/>
    <w:rsid w:val="0047257C"/>
    <w:rsid w:val="004738CE"/>
    <w:rsid w:val="004738E3"/>
    <w:rsid w:val="00473BE5"/>
    <w:rsid w:val="00473DD7"/>
    <w:rsid w:val="00473FBD"/>
    <w:rsid w:val="00474A3F"/>
    <w:rsid w:val="00475007"/>
    <w:rsid w:val="00475114"/>
    <w:rsid w:val="00475957"/>
    <w:rsid w:val="00475B3B"/>
    <w:rsid w:val="00475B47"/>
    <w:rsid w:val="0047651A"/>
    <w:rsid w:val="00476D71"/>
    <w:rsid w:val="00477002"/>
    <w:rsid w:val="0047735A"/>
    <w:rsid w:val="00477718"/>
    <w:rsid w:val="0047773E"/>
    <w:rsid w:val="004777FB"/>
    <w:rsid w:val="00480253"/>
    <w:rsid w:val="00480557"/>
    <w:rsid w:val="00480B61"/>
    <w:rsid w:val="00480DB9"/>
    <w:rsid w:val="00481231"/>
    <w:rsid w:val="004814EC"/>
    <w:rsid w:val="004814FA"/>
    <w:rsid w:val="004816D3"/>
    <w:rsid w:val="00481E03"/>
    <w:rsid w:val="0048297E"/>
    <w:rsid w:val="004829B9"/>
    <w:rsid w:val="00482C27"/>
    <w:rsid w:val="00482C58"/>
    <w:rsid w:val="00482D08"/>
    <w:rsid w:val="00482DCB"/>
    <w:rsid w:val="00482DD5"/>
    <w:rsid w:val="00482FCD"/>
    <w:rsid w:val="00483159"/>
    <w:rsid w:val="004836EF"/>
    <w:rsid w:val="00483BFC"/>
    <w:rsid w:val="0048416D"/>
    <w:rsid w:val="004844A0"/>
    <w:rsid w:val="0048457F"/>
    <w:rsid w:val="00484974"/>
    <w:rsid w:val="004849E6"/>
    <w:rsid w:val="00484D71"/>
    <w:rsid w:val="004853FB"/>
    <w:rsid w:val="00485605"/>
    <w:rsid w:val="004856E3"/>
    <w:rsid w:val="004857FB"/>
    <w:rsid w:val="00485913"/>
    <w:rsid w:val="00485946"/>
    <w:rsid w:val="00485C5B"/>
    <w:rsid w:val="00485DAF"/>
    <w:rsid w:val="00485ED0"/>
    <w:rsid w:val="00486377"/>
    <w:rsid w:val="00486454"/>
    <w:rsid w:val="00486663"/>
    <w:rsid w:val="00486692"/>
    <w:rsid w:val="00486D60"/>
    <w:rsid w:val="00486E6A"/>
    <w:rsid w:val="00487055"/>
    <w:rsid w:val="00487491"/>
    <w:rsid w:val="004874BE"/>
    <w:rsid w:val="00487A45"/>
    <w:rsid w:val="004900CB"/>
    <w:rsid w:val="00490506"/>
    <w:rsid w:val="00490C82"/>
    <w:rsid w:val="00490D26"/>
    <w:rsid w:val="00490E38"/>
    <w:rsid w:val="00490ED6"/>
    <w:rsid w:val="00491502"/>
    <w:rsid w:val="004916B3"/>
    <w:rsid w:val="00492DAB"/>
    <w:rsid w:val="00493C74"/>
    <w:rsid w:val="00493EB5"/>
    <w:rsid w:val="00494C7D"/>
    <w:rsid w:val="00494D77"/>
    <w:rsid w:val="00495698"/>
    <w:rsid w:val="004959F7"/>
    <w:rsid w:val="00495A2C"/>
    <w:rsid w:val="00495AF3"/>
    <w:rsid w:val="00495CE2"/>
    <w:rsid w:val="00495CF6"/>
    <w:rsid w:val="00496383"/>
    <w:rsid w:val="004966C5"/>
    <w:rsid w:val="00496FCE"/>
    <w:rsid w:val="0049733A"/>
    <w:rsid w:val="00497649"/>
    <w:rsid w:val="00497655"/>
    <w:rsid w:val="004976FF"/>
    <w:rsid w:val="00497753"/>
    <w:rsid w:val="004A0565"/>
    <w:rsid w:val="004A08B8"/>
    <w:rsid w:val="004A0CFE"/>
    <w:rsid w:val="004A1F0D"/>
    <w:rsid w:val="004A2277"/>
    <w:rsid w:val="004A229F"/>
    <w:rsid w:val="004A26E5"/>
    <w:rsid w:val="004A26FB"/>
    <w:rsid w:val="004A2712"/>
    <w:rsid w:val="004A2D16"/>
    <w:rsid w:val="004A3258"/>
    <w:rsid w:val="004A3344"/>
    <w:rsid w:val="004A36EF"/>
    <w:rsid w:val="004A4633"/>
    <w:rsid w:val="004A481E"/>
    <w:rsid w:val="004A4B78"/>
    <w:rsid w:val="004A4D37"/>
    <w:rsid w:val="004A54D0"/>
    <w:rsid w:val="004A54FD"/>
    <w:rsid w:val="004A5A4C"/>
    <w:rsid w:val="004A5B20"/>
    <w:rsid w:val="004A6158"/>
    <w:rsid w:val="004A61D2"/>
    <w:rsid w:val="004A691A"/>
    <w:rsid w:val="004A69C6"/>
    <w:rsid w:val="004A6A81"/>
    <w:rsid w:val="004A6CA3"/>
    <w:rsid w:val="004A6CD0"/>
    <w:rsid w:val="004A6D57"/>
    <w:rsid w:val="004A6E74"/>
    <w:rsid w:val="004A7209"/>
    <w:rsid w:val="004A74D9"/>
    <w:rsid w:val="004A78B5"/>
    <w:rsid w:val="004A7C00"/>
    <w:rsid w:val="004B09C2"/>
    <w:rsid w:val="004B0B88"/>
    <w:rsid w:val="004B0D8D"/>
    <w:rsid w:val="004B0FB3"/>
    <w:rsid w:val="004B18BE"/>
    <w:rsid w:val="004B1E3B"/>
    <w:rsid w:val="004B1E3E"/>
    <w:rsid w:val="004B2121"/>
    <w:rsid w:val="004B2580"/>
    <w:rsid w:val="004B2B0C"/>
    <w:rsid w:val="004B310F"/>
    <w:rsid w:val="004B34B3"/>
    <w:rsid w:val="004B3703"/>
    <w:rsid w:val="004B42BD"/>
    <w:rsid w:val="004B479E"/>
    <w:rsid w:val="004B4912"/>
    <w:rsid w:val="004B4D6F"/>
    <w:rsid w:val="004B4F2E"/>
    <w:rsid w:val="004B4FD2"/>
    <w:rsid w:val="004B5244"/>
    <w:rsid w:val="004B57CD"/>
    <w:rsid w:val="004B5817"/>
    <w:rsid w:val="004B5C86"/>
    <w:rsid w:val="004B5ECE"/>
    <w:rsid w:val="004B5FE3"/>
    <w:rsid w:val="004B6796"/>
    <w:rsid w:val="004B6AE8"/>
    <w:rsid w:val="004B6E04"/>
    <w:rsid w:val="004B6E41"/>
    <w:rsid w:val="004C0099"/>
    <w:rsid w:val="004C06FA"/>
    <w:rsid w:val="004C0A70"/>
    <w:rsid w:val="004C1312"/>
    <w:rsid w:val="004C1758"/>
    <w:rsid w:val="004C17A9"/>
    <w:rsid w:val="004C22DF"/>
    <w:rsid w:val="004C27A4"/>
    <w:rsid w:val="004C2940"/>
    <w:rsid w:val="004C2AB6"/>
    <w:rsid w:val="004C2CDB"/>
    <w:rsid w:val="004C3192"/>
    <w:rsid w:val="004C3A4E"/>
    <w:rsid w:val="004C3B85"/>
    <w:rsid w:val="004C4306"/>
    <w:rsid w:val="004C48C1"/>
    <w:rsid w:val="004C523D"/>
    <w:rsid w:val="004C5336"/>
    <w:rsid w:val="004C54FD"/>
    <w:rsid w:val="004C5CB4"/>
    <w:rsid w:val="004C603F"/>
    <w:rsid w:val="004C631E"/>
    <w:rsid w:val="004C646E"/>
    <w:rsid w:val="004C67F1"/>
    <w:rsid w:val="004C6871"/>
    <w:rsid w:val="004C6F2E"/>
    <w:rsid w:val="004C6F6C"/>
    <w:rsid w:val="004C7474"/>
    <w:rsid w:val="004D0388"/>
    <w:rsid w:val="004D0846"/>
    <w:rsid w:val="004D0EEF"/>
    <w:rsid w:val="004D12C1"/>
    <w:rsid w:val="004D1526"/>
    <w:rsid w:val="004D1684"/>
    <w:rsid w:val="004D192B"/>
    <w:rsid w:val="004D19F6"/>
    <w:rsid w:val="004D1C54"/>
    <w:rsid w:val="004D1FC0"/>
    <w:rsid w:val="004D1FC5"/>
    <w:rsid w:val="004D232A"/>
    <w:rsid w:val="004D23E1"/>
    <w:rsid w:val="004D2925"/>
    <w:rsid w:val="004D2A80"/>
    <w:rsid w:val="004D2B8E"/>
    <w:rsid w:val="004D2BE1"/>
    <w:rsid w:val="004D2C24"/>
    <w:rsid w:val="004D2C31"/>
    <w:rsid w:val="004D304E"/>
    <w:rsid w:val="004D33D8"/>
    <w:rsid w:val="004D344B"/>
    <w:rsid w:val="004D37EA"/>
    <w:rsid w:val="004D3A9B"/>
    <w:rsid w:val="004D3D07"/>
    <w:rsid w:val="004D3F88"/>
    <w:rsid w:val="004D4070"/>
    <w:rsid w:val="004D41B7"/>
    <w:rsid w:val="004D4717"/>
    <w:rsid w:val="004D4A55"/>
    <w:rsid w:val="004D4E3E"/>
    <w:rsid w:val="004D4FA9"/>
    <w:rsid w:val="004D518E"/>
    <w:rsid w:val="004D52D3"/>
    <w:rsid w:val="004D5470"/>
    <w:rsid w:val="004D5879"/>
    <w:rsid w:val="004D5FDB"/>
    <w:rsid w:val="004D6093"/>
    <w:rsid w:val="004D6181"/>
    <w:rsid w:val="004D6834"/>
    <w:rsid w:val="004D6BFB"/>
    <w:rsid w:val="004D728F"/>
    <w:rsid w:val="004D7749"/>
    <w:rsid w:val="004D7865"/>
    <w:rsid w:val="004D7AD6"/>
    <w:rsid w:val="004D7D82"/>
    <w:rsid w:val="004E01FA"/>
    <w:rsid w:val="004E06D7"/>
    <w:rsid w:val="004E0C00"/>
    <w:rsid w:val="004E0F73"/>
    <w:rsid w:val="004E100B"/>
    <w:rsid w:val="004E1016"/>
    <w:rsid w:val="004E127F"/>
    <w:rsid w:val="004E1684"/>
    <w:rsid w:val="004E1C57"/>
    <w:rsid w:val="004E203D"/>
    <w:rsid w:val="004E207D"/>
    <w:rsid w:val="004E26F3"/>
    <w:rsid w:val="004E284D"/>
    <w:rsid w:val="004E2979"/>
    <w:rsid w:val="004E30DD"/>
    <w:rsid w:val="004E341F"/>
    <w:rsid w:val="004E37E5"/>
    <w:rsid w:val="004E40CC"/>
    <w:rsid w:val="004E40F2"/>
    <w:rsid w:val="004E4257"/>
    <w:rsid w:val="004E46C6"/>
    <w:rsid w:val="004E4B85"/>
    <w:rsid w:val="004E4EE5"/>
    <w:rsid w:val="004E5635"/>
    <w:rsid w:val="004E5A45"/>
    <w:rsid w:val="004E5BE5"/>
    <w:rsid w:val="004E5C86"/>
    <w:rsid w:val="004E63C3"/>
    <w:rsid w:val="004F065B"/>
    <w:rsid w:val="004F076A"/>
    <w:rsid w:val="004F0E59"/>
    <w:rsid w:val="004F0F22"/>
    <w:rsid w:val="004F10CB"/>
    <w:rsid w:val="004F10E4"/>
    <w:rsid w:val="004F1413"/>
    <w:rsid w:val="004F2118"/>
    <w:rsid w:val="004F237F"/>
    <w:rsid w:val="004F2BD6"/>
    <w:rsid w:val="004F377D"/>
    <w:rsid w:val="004F39F1"/>
    <w:rsid w:val="004F39F2"/>
    <w:rsid w:val="004F3C3B"/>
    <w:rsid w:val="004F3F3C"/>
    <w:rsid w:val="004F4C77"/>
    <w:rsid w:val="004F4DAF"/>
    <w:rsid w:val="004F4F13"/>
    <w:rsid w:val="004F5039"/>
    <w:rsid w:val="004F5059"/>
    <w:rsid w:val="004F5ABD"/>
    <w:rsid w:val="004F6018"/>
    <w:rsid w:val="004F627C"/>
    <w:rsid w:val="004F6693"/>
    <w:rsid w:val="004F67C8"/>
    <w:rsid w:val="004F67F3"/>
    <w:rsid w:val="004F68B5"/>
    <w:rsid w:val="004F6A2D"/>
    <w:rsid w:val="004F71F9"/>
    <w:rsid w:val="004F72F4"/>
    <w:rsid w:val="004F7643"/>
    <w:rsid w:val="00500810"/>
    <w:rsid w:val="005009BD"/>
    <w:rsid w:val="00500BBC"/>
    <w:rsid w:val="00500BD4"/>
    <w:rsid w:val="00500DC5"/>
    <w:rsid w:val="005012E8"/>
    <w:rsid w:val="0050163A"/>
    <w:rsid w:val="005017AA"/>
    <w:rsid w:val="005017C1"/>
    <w:rsid w:val="005026C8"/>
    <w:rsid w:val="00502C3A"/>
    <w:rsid w:val="0050345C"/>
    <w:rsid w:val="0050362F"/>
    <w:rsid w:val="00503688"/>
    <w:rsid w:val="00503912"/>
    <w:rsid w:val="00504A80"/>
    <w:rsid w:val="005053C9"/>
    <w:rsid w:val="00505424"/>
    <w:rsid w:val="005058EA"/>
    <w:rsid w:val="00505F8A"/>
    <w:rsid w:val="00506D72"/>
    <w:rsid w:val="00506E87"/>
    <w:rsid w:val="0050704B"/>
    <w:rsid w:val="0050758C"/>
    <w:rsid w:val="00510243"/>
    <w:rsid w:val="005104E5"/>
    <w:rsid w:val="0051061E"/>
    <w:rsid w:val="00510765"/>
    <w:rsid w:val="00511117"/>
    <w:rsid w:val="005112DE"/>
    <w:rsid w:val="00512016"/>
    <w:rsid w:val="005120F0"/>
    <w:rsid w:val="0051228B"/>
    <w:rsid w:val="00513450"/>
    <w:rsid w:val="00513A5F"/>
    <w:rsid w:val="005140BA"/>
    <w:rsid w:val="005141E4"/>
    <w:rsid w:val="00514C9B"/>
    <w:rsid w:val="005150D8"/>
    <w:rsid w:val="00515B90"/>
    <w:rsid w:val="00515B99"/>
    <w:rsid w:val="00515E13"/>
    <w:rsid w:val="00515FCB"/>
    <w:rsid w:val="00516127"/>
    <w:rsid w:val="00516652"/>
    <w:rsid w:val="0051665D"/>
    <w:rsid w:val="005168B3"/>
    <w:rsid w:val="00516974"/>
    <w:rsid w:val="00516A15"/>
    <w:rsid w:val="00516C9F"/>
    <w:rsid w:val="00516E59"/>
    <w:rsid w:val="005172CC"/>
    <w:rsid w:val="00517329"/>
    <w:rsid w:val="00517568"/>
    <w:rsid w:val="005200EA"/>
    <w:rsid w:val="00520153"/>
    <w:rsid w:val="00520523"/>
    <w:rsid w:val="005205ED"/>
    <w:rsid w:val="005207C5"/>
    <w:rsid w:val="00520A20"/>
    <w:rsid w:val="00520B92"/>
    <w:rsid w:val="00520BC3"/>
    <w:rsid w:val="00520F25"/>
    <w:rsid w:val="005212A0"/>
    <w:rsid w:val="0052181C"/>
    <w:rsid w:val="005220AB"/>
    <w:rsid w:val="0052239B"/>
    <w:rsid w:val="0052327C"/>
    <w:rsid w:val="005234D8"/>
    <w:rsid w:val="005236A6"/>
    <w:rsid w:val="00523A07"/>
    <w:rsid w:val="00523B43"/>
    <w:rsid w:val="00523B45"/>
    <w:rsid w:val="00523B46"/>
    <w:rsid w:val="00523CDA"/>
    <w:rsid w:val="005240C0"/>
    <w:rsid w:val="00524388"/>
    <w:rsid w:val="0052471D"/>
    <w:rsid w:val="00524844"/>
    <w:rsid w:val="00524D4A"/>
    <w:rsid w:val="00524DCF"/>
    <w:rsid w:val="0052518C"/>
    <w:rsid w:val="0052536F"/>
    <w:rsid w:val="005258A1"/>
    <w:rsid w:val="005258A8"/>
    <w:rsid w:val="00525C0F"/>
    <w:rsid w:val="00525CA5"/>
    <w:rsid w:val="00525DBE"/>
    <w:rsid w:val="00526246"/>
    <w:rsid w:val="0052634E"/>
    <w:rsid w:val="00526368"/>
    <w:rsid w:val="005269FD"/>
    <w:rsid w:val="0052737B"/>
    <w:rsid w:val="005276C1"/>
    <w:rsid w:val="0052770F"/>
    <w:rsid w:val="005279DB"/>
    <w:rsid w:val="00527CC4"/>
    <w:rsid w:val="00527F16"/>
    <w:rsid w:val="00527F58"/>
    <w:rsid w:val="0053004F"/>
    <w:rsid w:val="00530095"/>
    <w:rsid w:val="0053013B"/>
    <w:rsid w:val="00530689"/>
    <w:rsid w:val="00530D40"/>
    <w:rsid w:val="00530E35"/>
    <w:rsid w:val="005310C2"/>
    <w:rsid w:val="00531186"/>
    <w:rsid w:val="005313A4"/>
    <w:rsid w:val="00531A33"/>
    <w:rsid w:val="00531A3A"/>
    <w:rsid w:val="00531E8E"/>
    <w:rsid w:val="00531FA8"/>
    <w:rsid w:val="005320B0"/>
    <w:rsid w:val="005328F3"/>
    <w:rsid w:val="00532D5B"/>
    <w:rsid w:val="005337B4"/>
    <w:rsid w:val="005339DA"/>
    <w:rsid w:val="00533B1F"/>
    <w:rsid w:val="00534756"/>
    <w:rsid w:val="00534C6C"/>
    <w:rsid w:val="00535409"/>
    <w:rsid w:val="00535487"/>
    <w:rsid w:val="00535A0C"/>
    <w:rsid w:val="00535BB7"/>
    <w:rsid w:val="0053602C"/>
    <w:rsid w:val="005360BE"/>
    <w:rsid w:val="005361A1"/>
    <w:rsid w:val="0053648C"/>
    <w:rsid w:val="00537278"/>
    <w:rsid w:val="005372EB"/>
    <w:rsid w:val="00537442"/>
    <w:rsid w:val="00537653"/>
    <w:rsid w:val="00537B70"/>
    <w:rsid w:val="00537D13"/>
    <w:rsid w:val="005400B4"/>
    <w:rsid w:val="005406DC"/>
    <w:rsid w:val="00540E1D"/>
    <w:rsid w:val="00541099"/>
    <w:rsid w:val="005413AE"/>
    <w:rsid w:val="005415F5"/>
    <w:rsid w:val="00541EA5"/>
    <w:rsid w:val="00541FEA"/>
    <w:rsid w:val="00542AFC"/>
    <w:rsid w:val="00542B72"/>
    <w:rsid w:val="00542C34"/>
    <w:rsid w:val="00542E06"/>
    <w:rsid w:val="00543F67"/>
    <w:rsid w:val="005440E7"/>
    <w:rsid w:val="00544281"/>
    <w:rsid w:val="005442D6"/>
    <w:rsid w:val="00544486"/>
    <w:rsid w:val="00544945"/>
    <w:rsid w:val="00544CAD"/>
    <w:rsid w:val="00544D4C"/>
    <w:rsid w:val="0054586B"/>
    <w:rsid w:val="0054598F"/>
    <w:rsid w:val="00545BC1"/>
    <w:rsid w:val="00545F7E"/>
    <w:rsid w:val="0054600D"/>
    <w:rsid w:val="00546783"/>
    <w:rsid w:val="00546E75"/>
    <w:rsid w:val="005470D3"/>
    <w:rsid w:val="00547285"/>
    <w:rsid w:val="005472D0"/>
    <w:rsid w:val="005474A8"/>
    <w:rsid w:val="00547629"/>
    <w:rsid w:val="00547D1D"/>
    <w:rsid w:val="00547DA7"/>
    <w:rsid w:val="00550915"/>
    <w:rsid w:val="00550C3E"/>
    <w:rsid w:val="00550EFB"/>
    <w:rsid w:val="005519A8"/>
    <w:rsid w:val="00551E57"/>
    <w:rsid w:val="0055269A"/>
    <w:rsid w:val="005527E6"/>
    <w:rsid w:val="00552965"/>
    <w:rsid w:val="005529D2"/>
    <w:rsid w:val="00552ACF"/>
    <w:rsid w:val="0055361B"/>
    <w:rsid w:val="00553F10"/>
    <w:rsid w:val="0055438C"/>
    <w:rsid w:val="005545DA"/>
    <w:rsid w:val="00554A82"/>
    <w:rsid w:val="00554ABB"/>
    <w:rsid w:val="00554D9F"/>
    <w:rsid w:val="005552CF"/>
    <w:rsid w:val="00555776"/>
    <w:rsid w:val="00555BB8"/>
    <w:rsid w:val="00555F73"/>
    <w:rsid w:val="00555FB9"/>
    <w:rsid w:val="00556B2B"/>
    <w:rsid w:val="00556CEA"/>
    <w:rsid w:val="00556E7C"/>
    <w:rsid w:val="005571E1"/>
    <w:rsid w:val="00557406"/>
    <w:rsid w:val="0055750D"/>
    <w:rsid w:val="00557597"/>
    <w:rsid w:val="005576CB"/>
    <w:rsid w:val="0056068E"/>
    <w:rsid w:val="00560E9E"/>
    <w:rsid w:val="00561528"/>
    <w:rsid w:val="005618C5"/>
    <w:rsid w:val="005619E8"/>
    <w:rsid w:val="00561D06"/>
    <w:rsid w:val="00562298"/>
    <w:rsid w:val="005623A7"/>
    <w:rsid w:val="00562C40"/>
    <w:rsid w:val="0056320E"/>
    <w:rsid w:val="00563281"/>
    <w:rsid w:val="0056358F"/>
    <w:rsid w:val="005635CF"/>
    <w:rsid w:val="005645A9"/>
    <w:rsid w:val="005647FD"/>
    <w:rsid w:val="00564D83"/>
    <w:rsid w:val="00564DCA"/>
    <w:rsid w:val="00565099"/>
    <w:rsid w:val="0056566D"/>
    <w:rsid w:val="00565982"/>
    <w:rsid w:val="0056617F"/>
    <w:rsid w:val="005664F9"/>
    <w:rsid w:val="00566E57"/>
    <w:rsid w:val="00566F1A"/>
    <w:rsid w:val="00567106"/>
    <w:rsid w:val="00567F7B"/>
    <w:rsid w:val="00570260"/>
    <w:rsid w:val="005704E7"/>
    <w:rsid w:val="005706A9"/>
    <w:rsid w:val="00570D57"/>
    <w:rsid w:val="00570E91"/>
    <w:rsid w:val="00570EE8"/>
    <w:rsid w:val="0057104A"/>
    <w:rsid w:val="00571082"/>
    <w:rsid w:val="0057178E"/>
    <w:rsid w:val="00571B23"/>
    <w:rsid w:val="00571D59"/>
    <w:rsid w:val="0057237E"/>
    <w:rsid w:val="005727EC"/>
    <w:rsid w:val="005728B2"/>
    <w:rsid w:val="005730DF"/>
    <w:rsid w:val="00573449"/>
    <w:rsid w:val="0057351E"/>
    <w:rsid w:val="00573B12"/>
    <w:rsid w:val="00573F16"/>
    <w:rsid w:val="005746A1"/>
    <w:rsid w:val="00574803"/>
    <w:rsid w:val="00575D30"/>
    <w:rsid w:val="0057669B"/>
    <w:rsid w:val="00576B70"/>
    <w:rsid w:val="00576EAF"/>
    <w:rsid w:val="00576ED8"/>
    <w:rsid w:val="005770DD"/>
    <w:rsid w:val="00577874"/>
    <w:rsid w:val="005778A0"/>
    <w:rsid w:val="00577C9D"/>
    <w:rsid w:val="00577CA3"/>
    <w:rsid w:val="00577CE4"/>
    <w:rsid w:val="00577E56"/>
    <w:rsid w:val="005804EB"/>
    <w:rsid w:val="005807BB"/>
    <w:rsid w:val="00581427"/>
    <w:rsid w:val="0058171B"/>
    <w:rsid w:val="005819E7"/>
    <w:rsid w:val="00581A36"/>
    <w:rsid w:val="00581C3D"/>
    <w:rsid w:val="00581C58"/>
    <w:rsid w:val="00581D54"/>
    <w:rsid w:val="00581E2B"/>
    <w:rsid w:val="00581F2A"/>
    <w:rsid w:val="00582359"/>
    <w:rsid w:val="00582623"/>
    <w:rsid w:val="0058278B"/>
    <w:rsid w:val="005827E1"/>
    <w:rsid w:val="00582CD9"/>
    <w:rsid w:val="0058391F"/>
    <w:rsid w:val="00583B05"/>
    <w:rsid w:val="0058442E"/>
    <w:rsid w:val="005844D3"/>
    <w:rsid w:val="0058480D"/>
    <w:rsid w:val="00584AB7"/>
    <w:rsid w:val="00584C62"/>
    <w:rsid w:val="00584F36"/>
    <w:rsid w:val="0058555A"/>
    <w:rsid w:val="00585561"/>
    <w:rsid w:val="00585758"/>
    <w:rsid w:val="00585912"/>
    <w:rsid w:val="005859BC"/>
    <w:rsid w:val="0058627E"/>
    <w:rsid w:val="0058644B"/>
    <w:rsid w:val="00586895"/>
    <w:rsid w:val="00587109"/>
    <w:rsid w:val="005875BB"/>
    <w:rsid w:val="00587680"/>
    <w:rsid w:val="005878FE"/>
    <w:rsid w:val="005879D3"/>
    <w:rsid w:val="00587B6B"/>
    <w:rsid w:val="00587B8C"/>
    <w:rsid w:val="00587D26"/>
    <w:rsid w:val="00590145"/>
    <w:rsid w:val="00590483"/>
    <w:rsid w:val="00590491"/>
    <w:rsid w:val="00590D50"/>
    <w:rsid w:val="00591411"/>
    <w:rsid w:val="0059164B"/>
    <w:rsid w:val="00591741"/>
    <w:rsid w:val="00591829"/>
    <w:rsid w:val="00591D42"/>
    <w:rsid w:val="00591F5C"/>
    <w:rsid w:val="00592E86"/>
    <w:rsid w:val="00592F87"/>
    <w:rsid w:val="00593393"/>
    <w:rsid w:val="00593420"/>
    <w:rsid w:val="00593653"/>
    <w:rsid w:val="00593729"/>
    <w:rsid w:val="00593DE2"/>
    <w:rsid w:val="00593E1C"/>
    <w:rsid w:val="00593E6D"/>
    <w:rsid w:val="00593FE9"/>
    <w:rsid w:val="0059404F"/>
    <w:rsid w:val="005944D2"/>
    <w:rsid w:val="005946D7"/>
    <w:rsid w:val="00595158"/>
    <w:rsid w:val="005958D4"/>
    <w:rsid w:val="00595966"/>
    <w:rsid w:val="005959D1"/>
    <w:rsid w:val="00595E74"/>
    <w:rsid w:val="00595FA7"/>
    <w:rsid w:val="00595FDE"/>
    <w:rsid w:val="00596230"/>
    <w:rsid w:val="005967AE"/>
    <w:rsid w:val="005969AD"/>
    <w:rsid w:val="00596ED1"/>
    <w:rsid w:val="0059759B"/>
    <w:rsid w:val="00597E4E"/>
    <w:rsid w:val="00597E51"/>
    <w:rsid w:val="005A040E"/>
    <w:rsid w:val="005A0594"/>
    <w:rsid w:val="005A0635"/>
    <w:rsid w:val="005A07BD"/>
    <w:rsid w:val="005A0842"/>
    <w:rsid w:val="005A0DCD"/>
    <w:rsid w:val="005A10AA"/>
    <w:rsid w:val="005A15FA"/>
    <w:rsid w:val="005A17B5"/>
    <w:rsid w:val="005A1AAB"/>
    <w:rsid w:val="005A1C19"/>
    <w:rsid w:val="005A2115"/>
    <w:rsid w:val="005A236F"/>
    <w:rsid w:val="005A24FC"/>
    <w:rsid w:val="005A26B5"/>
    <w:rsid w:val="005A36E3"/>
    <w:rsid w:val="005A4009"/>
    <w:rsid w:val="005A44E5"/>
    <w:rsid w:val="005A4B2B"/>
    <w:rsid w:val="005A500E"/>
    <w:rsid w:val="005A5077"/>
    <w:rsid w:val="005A51AC"/>
    <w:rsid w:val="005A5311"/>
    <w:rsid w:val="005A5746"/>
    <w:rsid w:val="005A66E1"/>
    <w:rsid w:val="005A6A2C"/>
    <w:rsid w:val="005A6B60"/>
    <w:rsid w:val="005A6EB6"/>
    <w:rsid w:val="005A72E5"/>
    <w:rsid w:val="005A73DC"/>
    <w:rsid w:val="005A7646"/>
    <w:rsid w:val="005A76B3"/>
    <w:rsid w:val="005A7700"/>
    <w:rsid w:val="005A7C9F"/>
    <w:rsid w:val="005B07AC"/>
    <w:rsid w:val="005B08C6"/>
    <w:rsid w:val="005B0E21"/>
    <w:rsid w:val="005B0E9F"/>
    <w:rsid w:val="005B0F4E"/>
    <w:rsid w:val="005B140A"/>
    <w:rsid w:val="005B1649"/>
    <w:rsid w:val="005B17A2"/>
    <w:rsid w:val="005B1B24"/>
    <w:rsid w:val="005B1D94"/>
    <w:rsid w:val="005B270A"/>
    <w:rsid w:val="005B29A8"/>
    <w:rsid w:val="005B2B72"/>
    <w:rsid w:val="005B2D8C"/>
    <w:rsid w:val="005B3130"/>
    <w:rsid w:val="005B317F"/>
    <w:rsid w:val="005B3307"/>
    <w:rsid w:val="005B3AD5"/>
    <w:rsid w:val="005B3C37"/>
    <w:rsid w:val="005B3F06"/>
    <w:rsid w:val="005B4080"/>
    <w:rsid w:val="005B4208"/>
    <w:rsid w:val="005B443F"/>
    <w:rsid w:val="005B44F3"/>
    <w:rsid w:val="005B4B67"/>
    <w:rsid w:val="005B5BD4"/>
    <w:rsid w:val="005B5FC0"/>
    <w:rsid w:val="005B68E3"/>
    <w:rsid w:val="005B6A76"/>
    <w:rsid w:val="005B6C4C"/>
    <w:rsid w:val="005B6E03"/>
    <w:rsid w:val="005B75FF"/>
    <w:rsid w:val="005B76B5"/>
    <w:rsid w:val="005B7D5B"/>
    <w:rsid w:val="005C0029"/>
    <w:rsid w:val="005C045B"/>
    <w:rsid w:val="005C0941"/>
    <w:rsid w:val="005C0E95"/>
    <w:rsid w:val="005C17BE"/>
    <w:rsid w:val="005C1A6E"/>
    <w:rsid w:val="005C1E1D"/>
    <w:rsid w:val="005C1E30"/>
    <w:rsid w:val="005C1F74"/>
    <w:rsid w:val="005C2025"/>
    <w:rsid w:val="005C21BB"/>
    <w:rsid w:val="005C2444"/>
    <w:rsid w:val="005C24BE"/>
    <w:rsid w:val="005C276B"/>
    <w:rsid w:val="005C35A9"/>
    <w:rsid w:val="005C3753"/>
    <w:rsid w:val="005C3CE2"/>
    <w:rsid w:val="005C416D"/>
    <w:rsid w:val="005C450D"/>
    <w:rsid w:val="005C4594"/>
    <w:rsid w:val="005C59A5"/>
    <w:rsid w:val="005C5E56"/>
    <w:rsid w:val="005C6B4E"/>
    <w:rsid w:val="005C73DD"/>
    <w:rsid w:val="005C7672"/>
    <w:rsid w:val="005C76D5"/>
    <w:rsid w:val="005C7A18"/>
    <w:rsid w:val="005C7EC9"/>
    <w:rsid w:val="005D010C"/>
    <w:rsid w:val="005D0594"/>
    <w:rsid w:val="005D0AE4"/>
    <w:rsid w:val="005D0B7A"/>
    <w:rsid w:val="005D0DF7"/>
    <w:rsid w:val="005D0FAD"/>
    <w:rsid w:val="005D124D"/>
    <w:rsid w:val="005D13EC"/>
    <w:rsid w:val="005D1698"/>
    <w:rsid w:val="005D183D"/>
    <w:rsid w:val="005D1C7B"/>
    <w:rsid w:val="005D1E06"/>
    <w:rsid w:val="005D2256"/>
    <w:rsid w:val="005D30D2"/>
    <w:rsid w:val="005D3268"/>
    <w:rsid w:val="005D328F"/>
    <w:rsid w:val="005D3641"/>
    <w:rsid w:val="005D39B9"/>
    <w:rsid w:val="005D3C95"/>
    <w:rsid w:val="005D4654"/>
    <w:rsid w:val="005D4680"/>
    <w:rsid w:val="005D4A99"/>
    <w:rsid w:val="005D4FDE"/>
    <w:rsid w:val="005D5665"/>
    <w:rsid w:val="005D5863"/>
    <w:rsid w:val="005D5B83"/>
    <w:rsid w:val="005D5F6E"/>
    <w:rsid w:val="005D6129"/>
    <w:rsid w:val="005D64FD"/>
    <w:rsid w:val="005D65FC"/>
    <w:rsid w:val="005D6A4C"/>
    <w:rsid w:val="005D6F49"/>
    <w:rsid w:val="005D7120"/>
    <w:rsid w:val="005D7526"/>
    <w:rsid w:val="005D7659"/>
    <w:rsid w:val="005D79AA"/>
    <w:rsid w:val="005E0171"/>
    <w:rsid w:val="005E0B9A"/>
    <w:rsid w:val="005E0D7B"/>
    <w:rsid w:val="005E0E84"/>
    <w:rsid w:val="005E0F23"/>
    <w:rsid w:val="005E17EA"/>
    <w:rsid w:val="005E1811"/>
    <w:rsid w:val="005E1C2C"/>
    <w:rsid w:val="005E1C69"/>
    <w:rsid w:val="005E1D3C"/>
    <w:rsid w:val="005E2CF1"/>
    <w:rsid w:val="005E3060"/>
    <w:rsid w:val="005E33E2"/>
    <w:rsid w:val="005E3A70"/>
    <w:rsid w:val="005E48E6"/>
    <w:rsid w:val="005E4A79"/>
    <w:rsid w:val="005E544C"/>
    <w:rsid w:val="005E550B"/>
    <w:rsid w:val="005E5596"/>
    <w:rsid w:val="005E5618"/>
    <w:rsid w:val="005E5C58"/>
    <w:rsid w:val="005E5CAF"/>
    <w:rsid w:val="005E5F15"/>
    <w:rsid w:val="005E628A"/>
    <w:rsid w:val="005E67A6"/>
    <w:rsid w:val="005E6882"/>
    <w:rsid w:val="005E718D"/>
    <w:rsid w:val="005E7499"/>
    <w:rsid w:val="005E7714"/>
    <w:rsid w:val="005E7C17"/>
    <w:rsid w:val="005E7D96"/>
    <w:rsid w:val="005E7FCA"/>
    <w:rsid w:val="005F00DA"/>
    <w:rsid w:val="005F059C"/>
    <w:rsid w:val="005F0790"/>
    <w:rsid w:val="005F0988"/>
    <w:rsid w:val="005F09DC"/>
    <w:rsid w:val="005F1711"/>
    <w:rsid w:val="005F17A4"/>
    <w:rsid w:val="005F1B0E"/>
    <w:rsid w:val="005F2875"/>
    <w:rsid w:val="005F2967"/>
    <w:rsid w:val="005F29FD"/>
    <w:rsid w:val="005F2C86"/>
    <w:rsid w:val="005F2F1E"/>
    <w:rsid w:val="005F3C1A"/>
    <w:rsid w:val="005F3DEE"/>
    <w:rsid w:val="005F3E95"/>
    <w:rsid w:val="005F422A"/>
    <w:rsid w:val="005F47CB"/>
    <w:rsid w:val="005F4D08"/>
    <w:rsid w:val="005F5657"/>
    <w:rsid w:val="005F5B52"/>
    <w:rsid w:val="005F64F1"/>
    <w:rsid w:val="005F6B41"/>
    <w:rsid w:val="005F6C91"/>
    <w:rsid w:val="005F70F1"/>
    <w:rsid w:val="005F7173"/>
    <w:rsid w:val="005F7D68"/>
    <w:rsid w:val="006001D6"/>
    <w:rsid w:val="0060031E"/>
    <w:rsid w:val="006005B4"/>
    <w:rsid w:val="006009B2"/>
    <w:rsid w:val="00600B51"/>
    <w:rsid w:val="00600FF0"/>
    <w:rsid w:val="00601077"/>
    <w:rsid w:val="00601313"/>
    <w:rsid w:val="00601AA3"/>
    <w:rsid w:val="00602026"/>
    <w:rsid w:val="0060205E"/>
    <w:rsid w:val="006025C5"/>
    <w:rsid w:val="00602A25"/>
    <w:rsid w:val="00602D06"/>
    <w:rsid w:val="0060359A"/>
    <w:rsid w:val="00603714"/>
    <w:rsid w:val="00603820"/>
    <w:rsid w:val="00603BC3"/>
    <w:rsid w:val="00605093"/>
    <w:rsid w:val="006059EC"/>
    <w:rsid w:val="00605DCE"/>
    <w:rsid w:val="00605E0C"/>
    <w:rsid w:val="00606002"/>
    <w:rsid w:val="006062B5"/>
    <w:rsid w:val="0060669A"/>
    <w:rsid w:val="00606C9B"/>
    <w:rsid w:val="00606DEB"/>
    <w:rsid w:val="00606FBE"/>
    <w:rsid w:val="0060721A"/>
    <w:rsid w:val="00607325"/>
    <w:rsid w:val="006075A9"/>
    <w:rsid w:val="0060768B"/>
    <w:rsid w:val="00607A75"/>
    <w:rsid w:val="00607D7E"/>
    <w:rsid w:val="00610618"/>
    <w:rsid w:val="00610654"/>
    <w:rsid w:val="00610E15"/>
    <w:rsid w:val="00610F2F"/>
    <w:rsid w:val="00610FCC"/>
    <w:rsid w:val="00610FFA"/>
    <w:rsid w:val="00611041"/>
    <w:rsid w:val="00611306"/>
    <w:rsid w:val="00611773"/>
    <w:rsid w:val="006119B0"/>
    <w:rsid w:val="00611BC8"/>
    <w:rsid w:val="00612392"/>
    <w:rsid w:val="006127FC"/>
    <w:rsid w:val="00612AFB"/>
    <w:rsid w:val="00612B09"/>
    <w:rsid w:val="00613B68"/>
    <w:rsid w:val="00613E1A"/>
    <w:rsid w:val="00613F21"/>
    <w:rsid w:val="006146EB"/>
    <w:rsid w:val="00614998"/>
    <w:rsid w:val="006149A1"/>
    <w:rsid w:val="006149A9"/>
    <w:rsid w:val="00614A58"/>
    <w:rsid w:val="00614E47"/>
    <w:rsid w:val="006153ED"/>
    <w:rsid w:val="00615434"/>
    <w:rsid w:val="0061582C"/>
    <w:rsid w:val="00615ED0"/>
    <w:rsid w:val="00615F37"/>
    <w:rsid w:val="00616226"/>
    <w:rsid w:val="00616E0D"/>
    <w:rsid w:val="00616E40"/>
    <w:rsid w:val="00616EDB"/>
    <w:rsid w:val="00617134"/>
    <w:rsid w:val="00617721"/>
    <w:rsid w:val="0061789A"/>
    <w:rsid w:val="006178D1"/>
    <w:rsid w:val="006201B7"/>
    <w:rsid w:val="006211F7"/>
    <w:rsid w:val="0062129E"/>
    <w:rsid w:val="006214A0"/>
    <w:rsid w:val="006214A1"/>
    <w:rsid w:val="0062159D"/>
    <w:rsid w:val="00621880"/>
    <w:rsid w:val="006222D7"/>
    <w:rsid w:val="00622419"/>
    <w:rsid w:val="006224AF"/>
    <w:rsid w:val="00622517"/>
    <w:rsid w:val="00622B11"/>
    <w:rsid w:val="0062322B"/>
    <w:rsid w:val="006235EA"/>
    <w:rsid w:val="00623730"/>
    <w:rsid w:val="00623D50"/>
    <w:rsid w:val="00623E6E"/>
    <w:rsid w:val="00624470"/>
    <w:rsid w:val="00624D64"/>
    <w:rsid w:val="00624E80"/>
    <w:rsid w:val="00624F78"/>
    <w:rsid w:val="00625451"/>
    <w:rsid w:val="0062545F"/>
    <w:rsid w:val="00625556"/>
    <w:rsid w:val="00626553"/>
    <w:rsid w:val="00626605"/>
    <w:rsid w:val="00626B8B"/>
    <w:rsid w:val="00626B8E"/>
    <w:rsid w:val="00627348"/>
    <w:rsid w:val="006275DD"/>
    <w:rsid w:val="006276FC"/>
    <w:rsid w:val="00627769"/>
    <w:rsid w:val="00627A81"/>
    <w:rsid w:val="00627E1B"/>
    <w:rsid w:val="00627E69"/>
    <w:rsid w:val="0063013B"/>
    <w:rsid w:val="006305C6"/>
    <w:rsid w:val="006307A5"/>
    <w:rsid w:val="006307CE"/>
    <w:rsid w:val="00630942"/>
    <w:rsid w:val="0063128A"/>
    <w:rsid w:val="00632002"/>
    <w:rsid w:val="00632062"/>
    <w:rsid w:val="006321FD"/>
    <w:rsid w:val="00632253"/>
    <w:rsid w:val="00632623"/>
    <w:rsid w:val="0063265C"/>
    <w:rsid w:val="006327FE"/>
    <w:rsid w:val="006328D6"/>
    <w:rsid w:val="00632CC2"/>
    <w:rsid w:val="00633356"/>
    <w:rsid w:val="00633DB2"/>
    <w:rsid w:val="00633EBE"/>
    <w:rsid w:val="00634183"/>
    <w:rsid w:val="00634790"/>
    <w:rsid w:val="0063479A"/>
    <w:rsid w:val="006357CD"/>
    <w:rsid w:val="00635B2D"/>
    <w:rsid w:val="00635CC5"/>
    <w:rsid w:val="006360AD"/>
    <w:rsid w:val="0063631F"/>
    <w:rsid w:val="00636D52"/>
    <w:rsid w:val="00637192"/>
    <w:rsid w:val="00637247"/>
    <w:rsid w:val="0063769B"/>
    <w:rsid w:val="00637770"/>
    <w:rsid w:val="006377C9"/>
    <w:rsid w:val="006377D3"/>
    <w:rsid w:val="00637FE6"/>
    <w:rsid w:val="00640779"/>
    <w:rsid w:val="00641280"/>
    <w:rsid w:val="00641D2F"/>
    <w:rsid w:val="00641D3B"/>
    <w:rsid w:val="00641D70"/>
    <w:rsid w:val="00641FC7"/>
    <w:rsid w:val="006422A7"/>
    <w:rsid w:val="00642441"/>
    <w:rsid w:val="00642714"/>
    <w:rsid w:val="00642AFB"/>
    <w:rsid w:val="00642F8B"/>
    <w:rsid w:val="0064302D"/>
    <w:rsid w:val="006433C2"/>
    <w:rsid w:val="00643550"/>
    <w:rsid w:val="006439E0"/>
    <w:rsid w:val="00643C4E"/>
    <w:rsid w:val="00643D39"/>
    <w:rsid w:val="00644FDD"/>
    <w:rsid w:val="00645357"/>
    <w:rsid w:val="0064543D"/>
    <w:rsid w:val="006454C8"/>
    <w:rsid w:val="006455CE"/>
    <w:rsid w:val="006459A8"/>
    <w:rsid w:val="006459B3"/>
    <w:rsid w:val="00645D4E"/>
    <w:rsid w:val="00645D8E"/>
    <w:rsid w:val="00646056"/>
    <w:rsid w:val="00646119"/>
    <w:rsid w:val="00646463"/>
    <w:rsid w:val="00646A06"/>
    <w:rsid w:val="00646C9C"/>
    <w:rsid w:val="00647084"/>
    <w:rsid w:val="00647481"/>
    <w:rsid w:val="006478A5"/>
    <w:rsid w:val="0064796A"/>
    <w:rsid w:val="00647D31"/>
    <w:rsid w:val="0065010B"/>
    <w:rsid w:val="006502A9"/>
    <w:rsid w:val="006503B4"/>
    <w:rsid w:val="00650A4C"/>
    <w:rsid w:val="0065105F"/>
    <w:rsid w:val="00651240"/>
    <w:rsid w:val="00651BB7"/>
    <w:rsid w:val="00651E38"/>
    <w:rsid w:val="006521FD"/>
    <w:rsid w:val="0065230D"/>
    <w:rsid w:val="00652862"/>
    <w:rsid w:val="006528F1"/>
    <w:rsid w:val="00652CF5"/>
    <w:rsid w:val="00652F0A"/>
    <w:rsid w:val="006534DC"/>
    <w:rsid w:val="006538A5"/>
    <w:rsid w:val="006538ED"/>
    <w:rsid w:val="00653E6E"/>
    <w:rsid w:val="006547EE"/>
    <w:rsid w:val="00654CC8"/>
    <w:rsid w:val="00654D33"/>
    <w:rsid w:val="0065547E"/>
    <w:rsid w:val="00655E93"/>
    <w:rsid w:val="00655F33"/>
    <w:rsid w:val="00656588"/>
    <w:rsid w:val="00656BAC"/>
    <w:rsid w:val="00656BCD"/>
    <w:rsid w:val="0065716B"/>
    <w:rsid w:val="00657594"/>
    <w:rsid w:val="00657E7A"/>
    <w:rsid w:val="00657E98"/>
    <w:rsid w:val="00660012"/>
    <w:rsid w:val="006600C6"/>
    <w:rsid w:val="00660DBC"/>
    <w:rsid w:val="006617F4"/>
    <w:rsid w:val="00661F8E"/>
    <w:rsid w:val="0066243A"/>
    <w:rsid w:val="00662539"/>
    <w:rsid w:val="0066259C"/>
    <w:rsid w:val="00662B3D"/>
    <w:rsid w:val="00662B5C"/>
    <w:rsid w:val="00662C4D"/>
    <w:rsid w:val="006630B2"/>
    <w:rsid w:val="006635D1"/>
    <w:rsid w:val="00663BE4"/>
    <w:rsid w:val="00663DC9"/>
    <w:rsid w:val="0066436F"/>
    <w:rsid w:val="0066438F"/>
    <w:rsid w:val="00664588"/>
    <w:rsid w:val="00664671"/>
    <w:rsid w:val="0066492E"/>
    <w:rsid w:val="00664A12"/>
    <w:rsid w:val="00664E44"/>
    <w:rsid w:val="0066529A"/>
    <w:rsid w:val="0066578E"/>
    <w:rsid w:val="006658D2"/>
    <w:rsid w:val="00665A55"/>
    <w:rsid w:val="00665C60"/>
    <w:rsid w:val="00665E4C"/>
    <w:rsid w:val="00666216"/>
    <w:rsid w:val="006662AD"/>
    <w:rsid w:val="00666B34"/>
    <w:rsid w:val="00666D1D"/>
    <w:rsid w:val="00667070"/>
    <w:rsid w:val="006670BC"/>
    <w:rsid w:val="006676DC"/>
    <w:rsid w:val="00667A7E"/>
    <w:rsid w:val="00667F8C"/>
    <w:rsid w:val="0067057D"/>
    <w:rsid w:val="00670C1C"/>
    <w:rsid w:val="00670CBA"/>
    <w:rsid w:val="00671053"/>
    <w:rsid w:val="006717A6"/>
    <w:rsid w:val="00671BDF"/>
    <w:rsid w:val="00672BE2"/>
    <w:rsid w:val="00672F12"/>
    <w:rsid w:val="00673130"/>
    <w:rsid w:val="006736E5"/>
    <w:rsid w:val="006741F0"/>
    <w:rsid w:val="006743A9"/>
    <w:rsid w:val="006744ED"/>
    <w:rsid w:val="00674A54"/>
    <w:rsid w:val="00675193"/>
    <w:rsid w:val="006751DE"/>
    <w:rsid w:val="006752B0"/>
    <w:rsid w:val="006752C0"/>
    <w:rsid w:val="0067546E"/>
    <w:rsid w:val="00675ADB"/>
    <w:rsid w:val="00675FA2"/>
    <w:rsid w:val="0067658C"/>
    <w:rsid w:val="00676CE1"/>
    <w:rsid w:val="00676DBC"/>
    <w:rsid w:val="00676EB3"/>
    <w:rsid w:val="006774D6"/>
    <w:rsid w:val="00677538"/>
    <w:rsid w:val="00677E9A"/>
    <w:rsid w:val="006804D2"/>
    <w:rsid w:val="00680737"/>
    <w:rsid w:val="00680977"/>
    <w:rsid w:val="00680C17"/>
    <w:rsid w:val="00680E84"/>
    <w:rsid w:val="00681126"/>
    <w:rsid w:val="006815CA"/>
    <w:rsid w:val="00681C0B"/>
    <w:rsid w:val="00682649"/>
    <w:rsid w:val="00682843"/>
    <w:rsid w:val="00682EC4"/>
    <w:rsid w:val="006832C6"/>
    <w:rsid w:val="0068355E"/>
    <w:rsid w:val="0068482F"/>
    <w:rsid w:val="006849EF"/>
    <w:rsid w:val="00684DE3"/>
    <w:rsid w:val="00685360"/>
    <w:rsid w:val="006853BE"/>
    <w:rsid w:val="00685B49"/>
    <w:rsid w:val="00685C4C"/>
    <w:rsid w:val="00685DFD"/>
    <w:rsid w:val="00685F78"/>
    <w:rsid w:val="006865CD"/>
    <w:rsid w:val="00686629"/>
    <w:rsid w:val="0068698B"/>
    <w:rsid w:val="00686F08"/>
    <w:rsid w:val="006878F5"/>
    <w:rsid w:val="006879D0"/>
    <w:rsid w:val="00687CCD"/>
    <w:rsid w:val="00687E06"/>
    <w:rsid w:val="006903CA"/>
    <w:rsid w:val="0069062E"/>
    <w:rsid w:val="00690FD8"/>
    <w:rsid w:val="00691483"/>
    <w:rsid w:val="00691BEB"/>
    <w:rsid w:val="00691C22"/>
    <w:rsid w:val="006926EF"/>
    <w:rsid w:val="0069292C"/>
    <w:rsid w:val="00692B03"/>
    <w:rsid w:val="00692C8D"/>
    <w:rsid w:val="00692CE3"/>
    <w:rsid w:val="00692F37"/>
    <w:rsid w:val="0069319E"/>
    <w:rsid w:val="00693237"/>
    <w:rsid w:val="0069331B"/>
    <w:rsid w:val="00693540"/>
    <w:rsid w:val="006941A2"/>
    <w:rsid w:val="00694362"/>
    <w:rsid w:val="0069473F"/>
    <w:rsid w:val="00694880"/>
    <w:rsid w:val="00694A50"/>
    <w:rsid w:val="00694B05"/>
    <w:rsid w:val="00694C6C"/>
    <w:rsid w:val="00694D3F"/>
    <w:rsid w:val="00694E4A"/>
    <w:rsid w:val="00694F1E"/>
    <w:rsid w:val="00694F81"/>
    <w:rsid w:val="0069580B"/>
    <w:rsid w:val="00695ACB"/>
    <w:rsid w:val="006962AC"/>
    <w:rsid w:val="006964FF"/>
    <w:rsid w:val="006966A1"/>
    <w:rsid w:val="006968D6"/>
    <w:rsid w:val="006975B2"/>
    <w:rsid w:val="006A0546"/>
    <w:rsid w:val="006A0CAE"/>
    <w:rsid w:val="006A0E7A"/>
    <w:rsid w:val="006A11D2"/>
    <w:rsid w:val="006A142C"/>
    <w:rsid w:val="006A1755"/>
    <w:rsid w:val="006A17DB"/>
    <w:rsid w:val="006A1872"/>
    <w:rsid w:val="006A1DFD"/>
    <w:rsid w:val="006A2256"/>
    <w:rsid w:val="006A2642"/>
    <w:rsid w:val="006A2BE7"/>
    <w:rsid w:val="006A34AB"/>
    <w:rsid w:val="006A3796"/>
    <w:rsid w:val="006A3C7F"/>
    <w:rsid w:val="006A49FC"/>
    <w:rsid w:val="006A4CC5"/>
    <w:rsid w:val="006A4E1B"/>
    <w:rsid w:val="006A4E45"/>
    <w:rsid w:val="006A52DD"/>
    <w:rsid w:val="006A59D4"/>
    <w:rsid w:val="006A6220"/>
    <w:rsid w:val="006A62EF"/>
    <w:rsid w:val="006A6553"/>
    <w:rsid w:val="006A6CA4"/>
    <w:rsid w:val="006A721C"/>
    <w:rsid w:val="006A76C3"/>
    <w:rsid w:val="006A77B2"/>
    <w:rsid w:val="006A7A33"/>
    <w:rsid w:val="006A7EA1"/>
    <w:rsid w:val="006B0352"/>
    <w:rsid w:val="006B0F64"/>
    <w:rsid w:val="006B1089"/>
    <w:rsid w:val="006B10F6"/>
    <w:rsid w:val="006B16EF"/>
    <w:rsid w:val="006B17C9"/>
    <w:rsid w:val="006B1B9A"/>
    <w:rsid w:val="006B2624"/>
    <w:rsid w:val="006B28B3"/>
    <w:rsid w:val="006B2B91"/>
    <w:rsid w:val="006B3323"/>
    <w:rsid w:val="006B41DF"/>
    <w:rsid w:val="006B41F4"/>
    <w:rsid w:val="006B453C"/>
    <w:rsid w:val="006B457F"/>
    <w:rsid w:val="006B4D4F"/>
    <w:rsid w:val="006B50D0"/>
    <w:rsid w:val="006B51DC"/>
    <w:rsid w:val="006B52DA"/>
    <w:rsid w:val="006B5616"/>
    <w:rsid w:val="006B56BA"/>
    <w:rsid w:val="006B5D12"/>
    <w:rsid w:val="006B6102"/>
    <w:rsid w:val="006B65E8"/>
    <w:rsid w:val="006B6617"/>
    <w:rsid w:val="006B66F0"/>
    <w:rsid w:val="006B6742"/>
    <w:rsid w:val="006B6B5F"/>
    <w:rsid w:val="006B6F03"/>
    <w:rsid w:val="006B7115"/>
    <w:rsid w:val="006B756D"/>
    <w:rsid w:val="006B77E6"/>
    <w:rsid w:val="006B79AA"/>
    <w:rsid w:val="006B7AF2"/>
    <w:rsid w:val="006C05CC"/>
    <w:rsid w:val="006C0A38"/>
    <w:rsid w:val="006C0AF5"/>
    <w:rsid w:val="006C0F16"/>
    <w:rsid w:val="006C13E5"/>
    <w:rsid w:val="006C144F"/>
    <w:rsid w:val="006C16E7"/>
    <w:rsid w:val="006C1A81"/>
    <w:rsid w:val="006C2335"/>
    <w:rsid w:val="006C23ED"/>
    <w:rsid w:val="006C28C9"/>
    <w:rsid w:val="006C290B"/>
    <w:rsid w:val="006C2C89"/>
    <w:rsid w:val="006C2F2B"/>
    <w:rsid w:val="006C2F84"/>
    <w:rsid w:val="006C3365"/>
    <w:rsid w:val="006C3A04"/>
    <w:rsid w:val="006C4387"/>
    <w:rsid w:val="006C450A"/>
    <w:rsid w:val="006C4A4E"/>
    <w:rsid w:val="006C53D0"/>
    <w:rsid w:val="006C5A7C"/>
    <w:rsid w:val="006C5BFB"/>
    <w:rsid w:val="006C5D66"/>
    <w:rsid w:val="006C6351"/>
    <w:rsid w:val="006C65F0"/>
    <w:rsid w:val="006C6C9A"/>
    <w:rsid w:val="006C7386"/>
    <w:rsid w:val="006C763D"/>
    <w:rsid w:val="006C78A2"/>
    <w:rsid w:val="006C7E8F"/>
    <w:rsid w:val="006D007C"/>
    <w:rsid w:val="006D01F6"/>
    <w:rsid w:val="006D0470"/>
    <w:rsid w:val="006D0B3A"/>
    <w:rsid w:val="006D0B5F"/>
    <w:rsid w:val="006D0B8A"/>
    <w:rsid w:val="006D0F72"/>
    <w:rsid w:val="006D16F7"/>
    <w:rsid w:val="006D175A"/>
    <w:rsid w:val="006D186F"/>
    <w:rsid w:val="006D1CAE"/>
    <w:rsid w:val="006D1DF0"/>
    <w:rsid w:val="006D1EFE"/>
    <w:rsid w:val="006D2081"/>
    <w:rsid w:val="006D2869"/>
    <w:rsid w:val="006D30B0"/>
    <w:rsid w:val="006D323E"/>
    <w:rsid w:val="006D3526"/>
    <w:rsid w:val="006D35BC"/>
    <w:rsid w:val="006D39FF"/>
    <w:rsid w:val="006D3CE2"/>
    <w:rsid w:val="006D42D9"/>
    <w:rsid w:val="006D43D5"/>
    <w:rsid w:val="006D4540"/>
    <w:rsid w:val="006D45FC"/>
    <w:rsid w:val="006D4731"/>
    <w:rsid w:val="006D4B1C"/>
    <w:rsid w:val="006D51E9"/>
    <w:rsid w:val="006D5324"/>
    <w:rsid w:val="006D5627"/>
    <w:rsid w:val="006D565F"/>
    <w:rsid w:val="006D58D2"/>
    <w:rsid w:val="006D5CA5"/>
    <w:rsid w:val="006D60C8"/>
    <w:rsid w:val="006D6273"/>
    <w:rsid w:val="006D66CD"/>
    <w:rsid w:val="006D6723"/>
    <w:rsid w:val="006D6857"/>
    <w:rsid w:val="006D688B"/>
    <w:rsid w:val="006D69A1"/>
    <w:rsid w:val="006D6B59"/>
    <w:rsid w:val="006D7D0C"/>
    <w:rsid w:val="006E01C1"/>
    <w:rsid w:val="006E06E8"/>
    <w:rsid w:val="006E08C8"/>
    <w:rsid w:val="006E09F0"/>
    <w:rsid w:val="006E0A82"/>
    <w:rsid w:val="006E0FA2"/>
    <w:rsid w:val="006E1ACF"/>
    <w:rsid w:val="006E2379"/>
    <w:rsid w:val="006E3056"/>
    <w:rsid w:val="006E320A"/>
    <w:rsid w:val="006E3B48"/>
    <w:rsid w:val="006E3E64"/>
    <w:rsid w:val="006E422F"/>
    <w:rsid w:val="006E457C"/>
    <w:rsid w:val="006E460C"/>
    <w:rsid w:val="006E46CA"/>
    <w:rsid w:val="006E48A4"/>
    <w:rsid w:val="006E54AB"/>
    <w:rsid w:val="006E5585"/>
    <w:rsid w:val="006E5802"/>
    <w:rsid w:val="006E59E3"/>
    <w:rsid w:val="006E63D0"/>
    <w:rsid w:val="006E676A"/>
    <w:rsid w:val="006E6A7D"/>
    <w:rsid w:val="006E6B83"/>
    <w:rsid w:val="006E72FF"/>
    <w:rsid w:val="006E7623"/>
    <w:rsid w:val="006E773F"/>
    <w:rsid w:val="006F02A4"/>
    <w:rsid w:val="006F0A9A"/>
    <w:rsid w:val="006F0D16"/>
    <w:rsid w:val="006F1491"/>
    <w:rsid w:val="006F159F"/>
    <w:rsid w:val="006F1C13"/>
    <w:rsid w:val="006F1F61"/>
    <w:rsid w:val="006F1F77"/>
    <w:rsid w:val="006F2CDE"/>
    <w:rsid w:val="006F36F7"/>
    <w:rsid w:val="006F372D"/>
    <w:rsid w:val="006F38C3"/>
    <w:rsid w:val="006F3908"/>
    <w:rsid w:val="006F3A7B"/>
    <w:rsid w:val="006F3AD2"/>
    <w:rsid w:val="006F3D06"/>
    <w:rsid w:val="006F3F1E"/>
    <w:rsid w:val="006F4600"/>
    <w:rsid w:val="006F4909"/>
    <w:rsid w:val="006F492A"/>
    <w:rsid w:val="006F496E"/>
    <w:rsid w:val="006F4DBC"/>
    <w:rsid w:val="006F5305"/>
    <w:rsid w:val="006F5485"/>
    <w:rsid w:val="006F54D9"/>
    <w:rsid w:val="006F5BFB"/>
    <w:rsid w:val="006F5C86"/>
    <w:rsid w:val="006F5F2B"/>
    <w:rsid w:val="006F60B1"/>
    <w:rsid w:val="006F622E"/>
    <w:rsid w:val="006F6386"/>
    <w:rsid w:val="006F712C"/>
    <w:rsid w:val="006F7774"/>
    <w:rsid w:val="00700325"/>
    <w:rsid w:val="007003A9"/>
    <w:rsid w:val="00700BC4"/>
    <w:rsid w:val="007016B0"/>
    <w:rsid w:val="00701810"/>
    <w:rsid w:val="00701A32"/>
    <w:rsid w:val="00701AF6"/>
    <w:rsid w:val="00701DF4"/>
    <w:rsid w:val="00702482"/>
    <w:rsid w:val="0070271A"/>
    <w:rsid w:val="007037BF"/>
    <w:rsid w:val="0070414D"/>
    <w:rsid w:val="00704210"/>
    <w:rsid w:val="00704355"/>
    <w:rsid w:val="00704471"/>
    <w:rsid w:val="0070487F"/>
    <w:rsid w:val="00704C5F"/>
    <w:rsid w:val="00704D74"/>
    <w:rsid w:val="007053DD"/>
    <w:rsid w:val="00705526"/>
    <w:rsid w:val="007057E2"/>
    <w:rsid w:val="00705F18"/>
    <w:rsid w:val="00705FD1"/>
    <w:rsid w:val="0070623E"/>
    <w:rsid w:val="0070697E"/>
    <w:rsid w:val="00706C58"/>
    <w:rsid w:val="00707C13"/>
    <w:rsid w:val="00707F73"/>
    <w:rsid w:val="007100AD"/>
    <w:rsid w:val="00710372"/>
    <w:rsid w:val="007103A8"/>
    <w:rsid w:val="00710453"/>
    <w:rsid w:val="00710476"/>
    <w:rsid w:val="0071058D"/>
    <w:rsid w:val="007106DE"/>
    <w:rsid w:val="007107D1"/>
    <w:rsid w:val="00710B6D"/>
    <w:rsid w:val="00710FE6"/>
    <w:rsid w:val="00711338"/>
    <w:rsid w:val="00711F01"/>
    <w:rsid w:val="00711F72"/>
    <w:rsid w:val="00712603"/>
    <w:rsid w:val="0071279C"/>
    <w:rsid w:val="007130E3"/>
    <w:rsid w:val="007135F6"/>
    <w:rsid w:val="00713ACC"/>
    <w:rsid w:val="00713E32"/>
    <w:rsid w:val="007143EA"/>
    <w:rsid w:val="00714A90"/>
    <w:rsid w:val="0071508B"/>
    <w:rsid w:val="007151D0"/>
    <w:rsid w:val="007157A1"/>
    <w:rsid w:val="00715DA9"/>
    <w:rsid w:val="007163B6"/>
    <w:rsid w:val="007166CE"/>
    <w:rsid w:val="00716782"/>
    <w:rsid w:val="007169EA"/>
    <w:rsid w:val="00716E63"/>
    <w:rsid w:val="0071736D"/>
    <w:rsid w:val="00717454"/>
    <w:rsid w:val="00717EBB"/>
    <w:rsid w:val="00720728"/>
    <w:rsid w:val="007207B0"/>
    <w:rsid w:val="00720DB2"/>
    <w:rsid w:val="00720EDC"/>
    <w:rsid w:val="00720FD0"/>
    <w:rsid w:val="00721192"/>
    <w:rsid w:val="007215DC"/>
    <w:rsid w:val="007215F5"/>
    <w:rsid w:val="007217A4"/>
    <w:rsid w:val="00721FD2"/>
    <w:rsid w:val="007223CE"/>
    <w:rsid w:val="007223EB"/>
    <w:rsid w:val="00722715"/>
    <w:rsid w:val="00722896"/>
    <w:rsid w:val="0072334A"/>
    <w:rsid w:val="007235D1"/>
    <w:rsid w:val="007237ED"/>
    <w:rsid w:val="00723D83"/>
    <w:rsid w:val="007241BF"/>
    <w:rsid w:val="00724333"/>
    <w:rsid w:val="00724737"/>
    <w:rsid w:val="0072475E"/>
    <w:rsid w:val="007247F5"/>
    <w:rsid w:val="007248B5"/>
    <w:rsid w:val="00724962"/>
    <w:rsid w:val="00725632"/>
    <w:rsid w:val="00725C8B"/>
    <w:rsid w:val="00726463"/>
    <w:rsid w:val="00726940"/>
    <w:rsid w:val="00726DE0"/>
    <w:rsid w:val="0072770F"/>
    <w:rsid w:val="00727E83"/>
    <w:rsid w:val="00727FDE"/>
    <w:rsid w:val="0073051F"/>
    <w:rsid w:val="00730637"/>
    <w:rsid w:val="00731806"/>
    <w:rsid w:val="007319FE"/>
    <w:rsid w:val="0073255D"/>
    <w:rsid w:val="0073280B"/>
    <w:rsid w:val="007329DE"/>
    <w:rsid w:val="00732EA4"/>
    <w:rsid w:val="00733017"/>
    <w:rsid w:val="007332E1"/>
    <w:rsid w:val="007333FF"/>
    <w:rsid w:val="00734040"/>
    <w:rsid w:val="007345D9"/>
    <w:rsid w:val="007346C0"/>
    <w:rsid w:val="00734A9A"/>
    <w:rsid w:val="00734F6C"/>
    <w:rsid w:val="00734F97"/>
    <w:rsid w:val="00734FD5"/>
    <w:rsid w:val="0073524B"/>
    <w:rsid w:val="00735611"/>
    <w:rsid w:val="007363AF"/>
    <w:rsid w:val="0073662C"/>
    <w:rsid w:val="007366A7"/>
    <w:rsid w:val="007367C3"/>
    <w:rsid w:val="00736E60"/>
    <w:rsid w:val="00737867"/>
    <w:rsid w:val="007378BB"/>
    <w:rsid w:val="00737CB7"/>
    <w:rsid w:val="00740262"/>
    <w:rsid w:val="00740564"/>
    <w:rsid w:val="00740898"/>
    <w:rsid w:val="00740C1A"/>
    <w:rsid w:val="00741626"/>
    <w:rsid w:val="0074172F"/>
    <w:rsid w:val="007419EF"/>
    <w:rsid w:val="00741C25"/>
    <w:rsid w:val="00741C5A"/>
    <w:rsid w:val="007422A8"/>
    <w:rsid w:val="007422DA"/>
    <w:rsid w:val="007426EC"/>
    <w:rsid w:val="0074271E"/>
    <w:rsid w:val="00742790"/>
    <w:rsid w:val="00742E21"/>
    <w:rsid w:val="00743255"/>
    <w:rsid w:val="0074474F"/>
    <w:rsid w:val="0074475E"/>
    <w:rsid w:val="00744DD0"/>
    <w:rsid w:val="00744F47"/>
    <w:rsid w:val="007450CA"/>
    <w:rsid w:val="00745BA6"/>
    <w:rsid w:val="00746272"/>
    <w:rsid w:val="0074642C"/>
    <w:rsid w:val="0074693F"/>
    <w:rsid w:val="00746BFC"/>
    <w:rsid w:val="00747046"/>
    <w:rsid w:val="0074717E"/>
    <w:rsid w:val="007471C6"/>
    <w:rsid w:val="00747356"/>
    <w:rsid w:val="00747389"/>
    <w:rsid w:val="00747715"/>
    <w:rsid w:val="00747BC2"/>
    <w:rsid w:val="0075006F"/>
    <w:rsid w:val="0075100E"/>
    <w:rsid w:val="007510D8"/>
    <w:rsid w:val="007512F6"/>
    <w:rsid w:val="007513A2"/>
    <w:rsid w:val="00751662"/>
    <w:rsid w:val="00751A67"/>
    <w:rsid w:val="00751B20"/>
    <w:rsid w:val="00751D38"/>
    <w:rsid w:val="00751E89"/>
    <w:rsid w:val="00751EBB"/>
    <w:rsid w:val="00751EDC"/>
    <w:rsid w:val="00751F1E"/>
    <w:rsid w:val="00752ADA"/>
    <w:rsid w:val="00752CBE"/>
    <w:rsid w:val="00752D09"/>
    <w:rsid w:val="00752E89"/>
    <w:rsid w:val="00752F61"/>
    <w:rsid w:val="0075321D"/>
    <w:rsid w:val="0075369A"/>
    <w:rsid w:val="007539FF"/>
    <w:rsid w:val="00753BB9"/>
    <w:rsid w:val="00753E1C"/>
    <w:rsid w:val="0075483F"/>
    <w:rsid w:val="0075491E"/>
    <w:rsid w:val="00754C6C"/>
    <w:rsid w:val="0075564D"/>
    <w:rsid w:val="0075584E"/>
    <w:rsid w:val="00755E48"/>
    <w:rsid w:val="00755FD5"/>
    <w:rsid w:val="00756706"/>
    <w:rsid w:val="0075678F"/>
    <w:rsid w:val="00756897"/>
    <w:rsid w:val="00756E22"/>
    <w:rsid w:val="00757065"/>
    <w:rsid w:val="007571B6"/>
    <w:rsid w:val="0075755F"/>
    <w:rsid w:val="007575A5"/>
    <w:rsid w:val="0075760C"/>
    <w:rsid w:val="007579A6"/>
    <w:rsid w:val="00757CE7"/>
    <w:rsid w:val="00757FCE"/>
    <w:rsid w:val="007602E8"/>
    <w:rsid w:val="00760572"/>
    <w:rsid w:val="007606EB"/>
    <w:rsid w:val="00760784"/>
    <w:rsid w:val="00760942"/>
    <w:rsid w:val="007609DA"/>
    <w:rsid w:val="007609E8"/>
    <w:rsid w:val="00760B26"/>
    <w:rsid w:val="007615DE"/>
    <w:rsid w:val="007616F8"/>
    <w:rsid w:val="00761AD4"/>
    <w:rsid w:val="00762A82"/>
    <w:rsid w:val="00762ADA"/>
    <w:rsid w:val="0076357F"/>
    <w:rsid w:val="00763A75"/>
    <w:rsid w:val="00763D32"/>
    <w:rsid w:val="007643E1"/>
    <w:rsid w:val="0076459B"/>
    <w:rsid w:val="00764C67"/>
    <w:rsid w:val="00764D3E"/>
    <w:rsid w:val="0076535D"/>
    <w:rsid w:val="0076569D"/>
    <w:rsid w:val="007663F0"/>
    <w:rsid w:val="007672EF"/>
    <w:rsid w:val="007679A1"/>
    <w:rsid w:val="00767AF7"/>
    <w:rsid w:val="00767F0D"/>
    <w:rsid w:val="007700F5"/>
    <w:rsid w:val="007701A6"/>
    <w:rsid w:val="00770275"/>
    <w:rsid w:val="007703F3"/>
    <w:rsid w:val="007704F2"/>
    <w:rsid w:val="00770715"/>
    <w:rsid w:val="007709E5"/>
    <w:rsid w:val="00770DA7"/>
    <w:rsid w:val="00770F32"/>
    <w:rsid w:val="00771791"/>
    <w:rsid w:val="007719B4"/>
    <w:rsid w:val="00771C1B"/>
    <w:rsid w:val="00771E5B"/>
    <w:rsid w:val="00771E79"/>
    <w:rsid w:val="00771EE0"/>
    <w:rsid w:val="00772338"/>
    <w:rsid w:val="0077276F"/>
    <w:rsid w:val="00772791"/>
    <w:rsid w:val="00772A96"/>
    <w:rsid w:val="00772C2E"/>
    <w:rsid w:val="00773AEC"/>
    <w:rsid w:val="00773D9D"/>
    <w:rsid w:val="007740B6"/>
    <w:rsid w:val="007740CE"/>
    <w:rsid w:val="007745D5"/>
    <w:rsid w:val="0077479B"/>
    <w:rsid w:val="00774869"/>
    <w:rsid w:val="00774AD5"/>
    <w:rsid w:val="00774BCB"/>
    <w:rsid w:val="00774D43"/>
    <w:rsid w:val="00775707"/>
    <w:rsid w:val="007759EB"/>
    <w:rsid w:val="00775A10"/>
    <w:rsid w:val="00775E52"/>
    <w:rsid w:val="007760E4"/>
    <w:rsid w:val="007768F6"/>
    <w:rsid w:val="007769AE"/>
    <w:rsid w:val="00776F13"/>
    <w:rsid w:val="00777166"/>
    <w:rsid w:val="007775A6"/>
    <w:rsid w:val="0077760F"/>
    <w:rsid w:val="007779E2"/>
    <w:rsid w:val="00777A71"/>
    <w:rsid w:val="00777DF1"/>
    <w:rsid w:val="007802FB"/>
    <w:rsid w:val="0078043A"/>
    <w:rsid w:val="0078058C"/>
    <w:rsid w:val="00780685"/>
    <w:rsid w:val="00780850"/>
    <w:rsid w:val="00780A61"/>
    <w:rsid w:val="00780CF0"/>
    <w:rsid w:val="00781135"/>
    <w:rsid w:val="00781769"/>
    <w:rsid w:val="00781855"/>
    <w:rsid w:val="00781B2A"/>
    <w:rsid w:val="007825D7"/>
    <w:rsid w:val="007826B9"/>
    <w:rsid w:val="00782B0E"/>
    <w:rsid w:val="00782B46"/>
    <w:rsid w:val="0078308D"/>
    <w:rsid w:val="00783310"/>
    <w:rsid w:val="00783875"/>
    <w:rsid w:val="00783C40"/>
    <w:rsid w:val="00783DA9"/>
    <w:rsid w:val="00783F34"/>
    <w:rsid w:val="00783FF1"/>
    <w:rsid w:val="007843BD"/>
    <w:rsid w:val="00784C60"/>
    <w:rsid w:val="00784EC4"/>
    <w:rsid w:val="00784FCE"/>
    <w:rsid w:val="007853D4"/>
    <w:rsid w:val="0078586E"/>
    <w:rsid w:val="00785DA7"/>
    <w:rsid w:val="00786222"/>
    <w:rsid w:val="00786313"/>
    <w:rsid w:val="00786787"/>
    <w:rsid w:val="00786834"/>
    <w:rsid w:val="0078689F"/>
    <w:rsid w:val="007869F2"/>
    <w:rsid w:val="00786C32"/>
    <w:rsid w:val="00786D79"/>
    <w:rsid w:val="007871D8"/>
    <w:rsid w:val="00787887"/>
    <w:rsid w:val="00787C36"/>
    <w:rsid w:val="00787DA4"/>
    <w:rsid w:val="0079045C"/>
    <w:rsid w:val="00790863"/>
    <w:rsid w:val="00790896"/>
    <w:rsid w:val="007908B7"/>
    <w:rsid w:val="00790EB5"/>
    <w:rsid w:val="00791189"/>
    <w:rsid w:val="0079134B"/>
    <w:rsid w:val="0079164F"/>
    <w:rsid w:val="00791785"/>
    <w:rsid w:val="00791CF1"/>
    <w:rsid w:val="007923A1"/>
    <w:rsid w:val="007929B2"/>
    <w:rsid w:val="00792E08"/>
    <w:rsid w:val="007932E4"/>
    <w:rsid w:val="00793314"/>
    <w:rsid w:val="007934F3"/>
    <w:rsid w:val="00794494"/>
    <w:rsid w:val="00794581"/>
    <w:rsid w:val="007951C2"/>
    <w:rsid w:val="0079520C"/>
    <w:rsid w:val="007955CA"/>
    <w:rsid w:val="007959B7"/>
    <w:rsid w:val="00795BBC"/>
    <w:rsid w:val="00795CB8"/>
    <w:rsid w:val="00795F58"/>
    <w:rsid w:val="00796711"/>
    <w:rsid w:val="00796BBD"/>
    <w:rsid w:val="00796E88"/>
    <w:rsid w:val="00796EED"/>
    <w:rsid w:val="0079769C"/>
    <w:rsid w:val="007976C6"/>
    <w:rsid w:val="007A02BB"/>
    <w:rsid w:val="007A03E0"/>
    <w:rsid w:val="007A14C7"/>
    <w:rsid w:val="007A1744"/>
    <w:rsid w:val="007A1912"/>
    <w:rsid w:val="007A1C41"/>
    <w:rsid w:val="007A1E47"/>
    <w:rsid w:val="007A25A4"/>
    <w:rsid w:val="007A28BE"/>
    <w:rsid w:val="007A3155"/>
    <w:rsid w:val="007A35DB"/>
    <w:rsid w:val="007A369E"/>
    <w:rsid w:val="007A3CFF"/>
    <w:rsid w:val="007A3E58"/>
    <w:rsid w:val="007A4198"/>
    <w:rsid w:val="007A4807"/>
    <w:rsid w:val="007A4865"/>
    <w:rsid w:val="007A4A6D"/>
    <w:rsid w:val="007A4EC9"/>
    <w:rsid w:val="007A5542"/>
    <w:rsid w:val="007A55B1"/>
    <w:rsid w:val="007A5660"/>
    <w:rsid w:val="007A5D38"/>
    <w:rsid w:val="007A5F54"/>
    <w:rsid w:val="007A603F"/>
    <w:rsid w:val="007A6160"/>
    <w:rsid w:val="007A660D"/>
    <w:rsid w:val="007A68F4"/>
    <w:rsid w:val="007A6CD2"/>
    <w:rsid w:val="007A779A"/>
    <w:rsid w:val="007A7A28"/>
    <w:rsid w:val="007B0152"/>
    <w:rsid w:val="007B039E"/>
    <w:rsid w:val="007B0E12"/>
    <w:rsid w:val="007B1377"/>
    <w:rsid w:val="007B14A4"/>
    <w:rsid w:val="007B16D0"/>
    <w:rsid w:val="007B1C47"/>
    <w:rsid w:val="007B1D2F"/>
    <w:rsid w:val="007B1E67"/>
    <w:rsid w:val="007B1F5D"/>
    <w:rsid w:val="007B20D5"/>
    <w:rsid w:val="007B282E"/>
    <w:rsid w:val="007B2995"/>
    <w:rsid w:val="007B32AA"/>
    <w:rsid w:val="007B3577"/>
    <w:rsid w:val="007B3A12"/>
    <w:rsid w:val="007B3C5E"/>
    <w:rsid w:val="007B42C5"/>
    <w:rsid w:val="007B4328"/>
    <w:rsid w:val="007B44BA"/>
    <w:rsid w:val="007B47C2"/>
    <w:rsid w:val="007B47FC"/>
    <w:rsid w:val="007B4F26"/>
    <w:rsid w:val="007B5272"/>
    <w:rsid w:val="007B53F5"/>
    <w:rsid w:val="007B5443"/>
    <w:rsid w:val="007B66FE"/>
    <w:rsid w:val="007B6BAA"/>
    <w:rsid w:val="007B6E39"/>
    <w:rsid w:val="007B714A"/>
    <w:rsid w:val="007B7340"/>
    <w:rsid w:val="007B7745"/>
    <w:rsid w:val="007B77BE"/>
    <w:rsid w:val="007B7883"/>
    <w:rsid w:val="007B7A90"/>
    <w:rsid w:val="007B7C81"/>
    <w:rsid w:val="007C055F"/>
    <w:rsid w:val="007C08A3"/>
    <w:rsid w:val="007C0ACB"/>
    <w:rsid w:val="007C0CA0"/>
    <w:rsid w:val="007C144C"/>
    <w:rsid w:val="007C2F6A"/>
    <w:rsid w:val="007C35F4"/>
    <w:rsid w:val="007C3CE3"/>
    <w:rsid w:val="007C3DE0"/>
    <w:rsid w:val="007C430C"/>
    <w:rsid w:val="007C48F2"/>
    <w:rsid w:val="007C4D0D"/>
    <w:rsid w:val="007C4D7F"/>
    <w:rsid w:val="007C4FC8"/>
    <w:rsid w:val="007C5128"/>
    <w:rsid w:val="007C5427"/>
    <w:rsid w:val="007C55D4"/>
    <w:rsid w:val="007C5879"/>
    <w:rsid w:val="007C58C0"/>
    <w:rsid w:val="007C5C30"/>
    <w:rsid w:val="007C5CD7"/>
    <w:rsid w:val="007C5F28"/>
    <w:rsid w:val="007C6002"/>
    <w:rsid w:val="007C61E5"/>
    <w:rsid w:val="007C6B92"/>
    <w:rsid w:val="007C720F"/>
    <w:rsid w:val="007C770C"/>
    <w:rsid w:val="007C77CA"/>
    <w:rsid w:val="007D0835"/>
    <w:rsid w:val="007D0D67"/>
    <w:rsid w:val="007D1060"/>
    <w:rsid w:val="007D14EC"/>
    <w:rsid w:val="007D1626"/>
    <w:rsid w:val="007D19E9"/>
    <w:rsid w:val="007D1ACF"/>
    <w:rsid w:val="007D1B18"/>
    <w:rsid w:val="007D1BCF"/>
    <w:rsid w:val="007D1D44"/>
    <w:rsid w:val="007D1E8B"/>
    <w:rsid w:val="007D1EB3"/>
    <w:rsid w:val="007D25BB"/>
    <w:rsid w:val="007D2AB0"/>
    <w:rsid w:val="007D2AE7"/>
    <w:rsid w:val="007D2B71"/>
    <w:rsid w:val="007D2B72"/>
    <w:rsid w:val="007D3186"/>
    <w:rsid w:val="007D3A05"/>
    <w:rsid w:val="007D3E8F"/>
    <w:rsid w:val="007D4586"/>
    <w:rsid w:val="007D4976"/>
    <w:rsid w:val="007D4B07"/>
    <w:rsid w:val="007D56A4"/>
    <w:rsid w:val="007D57F0"/>
    <w:rsid w:val="007D5AEF"/>
    <w:rsid w:val="007D5C62"/>
    <w:rsid w:val="007D5D0D"/>
    <w:rsid w:val="007D6148"/>
    <w:rsid w:val="007D698B"/>
    <w:rsid w:val="007D6D08"/>
    <w:rsid w:val="007D7005"/>
    <w:rsid w:val="007D7128"/>
    <w:rsid w:val="007D71F0"/>
    <w:rsid w:val="007D74F2"/>
    <w:rsid w:val="007D75CF"/>
    <w:rsid w:val="007D7CA1"/>
    <w:rsid w:val="007D7F20"/>
    <w:rsid w:val="007E03A2"/>
    <w:rsid w:val="007E056D"/>
    <w:rsid w:val="007E0635"/>
    <w:rsid w:val="007E0AD4"/>
    <w:rsid w:val="007E0F4C"/>
    <w:rsid w:val="007E0FEE"/>
    <w:rsid w:val="007E1478"/>
    <w:rsid w:val="007E1716"/>
    <w:rsid w:val="007E172D"/>
    <w:rsid w:val="007E1A1B"/>
    <w:rsid w:val="007E1D46"/>
    <w:rsid w:val="007E1E3A"/>
    <w:rsid w:val="007E2479"/>
    <w:rsid w:val="007E306E"/>
    <w:rsid w:val="007E3150"/>
    <w:rsid w:val="007E33B5"/>
    <w:rsid w:val="007E3521"/>
    <w:rsid w:val="007E3CB4"/>
    <w:rsid w:val="007E4403"/>
    <w:rsid w:val="007E5093"/>
    <w:rsid w:val="007E52C0"/>
    <w:rsid w:val="007E55CC"/>
    <w:rsid w:val="007E5677"/>
    <w:rsid w:val="007E584A"/>
    <w:rsid w:val="007E5973"/>
    <w:rsid w:val="007E5D7D"/>
    <w:rsid w:val="007E5F31"/>
    <w:rsid w:val="007E628B"/>
    <w:rsid w:val="007E62E3"/>
    <w:rsid w:val="007E6A0B"/>
    <w:rsid w:val="007E6A68"/>
    <w:rsid w:val="007E6AB5"/>
    <w:rsid w:val="007E6DC5"/>
    <w:rsid w:val="007E749B"/>
    <w:rsid w:val="007E7530"/>
    <w:rsid w:val="007E7C6A"/>
    <w:rsid w:val="007F0347"/>
    <w:rsid w:val="007F0609"/>
    <w:rsid w:val="007F0D97"/>
    <w:rsid w:val="007F0E44"/>
    <w:rsid w:val="007F1220"/>
    <w:rsid w:val="007F131B"/>
    <w:rsid w:val="007F13D0"/>
    <w:rsid w:val="007F1BC2"/>
    <w:rsid w:val="007F2CE5"/>
    <w:rsid w:val="007F3183"/>
    <w:rsid w:val="007F3488"/>
    <w:rsid w:val="007F3557"/>
    <w:rsid w:val="007F3958"/>
    <w:rsid w:val="007F3D83"/>
    <w:rsid w:val="007F441A"/>
    <w:rsid w:val="007F4463"/>
    <w:rsid w:val="007F453A"/>
    <w:rsid w:val="007F49FD"/>
    <w:rsid w:val="007F4A29"/>
    <w:rsid w:val="007F4EA9"/>
    <w:rsid w:val="007F5199"/>
    <w:rsid w:val="007F56A5"/>
    <w:rsid w:val="007F56C2"/>
    <w:rsid w:val="007F6142"/>
    <w:rsid w:val="007F6F8A"/>
    <w:rsid w:val="007F71CE"/>
    <w:rsid w:val="007F7690"/>
    <w:rsid w:val="007F7C3A"/>
    <w:rsid w:val="007F7C58"/>
    <w:rsid w:val="007F7DAE"/>
    <w:rsid w:val="007F7F18"/>
    <w:rsid w:val="0080006C"/>
    <w:rsid w:val="0080029F"/>
    <w:rsid w:val="008002B8"/>
    <w:rsid w:val="00800943"/>
    <w:rsid w:val="00800BE2"/>
    <w:rsid w:val="00800BF5"/>
    <w:rsid w:val="00800F40"/>
    <w:rsid w:val="00801211"/>
    <w:rsid w:val="0080132F"/>
    <w:rsid w:val="00802022"/>
    <w:rsid w:val="00802246"/>
    <w:rsid w:val="008025DE"/>
    <w:rsid w:val="00802653"/>
    <w:rsid w:val="00802828"/>
    <w:rsid w:val="00802B24"/>
    <w:rsid w:val="00802CCE"/>
    <w:rsid w:val="00803333"/>
    <w:rsid w:val="00803924"/>
    <w:rsid w:val="00803F4B"/>
    <w:rsid w:val="00804409"/>
    <w:rsid w:val="008044BD"/>
    <w:rsid w:val="008045F8"/>
    <w:rsid w:val="008047FC"/>
    <w:rsid w:val="00804C04"/>
    <w:rsid w:val="00804F9E"/>
    <w:rsid w:val="008059E7"/>
    <w:rsid w:val="00805D38"/>
    <w:rsid w:val="00805E10"/>
    <w:rsid w:val="00806ACC"/>
    <w:rsid w:val="00806B5B"/>
    <w:rsid w:val="00806CBA"/>
    <w:rsid w:val="00806DF1"/>
    <w:rsid w:val="008073E1"/>
    <w:rsid w:val="008074D0"/>
    <w:rsid w:val="0080775D"/>
    <w:rsid w:val="00807A0E"/>
    <w:rsid w:val="00807AD9"/>
    <w:rsid w:val="00807D24"/>
    <w:rsid w:val="00807EF8"/>
    <w:rsid w:val="0081029F"/>
    <w:rsid w:val="00810475"/>
    <w:rsid w:val="008108C6"/>
    <w:rsid w:val="00810906"/>
    <w:rsid w:val="00810DFE"/>
    <w:rsid w:val="00810E3C"/>
    <w:rsid w:val="00811142"/>
    <w:rsid w:val="008118D4"/>
    <w:rsid w:val="00811FC9"/>
    <w:rsid w:val="00813405"/>
    <w:rsid w:val="00813570"/>
    <w:rsid w:val="0081360E"/>
    <w:rsid w:val="00813886"/>
    <w:rsid w:val="008139C5"/>
    <w:rsid w:val="00813F3A"/>
    <w:rsid w:val="008145A3"/>
    <w:rsid w:val="008146E5"/>
    <w:rsid w:val="00814994"/>
    <w:rsid w:val="00814AFE"/>
    <w:rsid w:val="00814B09"/>
    <w:rsid w:val="00814B8D"/>
    <w:rsid w:val="00814E8D"/>
    <w:rsid w:val="0081512A"/>
    <w:rsid w:val="00815134"/>
    <w:rsid w:val="008158B9"/>
    <w:rsid w:val="00815916"/>
    <w:rsid w:val="00816101"/>
    <w:rsid w:val="00816491"/>
    <w:rsid w:val="00816499"/>
    <w:rsid w:val="00816713"/>
    <w:rsid w:val="00816783"/>
    <w:rsid w:val="00816CA2"/>
    <w:rsid w:val="00817299"/>
    <w:rsid w:val="008172A0"/>
    <w:rsid w:val="008175FD"/>
    <w:rsid w:val="00817811"/>
    <w:rsid w:val="00817A19"/>
    <w:rsid w:val="00817C4C"/>
    <w:rsid w:val="008204D7"/>
    <w:rsid w:val="00820825"/>
    <w:rsid w:val="00820A28"/>
    <w:rsid w:val="00820B92"/>
    <w:rsid w:val="00820BB5"/>
    <w:rsid w:val="00821036"/>
    <w:rsid w:val="00821773"/>
    <w:rsid w:val="00821915"/>
    <w:rsid w:val="00821A2D"/>
    <w:rsid w:val="00821FB3"/>
    <w:rsid w:val="008224AC"/>
    <w:rsid w:val="00822766"/>
    <w:rsid w:val="008228B9"/>
    <w:rsid w:val="00822BFE"/>
    <w:rsid w:val="00822F1E"/>
    <w:rsid w:val="00823192"/>
    <w:rsid w:val="00823416"/>
    <w:rsid w:val="00823C6D"/>
    <w:rsid w:val="00823F17"/>
    <w:rsid w:val="008246A1"/>
    <w:rsid w:val="00824BE7"/>
    <w:rsid w:val="00824EF8"/>
    <w:rsid w:val="0082525D"/>
    <w:rsid w:val="00825625"/>
    <w:rsid w:val="00825647"/>
    <w:rsid w:val="00825FAF"/>
    <w:rsid w:val="008260FB"/>
    <w:rsid w:val="008262C7"/>
    <w:rsid w:val="008263A8"/>
    <w:rsid w:val="0082691A"/>
    <w:rsid w:val="00826A9A"/>
    <w:rsid w:val="00826CA6"/>
    <w:rsid w:val="00826D6D"/>
    <w:rsid w:val="00826FA7"/>
    <w:rsid w:val="00827499"/>
    <w:rsid w:val="00827AFE"/>
    <w:rsid w:val="00827C5F"/>
    <w:rsid w:val="00827D9C"/>
    <w:rsid w:val="00830033"/>
    <w:rsid w:val="008300C2"/>
    <w:rsid w:val="00830821"/>
    <w:rsid w:val="00830A75"/>
    <w:rsid w:val="00830EEB"/>
    <w:rsid w:val="008314CE"/>
    <w:rsid w:val="008317A0"/>
    <w:rsid w:val="00831C8C"/>
    <w:rsid w:val="00831FCD"/>
    <w:rsid w:val="0083223F"/>
    <w:rsid w:val="008322D6"/>
    <w:rsid w:val="008328EC"/>
    <w:rsid w:val="00832916"/>
    <w:rsid w:val="00832CBC"/>
    <w:rsid w:val="00832D7D"/>
    <w:rsid w:val="008337C9"/>
    <w:rsid w:val="00833BE5"/>
    <w:rsid w:val="00833F8D"/>
    <w:rsid w:val="00834605"/>
    <w:rsid w:val="00834E8C"/>
    <w:rsid w:val="00834F49"/>
    <w:rsid w:val="00835AFC"/>
    <w:rsid w:val="00835D7F"/>
    <w:rsid w:val="00835E9A"/>
    <w:rsid w:val="00836116"/>
    <w:rsid w:val="0083634D"/>
    <w:rsid w:val="00836365"/>
    <w:rsid w:val="00836429"/>
    <w:rsid w:val="00836EFB"/>
    <w:rsid w:val="00837F77"/>
    <w:rsid w:val="00840495"/>
    <w:rsid w:val="0084049D"/>
    <w:rsid w:val="00840B0B"/>
    <w:rsid w:val="00841265"/>
    <w:rsid w:val="008412A2"/>
    <w:rsid w:val="008416EF"/>
    <w:rsid w:val="00841B67"/>
    <w:rsid w:val="00842869"/>
    <w:rsid w:val="00842882"/>
    <w:rsid w:val="00843379"/>
    <w:rsid w:val="00843693"/>
    <w:rsid w:val="00843BBC"/>
    <w:rsid w:val="0084459C"/>
    <w:rsid w:val="008447EC"/>
    <w:rsid w:val="0084480C"/>
    <w:rsid w:val="00844AFE"/>
    <w:rsid w:val="00844D4D"/>
    <w:rsid w:val="008451E1"/>
    <w:rsid w:val="0084522A"/>
    <w:rsid w:val="0084529F"/>
    <w:rsid w:val="00845683"/>
    <w:rsid w:val="008456E7"/>
    <w:rsid w:val="00845D2D"/>
    <w:rsid w:val="00845E77"/>
    <w:rsid w:val="008464E6"/>
    <w:rsid w:val="00846648"/>
    <w:rsid w:val="0084697A"/>
    <w:rsid w:val="00846AF6"/>
    <w:rsid w:val="00846C51"/>
    <w:rsid w:val="008470D3"/>
    <w:rsid w:val="0084761F"/>
    <w:rsid w:val="0084786D"/>
    <w:rsid w:val="00847C30"/>
    <w:rsid w:val="00847D0D"/>
    <w:rsid w:val="00847E99"/>
    <w:rsid w:val="008506E7"/>
    <w:rsid w:val="008514BE"/>
    <w:rsid w:val="0085188D"/>
    <w:rsid w:val="008519D4"/>
    <w:rsid w:val="00851C1F"/>
    <w:rsid w:val="00851D45"/>
    <w:rsid w:val="00851E10"/>
    <w:rsid w:val="00851E46"/>
    <w:rsid w:val="00851EB1"/>
    <w:rsid w:val="0085219B"/>
    <w:rsid w:val="00852208"/>
    <w:rsid w:val="008523DC"/>
    <w:rsid w:val="008526C4"/>
    <w:rsid w:val="00852824"/>
    <w:rsid w:val="0085291E"/>
    <w:rsid w:val="008529D4"/>
    <w:rsid w:val="00852EA6"/>
    <w:rsid w:val="00852EAF"/>
    <w:rsid w:val="0085306E"/>
    <w:rsid w:val="008531F8"/>
    <w:rsid w:val="00853205"/>
    <w:rsid w:val="008535DE"/>
    <w:rsid w:val="008536AC"/>
    <w:rsid w:val="00853768"/>
    <w:rsid w:val="0085387E"/>
    <w:rsid w:val="00853A51"/>
    <w:rsid w:val="00853C39"/>
    <w:rsid w:val="00853CB5"/>
    <w:rsid w:val="00853F6B"/>
    <w:rsid w:val="00854202"/>
    <w:rsid w:val="00854455"/>
    <w:rsid w:val="00854606"/>
    <w:rsid w:val="0085489A"/>
    <w:rsid w:val="0085514E"/>
    <w:rsid w:val="0085526E"/>
    <w:rsid w:val="0085547A"/>
    <w:rsid w:val="0085557F"/>
    <w:rsid w:val="008555A2"/>
    <w:rsid w:val="0085569C"/>
    <w:rsid w:val="00855A4A"/>
    <w:rsid w:val="00855B61"/>
    <w:rsid w:val="00855C1D"/>
    <w:rsid w:val="00855F40"/>
    <w:rsid w:val="00856BB1"/>
    <w:rsid w:val="00856FBF"/>
    <w:rsid w:val="00856FDC"/>
    <w:rsid w:val="008579F1"/>
    <w:rsid w:val="00857BBF"/>
    <w:rsid w:val="008603B0"/>
    <w:rsid w:val="00860546"/>
    <w:rsid w:val="00860A08"/>
    <w:rsid w:val="00860BA4"/>
    <w:rsid w:val="00861194"/>
    <w:rsid w:val="0086138B"/>
    <w:rsid w:val="00861993"/>
    <w:rsid w:val="00861D0E"/>
    <w:rsid w:val="00862096"/>
    <w:rsid w:val="00862781"/>
    <w:rsid w:val="00862A50"/>
    <w:rsid w:val="00862BDF"/>
    <w:rsid w:val="00862DD6"/>
    <w:rsid w:val="00863095"/>
    <w:rsid w:val="008632F8"/>
    <w:rsid w:val="00863655"/>
    <w:rsid w:val="008637BE"/>
    <w:rsid w:val="008637F3"/>
    <w:rsid w:val="00863A88"/>
    <w:rsid w:val="008640F8"/>
    <w:rsid w:val="008641B8"/>
    <w:rsid w:val="00864909"/>
    <w:rsid w:val="00864E4C"/>
    <w:rsid w:val="008652A9"/>
    <w:rsid w:val="00865491"/>
    <w:rsid w:val="00865538"/>
    <w:rsid w:val="00865A18"/>
    <w:rsid w:val="00865A92"/>
    <w:rsid w:val="0086623B"/>
    <w:rsid w:val="008665BD"/>
    <w:rsid w:val="008669D3"/>
    <w:rsid w:val="00866CB8"/>
    <w:rsid w:val="00867052"/>
    <w:rsid w:val="00867118"/>
    <w:rsid w:val="00867194"/>
    <w:rsid w:val="008672C9"/>
    <w:rsid w:val="0086760B"/>
    <w:rsid w:val="008679AC"/>
    <w:rsid w:val="00867F27"/>
    <w:rsid w:val="00870618"/>
    <w:rsid w:val="00870D22"/>
    <w:rsid w:val="00871B91"/>
    <w:rsid w:val="00871CF0"/>
    <w:rsid w:val="00871F99"/>
    <w:rsid w:val="008725BA"/>
    <w:rsid w:val="0087268E"/>
    <w:rsid w:val="008726DF"/>
    <w:rsid w:val="00872A18"/>
    <w:rsid w:val="00872DB2"/>
    <w:rsid w:val="008735A9"/>
    <w:rsid w:val="0087364A"/>
    <w:rsid w:val="00873663"/>
    <w:rsid w:val="00873DB0"/>
    <w:rsid w:val="00873FAE"/>
    <w:rsid w:val="00874175"/>
    <w:rsid w:val="00874940"/>
    <w:rsid w:val="00874973"/>
    <w:rsid w:val="00874CAB"/>
    <w:rsid w:val="0087508C"/>
    <w:rsid w:val="00875213"/>
    <w:rsid w:val="00875ABA"/>
    <w:rsid w:val="00875CFB"/>
    <w:rsid w:val="00875F9D"/>
    <w:rsid w:val="00876435"/>
    <w:rsid w:val="00876D05"/>
    <w:rsid w:val="008770EE"/>
    <w:rsid w:val="00877469"/>
    <w:rsid w:val="00877470"/>
    <w:rsid w:val="008775B5"/>
    <w:rsid w:val="00877613"/>
    <w:rsid w:val="00877E06"/>
    <w:rsid w:val="00880195"/>
    <w:rsid w:val="0088043C"/>
    <w:rsid w:val="00880628"/>
    <w:rsid w:val="00880A53"/>
    <w:rsid w:val="00880AA3"/>
    <w:rsid w:val="00881082"/>
    <w:rsid w:val="00881181"/>
    <w:rsid w:val="008819AA"/>
    <w:rsid w:val="00882206"/>
    <w:rsid w:val="0088231E"/>
    <w:rsid w:val="0088290A"/>
    <w:rsid w:val="008829DC"/>
    <w:rsid w:val="00882B32"/>
    <w:rsid w:val="00882DCA"/>
    <w:rsid w:val="00882E62"/>
    <w:rsid w:val="008832B0"/>
    <w:rsid w:val="00883AB2"/>
    <w:rsid w:val="00883AC6"/>
    <w:rsid w:val="008840BF"/>
    <w:rsid w:val="008840E3"/>
    <w:rsid w:val="008844B2"/>
    <w:rsid w:val="00884A40"/>
    <w:rsid w:val="00885419"/>
    <w:rsid w:val="00885916"/>
    <w:rsid w:val="00885CAC"/>
    <w:rsid w:val="00885D9E"/>
    <w:rsid w:val="00885E2B"/>
    <w:rsid w:val="00885E4F"/>
    <w:rsid w:val="00886098"/>
    <w:rsid w:val="008868F6"/>
    <w:rsid w:val="00886B17"/>
    <w:rsid w:val="00886E4C"/>
    <w:rsid w:val="00887353"/>
    <w:rsid w:val="00887BB4"/>
    <w:rsid w:val="008901D4"/>
    <w:rsid w:val="008901F8"/>
    <w:rsid w:val="00890297"/>
    <w:rsid w:val="00890473"/>
    <w:rsid w:val="00890476"/>
    <w:rsid w:val="00890558"/>
    <w:rsid w:val="008906C9"/>
    <w:rsid w:val="00890B11"/>
    <w:rsid w:val="00890EFD"/>
    <w:rsid w:val="00891323"/>
    <w:rsid w:val="00891F9C"/>
    <w:rsid w:val="00892051"/>
    <w:rsid w:val="00892393"/>
    <w:rsid w:val="008926BC"/>
    <w:rsid w:val="00892827"/>
    <w:rsid w:val="00892C7F"/>
    <w:rsid w:val="00892E10"/>
    <w:rsid w:val="00892E4F"/>
    <w:rsid w:val="00893006"/>
    <w:rsid w:val="00893105"/>
    <w:rsid w:val="00893893"/>
    <w:rsid w:val="00893A39"/>
    <w:rsid w:val="00893CE7"/>
    <w:rsid w:val="00895493"/>
    <w:rsid w:val="00895558"/>
    <w:rsid w:val="00895565"/>
    <w:rsid w:val="00895F35"/>
    <w:rsid w:val="00896A53"/>
    <w:rsid w:val="00896CE1"/>
    <w:rsid w:val="008971E2"/>
    <w:rsid w:val="0089778F"/>
    <w:rsid w:val="00897895"/>
    <w:rsid w:val="00897A97"/>
    <w:rsid w:val="008A0080"/>
    <w:rsid w:val="008A08E8"/>
    <w:rsid w:val="008A0AAA"/>
    <w:rsid w:val="008A0FAC"/>
    <w:rsid w:val="008A15D7"/>
    <w:rsid w:val="008A199C"/>
    <w:rsid w:val="008A1C86"/>
    <w:rsid w:val="008A1FB5"/>
    <w:rsid w:val="008A21DA"/>
    <w:rsid w:val="008A2651"/>
    <w:rsid w:val="008A2700"/>
    <w:rsid w:val="008A28AD"/>
    <w:rsid w:val="008A2EF9"/>
    <w:rsid w:val="008A3287"/>
    <w:rsid w:val="008A332E"/>
    <w:rsid w:val="008A33BF"/>
    <w:rsid w:val="008A356F"/>
    <w:rsid w:val="008A35DB"/>
    <w:rsid w:val="008A3638"/>
    <w:rsid w:val="008A381E"/>
    <w:rsid w:val="008A38BC"/>
    <w:rsid w:val="008A3D5E"/>
    <w:rsid w:val="008A3DA8"/>
    <w:rsid w:val="008A3ED9"/>
    <w:rsid w:val="008A411F"/>
    <w:rsid w:val="008A4387"/>
    <w:rsid w:val="008A4475"/>
    <w:rsid w:val="008A4885"/>
    <w:rsid w:val="008A4988"/>
    <w:rsid w:val="008A50C2"/>
    <w:rsid w:val="008A5742"/>
    <w:rsid w:val="008A57DF"/>
    <w:rsid w:val="008A5834"/>
    <w:rsid w:val="008A637D"/>
    <w:rsid w:val="008A65A5"/>
    <w:rsid w:val="008A66AC"/>
    <w:rsid w:val="008A6746"/>
    <w:rsid w:val="008A67A5"/>
    <w:rsid w:val="008A6865"/>
    <w:rsid w:val="008A6DB5"/>
    <w:rsid w:val="008A702C"/>
    <w:rsid w:val="008A7590"/>
    <w:rsid w:val="008A7DE4"/>
    <w:rsid w:val="008B0036"/>
    <w:rsid w:val="008B016D"/>
    <w:rsid w:val="008B034F"/>
    <w:rsid w:val="008B0443"/>
    <w:rsid w:val="008B0822"/>
    <w:rsid w:val="008B1055"/>
    <w:rsid w:val="008B154F"/>
    <w:rsid w:val="008B185E"/>
    <w:rsid w:val="008B1B90"/>
    <w:rsid w:val="008B1D01"/>
    <w:rsid w:val="008B1E70"/>
    <w:rsid w:val="008B228E"/>
    <w:rsid w:val="008B22DC"/>
    <w:rsid w:val="008B28E2"/>
    <w:rsid w:val="008B2970"/>
    <w:rsid w:val="008B2C17"/>
    <w:rsid w:val="008B2DF5"/>
    <w:rsid w:val="008B2EC0"/>
    <w:rsid w:val="008B380E"/>
    <w:rsid w:val="008B3CBD"/>
    <w:rsid w:val="008B3DB0"/>
    <w:rsid w:val="008B3DD4"/>
    <w:rsid w:val="008B405D"/>
    <w:rsid w:val="008B4165"/>
    <w:rsid w:val="008B436A"/>
    <w:rsid w:val="008B4629"/>
    <w:rsid w:val="008B47BD"/>
    <w:rsid w:val="008B51F9"/>
    <w:rsid w:val="008B5544"/>
    <w:rsid w:val="008B58E2"/>
    <w:rsid w:val="008B5E90"/>
    <w:rsid w:val="008B5FB7"/>
    <w:rsid w:val="008B66AB"/>
    <w:rsid w:val="008B677D"/>
    <w:rsid w:val="008B69E2"/>
    <w:rsid w:val="008B6D17"/>
    <w:rsid w:val="008B71C3"/>
    <w:rsid w:val="008B728A"/>
    <w:rsid w:val="008B7826"/>
    <w:rsid w:val="008B7FE8"/>
    <w:rsid w:val="008C074C"/>
    <w:rsid w:val="008C0AB3"/>
    <w:rsid w:val="008C0AD9"/>
    <w:rsid w:val="008C0DD2"/>
    <w:rsid w:val="008C0EF6"/>
    <w:rsid w:val="008C12A6"/>
    <w:rsid w:val="008C1683"/>
    <w:rsid w:val="008C1A45"/>
    <w:rsid w:val="008C1ABF"/>
    <w:rsid w:val="008C1ADE"/>
    <w:rsid w:val="008C224E"/>
    <w:rsid w:val="008C2303"/>
    <w:rsid w:val="008C2E26"/>
    <w:rsid w:val="008C2EB3"/>
    <w:rsid w:val="008C30C1"/>
    <w:rsid w:val="008C316F"/>
    <w:rsid w:val="008C3175"/>
    <w:rsid w:val="008C35A2"/>
    <w:rsid w:val="008C3A40"/>
    <w:rsid w:val="008C3B51"/>
    <w:rsid w:val="008C3D7F"/>
    <w:rsid w:val="008C440C"/>
    <w:rsid w:val="008C451C"/>
    <w:rsid w:val="008C4D48"/>
    <w:rsid w:val="008C4DC1"/>
    <w:rsid w:val="008C533A"/>
    <w:rsid w:val="008C533B"/>
    <w:rsid w:val="008C56B6"/>
    <w:rsid w:val="008C5738"/>
    <w:rsid w:val="008C5D32"/>
    <w:rsid w:val="008C5ECC"/>
    <w:rsid w:val="008C63A8"/>
    <w:rsid w:val="008C66F7"/>
    <w:rsid w:val="008C6A89"/>
    <w:rsid w:val="008C6AD7"/>
    <w:rsid w:val="008C72B3"/>
    <w:rsid w:val="008C7A77"/>
    <w:rsid w:val="008C7B06"/>
    <w:rsid w:val="008C7DEF"/>
    <w:rsid w:val="008D01E9"/>
    <w:rsid w:val="008D04F0"/>
    <w:rsid w:val="008D1419"/>
    <w:rsid w:val="008D1729"/>
    <w:rsid w:val="008D1896"/>
    <w:rsid w:val="008D19C9"/>
    <w:rsid w:val="008D1AA8"/>
    <w:rsid w:val="008D1B07"/>
    <w:rsid w:val="008D253D"/>
    <w:rsid w:val="008D28C1"/>
    <w:rsid w:val="008D2960"/>
    <w:rsid w:val="008D314A"/>
    <w:rsid w:val="008D3290"/>
    <w:rsid w:val="008D35C0"/>
    <w:rsid w:val="008D3949"/>
    <w:rsid w:val="008D41B7"/>
    <w:rsid w:val="008D475F"/>
    <w:rsid w:val="008D4B8E"/>
    <w:rsid w:val="008D4F48"/>
    <w:rsid w:val="008D5055"/>
    <w:rsid w:val="008D6048"/>
    <w:rsid w:val="008D6131"/>
    <w:rsid w:val="008D6622"/>
    <w:rsid w:val="008D6672"/>
    <w:rsid w:val="008D667C"/>
    <w:rsid w:val="008D6D4C"/>
    <w:rsid w:val="008D6DF4"/>
    <w:rsid w:val="008D6FAA"/>
    <w:rsid w:val="008D702D"/>
    <w:rsid w:val="008D713E"/>
    <w:rsid w:val="008E0060"/>
    <w:rsid w:val="008E0083"/>
    <w:rsid w:val="008E07D4"/>
    <w:rsid w:val="008E118D"/>
    <w:rsid w:val="008E1485"/>
    <w:rsid w:val="008E1640"/>
    <w:rsid w:val="008E17BD"/>
    <w:rsid w:val="008E1AAE"/>
    <w:rsid w:val="008E1B0A"/>
    <w:rsid w:val="008E1BDF"/>
    <w:rsid w:val="008E1CA8"/>
    <w:rsid w:val="008E1F21"/>
    <w:rsid w:val="008E2BEF"/>
    <w:rsid w:val="008E2CA2"/>
    <w:rsid w:val="008E2D92"/>
    <w:rsid w:val="008E2F0B"/>
    <w:rsid w:val="008E2F19"/>
    <w:rsid w:val="008E2F1C"/>
    <w:rsid w:val="008E2F75"/>
    <w:rsid w:val="008E3124"/>
    <w:rsid w:val="008E328A"/>
    <w:rsid w:val="008E3297"/>
    <w:rsid w:val="008E3320"/>
    <w:rsid w:val="008E34A8"/>
    <w:rsid w:val="008E37DB"/>
    <w:rsid w:val="008E3958"/>
    <w:rsid w:val="008E3C0B"/>
    <w:rsid w:val="008E4C80"/>
    <w:rsid w:val="008E4F0B"/>
    <w:rsid w:val="008E53C3"/>
    <w:rsid w:val="008E5A30"/>
    <w:rsid w:val="008E5F02"/>
    <w:rsid w:val="008E5FA0"/>
    <w:rsid w:val="008E605E"/>
    <w:rsid w:val="008E60CD"/>
    <w:rsid w:val="008E662B"/>
    <w:rsid w:val="008E69F9"/>
    <w:rsid w:val="008E6A05"/>
    <w:rsid w:val="008E6E8C"/>
    <w:rsid w:val="008E7833"/>
    <w:rsid w:val="008E7D04"/>
    <w:rsid w:val="008E7D4E"/>
    <w:rsid w:val="008F0503"/>
    <w:rsid w:val="008F0858"/>
    <w:rsid w:val="008F09CE"/>
    <w:rsid w:val="008F0A22"/>
    <w:rsid w:val="008F0ED1"/>
    <w:rsid w:val="008F11D7"/>
    <w:rsid w:val="008F12E5"/>
    <w:rsid w:val="008F187C"/>
    <w:rsid w:val="008F2421"/>
    <w:rsid w:val="008F26ED"/>
    <w:rsid w:val="008F2AF3"/>
    <w:rsid w:val="008F3212"/>
    <w:rsid w:val="008F3500"/>
    <w:rsid w:val="008F3509"/>
    <w:rsid w:val="008F389A"/>
    <w:rsid w:val="008F3CE3"/>
    <w:rsid w:val="008F3FAA"/>
    <w:rsid w:val="008F42FD"/>
    <w:rsid w:val="008F47AB"/>
    <w:rsid w:val="008F4B99"/>
    <w:rsid w:val="008F4E5E"/>
    <w:rsid w:val="008F51AC"/>
    <w:rsid w:val="008F533A"/>
    <w:rsid w:val="008F55BA"/>
    <w:rsid w:val="008F61B2"/>
    <w:rsid w:val="008F6575"/>
    <w:rsid w:val="008F6D8A"/>
    <w:rsid w:val="008F722A"/>
    <w:rsid w:val="008F72A0"/>
    <w:rsid w:val="008F78E9"/>
    <w:rsid w:val="008F7C62"/>
    <w:rsid w:val="008F7E9C"/>
    <w:rsid w:val="00900028"/>
    <w:rsid w:val="0090025E"/>
    <w:rsid w:val="00900358"/>
    <w:rsid w:val="009004C3"/>
    <w:rsid w:val="0090086D"/>
    <w:rsid w:val="00900BA8"/>
    <w:rsid w:val="009011BA"/>
    <w:rsid w:val="00901D0D"/>
    <w:rsid w:val="0090263A"/>
    <w:rsid w:val="0090270F"/>
    <w:rsid w:val="00902761"/>
    <w:rsid w:val="00902895"/>
    <w:rsid w:val="009029A4"/>
    <w:rsid w:val="009029BE"/>
    <w:rsid w:val="00902FB8"/>
    <w:rsid w:val="00902FE3"/>
    <w:rsid w:val="009032BA"/>
    <w:rsid w:val="00903702"/>
    <w:rsid w:val="00903DB8"/>
    <w:rsid w:val="00903DEF"/>
    <w:rsid w:val="00904073"/>
    <w:rsid w:val="00904743"/>
    <w:rsid w:val="00904943"/>
    <w:rsid w:val="0090515D"/>
    <w:rsid w:val="0090516C"/>
    <w:rsid w:val="009051FF"/>
    <w:rsid w:val="009053E9"/>
    <w:rsid w:val="009055C7"/>
    <w:rsid w:val="009056FF"/>
    <w:rsid w:val="00905DDE"/>
    <w:rsid w:val="00905E08"/>
    <w:rsid w:val="00906164"/>
    <w:rsid w:val="009067F8"/>
    <w:rsid w:val="009068B9"/>
    <w:rsid w:val="009068D7"/>
    <w:rsid w:val="00906C08"/>
    <w:rsid w:val="009071FF"/>
    <w:rsid w:val="009075AD"/>
    <w:rsid w:val="00907DA4"/>
    <w:rsid w:val="00910530"/>
    <w:rsid w:val="009105A5"/>
    <w:rsid w:val="009107E7"/>
    <w:rsid w:val="00910953"/>
    <w:rsid w:val="00910FCA"/>
    <w:rsid w:val="009111B9"/>
    <w:rsid w:val="00911A16"/>
    <w:rsid w:val="00911B15"/>
    <w:rsid w:val="009120D3"/>
    <w:rsid w:val="00912E55"/>
    <w:rsid w:val="00913105"/>
    <w:rsid w:val="00913109"/>
    <w:rsid w:val="00913134"/>
    <w:rsid w:val="0091325F"/>
    <w:rsid w:val="009137EB"/>
    <w:rsid w:val="0091397B"/>
    <w:rsid w:val="00913E3F"/>
    <w:rsid w:val="00913EA1"/>
    <w:rsid w:val="009145C4"/>
    <w:rsid w:val="009148CF"/>
    <w:rsid w:val="009149DD"/>
    <w:rsid w:val="00914EF2"/>
    <w:rsid w:val="00915589"/>
    <w:rsid w:val="00915687"/>
    <w:rsid w:val="00915E6D"/>
    <w:rsid w:val="00916468"/>
    <w:rsid w:val="00916575"/>
    <w:rsid w:val="0091688E"/>
    <w:rsid w:val="009169F7"/>
    <w:rsid w:val="009170AB"/>
    <w:rsid w:val="00917271"/>
    <w:rsid w:val="009179B8"/>
    <w:rsid w:val="00917BD2"/>
    <w:rsid w:val="00917CFD"/>
    <w:rsid w:val="00920085"/>
    <w:rsid w:val="0092062D"/>
    <w:rsid w:val="00920770"/>
    <w:rsid w:val="009209A1"/>
    <w:rsid w:val="00920F0D"/>
    <w:rsid w:val="0092133B"/>
    <w:rsid w:val="0092141E"/>
    <w:rsid w:val="00921462"/>
    <w:rsid w:val="00921BBC"/>
    <w:rsid w:val="0092216D"/>
    <w:rsid w:val="0092269F"/>
    <w:rsid w:val="00923970"/>
    <w:rsid w:val="00923C08"/>
    <w:rsid w:val="00923DDC"/>
    <w:rsid w:val="00923F16"/>
    <w:rsid w:val="0092401E"/>
    <w:rsid w:val="00924E3C"/>
    <w:rsid w:val="00924ED8"/>
    <w:rsid w:val="00925624"/>
    <w:rsid w:val="00925874"/>
    <w:rsid w:val="009259F3"/>
    <w:rsid w:val="00925CBE"/>
    <w:rsid w:val="00926525"/>
    <w:rsid w:val="009269B9"/>
    <w:rsid w:val="00926A3F"/>
    <w:rsid w:val="00926CF9"/>
    <w:rsid w:val="00927559"/>
    <w:rsid w:val="009277CF"/>
    <w:rsid w:val="00927AD4"/>
    <w:rsid w:val="00927CB5"/>
    <w:rsid w:val="00930065"/>
    <w:rsid w:val="009305E8"/>
    <w:rsid w:val="00930B6C"/>
    <w:rsid w:val="00930D28"/>
    <w:rsid w:val="00931174"/>
    <w:rsid w:val="009315BA"/>
    <w:rsid w:val="009317FE"/>
    <w:rsid w:val="0093187C"/>
    <w:rsid w:val="00931B2E"/>
    <w:rsid w:val="0093203C"/>
    <w:rsid w:val="0093363E"/>
    <w:rsid w:val="0093376E"/>
    <w:rsid w:val="00933953"/>
    <w:rsid w:val="00933D27"/>
    <w:rsid w:val="00934CB9"/>
    <w:rsid w:val="00934E2D"/>
    <w:rsid w:val="0093539C"/>
    <w:rsid w:val="00935431"/>
    <w:rsid w:val="00935577"/>
    <w:rsid w:val="00935879"/>
    <w:rsid w:val="00935880"/>
    <w:rsid w:val="00936417"/>
    <w:rsid w:val="00936471"/>
    <w:rsid w:val="00936B36"/>
    <w:rsid w:val="0093797F"/>
    <w:rsid w:val="00937C45"/>
    <w:rsid w:val="00937CDE"/>
    <w:rsid w:val="00937E91"/>
    <w:rsid w:val="009408B4"/>
    <w:rsid w:val="00940F3A"/>
    <w:rsid w:val="00941634"/>
    <w:rsid w:val="009418FE"/>
    <w:rsid w:val="00941ABB"/>
    <w:rsid w:val="00941C8D"/>
    <w:rsid w:val="00941E1B"/>
    <w:rsid w:val="00941E94"/>
    <w:rsid w:val="0094208D"/>
    <w:rsid w:val="00942450"/>
    <w:rsid w:val="009427D4"/>
    <w:rsid w:val="00942A9B"/>
    <w:rsid w:val="009430AF"/>
    <w:rsid w:val="009436A6"/>
    <w:rsid w:val="00943895"/>
    <w:rsid w:val="009439EA"/>
    <w:rsid w:val="00943DD9"/>
    <w:rsid w:val="00944473"/>
    <w:rsid w:val="00944687"/>
    <w:rsid w:val="00944F4B"/>
    <w:rsid w:val="0094518A"/>
    <w:rsid w:val="0094522C"/>
    <w:rsid w:val="00945881"/>
    <w:rsid w:val="009458AF"/>
    <w:rsid w:val="00945D3B"/>
    <w:rsid w:val="00945EFA"/>
    <w:rsid w:val="009460AB"/>
    <w:rsid w:val="009462F7"/>
    <w:rsid w:val="00946391"/>
    <w:rsid w:val="00946674"/>
    <w:rsid w:val="009466F5"/>
    <w:rsid w:val="009468B9"/>
    <w:rsid w:val="00946D55"/>
    <w:rsid w:val="00946E6E"/>
    <w:rsid w:val="00947247"/>
    <w:rsid w:val="00947814"/>
    <w:rsid w:val="00947D26"/>
    <w:rsid w:val="009501DB"/>
    <w:rsid w:val="009505D8"/>
    <w:rsid w:val="0095073E"/>
    <w:rsid w:val="009507B8"/>
    <w:rsid w:val="00950C09"/>
    <w:rsid w:val="009511F5"/>
    <w:rsid w:val="00951304"/>
    <w:rsid w:val="00951E1D"/>
    <w:rsid w:val="009520B9"/>
    <w:rsid w:val="00952435"/>
    <w:rsid w:val="009526CF"/>
    <w:rsid w:val="00952865"/>
    <w:rsid w:val="00953170"/>
    <w:rsid w:val="00953498"/>
    <w:rsid w:val="00953929"/>
    <w:rsid w:val="0095395C"/>
    <w:rsid w:val="00953A3E"/>
    <w:rsid w:val="009541CA"/>
    <w:rsid w:val="0095442F"/>
    <w:rsid w:val="00954460"/>
    <w:rsid w:val="0095535B"/>
    <w:rsid w:val="00955669"/>
    <w:rsid w:val="00955817"/>
    <w:rsid w:val="0095588D"/>
    <w:rsid w:val="00955A4A"/>
    <w:rsid w:val="00955A70"/>
    <w:rsid w:val="00955AF3"/>
    <w:rsid w:val="00955C93"/>
    <w:rsid w:val="009568B1"/>
    <w:rsid w:val="009569F0"/>
    <w:rsid w:val="00956AE4"/>
    <w:rsid w:val="00956C9E"/>
    <w:rsid w:val="00956FBB"/>
    <w:rsid w:val="00957401"/>
    <w:rsid w:val="009575A5"/>
    <w:rsid w:val="00957AE7"/>
    <w:rsid w:val="00957DBD"/>
    <w:rsid w:val="0096006D"/>
    <w:rsid w:val="009602FA"/>
    <w:rsid w:val="009608EC"/>
    <w:rsid w:val="00960AAD"/>
    <w:rsid w:val="00960E0D"/>
    <w:rsid w:val="00961184"/>
    <w:rsid w:val="009612BB"/>
    <w:rsid w:val="00961445"/>
    <w:rsid w:val="009619D9"/>
    <w:rsid w:val="00961AC9"/>
    <w:rsid w:val="00961AE8"/>
    <w:rsid w:val="0096219B"/>
    <w:rsid w:val="00962276"/>
    <w:rsid w:val="00962340"/>
    <w:rsid w:val="00962518"/>
    <w:rsid w:val="009627A2"/>
    <w:rsid w:val="00962D6C"/>
    <w:rsid w:val="00962F44"/>
    <w:rsid w:val="00962FB3"/>
    <w:rsid w:val="00963095"/>
    <w:rsid w:val="0096319B"/>
    <w:rsid w:val="00964061"/>
    <w:rsid w:val="009640B5"/>
    <w:rsid w:val="00964166"/>
    <w:rsid w:val="009642A8"/>
    <w:rsid w:val="00964ACC"/>
    <w:rsid w:val="00964C2C"/>
    <w:rsid w:val="009650AF"/>
    <w:rsid w:val="009655AF"/>
    <w:rsid w:val="00965A19"/>
    <w:rsid w:val="00965ACB"/>
    <w:rsid w:val="009665D7"/>
    <w:rsid w:val="00966CA0"/>
    <w:rsid w:val="009675FA"/>
    <w:rsid w:val="00970485"/>
    <w:rsid w:val="0097052F"/>
    <w:rsid w:val="009707D7"/>
    <w:rsid w:val="00970818"/>
    <w:rsid w:val="00970889"/>
    <w:rsid w:val="0097096D"/>
    <w:rsid w:val="009709E7"/>
    <w:rsid w:val="00970C8E"/>
    <w:rsid w:val="00970C95"/>
    <w:rsid w:val="00970D69"/>
    <w:rsid w:val="00970E5B"/>
    <w:rsid w:val="00970F52"/>
    <w:rsid w:val="009712B6"/>
    <w:rsid w:val="009719AB"/>
    <w:rsid w:val="00971F07"/>
    <w:rsid w:val="00972C38"/>
    <w:rsid w:val="0097323B"/>
    <w:rsid w:val="00973827"/>
    <w:rsid w:val="00973C45"/>
    <w:rsid w:val="00974858"/>
    <w:rsid w:val="00974A78"/>
    <w:rsid w:val="00975D51"/>
    <w:rsid w:val="00975F27"/>
    <w:rsid w:val="00976576"/>
    <w:rsid w:val="00976578"/>
    <w:rsid w:val="0097775F"/>
    <w:rsid w:val="0097778B"/>
    <w:rsid w:val="00977A84"/>
    <w:rsid w:val="009803D2"/>
    <w:rsid w:val="0098081E"/>
    <w:rsid w:val="00980AF9"/>
    <w:rsid w:val="00980ED5"/>
    <w:rsid w:val="00981DB4"/>
    <w:rsid w:val="00981EFE"/>
    <w:rsid w:val="00982002"/>
    <w:rsid w:val="00982697"/>
    <w:rsid w:val="00982865"/>
    <w:rsid w:val="00982BC8"/>
    <w:rsid w:val="00982D15"/>
    <w:rsid w:val="0098314B"/>
    <w:rsid w:val="00983462"/>
    <w:rsid w:val="0098368C"/>
    <w:rsid w:val="0098392C"/>
    <w:rsid w:val="009841A1"/>
    <w:rsid w:val="009841BB"/>
    <w:rsid w:val="009841EC"/>
    <w:rsid w:val="009842DF"/>
    <w:rsid w:val="0098436B"/>
    <w:rsid w:val="00984856"/>
    <w:rsid w:val="00984A4B"/>
    <w:rsid w:val="00984D2C"/>
    <w:rsid w:val="00984EEA"/>
    <w:rsid w:val="00984F63"/>
    <w:rsid w:val="009851D7"/>
    <w:rsid w:val="00985585"/>
    <w:rsid w:val="009856EE"/>
    <w:rsid w:val="00985A74"/>
    <w:rsid w:val="00985B8A"/>
    <w:rsid w:val="00985D45"/>
    <w:rsid w:val="00985DB0"/>
    <w:rsid w:val="00985E89"/>
    <w:rsid w:val="00985E99"/>
    <w:rsid w:val="00986E05"/>
    <w:rsid w:val="0098721B"/>
    <w:rsid w:val="0098725B"/>
    <w:rsid w:val="00987C69"/>
    <w:rsid w:val="00987FF2"/>
    <w:rsid w:val="00990106"/>
    <w:rsid w:val="009906A1"/>
    <w:rsid w:val="00990723"/>
    <w:rsid w:val="00990AB5"/>
    <w:rsid w:val="00990EA6"/>
    <w:rsid w:val="0099102D"/>
    <w:rsid w:val="00991634"/>
    <w:rsid w:val="009916A2"/>
    <w:rsid w:val="00992399"/>
    <w:rsid w:val="00992514"/>
    <w:rsid w:val="0099251D"/>
    <w:rsid w:val="00992688"/>
    <w:rsid w:val="00992982"/>
    <w:rsid w:val="00992B66"/>
    <w:rsid w:val="00993240"/>
    <w:rsid w:val="0099360D"/>
    <w:rsid w:val="00993F4E"/>
    <w:rsid w:val="00993FBA"/>
    <w:rsid w:val="009941B3"/>
    <w:rsid w:val="009941F7"/>
    <w:rsid w:val="00994619"/>
    <w:rsid w:val="009949AB"/>
    <w:rsid w:val="00995A3E"/>
    <w:rsid w:val="00995AC9"/>
    <w:rsid w:val="00995C04"/>
    <w:rsid w:val="009962C4"/>
    <w:rsid w:val="009963CD"/>
    <w:rsid w:val="00996609"/>
    <w:rsid w:val="0099739B"/>
    <w:rsid w:val="00997C5B"/>
    <w:rsid w:val="009A07E3"/>
    <w:rsid w:val="009A0930"/>
    <w:rsid w:val="009A1130"/>
    <w:rsid w:val="009A152A"/>
    <w:rsid w:val="009A1AE5"/>
    <w:rsid w:val="009A2636"/>
    <w:rsid w:val="009A2A4E"/>
    <w:rsid w:val="009A2A75"/>
    <w:rsid w:val="009A2A89"/>
    <w:rsid w:val="009A2CD5"/>
    <w:rsid w:val="009A2D40"/>
    <w:rsid w:val="009A337B"/>
    <w:rsid w:val="009A3D9B"/>
    <w:rsid w:val="009A3E23"/>
    <w:rsid w:val="009A3E96"/>
    <w:rsid w:val="009A44FA"/>
    <w:rsid w:val="009A45DD"/>
    <w:rsid w:val="009A4646"/>
    <w:rsid w:val="009A4703"/>
    <w:rsid w:val="009A49E8"/>
    <w:rsid w:val="009A4D66"/>
    <w:rsid w:val="009A4EBE"/>
    <w:rsid w:val="009A4F1D"/>
    <w:rsid w:val="009A508B"/>
    <w:rsid w:val="009A5267"/>
    <w:rsid w:val="009A53EB"/>
    <w:rsid w:val="009A5CAF"/>
    <w:rsid w:val="009A5F24"/>
    <w:rsid w:val="009A5F7C"/>
    <w:rsid w:val="009A6255"/>
    <w:rsid w:val="009A630A"/>
    <w:rsid w:val="009A66BB"/>
    <w:rsid w:val="009A6812"/>
    <w:rsid w:val="009A6AEE"/>
    <w:rsid w:val="009A6C72"/>
    <w:rsid w:val="009A6FEF"/>
    <w:rsid w:val="009A73DE"/>
    <w:rsid w:val="009A7BA4"/>
    <w:rsid w:val="009A7F19"/>
    <w:rsid w:val="009B051B"/>
    <w:rsid w:val="009B0710"/>
    <w:rsid w:val="009B0D8F"/>
    <w:rsid w:val="009B0E07"/>
    <w:rsid w:val="009B0F5E"/>
    <w:rsid w:val="009B11AD"/>
    <w:rsid w:val="009B1EEE"/>
    <w:rsid w:val="009B2959"/>
    <w:rsid w:val="009B2D79"/>
    <w:rsid w:val="009B3275"/>
    <w:rsid w:val="009B3571"/>
    <w:rsid w:val="009B37F3"/>
    <w:rsid w:val="009B4027"/>
    <w:rsid w:val="009B435E"/>
    <w:rsid w:val="009B4517"/>
    <w:rsid w:val="009B45E4"/>
    <w:rsid w:val="009B47DA"/>
    <w:rsid w:val="009B4AAB"/>
    <w:rsid w:val="009B4E69"/>
    <w:rsid w:val="009B4EA5"/>
    <w:rsid w:val="009B4F5A"/>
    <w:rsid w:val="009B5451"/>
    <w:rsid w:val="009B5F5C"/>
    <w:rsid w:val="009B62E5"/>
    <w:rsid w:val="009B631E"/>
    <w:rsid w:val="009B6540"/>
    <w:rsid w:val="009B6758"/>
    <w:rsid w:val="009B6F83"/>
    <w:rsid w:val="009B7E9A"/>
    <w:rsid w:val="009C0109"/>
    <w:rsid w:val="009C0B38"/>
    <w:rsid w:val="009C0E44"/>
    <w:rsid w:val="009C1414"/>
    <w:rsid w:val="009C14D1"/>
    <w:rsid w:val="009C14E0"/>
    <w:rsid w:val="009C169E"/>
    <w:rsid w:val="009C1C29"/>
    <w:rsid w:val="009C1ECD"/>
    <w:rsid w:val="009C1F0E"/>
    <w:rsid w:val="009C2104"/>
    <w:rsid w:val="009C2617"/>
    <w:rsid w:val="009C30B0"/>
    <w:rsid w:val="009C3586"/>
    <w:rsid w:val="009C36FB"/>
    <w:rsid w:val="009C3C25"/>
    <w:rsid w:val="009C3E2F"/>
    <w:rsid w:val="009C419E"/>
    <w:rsid w:val="009C432A"/>
    <w:rsid w:val="009C49DD"/>
    <w:rsid w:val="009C4E1F"/>
    <w:rsid w:val="009C5446"/>
    <w:rsid w:val="009C55E1"/>
    <w:rsid w:val="009C5687"/>
    <w:rsid w:val="009C5A62"/>
    <w:rsid w:val="009C5CC1"/>
    <w:rsid w:val="009C610B"/>
    <w:rsid w:val="009C618A"/>
    <w:rsid w:val="009C63DE"/>
    <w:rsid w:val="009C6AF6"/>
    <w:rsid w:val="009C6E1F"/>
    <w:rsid w:val="009C74E8"/>
    <w:rsid w:val="009C7513"/>
    <w:rsid w:val="009C78FF"/>
    <w:rsid w:val="009C7CE7"/>
    <w:rsid w:val="009C7D65"/>
    <w:rsid w:val="009D06FD"/>
    <w:rsid w:val="009D0A25"/>
    <w:rsid w:val="009D11F0"/>
    <w:rsid w:val="009D1260"/>
    <w:rsid w:val="009D204B"/>
    <w:rsid w:val="009D20B6"/>
    <w:rsid w:val="009D2621"/>
    <w:rsid w:val="009D295B"/>
    <w:rsid w:val="009D2C87"/>
    <w:rsid w:val="009D2D91"/>
    <w:rsid w:val="009D3187"/>
    <w:rsid w:val="009D3404"/>
    <w:rsid w:val="009D3998"/>
    <w:rsid w:val="009D4453"/>
    <w:rsid w:val="009D4602"/>
    <w:rsid w:val="009D4722"/>
    <w:rsid w:val="009D4A90"/>
    <w:rsid w:val="009D51A8"/>
    <w:rsid w:val="009D5224"/>
    <w:rsid w:val="009D537A"/>
    <w:rsid w:val="009D550B"/>
    <w:rsid w:val="009D5E95"/>
    <w:rsid w:val="009D609D"/>
    <w:rsid w:val="009D64AF"/>
    <w:rsid w:val="009D6968"/>
    <w:rsid w:val="009D7138"/>
    <w:rsid w:val="009D766D"/>
    <w:rsid w:val="009D79B3"/>
    <w:rsid w:val="009E094D"/>
    <w:rsid w:val="009E100F"/>
    <w:rsid w:val="009E2530"/>
    <w:rsid w:val="009E2532"/>
    <w:rsid w:val="009E256F"/>
    <w:rsid w:val="009E26F2"/>
    <w:rsid w:val="009E289E"/>
    <w:rsid w:val="009E3564"/>
    <w:rsid w:val="009E45A0"/>
    <w:rsid w:val="009E4A71"/>
    <w:rsid w:val="009E4BEB"/>
    <w:rsid w:val="009E4FB4"/>
    <w:rsid w:val="009E5183"/>
    <w:rsid w:val="009E5764"/>
    <w:rsid w:val="009E5BB8"/>
    <w:rsid w:val="009E5BD0"/>
    <w:rsid w:val="009E5F35"/>
    <w:rsid w:val="009E6304"/>
    <w:rsid w:val="009E63C2"/>
    <w:rsid w:val="009E6787"/>
    <w:rsid w:val="009E6814"/>
    <w:rsid w:val="009E698C"/>
    <w:rsid w:val="009E7766"/>
    <w:rsid w:val="009F10AD"/>
    <w:rsid w:val="009F1287"/>
    <w:rsid w:val="009F1897"/>
    <w:rsid w:val="009F2867"/>
    <w:rsid w:val="009F2BA2"/>
    <w:rsid w:val="009F2F74"/>
    <w:rsid w:val="009F3623"/>
    <w:rsid w:val="009F3B16"/>
    <w:rsid w:val="009F3F64"/>
    <w:rsid w:val="009F4D49"/>
    <w:rsid w:val="009F50DF"/>
    <w:rsid w:val="009F51C0"/>
    <w:rsid w:val="009F5261"/>
    <w:rsid w:val="009F5E39"/>
    <w:rsid w:val="009F6059"/>
    <w:rsid w:val="009F62C1"/>
    <w:rsid w:val="009F65DE"/>
    <w:rsid w:val="009F6B61"/>
    <w:rsid w:val="009F6FB3"/>
    <w:rsid w:val="009F717E"/>
    <w:rsid w:val="009F7273"/>
    <w:rsid w:val="009F75E5"/>
    <w:rsid w:val="009F75E7"/>
    <w:rsid w:val="009F761B"/>
    <w:rsid w:val="009F7775"/>
    <w:rsid w:val="009F77EF"/>
    <w:rsid w:val="009F78BF"/>
    <w:rsid w:val="009F7C84"/>
    <w:rsid w:val="009F7E73"/>
    <w:rsid w:val="009F7EB8"/>
    <w:rsid w:val="00A002A7"/>
    <w:rsid w:val="00A008F7"/>
    <w:rsid w:val="00A0191B"/>
    <w:rsid w:val="00A01C54"/>
    <w:rsid w:val="00A0218D"/>
    <w:rsid w:val="00A02364"/>
    <w:rsid w:val="00A02694"/>
    <w:rsid w:val="00A029D1"/>
    <w:rsid w:val="00A02B61"/>
    <w:rsid w:val="00A02F17"/>
    <w:rsid w:val="00A03328"/>
    <w:rsid w:val="00A0344A"/>
    <w:rsid w:val="00A03DB9"/>
    <w:rsid w:val="00A044FB"/>
    <w:rsid w:val="00A04572"/>
    <w:rsid w:val="00A045F5"/>
    <w:rsid w:val="00A04614"/>
    <w:rsid w:val="00A04730"/>
    <w:rsid w:val="00A04795"/>
    <w:rsid w:val="00A04C97"/>
    <w:rsid w:val="00A04DB6"/>
    <w:rsid w:val="00A04F99"/>
    <w:rsid w:val="00A054E4"/>
    <w:rsid w:val="00A05E33"/>
    <w:rsid w:val="00A05E41"/>
    <w:rsid w:val="00A0661F"/>
    <w:rsid w:val="00A06DE0"/>
    <w:rsid w:val="00A07571"/>
    <w:rsid w:val="00A0798A"/>
    <w:rsid w:val="00A07BDD"/>
    <w:rsid w:val="00A07CD1"/>
    <w:rsid w:val="00A10518"/>
    <w:rsid w:val="00A10971"/>
    <w:rsid w:val="00A10F01"/>
    <w:rsid w:val="00A11101"/>
    <w:rsid w:val="00A11189"/>
    <w:rsid w:val="00A114F3"/>
    <w:rsid w:val="00A115BD"/>
    <w:rsid w:val="00A11E28"/>
    <w:rsid w:val="00A12529"/>
    <w:rsid w:val="00A125C5"/>
    <w:rsid w:val="00A125FC"/>
    <w:rsid w:val="00A1294B"/>
    <w:rsid w:val="00A12970"/>
    <w:rsid w:val="00A12D5C"/>
    <w:rsid w:val="00A12D6E"/>
    <w:rsid w:val="00A12F43"/>
    <w:rsid w:val="00A133BD"/>
    <w:rsid w:val="00A1394B"/>
    <w:rsid w:val="00A1395B"/>
    <w:rsid w:val="00A13F07"/>
    <w:rsid w:val="00A140C7"/>
    <w:rsid w:val="00A14262"/>
    <w:rsid w:val="00A1489D"/>
    <w:rsid w:val="00A149DA"/>
    <w:rsid w:val="00A14CD6"/>
    <w:rsid w:val="00A14D79"/>
    <w:rsid w:val="00A151E9"/>
    <w:rsid w:val="00A156E3"/>
    <w:rsid w:val="00A15CBA"/>
    <w:rsid w:val="00A16A11"/>
    <w:rsid w:val="00A16D43"/>
    <w:rsid w:val="00A17073"/>
    <w:rsid w:val="00A171D7"/>
    <w:rsid w:val="00A17B3B"/>
    <w:rsid w:val="00A20189"/>
    <w:rsid w:val="00A20443"/>
    <w:rsid w:val="00A20E01"/>
    <w:rsid w:val="00A21002"/>
    <w:rsid w:val="00A2111D"/>
    <w:rsid w:val="00A21611"/>
    <w:rsid w:val="00A2168C"/>
    <w:rsid w:val="00A218CD"/>
    <w:rsid w:val="00A226E9"/>
    <w:rsid w:val="00A22B89"/>
    <w:rsid w:val="00A22FC4"/>
    <w:rsid w:val="00A23157"/>
    <w:rsid w:val="00A24031"/>
    <w:rsid w:val="00A24042"/>
    <w:rsid w:val="00A24266"/>
    <w:rsid w:val="00A24451"/>
    <w:rsid w:val="00A24A6A"/>
    <w:rsid w:val="00A24E54"/>
    <w:rsid w:val="00A24EBB"/>
    <w:rsid w:val="00A24FB4"/>
    <w:rsid w:val="00A251B0"/>
    <w:rsid w:val="00A25393"/>
    <w:rsid w:val="00A253A3"/>
    <w:rsid w:val="00A2547E"/>
    <w:rsid w:val="00A25501"/>
    <w:rsid w:val="00A25CB6"/>
    <w:rsid w:val="00A26209"/>
    <w:rsid w:val="00A26882"/>
    <w:rsid w:val="00A272F8"/>
    <w:rsid w:val="00A273F3"/>
    <w:rsid w:val="00A273F9"/>
    <w:rsid w:val="00A27628"/>
    <w:rsid w:val="00A2785A"/>
    <w:rsid w:val="00A27980"/>
    <w:rsid w:val="00A27C33"/>
    <w:rsid w:val="00A27D04"/>
    <w:rsid w:val="00A27D41"/>
    <w:rsid w:val="00A301DB"/>
    <w:rsid w:val="00A302EA"/>
    <w:rsid w:val="00A303AA"/>
    <w:rsid w:val="00A3061A"/>
    <w:rsid w:val="00A30ABE"/>
    <w:rsid w:val="00A30B7C"/>
    <w:rsid w:val="00A30C4D"/>
    <w:rsid w:val="00A310E0"/>
    <w:rsid w:val="00A318BA"/>
    <w:rsid w:val="00A31E4E"/>
    <w:rsid w:val="00A327B9"/>
    <w:rsid w:val="00A32EF1"/>
    <w:rsid w:val="00A32FAD"/>
    <w:rsid w:val="00A3332F"/>
    <w:rsid w:val="00A33D80"/>
    <w:rsid w:val="00A3459B"/>
    <w:rsid w:val="00A34722"/>
    <w:rsid w:val="00A34775"/>
    <w:rsid w:val="00A34A8A"/>
    <w:rsid w:val="00A35118"/>
    <w:rsid w:val="00A3528C"/>
    <w:rsid w:val="00A352D0"/>
    <w:rsid w:val="00A35688"/>
    <w:rsid w:val="00A35848"/>
    <w:rsid w:val="00A35FBC"/>
    <w:rsid w:val="00A361D6"/>
    <w:rsid w:val="00A376DA"/>
    <w:rsid w:val="00A37A8B"/>
    <w:rsid w:val="00A37CE6"/>
    <w:rsid w:val="00A37D1D"/>
    <w:rsid w:val="00A37EED"/>
    <w:rsid w:val="00A40220"/>
    <w:rsid w:val="00A402C3"/>
    <w:rsid w:val="00A40678"/>
    <w:rsid w:val="00A40A82"/>
    <w:rsid w:val="00A40C44"/>
    <w:rsid w:val="00A40C9E"/>
    <w:rsid w:val="00A41043"/>
    <w:rsid w:val="00A4105E"/>
    <w:rsid w:val="00A4136D"/>
    <w:rsid w:val="00A41971"/>
    <w:rsid w:val="00A41E13"/>
    <w:rsid w:val="00A42646"/>
    <w:rsid w:val="00A43095"/>
    <w:rsid w:val="00A434A4"/>
    <w:rsid w:val="00A43E29"/>
    <w:rsid w:val="00A441A5"/>
    <w:rsid w:val="00A44229"/>
    <w:rsid w:val="00A44A19"/>
    <w:rsid w:val="00A45A14"/>
    <w:rsid w:val="00A462D3"/>
    <w:rsid w:val="00A46341"/>
    <w:rsid w:val="00A4646E"/>
    <w:rsid w:val="00A46869"/>
    <w:rsid w:val="00A468D8"/>
    <w:rsid w:val="00A46E8E"/>
    <w:rsid w:val="00A47284"/>
    <w:rsid w:val="00A472E7"/>
    <w:rsid w:val="00A4796A"/>
    <w:rsid w:val="00A5039D"/>
    <w:rsid w:val="00A50501"/>
    <w:rsid w:val="00A506E7"/>
    <w:rsid w:val="00A50A8C"/>
    <w:rsid w:val="00A51115"/>
    <w:rsid w:val="00A5126F"/>
    <w:rsid w:val="00A51358"/>
    <w:rsid w:val="00A518DF"/>
    <w:rsid w:val="00A519AC"/>
    <w:rsid w:val="00A51FA5"/>
    <w:rsid w:val="00A52748"/>
    <w:rsid w:val="00A52872"/>
    <w:rsid w:val="00A52CFD"/>
    <w:rsid w:val="00A52D22"/>
    <w:rsid w:val="00A53279"/>
    <w:rsid w:val="00A53A03"/>
    <w:rsid w:val="00A53AEB"/>
    <w:rsid w:val="00A53B1C"/>
    <w:rsid w:val="00A53E5F"/>
    <w:rsid w:val="00A53F1E"/>
    <w:rsid w:val="00A53FB3"/>
    <w:rsid w:val="00A5423D"/>
    <w:rsid w:val="00A5463F"/>
    <w:rsid w:val="00A54768"/>
    <w:rsid w:val="00A54B6A"/>
    <w:rsid w:val="00A5503A"/>
    <w:rsid w:val="00A55131"/>
    <w:rsid w:val="00A552AB"/>
    <w:rsid w:val="00A5539E"/>
    <w:rsid w:val="00A5581E"/>
    <w:rsid w:val="00A55C17"/>
    <w:rsid w:val="00A55EB6"/>
    <w:rsid w:val="00A5613C"/>
    <w:rsid w:val="00A5667B"/>
    <w:rsid w:val="00A56866"/>
    <w:rsid w:val="00A56C05"/>
    <w:rsid w:val="00A604E3"/>
    <w:rsid w:val="00A6088C"/>
    <w:rsid w:val="00A60DF9"/>
    <w:rsid w:val="00A60E1C"/>
    <w:rsid w:val="00A60E94"/>
    <w:rsid w:val="00A60FDF"/>
    <w:rsid w:val="00A615DF"/>
    <w:rsid w:val="00A61B3E"/>
    <w:rsid w:val="00A61C90"/>
    <w:rsid w:val="00A61F2A"/>
    <w:rsid w:val="00A62C96"/>
    <w:rsid w:val="00A62D62"/>
    <w:rsid w:val="00A630AB"/>
    <w:rsid w:val="00A631BF"/>
    <w:rsid w:val="00A637C2"/>
    <w:rsid w:val="00A639A3"/>
    <w:rsid w:val="00A63A5B"/>
    <w:rsid w:val="00A63AC0"/>
    <w:rsid w:val="00A6406E"/>
    <w:rsid w:val="00A640D0"/>
    <w:rsid w:val="00A643FC"/>
    <w:rsid w:val="00A6575E"/>
    <w:rsid w:val="00A657F4"/>
    <w:rsid w:val="00A65971"/>
    <w:rsid w:val="00A65DB6"/>
    <w:rsid w:val="00A65EE7"/>
    <w:rsid w:val="00A66202"/>
    <w:rsid w:val="00A6632F"/>
    <w:rsid w:val="00A66D0E"/>
    <w:rsid w:val="00A66F64"/>
    <w:rsid w:val="00A6762E"/>
    <w:rsid w:val="00A67676"/>
    <w:rsid w:val="00A67FC7"/>
    <w:rsid w:val="00A70133"/>
    <w:rsid w:val="00A7050D"/>
    <w:rsid w:val="00A70541"/>
    <w:rsid w:val="00A70771"/>
    <w:rsid w:val="00A71E4B"/>
    <w:rsid w:val="00A72074"/>
    <w:rsid w:val="00A7238C"/>
    <w:rsid w:val="00A7257D"/>
    <w:rsid w:val="00A728A7"/>
    <w:rsid w:val="00A72EF8"/>
    <w:rsid w:val="00A730B6"/>
    <w:rsid w:val="00A73382"/>
    <w:rsid w:val="00A737BA"/>
    <w:rsid w:val="00A73924"/>
    <w:rsid w:val="00A73E80"/>
    <w:rsid w:val="00A742A2"/>
    <w:rsid w:val="00A743A7"/>
    <w:rsid w:val="00A74D13"/>
    <w:rsid w:val="00A74EAE"/>
    <w:rsid w:val="00A7563E"/>
    <w:rsid w:val="00A75689"/>
    <w:rsid w:val="00A7578C"/>
    <w:rsid w:val="00A759C3"/>
    <w:rsid w:val="00A75C84"/>
    <w:rsid w:val="00A75D76"/>
    <w:rsid w:val="00A75E48"/>
    <w:rsid w:val="00A76587"/>
    <w:rsid w:val="00A76822"/>
    <w:rsid w:val="00A76829"/>
    <w:rsid w:val="00A769E0"/>
    <w:rsid w:val="00A7701D"/>
    <w:rsid w:val="00A778AA"/>
    <w:rsid w:val="00A77ECD"/>
    <w:rsid w:val="00A810F9"/>
    <w:rsid w:val="00A819CD"/>
    <w:rsid w:val="00A819F0"/>
    <w:rsid w:val="00A81B53"/>
    <w:rsid w:val="00A82036"/>
    <w:rsid w:val="00A82573"/>
    <w:rsid w:val="00A82953"/>
    <w:rsid w:val="00A82D9E"/>
    <w:rsid w:val="00A82EEA"/>
    <w:rsid w:val="00A82F45"/>
    <w:rsid w:val="00A82F82"/>
    <w:rsid w:val="00A8303C"/>
    <w:rsid w:val="00A834DA"/>
    <w:rsid w:val="00A83555"/>
    <w:rsid w:val="00A837FD"/>
    <w:rsid w:val="00A8388C"/>
    <w:rsid w:val="00A8394F"/>
    <w:rsid w:val="00A83D7A"/>
    <w:rsid w:val="00A83E41"/>
    <w:rsid w:val="00A83F02"/>
    <w:rsid w:val="00A840BE"/>
    <w:rsid w:val="00A841AD"/>
    <w:rsid w:val="00A8432B"/>
    <w:rsid w:val="00A8435E"/>
    <w:rsid w:val="00A84C11"/>
    <w:rsid w:val="00A850DB"/>
    <w:rsid w:val="00A8526B"/>
    <w:rsid w:val="00A854A2"/>
    <w:rsid w:val="00A85ACF"/>
    <w:rsid w:val="00A85B42"/>
    <w:rsid w:val="00A85EAD"/>
    <w:rsid w:val="00A85FDA"/>
    <w:rsid w:val="00A860CB"/>
    <w:rsid w:val="00A86494"/>
    <w:rsid w:val="00A865BE"/>
    <w:rsid w:val="00A86609"/>
    <w:rsid w:val="00A8663D"/>
    <w:rsid w:val="00A8685C"/>
    <w:rsid w:val="00A8727C"/>
    <w:rsid w:val="00A8734D"/>
    <w:rsid w:val="00A873D4"/>
    <w:rsid w:val="00A87692"/>
    <w:rsid w:val="00A876AC"/>
    <w:rsid w:val="00A8783C"/>
    <w:rsid w:val="00A879C5"/>
    <w:rsid w:val="00A87DC6"/>
    <w:rsid w:val="00A87DD4"/>
    <w:rsid w:val="00A90075"/>
    <w:rsid w:val="00A901FC"/>
    <w:rsid w:val="00A91CD2"/>
    <w:rsid w:val="00A92039"/>
    <w:rsid w:val="00A926BA"/>
    <w:rsid w:val="00A92ACD"/>
    <w:rsid w:val="00A92B69"/>
    <w:rsid w:val="00A92C03"/>
    <w:rsid w:val="00A93A8C"/>
    <w:rsid w:val="00A93CBF"/>
    <w:rsid w:val="00A93E3A"/>
    <w:rsid w:val="00A94347"/>
    <w:rsid w:val="00A94361"/>
    <w:rsid w:val="00A946F4"/>
    <w:rsid w:val="00A946F8"/>
    <w:rsid w:val="00A947F4"/>
    <w:rsid w:val="00A94B08"/>
    <w:rsid w:val="00A95475"/>
    <w:rsid w:val="00A95D2D"/>
    <w:rsid w:val="00A95E90"/>
    <w:rsid w:val="00A96423"/>
    <w:rsid w:val="00A96474"/>
    <w:rsid w:val="00A96A77"/>
    <w:rsid w:val="00A96C70"/>
    <w:rsid w:val="00A96D62"/>
    <w:rsid w:val="00A96DB4"/>
    <w:rsid w:val="00A976AC"/>
    <w:rsid w:val="00A97C1D"/>
    <w:rsid w:val="00A97F32"/>
    <w:rsid w:val="00AA000B"/>
    <w:rsid w:val="00AA048E"/>
    <w:rsid w:val="00AA04EC"/>
    <w:rsid w:val="00AA0B34"/>
    <w:rsid w:val="00AA0BD9"/>
    <w:rsid w:val="00AA124C"/>
    <w:rsid w:val="00AA141D"/>
    <w:rsid w:val="00AA197B"/>
    <w:rsid w:val="00AA21AD"/>
    <w:rsid w:val="00AA2986"/>
    <w:rsid w:val="00AA2B4D"/>
    <w:rsid w:val="00AA2CDB"/>
    <w:rsid w:val="00AA2E3A"/>
    <w:rsid w:val="00AA3241"/>
    <w:rsid w:val="00AA3432"/>
    <w:rsid w:val="00AA3617"/>
    <w:rsid w:val="00AA36D3"/>
    <w:rsid w:val="00AA3716"/>
    <w:rsid w:val="00AA41A8"/>
    <w:rsid w:val="00AA41E2"/>
    <w:rsid w:val="00AA4655"/>
    <w:rsid w:val="00AA46E6"/>
    <w:rsid w:val="00AA52E1"/>
    <w:rsid w:val="00AA5585"/>
    <w:rsid w:val="00AA5BC7"/>
    <w:rsid w:val="00AA6237"/>
    <w:rsid w:val="00AA6652"/>
    <w:rsid w:val="00AA7275"/>
    <w:rsid w:val="00AA7B84"/>
    <w:rsid w:val="00AA7E32"/>
    <w:rsid w:val="00AB005E"/>
    <w:rsid w:val="00AB06C0"/>
    <w:rsid w:val="00AB0AA4"/>
    <w:rsid w:val="00AB0CBB"/>
    <w:rsid w:val="00AB11FD"/>
    <w:rsid w:val="00AB13BA"/>
    <w:rsid w:val="00AB17C0"/>
    <w:rsid w:val="00AB1901"/>
    <w:rsid w:val="00AB1CAE"/>
    <w:rsid w:val="00AB1F24"/>
    <w:rsid w:val="00AB2358"/>
    <w:rsid w:val="00AB25F5"/>
    <w:rsid w:val="00AB2B35"/>
    <w:rsid w:val="00AB35FB"/>
    <w:rsid w:val="00AB3F2E"/>
    <w:rsid w:val="00AB4866"/>
    <w:rsid w:val="00AB4CBC"/>
    <w:rsid w:val="00AB50DD"/>
    <w:rsid w:val="00AB521E"/>
    <w:rsid w:val="00AB52E8"/>
    <w:rsid w:val="00AB5358"/>
    <w:rsid w:val="00AB5A3E"/>
    <w:rsid w:val="00AB5CE6"/>
    <w:rsid w:val="00AB5D62"/>
    <w:rsid w:val="00AB6043"/>
    <w:rsid w:val="00AB63C0"/>
    <w:rsid w:val="00AB6B18"/>
    <w:rsid w:val="00AB73CD"/>
    <w:rsid w:val="00AB7479"/>
    <w:rsid w:val="00AB767C"/>
    <w:rsid w:val="00AB7A22"/>
    <w:rsid w:val="00AC05AE"/>
    <w:rsid w:val="00AC0AA8"/>
    <w:rsid w:val="00AC0AA9"/>
    <w:rsid w:val="00AC0B17"/>
    <w:rsid w:val="00AC132F"/>
    <w:rsid w:val="00AC1B2B"/>
    <w:rsid w:val="00AC1E69"/>
    <w:rsid w:val="00AC1FDC"/>
    <w:rsid w:val="00AC2ADD"/>
    <w:rsid w:val="00AC2B1C"/>
    <w:rsid w:val="00AC2EA1"/>
    <w:rsid w:val="00AC2F9A"/>
    <w:rsid w:val="00AC3159"/>
    <w:rsid w:val="00AC3390"/>
    <w:rsid w:val="00AC3431"/>
    <w:rsid w:val="00AC34B6"/>
    <w:rsid w:val="00AC3AE4"/>
    <w:rsid w:val="00AC3BB6"/>
    <w:rsid w:val="00AC40F0"/>
    <w:rsid w:val="00AC415B"/>
    <w:rsid w:val="00AC4185"/>
    <w:rsid w:val="00AC44E0"/>
    <w:rsid w:val="00AC4600"/>
    <w:rsid w:val="00AC5396"/>
    <w:rsid w:val="00AC55DA"/>
    <w:rsid w:val="00AC5BE2"/>
    <w:rsid w:val="00AC5C16"/>
    <w:rsid w:val="00AC5D03"/>
    <w:rsid w:val="00AC61CC"/>
    <w:rsid w:val="00AC61DC"/>
    <w:rsid w:val="00AC61E9"/>
    <w:rsid w:val="00AC674F"/>
    <w:rsid w:val="00AC6A1D"/>
    <w:rsid w:val="00AC6FC3"/>
    <w:rsid w:val="00AC77AA"/>
    <w:rsid w:val="00AC7D7B"/>
    <w:rsid w:val="00AC7DEA"/>
    <w:rsid w:val="00AD0000"/>
    <w:rsid w:val="00AD0173"/>
    <w:rsid w:val="00AD0B92"/>
    <w:rsid w:val="00AD0ED5"/>
    <w:rsid w:val="00AD0F9A"/>
    <w:rsid w:val="00AD1109"/>
    <w:rsid w:val="00AD1EDC"/>
    <w:rsid w:val="00AD2274"/>
    <w:rsid w:val="00AD2279"/>
    <w:rsid w:val="00AD2317"/>
    <w:rsid w:val="00AD2385"/>
    <w:rsid w:val="00AD290E"/>
    <w:rsid w:val="00AD2E6C"/>
    <w:rsid w:val="00AD35BD"/>
    <w:rsid w:val="00AD3C55"/>
    <w:rsid w:val="00AD3FC2"/>
    <w:rsid w:val="00AD4619"/>
    <w:rsid w:val="00AD5AC1"/>
    <w:rsid w:val="00AD6089"/>
    <w:rsid w:val="00AD6706"/>
    <w:rsid w:val="00AD6A4D"/>
    <w:rsid w:val="00AD6D64"/>
    <w:rsid w:val="00AD6E5C"/>
    <w:rsid w:val="00AD70F5"/>
    <w:rsid w:val="00AD7266"/>
    <w:rsid w:val="00AD7C27"/>
    <w:rsid w:val="00AE01A5"/>
    <w:rsid w:val="00AE022C"/>
    <w:rsid w:val="00AE04E3"/>
    <w:rsid w:val="00AE0889"/>
    <w:rsid w:val="00AE1667"/>
    <w:rsid w:val="00AE16BD"/>
    <w:rsid w:val="00AE1B61"/>
    <w:rsid w:val="00AE1B66"/>
    <w:rsid w:val="00AE20D8"/>
    <w:rsid w:val="00AE245C"/>
    <w:rsid w:val="00AE264C"/>
    <w:rsid w:val="00AE2902"/>
    <w:rsid w:val="00AE2958"/>
    <w:rsid w:val="00AE2C12"/>
    <w:rsid w:val="00AE2CB2"/>
    <w:rsid w:val="00AE2D1C"/>
    <w:rsid w:val="00AE2E57"/>
    <w:rsid w:val="00AE37BA"/>
    <w:rsid w:val="00AE40C7"/>
    <w:rsid w:val="00AE4131"/>
    <w:rsid w:val="00AE4C8A"/>
    <w:rsid w:val="00AE51E9"/>
    <w:rsid w:val="00AE543B"/>
    <w:rsid w:val="00AE5F3E"/>
    <w:rsid w:val="00AE60A8"/>
    <w:rsid w:val="00AE6543"/>
    <w:rsid w:val="00AE6703"/>
    <w:rsid w:val="00AE6D01"/>
    <w:rsid w:val="00AE7C1A"/>
    <w:rsid w:val="00AE7F36"/>
    <w:rsid w:val="00AE7FF1"/>
    <w:rsid w:val="00AF0089"/>
    <w:rsid w:val="00AF0484"/>
    <w:rsid w:val="00AF0C3B"/>
    <w:rsid w:val="00AF0E70"/>
    <w:rsid w:val="00AF10C0"/>
    <w:rsid w:val="00AF15DE"/>
    <w:rsid w:val="00AF2172"/>
    <w:rsid w:val="00AF27B3"/>
    <w:rsid w:val="00AF334A"/>
    <w:rsid w:val="00AF3388"/>
    <w:rsid w:val="00AF347F"/>
    <w:rsid w:val="00AF382C"/>
    <w:rsid w:val="00AF3F33"/>
    <w:rsid w:val="00AF553D"/>
    <w:rsid w:val="00AF56B6"/>
    <w:rsid w:val="00AF577C"/>
    <w:rsid w:val="00AF5905"/>
    <w:rsid w:val="00AF5BAF"/>
    <w:rsid w:val="00AF5C69"/>
    <w:rsid w:val="00AF5D6D"/>
    <w:rsid w:val="00AF5DE4"/>
    <w:rsid w:val="00AF5DE7"/>
    <w:rsid w:val="00AF5FC7"/>
    <w:rsid w:val="00AF609E"/>
    <w:rsid w:val="00AF60F5"/>
    <w:rsid w:val="00AF63B8"/>
    <w:rsid w:val="00AF63DA"/>
    <w:rsid w:val="00AF64B1"/>
    <w:rsid w:val="00AF6657"/>
    <w:rsid w:val="00AF6660"/>
    <w:rsid w:val="00AF66E2"/>
    <w:rsid w:val="00AF6FCB"/>
    <w:rsid w:val="00AF76C1"/>
    <w:rsid w:val="00AF7762"/>
    <w:rsid w:val="00AF797A"/>
    <w:rsid w:val="00AF7B29"/>
    <w:rsid w:val="00AF7B34"/>
    <w:rsid w:val="00AF7BD6"/>
    <w:rsid w:val="00AF7F47"/>
    <w:rsid w:val="00B00362"/>
    <w:rsid w:val="00B0042B"/>
    <w:rsid w:val="00B00825"/>
    <w:rsid w:val="00B00C30"/>
    <w:rsid w:val="00B00D8D"/>
    <w:rsid w:val="00B00F0E"/>
    <w:rsid w:val="00B01017"/>
    <w:rsid w:val="00B01183"/>
    <w:rsid w:val="00B013A7"/>
    <w:rsid w:val="00B017CE"/>
    <w:rsid w:val="00B01D3F"/>
    <w:rsid w:val="00B025FD"/>
    <w:rsid w:val="00B026C5"/>
    <w:rsid w:val="00B02C03"/>
    <w:rsid w:val="00B02CB8"/>
    <w:rsid w:val="00B02F7F"/>
    <w:rsid w:val="00B02F8C"/>
    <w:rsid w:val="00B03485"/>
    <w:rsid w:val="00B0375E"/>
    <w:rsid w:val="00B037B4"/>
    <w:rsid w:val="00B03857"/>
    <w:rsid w:val="00B038F8"/>
    <w:rsid w:val="00B03AD1"/>
    <w:rsid w:val="00B03AE8"/>
    <w:rsid w:val="00B04280"/>
    <w:rsid w:val="00B046C1"/>
    <w:rsid w:val="00B04AA1"/>
    <w:rsid w:val="00B04AC1"/>
    <w:rsid w:val="00B051C5"/>
    <w:rsid w:val="00B0563B"/>
    <w:rsid w:val="00B056ED"/>
    <w:rsid w:val="00B05733"/>
    <w:rsid w:val="00B05AB4"/>
    <w:rsid w:val="00B060AB"/>
    <w:rsid w:val="00B064F3"/>
    <w:rsid w:val="00B067F9"/>
    <w:rsid w:val="00B06A4C"/>
    <w:rsid w:val="00B06D82"/>
    <w:rsid w:val="00B07996"/>
    <w:rsid w:val="00B07BEC"/>
    <w:rsid w:val="00B07BF9"/>
    <w:rsid w:val="00B10508"/>
    <w:rsid w:val="00B105BE"/>
    <w:rsid w:val="00B106F4"/>
    <w:rsid w:val="00B10910"/>
    <w:rsid w:val="00B10B14"/>
    <w:rsid w:val="00B10D58"/>
    <w:rsid w:val="00B118E3"/>
    <w:rsid w:val="00B11A48"/>
    <w:rsid w:val="00B122A1"/>
    <w:rsid w:val="00B12444"/>
    <w:rsid w:val="00B126CB"/>
    <w:rsid w:val="00B1279F"/>
    <w:rsid w:val="00B12BAA"/>
    <w:rsid w:val="00B12D99"/>
    <w:rsid w:val="00B1322E"/>
    <w:rsid w:val="00B13857"/>
    <w:rsid w:val="00B13A1A"/>
    <w:rsid w:val="00B13A41"/>
    <w:rsid w:val="00B1415A"/>
    <w:rsid w:val="00B142C0"/>
    <w:rsid w:val="00B142DB"/>
    <w:rsid w:val="00B143C4"/>
    <w:rsid w:val="00B1442F"/>
    <w:rsid w:val="00B14836"/>
    <w:rsid w:val="00B14D34"/>
    <w:rsid w:val="00B14DBC"/>
    <w:rsid w:val="00B14EDC"/>
    <w:rsid w:val="00B15119"/>
    <w:rsid w:val="00B153AB"/>
    <w:rsid w:val="00B156F3"/>
    <w:rsid w:val="00B157EA"/>
    <w:rsid w:val="00B1580A"/>
    <w:rsid w:val="00B16189"/>
    <w:rsid w:val="00B16193"/>
    <w:rsid w:val="00B164E8"/>
    <w:rsid w:val="00B16550"/>
    <w:rsid w:val="00B1662D"/>
    <w:rsid w:val="00B168E2"/>
    <w:rsid w:val="00B16D93"/>
    <w:rsid w:val="00B16E92"/>
    <w:rsid w:val="00B17141"/>
    <w:rsid w:val="00B17385"/>
    <w:rsid w:val="00B17989"/>
    <w:rsid w:val="00B17E79"/>
    <w:rsid w:val="00B2013C"/>
    <w:rsid w:val="00B20218"/>
    <w:rsid w:val="00B21A31"/>
    <w:rsid w:val="00B21AF1"/>
    <w:rsid w:val="00B21DD6"/>
    <w:rsid w:val="00B224FB"/>
    <w:rsid w:val="00B22793"/>
    <w:rsid w:val="00B22C93"/>
    <w:rsid w:val="00B22DEC"/>
    <w:rsid w:val="00B231E2"/>
    <w:rsid w:val="00B23F00"/>
    <w:rsid w:val="00B23F92"/>
    <w:rsid w:val="00B2443D"/>
    <w:rsid w:val="00B24BB4"/>
    <w:rsid w:val="00B25114"/>
    <w:rsid w:val="00B2519B"/>
    <w:rsid w:val="00B257E8"/>
    <w:rsid w:val="00B258C9"/>
    <w:rsid w:val="00B25E27"/>
    <w:rsid w:val="00B25ECC"/>
    <w:rsid w:val="00B25FA6"/>
    <w:rsid w:val="00B263FF"/>
    <w:rsid w:val="00B26B24"/>
    <w:rsid w:val="00B270A6"/>
    <w:rsid w:val="00B2721B"/>
    <w:rsid w:val="00B277B1"/>
    <w:rsid w:val="00B278DF"/>
    <w:rsid w:val="00B27C09"/>
    <w:rsid w:val="00B27E75"/>
    <w:rsid w:val="00B27F6B"/>
    <w:rsid w:val="00B30121"/>
    <w:rsid w:val="00B30177"/>
    <w:rsid w:val="00B30643"/>
    <w:rsid w:val="00B306AF"/>
    <w:rsid w:val="00B3089C"/>
    <w:rsid w:val="00B309C9"/>
    <w:rsid w:val="00B30B8F"/>
    <w:rsid w:val="00B30C2E"/>
    <w:rsid w:val="00B312F0"/>
    <w:rsid w:val="00B31575"/>
    <w:rsid w:val="00B31AB1"/>
    <w:rsid w:val="00B31E42"/>
    <w:rsid w:val="00B32110"/>
    <w:rsid w:val="00B32207"/>
    <w:rsid w:val="00B33225"/>
    <w:rsid w:val="00B334C3"/>
    <w:rsid w:val="00B335B5"/>
    <w:rsid w:val="00B3388C"/>
    <w:rsid w:val="00B33F17"/>
    <w:rsid w:val="00B33F85"/>
    <w:rsid w:val="00B34105"/>
    <w:rsid w:val="00B3456F"/>
    <w:rsid w:val="00B34B5D"/>
    <w:rsid w:val="00B34EAE"/>
    <w:rsid w:val="00B350CF"/>
    <w:rsid w:val="00B357FA"/>
    <w:rsid w:val="00B35D50"/>
    <w:rsid w:val="00B35E93"/>
    <w:rsid w:val="00B35FA1"/>
    <w:rsid w:val="00B3623A"/>
    <w:rsid w:val="00B3697C"/>
    <w:rsid w:val="00B36A28"/>
    <w:rsid w:val="00B36AC1"/>
    <w:rsid w:val="00B370C2"/>
    <w:rsid w:val="00B374D0"/>
    <w:rsid w:val="00B37B50"/>
    <w:rsid w:val="00B37DD5"/>
    <w:rsid w:val="00B40054"/>
    <w:rsid w:val="00B400CB"/>
    <w:rsid w:val="00B404C7"/>
    <w:rsid w:val="00B40884"/>
    <w:rsid w:val="00B40B3F"/>
    <w:rsid w:val="00B4187A"/>
    <w:rsid w:val="00B41EAA"/>
    <w:rsid w:val="00B422D6"/>
    <w:rsid w:val="00B42926"/>
    <w:rsid w:val="00B4294E"/>
    <w:rsid w:val="00B429C3"/>
    <w:rsid w:val="00B42C26"/>
    <w:rsid w:val="00B42D4D"/>
    <w:rsid w:val="00B431FD"/>
    <w:rsid w:val="00B4457D"/>
    <w:rsid w:val="00B445E2"/>
    <w:rsid w:val="00B44675"/>
    <w:rsid w:val="00B44EBD"/>
    <w:rsid w:val="00B4581F"/>
    <w:rsid w:val="00B45A33"/>
    <w:rsid w:val="00B45A64"/>
    <w:rsid w:val="00B45C69"/>
    <w:rsid w:val="00B4640C"/>
    <w:rsid w:val="00B46482"/>
    <w:rsid w:val="00B464C5"/>
    <w:rsid w:val="00B469FC"/>
    <w:rsid w:val="00B46A39"/>
    <w:rsid w:val="00B46F98"/>
    <w:rsid w:val="00B4710C"/>
    <w:rsid w:val="00B47684"/>
    <w:rsid w:val="00B4773D"/>
    <w:rsid w:val="00B5034F"/>
    <w:rsid w:val="00B50544"/>
    <w:rsid w:val="00B506F2"/>
    <w:rsid w:val="00B50B45"/>
    <w:rsid w:val="00B50C94"/>
    <w:rsid w:val="00B51275"/>
    <w:rsid w:val="00B514D3"/>
    <w:rsid w:val="00B51E97"/>
    <w:rsid w:val="00B52155"/>
    <w:rsid w:val="00B523FE"/>
    <w:rsid w:val="00B525D3"/>
    <w:rsid w:val="00B52ABC"/>
    <w:rsid w:val="00B53219"/>
    <w:rsid w:val="00B5375A"/>
    <w:rsid w:val="00B53935"/>
    <w:rsid w:val="00B53C34"/>
    <w:rsid w:val="00B54509"/>
    <w:rsid w:val="00B54C06"/>
    <w:rsid w:val="00B54DEA"/>
    <w:rsid w:val="00B54FD1"/>
    <w:rsid w:val="00B55AA7"/>
    <w:rsid w:val="00B55EEE"/>
    <w:rsid w:val="00B562B7"/>
    <w:rsid w:val="00B56C71"/>
    <w:rsid w:val="00B56CFF"/>
    <w:rsid w:val="00B57035"/>
    <w:rsid w:val="00B573AE"/>
    <w:rsid w:val="00B5774D"/>
    <w:rsid w:val="00B57F8B"/>
    <w:rsid w:val="00B603AE"/>
    <w:rsid w:val="00B603BE"/>
    <w:rsid w:val="00B60679"/>
    <w:rsid w:val="00B60698"/>
    <w:rsid w:val="00B609D6"/>
    <w:rsid w:val="00B60EB6"/>
    <w:rsid w:val="00B60F0C"/>
    <w:rsid w:val="00B624A7"/>
    <w:rsid w:val="00B627A7"/>
    <w:rsid w:val="00B62DDC"/>
    <w:rsid w:val="00B62F35"/>
    <w:rsid w:val="00B63099"/>
    <w:rsid w:val="00B6371D"/>
    <w:rsid w:val="00B63D60"/>
    <w:rsid w:val="00B641C4"/>
    <w:rsid w:val="00B64425"/>
    <w:rsid w:val="00B6443A"/>
    <w:rsid w:val="00B6493C"/>
    <w:rsid w:val="00B64AE8"/>
    <w:rsid w:val="00B64E34"/>
    <w:rsid w:val="00B64EE3"/>
    <w:rsid w:val="00B6530B"/>
    <w:rsid w:val="00B657DE"/>
    <w:rsid w:val="00B65FAA"/>
    <w:rsid w:val="00B65FF6"/>
    <w:rsid w:val="00B665D6"/>
    <w:rsid w:val="00B66AC0"/>
    <w:rsid w:val="00B66BE0"/>
    <w:rsid w:val="00B67259"/>
    <w:rsid w:val="00B67356"/>
    <w:rsid w:val="00B6787F"/>
    <w:rsid w:val="00B67C32"/>
    <w:rsid w:val="00B67D66"/>
    <w:rsid w:val="00B67DC1"/>
    <w:rsid w:val="00B67E06"/>
    <w:rsid w:val="00B708A8"/>
    <w:rsid w:val="00B70BC4"/>
    <w:rsid w:val="00B70E74"/>
    <w:rsid w:val="00B7114E"/>
    <w:rsid w:val="00B71895"/>
    <w:rsid w:val="00B71C56"/>
    <w:rsid w:val="00B71D4B"/>
    <w:rsid w:val="00B71E0D"/>
    <w:rsid w:val="00B721C7"/>
    <w:rsid w:val="00B722C5"/>
    <w:rsid w:val="00B72990"/>
    <w:rsid w:val="00B72A0D"/>
    <w:rsid w:val="00B72B1E"/>
    <w:rsid w:val="00B72D71"/>
    <w:rsid w:val="00B72EB5"/>
    <w:rsid w:val="00B73984"/>
    <w:rsid w:val="00B73C82"/>
    <w:rsid w:val="00B74376"/>
    <w:rsid w:val="00B743D4"/>
    <w:rsid w:val="00B74656"/>
    <w:rsid w:val="00B7479B"/>
    <w:rsid w:val="00B75213"/>
    <w:rsid w:val="00B759BB"/>
    <w:rsid w:val="00B764D6"/>
    <w:rsid w:val="00B7710E"/>
    <w:rsid w:val="00B7763C"/>
    <w:rsid w:val="00B802E4"/>
    <w:rsid w:val="00B805B9"/>
    <w:rsid w:val="00B81427"/>
    <w:rsid w:val="00B81482"/>
    <w:rsid w:val="00B81AC4"/>
    <w:rsid w:val="00B81BEF"/>
    <w:rsid w:val="00B81D52"/>
    <w:rsid w:val="00B82337"/>
    <w:rsid w:val="00B8235E"/>
    <w:rsid w:val="00B8236E"/>
    <w:rsid w:val="00B8244F"/>
    <w:rsid w:val="00B8270F"/>
    <w:rsid w:val="00B827B1"/>
    <w:rsid w:val="00B82B0D"/>
    <w:rsid w:val="00B83298"/>
    <w:rsid w:val="00B832C7"/>
    <w:rsid w:val="00B8330B"/>
    <w:rsid w:val="00B8347E"/>
    <w:rsid w:val="00B835CF"/>
    <w:rsid w:val="00B83AFD"/>
    <w:rsid w:val="00B8416E"/>
    <w:rsid w:val="00B841FE"/>
    <w:rsid w:val="00B843D4"/>
    <w:rsid w:val="00B8489F"/>
    <w:rsid w:val="00B84E8A"/>
    <w:rsid w:val="00B852C7"/>
    <w:rsid w:val="00B8547D"/>
    <w:rsid w:val="00B8586A"/>
    <w:rsid w:val="00B858EF"/>
    <w:rsid w:val="00B85C3A"/>
    <w:rsid w:val="00B85F2C"/>
    <w:rsid w:val="00B86436"/>
    <w:rsid w:val="00B8647B"/>
    <w:rsid w:val="00B868CF"/>
    <w:rsid w:val="00B86982"/>
    <w:rsid w:val="00B86C1B"/>
    <w:rsid w:val="00B86E37"/>
    <w:rsid w:val="00B87058"/>
    <w:rsid w:val="00B87059"/>
    <w:rsid w:val="00B87963"/>
    <w:rsid w:val="00B90178"/>
    <w:rsid w:val="00B90361"/>
    <w:rsid w:val="00B90377"/>
    <w:rsid w:val="00B9055A"/>
    <w:rsid w:val="00B90681"/>
    <w:rsid w:val="00B90A61"/>
    <w:rsid w:val="00B90C9E"/>
    <w:rsid w:val="00B90D7A"/>
    <w:rsid w:val="00B90E27"/>
    <w:rsid w:val="00B9120A"/>
    <w:rsid w:val="00B92196"/>
    <w:rsid w:val="00B92566"/>
    <w:rsid w:val="00B925B8"/>
    <w:rsid w:val="00B92762"/>
    <w:rsid w:val="00B92AC1"/>
    <w:rsid w:val="00B92BEC"/>
    <w:rsid w:val="00B92EE1"/>
    <w:rsid w:val="00B92FB9"/>
    <w:rsid w:val="00B93621"/>
    <w:rsid w:val="00B936AB"/>
    <w:rsid w:val="00B93AE1"/>
    <w:rsid w:val="00B946E5"/>
    <w:rsid w:val="00B94817"/>
    <w:rsid w:val="00B94B51"/>
    <w:rsid w:val="00B94C91"/>
    <w:rsid w:val="00B95592"/>
    <w:rsid w:val="00B957D3"/>
    <w:rsid w:val="00B95DFE"/>
    <w:rsid w:val="00B95E84"/>
    <w:rsid w:val="00B962BE"/>
    <w:rsid w:val="00B962E3"/>
    <w:rsid w:val="00B963E6"/>
    <w:rsid w:val="00B9655B"/>
    <w:rsid w:val="00B96D13"/>
    <w:rsid w:val="00B96D68"/>
    <w:rsid w:val="00B9707D"/>
    <w:rsid w:val="00B970C9"/>
    <w:rsid w:val="00B9782E"/>
    <w:rsid w:val="00B97ADA"/>
    <w:rsid w:val="00B97B83"/>
    <w:rsid w:val="00B97CCC"/>
    <w:rsid w:val="00B97E9C"/>
    <w:rsid w:val="00BA0115"/>
    <w:rsid w:val="00BA01F1"/>
    <w:rsid w:val="00BA029F"/>
    <w:rsid w:val="00BA0686"/>
    <w:rsid w:val="00BA07C0"/>
    <w:rsid w:val="00BA0847"/>
    <w:rsid w:val="00BA098B"/>
    <w:rsid w:val="00BA0A3F"/>
    <w:rsid w:val="00BA0DF4"/>
    <w:rsid w:val="00BA0E39"/>
    <w:rsid w:val="00BA0EB0"/>
    <w:rsid w:val="00BA0F54"/>
    <w:rsid w:val="00BA0F5C"/>
    <w:rsid w:val="00BA100D"/>
    <w:rsid w:val="00BA147D"/>
    <w:rsid w:val="00BA15A9"/>
    <w:rsid w:val="00BA1792"/>
    <w:rsid w:val="00BA18F7"/>
    <w:rsid w:val="00BA1A9E"/>
    <w:rsid w:val="00BA1BBA"/>
    <w:rsid w:val="00BA205B"/>
    <w:rsid w:val="00BA20FE"/>
    <w:rsid w:val="00BA2685"/>
    <w:rsid w:val="00BA3205"/>
    <w:rsid w:val="00BA328D"/>
    <w:rsid w:val="00BA377F"/>
    <w:rsid w:val="00BA37C5"/>
    <w:rsid w:val="00BA386B"/>
    <w:rsid w:val="00BA3922"/>
    <w:rsid w:val="00BA3DC7"/>
    <w:rsid w:val="00BA3F90"/>
    <w:rsid w:val="00BA4BF1"/>
    <w:rsid w:val="00BA4D40"/>
    <w:rsid w:val="00BA5215"/>
    <w:rsid w:val="00BA532A"/>
    <w:rsid w:val="00BA5731"/>
    <w:rsid w:val="00BA582F"/>
    <w:rsid w:val="00BA5E18"/>
    <w:rsid w:val="00BA6188"/>
    <w:rsid w:val="00BA6472"/>
    <w:rsid w:val="00BA64EE"/>
    <w:rsid w:val="00BA6500"/>
    <w:rsid w:val="00BA73DA"/>
    <w:rsid w:val="00BA7970"/>
    <w:rsid w:val="00BA7AAB"/>
    <w:rsid w:val="00BA7D0C"/>
    <w:rsid w:val="00BA7DA3"/>
    <w:rsid w:val="00BA7F2A"/>
    <w:rsid w:val="00BB0659"/>
    <w:rsid w:val="00BB079D"/>
    <w:rsid w:val="00BB0CA0"/>
    <w:rsid w:val="00BB14C8"/>
    <w:rsid w:val="00BB15D4"/>
    <w:rsid w:val="00BB17AC"/>
    <w:rsid w:val="00BB1CA5"/>
    <w:rsid w:val="00BB1F45"/>
    <w:rsid w:val="00BB227B"/>
    <w:rsid w:val="00BB22BE"/>
    <w:rsid w:val="00BB2445"/>
    <w:rsid w:val="00BB24CD"/>
    <w:rsid w:val="00BB29E0"/>
    <w:rsid w:val="00BB2A81"/>
    <w:rsid w:val="00BB2B28"/>
    <w:rsid w:val="00BB2F98"/>
    <w:rsid w:val="00BB301C"/>
    <w:rsid w:val="00BB3454"/>
    <w:rsid w:val="00BB360A"/>
    <w:rsid w:val="00BB3B93"/>
    <w:rsid w:val="00BB3E4D"/>
    <w:rsid w:val="00BB3FC6"/>
    <w:rsid w:val="00BB4446"/>
    <w:rsid w:val="00BB486E"/>
    <w:rsid w:val="00BB4AB6"/>
    <w:rsid w:val="00BB4B77"/>
    <w:rsid w:val="00BB4E32"/>
    <w:rsid w:val="00BB50CD"/>
    <w:rsid w:val="00BB5151"/>
    <w:rsid w:val="00BB531A"/>
    <w:rsid w:val="00BB59F9"/>
    <w:rsid w:val="00BB5B68"/>
    <w:rsid w:val="00BB64E3"/>
    <w:rsid w:val="00BB67AA"/>
    <w:rsid w:val="00BB682D"/>
    <w:rsid w:val="00BB6C2A"/>
    <w:rsid w:val="00BB760F"/>
    <w:rsid w:val="00BB79D0"/>
    <w:rsid w:val="00BC0979"/>
    <w:rsid w:val="00BC0EA1"/>
    <w:rsid w:val="00BC0F27"/>
    <w:rsid w:val="00BC10B1"/>
    <w:rsid w:val="00BC16D8"/>
    <w:rsid w:val="00BC1869"/>
    <w:rsid w:val="00BC1875"/>
    <w:rsid w:val="00BC1EE6"/>
    <w:rsid w:val="00BC2076"/>
    <w:rsid w:val="00BC226B"/>
    <w:rsid w:val="00BC2700"/>
    <w:rsid w:val="00BC293E"/>
    <w:rsid w:val="00BC2A27"/>
    <w:rsid w:val="00BC3230"/>
    <w:rsid w:val="00BC33B3"/>
    <w:rsid w:val="00BC3FAD"/>
    <w:rsid w:val="00BC401D"/>
    <w:rsid w:val="00BC415F"/>
    <w:rsid w:val="00BC45F4"/>
    <w:rsid w:val="00BC48C5"/>
    <w:rsid w:val="00BC4A80"/>
    <w:rsid w:val="00BC50A2"/>
    <w:rsid w:val="00BC547D"/>
    <w:rsid w:val="00BC5841"/>
    <w:rsid w:val="00BC5F41"/>
    <w:rsid w:val="00BC617C"/>
    <w:rsid w:val="00BC664A"/>
    <w:rsid w:val="00BC6737"/>
    <w:rsid w:val="00BC67C9"/>
    <w:rsid w:val="00BC6DE0"/>
    <w:rsid w:val="00BC749A"/>
    <w:rsid w:val="00BC76B0"/>
    <w:rsid w:val="00BC76B5"/>
    <w:rsid w:val="00BC7D51"/>
    <w:rsid w:val="00BC7EE3"/>
    <w:rsid w:val="00BC7FC0"/>
    <w:rsid w:val="00BD0258"/>
    <w:rsid w:val="00BD0498"/>
    <w:rsid w:val="00BD0B5C"/>
    <w:rsid w:val="00BD0DE7"/>
    <w:rsid w:val="00BD142D"/>
    <w:rsid w:val="00BD1A87"/>
    <w:rsid w:val="00BD2188"/>
    <w:rsid w:val="00BD21D7"/>
    <w:rsid w:val="00BD286D"/>
    <w:rsid w:val="00BD35A6"/>
    <w:rsid w:val="00BD3FFF"/>
    <w:rsid w:val="00BD40EA"/>
    <w:rsid w:val="00BD41B0"/>
    <w:rsid w:val="00BD4657"/>
    <w:rsid w:val="00BD4B65"/>
    <w:rsid w:val="00BD598D"/>
    <w:rsid w:val="00BD5A5A"/>
    <w:rsid w:val="00BD5BCA"/>
    <w:rsid w:val="00BD5BCC"/>
    <w:rsid w:val="00BD5F67"/>
    <w:rsid w:val="00BD6076"/>
    <w:rsid w:val="00BD613D"/>
    <w:rsid w:val="00BD63A6"/>
    <w:rsid w:val="00BD6BFA"/>
    <w:rsid w:val="00BD7099"/>
    <w:rsid w:val="00BD7708"/>
    <w:rsid w:val="00BD7840"/>
    <w:rsid w:val="00BD787C"/>
    <w:rsid w:val="00BD7D6F"/>
    <w:rsid w:val="00BD7FC3"/>
    <w:rsid w:val="00BE002A"/>
    <w:rsid w:val="00BE03B1"/>
    <w:rsid w:val="00BE03BB"/>
    <w:rsid w:val="00BE0737"/>
    <w:rsid w:val="00BE076E"/>
    <w:rsid w:val="00BE0BF1"/>
    <w:rsid w:val="00BE0CB3"/>
    <w:rsid w:val="00BE0D6D"/>
    <w:rsid w:val="00BE0F2E"/>
    <w:rsid w:val="00BE1201"/>
    <w:rsid w:val="00BE12F2"/>
    <w:rsid w:val="00BE145E"/>
    <w:rsid w:val="00BE1A91"/>
    <w:rsid w:val="00BE1B9A"/>
    <w:rsid w:val="00BE1DB4"/>
    <w:rsid w:val="00BE28B2"/>
    <w:rsid w:val="00BE2A36"/>
    <w:rsid w:val="00BE2BA2"/>
    <w:rsid w:val="00BE2F6C"/>
    <w:rsid w:val="00BE40F1"/>
    <w:rsid w:val="00BE4447"/>
    <w:rsid w:val="00BE4999"/>
    <w:rsid w:val="00BE4DBB"/>
    <w:rsid w:val="00BE4FF4"/>
    <w:rsid w:val="00BE508C"/>
    <w:rsid w:val="00BE53B5"/>
    <w:rsid w:val="00BE55E8"/>
    <w:rsid w:val="00BE58EF"/>
    <w:rsid w:val="00BE5A4C"/>
    <w:rsid w:val="00BE5B25"/>
    <w:rsid w:val="00BE5E75"/>
    <w:rsid w:val="00BE5EC3"/>
    <w:rsid w:val="00BE6128"/>
    <w:rsid w:val="00BE621A"/>
    <w:rsid w:val="00BE62D1"/>
    <w:rsid w:val="00BE6BDE"/>
    <w:rsid w:val="00BE6C7B"/>
    <w:rsid w:val="00BE6CEF"/>
    <w:rsid w:val="00BE7418"/>
    <w:rsid w:val="00BE761E"/>
    <w:rsid w:val="00BE77D8"/>
    <w:rsid w:val="00BE79C9"/>
    <w:rsid w:val="00BF0058"/>
    <w:rsid w:val="00BF021A"/>
    <w:rsid w:val="00BF0901"/>
    <w:rsid w:val="00BF10E6"/>
    <w:rsid w:val="00BF1422"/>
    <w:rsid w:val="00BF16BD"/>
    <w:rsid w:val="00BF1E41"/>
    <w:rsid w:val="00BF1E8B"/>
    <w:rsid w:val="00BF1EAE"/>
    <w:rsid w:val="00BF25F0"/>
    <w:rsid w:val="00BF28DC"/>
    <w:rsid w:val="00BF2BBF"/>
    <w:rsid w:val="00BF2D68"/>
    <w:rsid w:val="00BF2EDC"/>
    <w:rsid w:val="00BF2F62"/>
    <w:rsid w:val="00BF31F8"/>
    <w:rsid w:val="00BF3252"/>
    <w:rsid w:val="00BF3453"/>
    <w:rsid w:val="00BF37E7"/>
    <w:rsid w:val="00BF3864"/>
    <w:rsid w:val="00BF3B75"/>
    <w:rsid w:val="00BF3FE4"/>
    <w:rsid w:val="00BF46C0"/>
    <w:rsid w:val="00BF4F36"/>
    <w:rsid w:val="00BF5834"/>
    <w:rsid w:val="00BF597C"/>
    <w:rsid w:val="00BF5E17"/>
    <w:rsid w:val="00BF5ED2"/>
    <w:rsid w:val="00BF603F"/>
    <w:rsid w:val="00BF6C0A"/>
    <w:rsid w:val="00BF6C9F"/>
    <w:rsid w:val="00BF7195"/>
    <w:rsid w:val="00BF7749"/>
    <w:rsid w:val="00BF77D5"/>
    <w:rsid w:val="00BF7FB1"/>
    <w:rsid w:val="00C005ED"/>
    <w:rsid w:val="00C0060C"/>
    <w:rsid w:val="00C006E6"/>
    <w:rsid w:val="00C01503"/>
    <w:rsid w:val="00C018A2"/>
    <w:rsid w:val="00C01A6C"/>
    <w:rsid w:val="00C02547"/>
    <w:rsid w:val="00C025DB"/>
    <w:rsid w:val="00C02A8B"/>
    <w:rsid w:val="00C02B40"/>
    <w:rsid w:val="00C02EFB"/>
    <w:rsid w:val="00C03149"/>
    <w:rsid w:val="00C03CC2"/>
    <w:rsid w:val="00C041A9"/>
    <w:rsid w:val="00C047E6"/>
    <w:rsid w:val="00C048EC"/>
    <w:rsid w:val="00C04977"/>
    <w:rsid w:val="00C050B3"/>
    <w:rsid w:val="00C0553A"/>
    <w:rsid w:val="00C05801"/>
    <w:rsid w:val="00C0625D"/>
    <w:rsid w:val="00C0650A"/>
    <w:rsid w:val="00C066D8"/>
    <w:rsid w:val="00C068D5"/>
    <w:rsid w:val="00C06AE9"/>
    <w:rsid w:val="00C06B13"/>
    <w:rsid w:val="00C07284"/>
    <w:rsid w:val="00C07B27"/>
    <w:rsid w:val="00C10136"/>
    <w:rsid w:val="00C102BF"/>
    <w:rsid w:val="00C107A2"/>
    <w:rsid w:val="00C1090C"/>
    <w:rsid w:val="00C1098A"/>
    <w:rsid w:val="00C10D7C"/>
    <w:rsid w:val="00C11714"/>
    <w:rsid w:val="00C1200A"/>
    <w:rsid w:val="00C12082"/>
    <w:rsid w:val="00C1210F"/>
    <w:rsid w:val="00C12166"/>
    <w:rsid w:val="00C12269"/>
    <w:rsid w:val="00C124B4"/>
    <w:rsid w:val="00C12B04"/>
    <w:rsid w:val="00C13ABC"/>
    <w:rsid w:val="00C13F36"/>
    <w:rsid w:val="00C13FAB"/>
    <w:rsid w:val="00C14856"/>
    <w:rsid w:val="00C14913"/>
    <w:rsid w:val="00C14C25"/>
    <w:rsid w:val="00C14C56"/>
    <w:rsid w:val="00C14ED6"/>
    <w:rsid w:val="00C14FD3"/>
    <w:rsid w:val="00C15179"/>
    <w:rsid w:val="00C162BA"/>
    <w:rsid w:val="00C16778"/>
    <w:rsid w:val="00C16CCC"/>
    <w:rsid w:val="00C16D08"/>
    <w:rsid w:val="00C16E78"/>
    <w:rsid w:val="00C16FF4"/>
    <w:rsid w:val="00C170C8"/>
    <w:rsid w:val="00C1753F"/>
    <w:rsid w:val="00C17CC7"/>
    <w:rsid w:val="00C17D57"/>
    <w:rsid w:val="00C20246"/>
    <w:rsid w:val="00C202C0"/>
    <w:rsid w:val="00C205BE"/>
    <w:rsid w:val="00C20CEF"/>
    <w:rsid w:val="00C20F54"/>
    <w:rsid w:val="00C21150"/>
    <w:rsid w:val="00C21251"/>
    <w:rsid w:val="00C2264F"/>
    <w:rsid w:val="00C22BB1"/>
    <w:rsid w:val="00C22D54"/>
    <w:rsid w:val="00C22F6D"/>
    <w:rsid w:val="00C22FE7"/>
    <w:rsid w:val="00C230D1"/>
    <w:rsid w:val="00C2346D"/>
    <w:rsid w:val="00C2376F"/>
    <w:rsid w:val="00C239AB"/>
    <w:rsid w:val="00C2406F"/>
    <w:rsid w:val="00C244D2"/>
    <w:rsid w:val="00C24692"/>
    <w:rsid w:val="00C24CE0"/>
    <w:rsid w:val="00C24E56"/>
    <w:rsid w:val="00C24E68"/>
    <w:rsid w:val="00C24E69"/>
    <w:rsid w:val="00C250D5"/>
    <w:rsid w:val="00C2558C"/>
    <w:rsid w:val="00C25727"/>
    <w:rsid w:val="00C259DA"/>
    <w:rsid w:val="00C260FC"/>
    <w:rsid w:val="00C26113"/>
    <w:rsid w:val="00C26185"/>
    <w:rsid w:val="00C2682F"/>
    <w:rsid w:val="00C26CF2"/>
    <w:rsid w:val="00C26DC9"/>
    <w:rsid w:val="00C27529"/>
    <w:rsid w:val="00C27D1D"/>
    <w:rsid w:val="00C301C8"/>
    <w:rsid w:val="00C3021B"/>
    <w:rsid w:val="00C30644"/>
    <w:rsid w:val="00C30710"/>
    <w:rsid w:val="00C30852"/>
    <w:rsid w:val="00C308A3"/>
    <w:rsid w:val="00C309D5"/>
    <w:rsid w:val="00C30ECD"/>
    <w:rsid w:val="00C314DF"/>
    <w:rsid w:val="00C31BD3"/>
    <w:rsid w:val="00C31CD0"/>
    <w:rsid w:val="00C323A7"/>
    <w:rsid w:val="00C324FB"/>
    <w:rsid w:val="00C32768"/>
    <w:rsid w:val="00C3288B"/>
    <w:rsid w:val="00C3288D"/>
    <w:rsid w:val="00C328F0"/>
    <w:rsid w:val="00C32C86"/>
    <w:rsid w:val="00C32D93"/>
    <w:rsid w:val="00C330D8"/>
    <w:rsid w:val="00C341BC"/>
    <w:rsid w:val="00C34638"/>
    <w:rsid w:val="00C3474E"/>
    <w:rsid w:val="00C34B3D"/>
    <w:rsid w:val="00C34E7F"/>
    <w:rsid w:val="00C35519"/>
    <w:rsid w:val="00C3560F"/>
    <w:rsid w:val="00C35994"/>
    <w:rsid w:val="00C35C5A"/>
    <w:rsid w:val="00C35FD9"/>
    <w:rsid w:val="00C361CD"/>
    <w:rsid w:val="00C364FF"/>
    <w:rsid w:val="00C36561"/>
    <w:rsid w:val="00C36AA7"/>
    <w:rsid w:val="00C36C36"/>
    <w:rsid w:val="00C37AA3"/>
    <w:rsid w:val="00C40009"/>
    <w:rsid w:val="00C40A2F"/>
    <w:rsid w:val="00C40CF7"/>
    <w:rsid w:val="00C40EC9"/>
    <w:rsid w:val="00C4172C"/>
    <w:rsid w:val="00C4198B"/>
    <w:rsid w:val="00C41A66"/>
    <w:rsid w:val="00C41FF1"/>
    <w:rsid w:val="00C420BB"/>
    <w:rsid w:val="00C423E7"/>
    <w:rsid w:val="00C42489"/>
    <w:rsid w:val="00C42931"/>
    <w:rsid w:val="00C43168"/>
    <w:rsid w:val="00C4324B"/>
    <w:rsid w:val="00C444AB"/>
    <w:rsid w:val="00C44851"/>
    <w:rsid w:val="00C452E2"/>
    <w:rsid w:val="00C45D7B"/>
    <w:rsid w:val="00C46182"/>
    <w:rsid w:val="00C463EA"/>
    <w:rsid w:val="00C46BCD"/>
    <w:rsid w:val="00C47061"/>
    <w:rsid w:val="00C479B5"/>
    <w:rsid w:val="00C47A89"/>
    <w:rsid w:val="00C47C2C"/>
    <w:rsid w:val="00C47F8D"/>
    <w:rsid w:val="00C5024B"/>
    <w:rsid w:val="00C50430"/>
    <w:rsid w:val="00C50947"/>
    <w:rsid w:val="00C51587"/>
    <w:rsid w:val="00C517ED"/>
    <w:rsid w:val="00C51C35"/>
    <w:rsid w:val="00C51E83"/>
    <w:rsid w:val="00C522B2"/>
    <w:rsid w:val="00C52870"/>
    <w:rsid w:val="00C5291F"/>
    <w:rsid w:val="00C52BD5"/>
    <w:rsid w:val="00C530D0"/>
    <w:rsid w:val="00C5316C"/>
    <w:rsid w:val="00C53742"/>
    <w:rsid w:val="00C53947"/>
    <w:rsid w:val="00C53D60"/>
    <w:rsid w:val="00C53E21"/>
    <w:rsid w:val="00C53EFA"/>
    <w:rsid w:val="00C54498"/>
    <w:rsid w:val="00C54D8B"/>
    <w:rsid w:val="00C55741"/>
    <w:rsid w:val="00C559D3"/>
    <w:rsid w:val="00C55CB5"/>
    <w:rsid w:val="00C55FDA"/>
    <w:rsid w:val="00C563CA"/>
    <w:rsid w:val="00C5643A"/>
    <w:rsid w:val="00C56AEF"/>
    <w:rsid w:val="00C56CF5"/>
    <w:rsid w:val="00C57301"/>
    <w:rsid w:val="00C5738C"/>
    <w:rsid w:val="00C577FD"/>
    <w:rsid w:val="00C57A67"/>
    <w:rsid w:val="00C60A8A"/>
    <w:rsid w:val="00C60D06"/>
    <w:rsid w:val="00C60DE3"/>
    <w:rsid w:val="00C612FE"/>
    <w:rsid w:val="00C61343"/>
    <w:rsid w:val="00C615D5"/>
    <w:rsid w:val="00C6163B"/>
    <w:rsid w:val="00C617A5"/>
    <w:rsid w:val="00C618DC"/>
    <w:rsid w:val="00C61991"/>
    <w:rsid w:val="00C61B5D"/>
    <w:rsid w:val="00C62453"/>
    <w:rsid w:val="00C625FB"/>
    <w:rsid w:val="00C627FB"/>
    <w:rsid w:val="00C628C7"/>
    <w:rsid w:val="00C62957"/>
    <w:rsid w:val="00C63FBE"/>
    <w:rsid w:val="00C64229"/>
    <w:rsid w:val="00C6477D"/>
    <w:rsid w:val="00C65254"/>
    <w:rsid w:val="00C652D3"/>
    <w:rsid w:val="00C65905"/>
    <w:rsid w:val="00C65C16"/>
    <w:rsid w:val="00C6607A"/>
    <w:rsid w:val="00C66241"/>
    <w:rsid w:val="00C6626E"/>
    <w:rsid w:val="00C66E21"/>
    <w:rsid w:val="00C676BD"/>
    <w:rsid w:val="00C67854"/>
    <w:rsid w:val="00C6791D"/>
    <w:rsid w:val="00C67B22"/>
    <w:rsid w:val="00C7003C"/>
    <w:rsid w:val="00C7003E"/>
    <w:rsid w:val="00C7026C"/>
    <w:rsid w:val="00C70332"/>
    <w:rsid w:val="00C703E7"/>
    <w:rsid w:val="00C70FD9"/>
    <w:rsid w:val="00C7117E"/>
    <w:rsid w:val="00C71287"/>
    <w:rsid w:val="00C7168D"/>
    <w:rsid w:val="00C7174F"/>
    <w:rsid w:val="00C71778"/>
    <w:rsid w:val="00C72590"/>
    <w:rsid w:val="00C726E7"/>
    <w:rsid w:val="00C72A6A"/>
    <w:rsid w:val="00C72AB2"/>
    <w:rsid w:val="00C73381"/>
    <w:rsid w:val="00C73D8A"/>
    <w:rsid w:val="00C73FAA"/>
    <w:rsid w:val="00C7413F"/>
    <w:rsid w:val="00C7455A"/>
    <w:rsid w:val="00C7462B"/>
    <w:rsid w:val="00C7498B"/>
    <w:rsid w:val="00C74E7B"/>
    <w:rsid w:val="00C75092"/>
    <w:rsid w:val="00C755DE"/>
    <w:rsid w:val="00C75863"/>
    <w:rsid w:val="00C75EE7"/>
    <w:rsid w:val="00C7621B"/>
    <w:rsid w:val="00C762BA"/>
    <w:rsid w:val="00C769BD"/>
    <w:rsid w:val="00C76ECA"/>
    <w:rsid w:val="00C7715B"/>
    <w:rsid w:val="00C773EA"/>
    <w:rsid w:val="00C77867"/>
    <w:rsid w:val="00C77DEF"/>
    <w:rsid w:val="00C802A3"/>
    <w:rsid w:val="00C807F3"/>
    <w:rsid w:val="00C81384"/>
    <w:rsid w:val="00C81391"/>
    <w:rsid w:val="00C81F82"/>
    <w:rsid w:val="00C821A1"/>
    <w:rsid w:val="00C823E3"/>
    <w:rsid w:val="00C823ED"/>
    <w:rsid w:val="00C82840"/>
    <w:rsid w:val="00C82A4B"/>
    <w:rsid w:val="00C833AB"/>
    <w:rsid w:val="00C834E2"/>
    <w:rsid w:val="00C83DD8"/>
    <w:rsid w:val="00C8401D"/>
    <w:rsid w:val="00C84449"/>
    <w:rsid w:val="00C84868"/>
    <w:rsid w:val="00C84DBE"/>
    <w:rsid w:val="00C8517A"/>
    <w:rsid w:val="00C8522B"/>
    <w:rsid w:val="00C854E4"/>
    <w:rsid w:val="00C85661"/>
    <w:rsid w:val="00C85B1A"/>
    <w:rsid w:val="00C863CE"/>
    <w:rsid w:val="00C86BEA"/>
    <w:rsid w:val="00C86C64"/>
    <w:rsid w:val="00C86DB7"/>
    <w:rsid w:val="00C87341"/>
    <w:rsid w:val="00C87720"/>
    <w:rsid w:val="00C87796"/>
    <w:rsid w:val="00C87A16"/>
    <w:rsid w:val="00C87A21"/>
    <w:rsid w:val="00C87A83"/>
    <w:rsid w:val="00C87BB1"/>
    <w:rsid w:val="00C87D5E"/>
    <w:rsid w:val="00C905A1"/>
    <w:rsid w:val="00C907CD"/>
    <w:rsid w:val="00C90D3B"/>
    <w:rsid w:val="00C90D6F"/>
    <w:rsid w:val="00C91691"/>
    <w:rsid w:val="00C919AE"/>
    <w:rsid w:val="00C91D0C"/>
    <w:rsid w:val="00C91DDC"/>
    <w:rsid w:val="00C92088"/>
    <w:rsid w:val="00C92898"/>
    <w:rsid w:val="00C92A3A"/>
    <w:rsid w:val="00C92A59"/>
    <w:rsid w:val="00C92AF5"/>
    <w:rsid w:val="00C92E5E"/>
    <w:rsid w:val="00C93436"/>
    <w:rsid w:val="00C93D92"/>
    <w:rsid w:val="00C941C9"/>
    <w:rsid w:val="00C94352"/>
    <w:rsid w:val="00C94660"/>
    <w:rsid w:val="00C947CA"/>
    <w:rsid w:val="00C947DB"/>
    <w:rsid w:val="00C9485F"/>
    <w:rsid w:val="00C94D74"/>
    <w:rsid w:val="00C94E7C"/>
    <w:rsid w:val="00C94F70"/>
    <w:rsid w:val="00C9508B"/>
    <w:rsid w:val="00C96349"/>
    <w:rsid w:val="00C963DA"/>
    <w:rsid w:val="00C9698F"/>
    <w:rsid w:val="00C96B2C"/>
    <w:rsid w:val="00C96B9A"/>
    <w:rsid w:val="00C96CDE"/>
    <w:rsid w:val="00C96FE9"/>
    <w:rsid w:val="00C97379"/>
    <w:rsid w:val="00C97CAB"/>
    <w:rsid w:val="00CA08D3"/>
    <w:rsid w:val="00CA0A96"/>
    <w:rsid w:val="00CA0A9E"/>
    <w:rsid w:val="00CA115A"/>
    <w:rsid w:val="00CA142F"/>
    <w:rsid w:val="00CA17AE"/>
    <w:rsid w:val="00CA1892"/>
    <w:rsid w:val="00CA1B3D"/>
    <w:rsid w:val="00CA1FA8"/>
    <w:rsid w:val="00CA2323"/>
    <w:rsid w:val="00CA243B"/>
    <w:rsid w:val="00CA2749"/>
    <w:rsid w:val="00CA2985"/>
    <w:rsid w:val="00CA2BB2"/>
    <w:rsid w:val="00CA3760"/>
    <w:rsid w:val="00CA399E"/>
    <w:rsid w:val="00CA3A7A"/>
    <w:rsid w:val="00CA3CB9"/>
    <w:rsid w:val="00CA3E0D"/>
    <w:rsid w:val="00CA4269"/>
    <w:rsid w:val="00CA472B"/>
    <w:rsid w:val="00CA47EE"/>
    <w:rsid w:val="00CA4926"/>
    <w:rsid w:val="00CA4A02"/>
    <w:rsid w:val="00CA50FB"/>
    <w:rsid w:val="00CA5BB0"/>
    <w:rsid w:val="00CA5BB5"/>
    <w:rsid w:val="00CA5CDC"/>
    <w:rsid w:val="00CA5E84"/>
    <w:rsid w:val="00CA5FF3"/>
    <w:rsid w:val="00CA6F02"/>
    <w:rsid w:val="00CA7A12"/>
    <w:rsid w:val="00CA7CDE"/>
    <w:rsid w:val="00CB007D"/>
    <w:rsid w:val="00CB0E6F"/>
    <w:rsid w:val="00CB108D"/>
    <w:rsid w:val="00CB135B"/>
    <w:rsid w:val="00CB144A"/>
    <w:rsid w:val="00CB164E"/>
    <w:rsid w:val="00CB1999"/>
    <w:rsid w:val="00CB1F2F"/>
    <w:rsid w:val="00CB23EA"/>
    <w:rsid w:val="00CB3375"/>
    <w:rsid w:val="00CB3728"/>
    <w:rsid w:val="00CB3935"/>
    <w:rsid w:val="00CB39C4"/>
    <w:rsid w:val="00CB4206"/>
    <w:rsid w:val="00CB4290"/>
    <w:rsid w:val="00CB444F"/>
    <w:rsid w:val="00CB4460"/>
    <w:rsid w:val="00CB5492"/>
    <w:rsid w:val="00CB5CD0"/>
    <w:rsid w:val="00CB5D93"/>
    <w:rsid w:val="00CB5DA8"/>
    <w:rsid w:val="00CB6376"/>
    <w:rsid w:val="00CB6450"/>
    <w:rsid w:val="00CB7049"/>
    <w:rsid w:val="00CB77FA"/>
    <w:rsid w:val="00CC064E"/>
    <w:rsid w:val="00CC0B7D"/>
    <w:rsid w:val="00CC0CFB"/>
    <w:rsid w:val="00CC0FA9"/>
    <w:rsid w:val="00CC10C8"/>
    <w:rsid w:val="00CC14CC"/>
    <w:rsid w:val="00CC1594"/>
    <w:rsid w:val="00CC164E"/>
    <w:rsid w:val="00CC1B1A"/>
    <w:rsid w:val="00CC1F4D"/>
    <w:rsid w:val="00CC20BD"/>
    <w:rsid w:val="00CC21F0"/>
    <w:rsid w:val="00CC22AD"/>
    <w:rsid w:val="00CC25AE"/>
    <w:rsid w:val="00CC2647"/>
    <w:rsid w:val="00CC2BD0"/>
    <w:rsid w:val="00CC310C"/>
    <w:rsid w:val="00CC37E9"/>
    <w:rsid w:val="00CC3C32"/>
    <w:rsid w:val="00CC3CD1"/>
    <w:rsid w:val="00CC3DBD"/>
    <w:rsid w:val="00CC40B4"/>
    <w:rsid w:val="00CC44A9"/>
    <w:rsid w:val="00CC496F"/>
    <w:rsid w:val="00CC52C2"/>
    <w:rsid w:val="00CC54CA"/>
    <w:rsid w:val="00CC5D3E"/>
    <w:rsid w:val="00CC6492"/>
    <w:rsid w:val="00CC684A"/>
    <w:rsid w:val="00CC6898"/>
    <w:rsid w:val="00CC6D3A"/>
    <w:rsid w:val="00CC70AA"/>
    <w:rsid w:val="00CC76AC"/>
    <w:rsid w:val="00CC797B"/>
    <w:rsid w:val="00CC7C21"/>
    <w:rsid w:val="00CC7CB0"/>
    <w:rsid w:val="00CD0078"/>
    <w:rsid w:val="00CD08D0"/>
    <w:rsid w:val="00CD0FC8"/>
    <w:rsid w:val="00CD1192"/>
    <w:rsid w:val="00CD14E8"/>
    <w:rsid w:val="00CD1795"/>
    <w:rsid w:val="00CD1E8F"/>
    <w:rsid w:val="00CD1FD9"/>
    <w:rsid w:val="00CD2012"/>
    <w:rsid w:val="00CD2513"/>
    <w:rsid w:val="00CD2A79"/>
    <w:rsid w:val="00CD325E"/>
    <w:rsid w:val="00CD3311"/>
    <w:rsid w:val="00CD3822"/>
    <w:rsid w:val="00CD4371"/>
    <w:rsid w:val="00CD479A"/>
    <w:rsid w:val="00CD48BB"/>
    <w:rsid w:val="00CD4ED2"/>
    <w:rsid w:val="00CD50BD"/>
    <w:rsid w:val="00CD54FF"/>
    <w:rsid w:val="00CD55A1"/>
    <w:rsid w:val="00CD5640"/>
    <w:rsid w:val="00CD56DC"/>
    <w:rsid w:val="00CD5EF6"/>
    <w:rsid w:val="00CD60DA"/>
    <w:rsid w:val="00CD6438"/>
    <w:rsid w:val="00CD6927"/>
    <w:rsid w:val="00CD6985"/>
    <w:rsid w:val="00CD6A16"/>
    <w:rsid w:val="00CD6DE4"/>
    <w:rsid w:val="00CD7062"/>
    <w:rsid w:val="00CD71EC"/>
    <w:rsid w:val="00CD7636"/>
    <w:rsid w:val="00CD77DE"/>
    <w:rsid w:val="00CD78FE"/>
    <w:rsid w:val="00CD7B0A"/>
    <w:rsid w:val="00CD7B54"/>
    <w:rsid w:val="00CD7D93"/>
    <w:rsid w:val="00CE0AC8"/>
    <w:rsid w:val="00CE0DBC"/>
    <w:rsid w:val="00CE15AC"/>
    <w:rsid w:val="00CE1955"/>
    <w:rsid w:val="00CE19B2"/>
    <w:rsid w:val="00CE1A6A"/>
    <w:rsid w:val="00CE1D76"/>
    <w:rsid w:val="00CE1E01"/>
    <w:rsid w:val="00CE2660"/>
    <w:rsid w:val="00CE33D2"/>
    <w:rsid w:val="00CE3648"/>
    <w:rsid w:val="00CE36A9"/>
    <w:rsid w:val="00CE3783"/>
    <w:rsid w:val="00CE3A31"/>
    <w:rsid w:val="00CE3DE8"/>
    <w:rsid w:val="00CE42BA"/>
    <w:rsid w:val="00CE439B"/>
    <w:rsid w:val="00CE4568"/>
    <w:rsid w:val="00CE4F1A"/>
    <w:rsid w:val="00CE5120"/>
    <w:rsid w:val="00CE54B0"/>
    <w:rsid w:val="00CE574E"/>
    <w:rsid w:val="00CE5CD3"/>
    <w:rsid w:val="00CE6303"/>
    <w:rsid w:val="00CE6D48"/>
    <w:rsid w:val="00CE71E7"/>
    <w:rsid w:val="00CE72D0"/>
    <w:rsid w:val="00CE72F1"/>
    <w:rsid w:val="00CE7514"/>
    <w:rsid w:val="00CE75E8"/>
    <w:rsid w:val="00CE7BB5"/>
    <w:rsid w:val="00CE7E75"/>
    <w:rsid w:val="00CF0325"/>
    <w:rsid w:val="00CF0675"/>
    <w:rsid w:val="00CF0735"/>
    <w:rsid w:val="00CF0955"/>
    <w:rsid w:val="00CF0F8F"/>
    <w:rsid w:val="00CF14B9"/>
    <w:rsid w:val="00CF167A"/>
    <w:rsid w:val="00CF1973"/>
    <w:rsid w:val="00CF2721"/>
    <w:rsid w:val="00CF2CFD"/>
    <w:rsid w:val="00CF3053"/>
    <w:rsid w:val="00CF373F"/>
    <w:rsid w:val="00CF3F08"/>
    <w:rsid w:val="00CF45B8"/>
    <w:rsid w:val="00CF467B"/>
    <w:rsid w:val="00CF47BE"/>
    <w:rsid w:val="00CF47E7"/>
    <w:rsid w:val="00CF47EF"/>
    <w:rsid w:val="00CF4A40"/>
    <w:rsid w:val="00CF4A63"/>
    <w:rsid w:val="00CF4BC7"/>
    <w:rsid w:val="00CF4F6B"/>
    <w:rsid w:val="00CF4FA3"/>
    <w:rsid w:val="00CF531F"/>
    <w:rsid w:val="00CF66CD"/>
    <w:rsid w:val="00CF6BDB"/>
    <w:rsid w:val="00CF6C93"/>
    <w:rsid w:val="00CF745A"/>
    <w:rsid w:val="00D00D9F"/>
    <w:rsid w:val="00D00F6B"/>
    <w:rsid w:val="00D011CC"/>
    <w:rsid w:val="00D01890"/>
    <w:rsid w:val="00D01C12"/>
    <w:rsid w:val="00D01F4D"/>
    <w:rsid w:val="00D01FBB"/>
    <w:rsid w:val="00D020F5"/>
    <w:rsid w:val="00D02A0E"/>
    <w:rsid w:val="00D02DF4"/>
    <w:rsid w:val="00D02EAC"/>
    <w:rsid w:val="00D0301F"/>
    <w:rsid w:val="00D03761"/>
    <w:rsid w:val="00D037C2"/>
    <w:rsid w:val="00D03905"/>
    <w:rsid w:val="00D03A5C"/>
    <w:rsid w:val="00D03C59"/>
    <w:rsid w:val="00D03F5A"/>
    <w:rsid w:val="00D0439E"/>
    <w:rsid w:val="00D0442D"/>
    <w:rsid w:val="00D04569"/>
    <w:rsid w:val="00D0462E"/>
    <w:rsid w:val="00D04872"/>
    <w:rsid w:val="00D04C78"/>
    <w:rsid w:val="00D04E64"/>
    <w:rsid w:val="00D0522F"/>
    <w:rsid w:val="00D0567C"/>
    <w:rsid w:val="00D05BA6"/>
    <w:rsid w:val="00D05D1F"/>
    <w:rsid w:val="00D05DAB"/>
    <w:rsid w:val="00D069D0"/>
    <w:rsid w:val="00D06C94"/>
    <w:rsid w:val="00D0745D"/>
    <w:rsid w:val="00D074F3"/>
    <w:rsid w:val="00D07775"/>
    <w:rsid w:val="00D07A12"/>
    <w:rsid w:val="00D10416"/>
    <w:rsid w:val="00D10C95"/>
    <w:rsid w:val="00D11BFB"/>
    <w:rsid w:val="00D11C19"/>
    <w:rsid w:val="00D12B2B"/>
    <w:rsid w:val="00D12B45"/>
    <w:rsid w:val="00D12BB6"/>
    <w:rsid w:val="00D12D9F"/>
    <w:rsid w:val="00D12ED6"/>
    <w:rsid w:val="00D13150"/>
    <w:rsid w:val="00D131CC"/>
    <w:rsid w:val="00D13328"/>
    <w:rsid w:val="00D13667"/>
    <w:rsid w:val="00D13792"/>
    <w:rsid w:val="00D1391D"/>
    <w:rsid w:val="00D13A6C"/>
    <w:rsid w:val="00D13B65"/>
    <w:rsid w:val="00D13DE4"/>
    <w:rsid w:val="00D13E04"/>
    <w:rsid w:val="00D141C2"/>
    <w:rsid w:val="00D14319"/>
    <w:rsid w:val="00D15849"/>
    <w:rsid w:val="00D16AD6"/>
    <w:rsid w:val="00D16D13"/>
    <w:rsid w:val="00D16EFC"/>
    <w:rsid w:val="00D1704B"/>
    <w:rsid w:val="00D170CF"/>
    <w:rsid w:val="00D17577"/>
    <w:rsid w:val="00D17685"/>
    <w:rsid w:val="00D176CD"/>
    <w:rsid w:val="00D17AC7"/>
    <w:rsid w:val="00D202CF"/>
    <w:rsid w:val="00D208CF"/>
    <w:rsid w:val="00D20930"/>
    <w:rsid w:val="00D20A54"/>
    <w:rsid w:val="00D20C33"/>
    <w:rsid w:val="00D20E53"/>
    <w:rsid w:val="00D20FEB"/>
    <w:rsid w:val="00D2144E"/>
    <w:rsid w:val="00D22055"/>
    <w:rsid w:val="00D222C9"/>
    <w:rsid w:val="00D22442"/>
    <w:rsid w:val="00D22661"/>
    <w:rsid w:val="00D229EF"/>
    <w:rsid w:val="00D22F0F"/>
    <w:rsid w:val="00D234FB"/>
    <w:rsid w:val="00D23D22"/>
    <w:rsid w:val="00D23F22"/>
    <w:rsid w:val="00D23FCF"/>
    <w:rsid w:val="00D240A9"/>
    <w:rsid w:val="00D246A5"/>
    <w:rsid w:val="00D247B4"/>
    <w:rsid w:val="00D247D6"/>
    <w:rsid w:val="00D247F0"/>
    <w:rsid w:val="00D24804"/>
    <w:rsid w:val="00D248DE"/>
    <w:rsid w:val="00D24987"/>
    <w:rsid w:val="00D252C7"/>
    <w:rsid w:val="00D25574"/>
    <w:rsid w:val="00D257A8"/>
    <w:rsid w:val="00D25CA1"/>
    <w:rsid w:val="00D2639A"/>
    <w:rsid w:val="00D265B5"/>
    <w:rsid w:val="00D265CD"/>
    <w:rsid w:val="00D26698"/>
    <w:rsid w:val="00D267CE"/>
    <w:rsid w:val="00D26A57"/>
    <w:rsid w:val="00D26AFF"/>
    <w:rsid w:val="00D26F20"/>
    <w:rsid w:val="00D271F9"/>
    <w:rsid w:val="00D2745B"/>
    <w:rsid w:val="00D2773C"/>
    <w:rsid w:val="00D308AC"/>
    <w:rsid w:val="00D30A07"/>
    <w:rsid w:val="00D30A46"/>
    <w:rsid w:val="00D30FE4"/>
    <w:rsid w:val="00D319A9"/>
    <w:rsid w:val="00D31C4C"/>
    <w:rsid w:val="00D31C6A"/>
    <w:rsid w:val="00D31E0B"/>
    <w:rsid w:val="00D3211D"/>
    <w:rsid w:val="00D321E9"/>
    <w:rsid w:val="00D32649"/>
    <w:rsid w:val="00D32BBF"/>
    <w:rsid w:val="00D332DB"/>
    <w:rsid w:val="00D33D05"/>
    <w:rsid w:val="00D33E84"/>
    <w:rsid w:val="00D33F1A"/>
    <w:rsid w:val="00D33F5A"/>
    <w:rsid w:val="00D3402B"/>
    <w:rsid w:val="00D34389"/>
    <w:rsid w:val="00D348B5"/>
    <w:rsid w:val="00D34F71"/>
    <w:rsid w:val="00D35550"/>
    <w:rsid w:val="00D3638F"/>
    <w:rsid w:val="00D36A09"/>
    <w:rsid w:val="00D36A86"/>
    <w:rsid w:val="00D3709B"/>
    <w:rsid w:val="00D3714A"/>
    <w:rsid w:val="00D371CE"/>
    <w:rsid w:val="00D37264"/>
    <w:rsid w:val="00D37B02"/>
    <w:rsid w:val="00D37F0B"/>
    <w:rsid w:val="00D37F5E"/>
    <w:rsid w:val="00D4052D"/>
    <w:rsid w:val="00D409E7"/>
    <w:rsid w:val="00D40B7B"/>
    <w:rsid w:val="00D40B93"/>
    <w:rsid w:val="00D41154"/>
    <w:rsid w:val="00D4195B"/>
    <w:rsid w:val="00D42237"/>
    <w:rsid w:val="00D42930"/>
    <w:rsid w:val="00D44190"/>
    <w:rsid w:val="00D44291"/>
    <w:rsid w:val="00D44585"/>
    <w:rsid w:val="00D44757"/>
    <w:rsid w:val="00D448B3"/>
    <w:rsid w:val="00D448BD"/>
    <w:rsid w:val="00D45226"/>
    <w:rsid w:val="00D4523F"/>
    <w:rsid w:val="00D45434"/>
    <w:rsid w:val="00D45494"/>
    <w:rsid w:val="00D461C0"/>
    <w:rsid w:val="00D461D8"/>
    <w:rsid w:val="00D466D7"/>
    <w:rsid w:val="00D46CA9"/>
    <w:rsid w:val="00D46F28"/>
    <w:rsid w:val="00D47480"/>
    <w:rsid w:val="00D4769A"/>
    <w:rsid w:val="00D478DA"/>
    <w:rsid w:val="00D47DD6"/>
    <w:rsid w:val="00D50040"/>
    <w:rsid w:val="00D50715"/>
    <w:rsid w:val="00D50892"/>
    <w:rsid w:val="00D50AAD"/>
    <w:rsid w:val="00D50F22"/>
    <w:rsid w:val="00D512D0"/>
    <w:rsid w:val="00D513F4"/>
    <w:rsid w:val="00D51B87"/>
    <w:rsid w:val="00D51CAC"/>
    <w:rsid w:val="00D520CC"/>
    <w:rsid w:val="00D52248"/>
    <w:rsid w:val="00D5232B"/>
    <w:rsid w:val="00D52391"/>
    <w:rsid w:val="00D52944"/>
    <w:rsid w:val="00D5295E"/>
    <w:rsid w:val="00D52BA9"/>
    <w:rsid w:val="00D52F5C"/>
    <w:rsid w:val="00D534B9"/>
    <w:rsid w:val="00D538B5"/>
    <w:rsid w:val="00D53976"/>
    <w:rsid w:val="00D53AF2"/>
    <w:rsid w:val="00D53C95"/>
    <w:rsid w:val="00D53F31"/>
    <w:rsid w:val="00D54466"/>
    <w:rsid w:val="00D547A1"/>
    <w:rsid w:val="00D54A51"/>
    <w:rsid w:val="00D54AEB"/>
    <w:rsid w:val="00D54B83"/>
    <w:rsid w:val="00D54B84"/>
    <w:rsid w:val="00D5503D"/>
    <w:rsid w:val="00D55056"/>
    <w:rsid w:val="00D5541B"/>
    <w:rsid w:val="00D5554F"/>
    <w:rsid w:val="00D55B3C"/>
    <w:rsid w:val="00D55D33"/>
    <w:rsid w:val="00D55D8E"/>
    <w:rsid w:val="00D55DBE"/>
    <w:rsid w:val="00D56009"/>
    <w:rsid w:val="00D56FE5"/>
    <w:rsid w:val="00D5739E"/>
    <w:rsid w:val="00D5762F"/>
    <w:rsid w:val="00D57961"/>
    <w:rsid w:val="00D57988"/>
    <w:rsid w:val="00D57A0A"/>
    <w:rsid w:val="00D60084"/>
    <w:rsid w:val="00D609F9"/>
    <w:rsid w:val="00D60F9B"/>
    <w:rsid w:val="00D60FA0"/>
    <w:rsid w:val="00D61236"/>
    <w:rsid w:val="00D61263"/>
    <w:rsid w:val="00D613C4"/>
    <w:rsid w:val="00D61DCD"/>
    <w:rsid w:val="00D62092"/>
    <w:rsid w:val="00D62626"/>
    <w:rsid w:val="00D62678"/>
    <w:rsid w:val="00D62822"/>
    <w:rsid w:val="00D6287D"/>
    <w:rsid w:val="00D62D09"/>
    <w:rsid w:val="00D63094"/>
    <w:rsid w:val="00D630EE"/>
    <w:rsid w:val="00D63733"/>
    <w:rsid w:val="00D63B39"/>
    <w:rsid w:val="00D64138"/>
    <w:rsid w:val="00D646DA"/>
    <w:rsid w:val="00D64C47"/>
    <w:rsid w:val="00D64CDA"/>
    <w:rsid w:val="00D65006"/>
    <w:rsid w:val="00D65041"/>
    <w:rsid w:val="00D65107"/>
    <w:rsid w:val="00D6521F"/>
    <w:rsid w:val="00D654B3"/>
    <w:rsid w:val="00D6561C"/>
    <w:rsid w:val="00D659C9"/>
    <w:rsid w:val="00D65A89"/>
    <w:rsid w:val="00D65F02"/>
    <w:rsid w:val="00D65F87"/>
    <w:rsid w:val="00D6660B"/>
    <w:rsid w:val="00D66741"/>
    <w:rsid w:val="00D6683D"/>
    <w:rsid w:val="00D66F46"/>
    <w:rsid w:val="00D66FD3"/>
    <w:rsid w:val="00D67209"/>
    <w:rsid w:val="00D675E6"/>
    <w:rsid w:val="00D67871"/>
    <w:rsid w:val="00D6787A"/>
    <w:rsid w:val="00D67989"/>
    <w:rsid w:val="00D67F69"/>
    <w:rsid w:val="00D7042C"/>
    <w:rsid w:val="00D7043A"/>
    <w:rsid w:val="00D706B4"/>
    <w:rsid w:val="00D7079F"/>
    <w:rsid w:val="00D70971"/>
    <w:rsid w:val="00D709F4"/>
    <w:rsid w:val="00D70D1B"/>
    <w:rsid w:val="00D70F4F"/>
    <w:rsid w:val="00D716E4"/>
    <w:rsid w:val="00D71907"/>
    <w:rsid w:val="00D71A18"/>
    <w:rsid w:val="00D71CA9"/>
    <w:rsid w:val="00D7208F"/>
    <w:rsid w:val="00D720C9"/>
    <w:rsid w:val="00D7269F"/>
    <w:rsid w:val="00D73242"/>
    <w:rsid w:val="00D735CB"/>
    <w:rsid w:val="00D7394F"/>
    <w:rsid w:val="00D73BBC"/>
    <w:rsid w:val="00D73CB9"/>
    <w:rsid w:val="00D7430D"/>
    <w:rsid w:val="00D74808"/>
    <w:rsid w:val="00D74AC1"/>
    <w:rsid w:val="00D75046"/>
    <w:rsid w:val="00D750CE"/>
    <w:rsid w:val="00D754C7"/>
    <w:rsid w:val="00D7567C"/>
    <w:rsid w:val="00D75733"/>
    <w:rsid w:val="00D758EF"/>
    <w:rsid w:val="00D75999"/>
    <w:rsid w:val="00D7692E"/>
    <w:rsid w:val="00D76935"/>
    <w:rsid w:val="00D76DA7"/>
    <w:rsid w:val="00D7707E"/>
    <w:rsid w:val="00D7743B"/>
    <w:rsid w:val="00D77A91"/>
    <w:rsid w:val="00D77CCD"/>
    <w:rsid w:val="00D77FB0"/>
    <w:rsid w:val="00D80008"/>
    <w:rsid w:val="00D80170"/>
    <w:rsid w:val="00D80EC8"/>
    <w:rsid w:val="00D81195"/>
    <w:rsid w:val="00D8146D"/>
    <w:rsid w:val="00D81B3E"/>
    <w:rsid w:val="00D82209"/>
    <w:rsid w:val="00D8275D"/>
    <w:rsid w:val="00D82921"/>
    <w:rsid w:val="00D82D4C"/>
    <w:rsid w:val="00D82EAF"/>
    <w:rsid w:val="00D83350"/>
    <w:rsid w:val="00D83949"/>
    <w:rsid w:val="00D83C75"/>
    <w:rsid w:val="00D83CAA"/>
    <w:rsid w:val="00D83F72"/>
    <w:rsid w:val="00D843BC"/>
    <w:rsid w:val="00D8451C"/>
    <w:rsid w:val="00D84761"/>
    <w:rsid w:val="00D84B2A"/>
    <w:rsid w:val="00D8542D"/>
    <w:rsid w:val="00D859C5"/>
    <w:rsid w:val="00D86159"/>
    <w:rsid w:val="00D86512"/>
    <w:rsid w:val="00D86848"/>
    <w:rsid w:val="00D869F8"/>
    <w:rsid w:val="00D86F49"/>
    <w:rsid w:val="00D870EF"/>
    <w:rsid w:val="00D872A7"/>
    <w:rsid w:val="00D87D7F"/>
    <w:rsid w:val="00D87E37"/>
    <w:rsid w:val="00D87EC1"/>
    <w:rsid w:val="00D9018D"/>
    <w:rsid w:val="00D914AB"/>
    <w:rsid w:val="00D91653"/>
    <w:rsid w:val="00D91BE7"/>
    <w:rsid w:val="00D91F64"/>
    <w:rsid w:val="00D925CB"/>
    <w:rsid w:val="00D928B2"/>
    <w:rsid w:val="00D92E05"/>
    <w:rsid w:val="00D930BB"/>
    <w:rsid w:val="00D931DD"/>
    <w:rsid w:val="00D9341E"/>
    <w:rsid w:val="00D93A7C"/>
    <w:rsid w:val="00D93AB4"/>
    <w:rsid w:val="00D93E27"/>
    <w:rsid w:val="00D94084"/>
    <w:rsid w:val="00D9425D"/>
    <w:rsid w:val="00D945E9"/>
    <w:rsid w:val="00D94625"/>
    <w:rsid w:val="00D94651"/>
    <w:rsid w:val="00D947A4"/>
    <w:rsid w:val="00D9583A"/>
    <w:rsid w:val="00D95D11"/>
    <w:rsid w:val="00D9613D"/>
    <w:rsid w:val="00D9710E"/>
    <w:rsid w:val="00D973B3"/>
    <w:rsid w:val="00D97520"/>
    <w:rsid w:val="00DA03C8"/>
    <w:rsid w:val="00DA0482"/>
    <w:rsid w:val="00DA058E"/>
    <w:rsid w:val="00DA05DE"/>
    <w:rsid w:val="00DA0A68"/>
    <w:rsid w:val="00DA0AD0"/>
    <w:rsid w:val="00DA0BE4"/>
    <w:rsid w:val="00DA0FE6"/>
    <w:rsid w:val="00DA142B"/>
    <w:rsid w:val="00DA1489"/>
    <w:rsid w:val="00DA17D2"/>
    <w:rsid w:val="00DA19B5"/>
    <w:rsid w:val="00DA1B6F"/>
    <w:rsid w:val="00DA2373"/>
    <w:rsid w:val="00DA23FE"/>
    <w:rsid w:val="00DA2CF8"/>
    <w:rsid w:val="00DA3729"/>
    <w:rsid w:val="00DA4323"/>
    <w:rsid w:val="00DA43C6"/>
    <w:rsid w:val="00DA475B"/>
    <w:rsid w:val="00DA49E8"/>
    <w:rsid w:val="00DA4ABE"/>
    <w:rsid w:val="00DA4B54"/>
    <w:rsid w:val="00DA4FFF"/>
    <w:rsid w:val="00DA5368"/>
    <w:rsid w:val="00DA54F0"/>
    <w:rsid w:val="00DA5732"/>
    <w:rsid w:val="00DA5F01"/>
    <w:rsid w:val="00DA5FE1"/>
    <w:rsid w:val="00DA6C49"/>
    <w:rsid w:val="00DA6E19"/>
    <w:rsid w:val="00DA6EBB"/>
    <w:rsid w:val="00DA6F62"/>
    <w:rsid w:val="00DA72F2"/>
    <w:rsid w:val="00DA73F5"/>
    <w:rsid w:val="00DB00E2"/>
    <w:rsid w:val="00DB0ABD"/>
    <w:rsid w:val="00DB0D88"/>
    <w:rsid w:val="00DB11FC"/>
    <w:rsid w:val="00DB19B6"/>
    <w:rsid w:val="00DB1AD6"/>
    <w:rsid w:val="00DB20F5"/>
    <w:rsid w:val="00DB2226"/>
    <w:rsid w:val="00DB26CE"/>
    <w:rsid w:val="00DB275F"/>
    <w:rsid w:val="00DB2BE7"/>
    <w:rsid w:val="00DB2CEC"/>
    <w:rsid w:val="00DB2E5F"/>
    <w:rsid w:val="00DB3288"/>
    <w:rsid w:val="00DB3836"/>
    <w:rsid w:val="00DB3C5E"/>
    <w:rsid w:val="00DB3FA4"/>
    <w:rsid w:val="00DB410F"/>
    <w:rsid w:val="00DB4ABF"/>
    <w:rsid w:val="00DB4AFB"/>
    <w:rsid w:val="00DB4B29"/>
    <w:rsid w:val="00DB53A3"/>
    <w:rsid w:val="00DB5B80"/>
    <w:rsid w:val="00DB5C68"/>
    <w:rsid w:val="00DB5DDA"/>
    <w:rsid w:val="00DB5E4F"/>
    <w:rsid w:val="00DB62F4"/>
    <w:rsid w:val="00DB6306"/>
    <w:rsid w:val="00DB6381"/>
    <w:rsid w:val="00DB6596"/>
    <w:rsid w:val="00DB6AB8"/>
    <w:rsid w:val="00DB6DCA"/>
    <w:rsid w:val="00DB6F84"/>
    <w:rsid w:val="00DB7297"/>
    <w:rsid w:val="00DB7ED6"/>
    <w:rsid w:val="00DC0240"/>
    <w:rsid w:val="00DC0676"/>
    <w:rsid w:val="00DC0E57"/>
    <w:rsid w:val="00DC0E61"/>
    <w:rsid w:val="00DC10D7"/>
    <w:rsid w:val="00DC1347"/>
    <w:rsid w:val="00DC134D"/>
    <w:rsid w:val="00DC210D"/>
    <w:rsid w:val="00DC2333"/>
    <w:rsid w:val="00DC2911"/>
    <w:rsid w:val="00DC2C51"/>
    <w:rsid w:val="00DC31BC"/>
    <w:rsid w:val="00DC41FE"/>
    <w:rsid w:val="00DC4673"/>
    <w:rsid w:val="00DC475C"/>
    <w:rsid w:val="00DC4811"/>
    <w:rsid w:val="00DC4D87"/>
    <w:rsid w:val="00DC4F48"/>
    <w:rsid w:val="00DC54AD"/>
    <w:rsid w:val="00DC58C2"/>
    <w:rsid w:val="00DC5BF4"/>
    <w:rsid w:val="00DC5EF5"/>
    <w:rsid w:val="00DC5FEE"/>
    <w:rsid w:val="00DC617A"/>
    <w:rsid w:val="00DC636B"/>
    <w:rsid w:val="00DC63C9"/>
    <w:rsid w:val="00DC664A"/>
    <w:rsid w:val="00DC6A71"/>
    <w:rsid w:val="00DC6B9E"/>
    <w:rsid w:val="00DC724D"/>
    <w:rsid w:val="00DC73FC"/>
    <w:rsid w:val="00DC77B9"/>
    <w:rsid w:val="00DC7A38"/>
    <w:rsid w:val="00DD0806"/>
    <w:rsid w:val="00DD08D9"/>
    <w:rsid w:val="00DD0D90"/>
    <w:rsid w:val="00DD1687"/>
    <w:rsid w:val="00DD1840"/>
    <w:rsid w:val="00DD1FE2"/>
    <w:rsid w:val="00DD1FFA"/>
    <w:rsid w:val="00DD2E77"/>
    <w:rsid w:val="00DD34B8"/>
    <w:rsid w:val="00DD3710"/>
    <w:rsid w:val="00DD3724"/>
    <w:rsid w:val="00DD3A27"/>
    <w:rsid w:val="00DD3DAB"/>
    <w:rsid w:val="00DD3F08"/>
    <w:rsid w:val="00DD46E9"/>
    <w:rsid w:val="00DD493D"/>
    <w:rsid w:val="00DD4C37"/>
    <w:rsid w:val="00DD4DA5"/>
    <w:rsid w:val="00DD50F6"/>
    <w:rsid w:val="00DD513D"/>
    <w:rsid w:val="00DD5481"/>
    <w:rsid w:val="00DD5D64"/>
    <w:rsid w:val="00DD5E9A"/>
    <w:rsid w:val="00DD617F"/>
    <w:rsid w:val="00DD61C5"/>
    <w:rsid w:val="00DD63FE"/>
    <w:rsid w:val="00DD644E"/>
    <w:rsid w:val="00DD64F4"/>
    <w:rsid w:val="00DD6A5D"/>
    <w:rsid w:val="00DD6ABF"/>
    <w:rsid w:val="00DD6D46"/>
    <w:rsid w:val="00DD6EA1"/>
    <w:rsid w:val="00DD7241"/>
    <w:rsid w:val="00DD73A0"/>
    <w:rsid w:val="00DD7AD3"/>
    <w:rsid w:val="00DE00C7"/>
    <w:rsid w:val="00DE02AB"/>
    <w:rsid w:val="00DE0ABD"/>
    <w:rsid w:val="00DE0BE4"/>
    <w:rsid w:val="00DE1197"/>
    <w:rsid w:val="00DE1215"/>
    <w:rsid w:val="00DE1252"/>
    <w:rsid w:val="00DE13F1"/>
    <w:rsid w:val="00DE1648"/>
    <w:rsid w:val="00DE206D"/>
    <w:rsid w:val="00DE23B0"/>
    <w:rsid w:val="00DE240F"/>
    <w:rsid w:val="00DE2488"/>
    <w:rsid w:val="00DE2B84"/>
    <w:rsid w:val="00DE32AC"/>
    <w:rsid w:val="00DE3499"/>
    <w:rsid w:val="00DE3910"/>
    <w:rsid w:val="00DE3C1D"/>
    <w:rsid w:val="00DE3CC9"/>
    <w:rsid w:val="00DE4039"/>
    <w:rsid w:val="00DE41FD"/>
    <w:rsid w:val="00DE463B"/>
    <w:rsid w:val="00DE5382"/>
    <w:rsid w:val="00DE540E"/>
    <w:rsid w:val="00DE5B46"/>
    <w:rsid w:val="00DE5F1F"/>
    <w:rsid w:val="00DE5FEF"/>
    <w:rsid w:val="00DE6B17"/>
    <w:rsid w:val="00DE6C54"/>
    <w:rsid w:val="00DE6C7A"/>
    <w:rsid w:val="00DE7248"/>
    <w:rsid w:val="00DE7601"/>
    <w:rsid w:val="00DE777B"/>
    <w:rsid w:val="00DE7A48"/>
    <w:rsid w:val="00DE7D42"/>
    <w:rsid w:val="00DE7F73"/>
    <w:rsid w:val="00DF002B"/>
    <w:rsid w:val="00DF0430"/>
    <w:rsid w:val="00DF0633"/>
    <w:rsid w:val="00DF06FD"/>
    <w:rsid w:val="00DF0834"/>
    <w:rsid w:val="00DF187C"/>
    <w:rsid w:val="00DF248A"/>
    <w:rsid w:val="00DF2933"/>
    <w:rsid w:val="00DF2D35"/>
    <w:rsid w:val="00DF368B"/>
    <w:rsid w:val="00DF37DB"/>
    <w:rsid w:val="00DF3872"/>
    <w:rsid w:val="00DF3BAC"/>
    <w:rsid w:val="00DF4047"/>
    <w:rsid w:val="00DF493A"/>
    <w:rsid w:val="00DF49AB"/>
    <w:rsid w:val="00DF49EA"/>
    <w:rsid w:val="00DF4C1A"/>
    <w:rsid w:val="00DF4DF5"/>
    <w:rsid w:val="00DF5436"/>
    <w:rsid w:val="00DF54BF"/>
    <w:rsid w:val="00DF5684"/>
    <w:rsid w:val="00DF59AE"/>
    <w:rsid w:val="00DF5CD9"/>
    <w:rsid w:val="00DF6176"/>
    <w:rsid w:val="00DF643A"/>
    <w:rsid w:val="00DF6B0F"/>
    <w:rsid w:val="00DF7188"/>
    <w:rsid w:val="00DF7BDF"/>
    <w:rsid w:val="00DF7DCB"/>
    <w:rsid w:val="00E00295"/>
    <w:rsid w:val="00E004E2"/>
    <w:rsid w:val="00E00AF6"/>
    <w:rsid w:val="00E00E1C"/>
    <w:rsid w:val="00E00EB2"/>
    <w:rsid w:val="00E00FDD"/>
    <w:rsid w:val="00E015B8"/>
    <w:rsid w:val="00E0199A"/>
    <w:rsid w:val="00E01E04"/>
    <w:rsid w:val="00E02265"/>
    <w:rsid w:val="00E023A0"/>
    <w:rsid w:val="00E0242D"/>
    <w:rsid w:val="00E0357D"/>
    <w:rsid w:val="00E0363B"/>
    <w:rsid w:val="00E03DD0"/>
    <w:rsid w:val="00E04119"/>
    <w:rsid w:val="00E042E3"/>
    <w:rsid w:val="00E0485F"/>
    <w:rsid w:val="00E04CC7"/>
    <w:rsid w:val="00E04E4E"/>
    <w:rsid w:val="00E04E5D"/>
    <w:rsid w:val="00E054DD"/>
    <w:rsid w:val="00E0556C"/>
    <w:rsid w:val="00E064CB"/>
    <w:rsid w:val="00E06B00"/>
    <w:rsid w:val="00E06D0D"/>
    <w:rsid w:val="00E0790A"/>
    <w:rsid w:val="00E07E6C"/>
    <w:rsid w:val="00E103A8"/>
    <w:rsid w:val="00E104CB"/>
    <w:rsid w:val="00E1057F"/>
    <w:rsid w:val="00E10917"/>
    <w:rsid w:val="00E10B11"/>
    <w:rsid w:val="00E1104A"/>
    <w:rsid w:val="00E1133C"/>
    <w:rsid w:val="00E114D5"/>
    <w:rsid w:val="00E11510"/>
    <w:rsid w:val="00E115F0"/>
    <w:rsid w:val="00E11CBC"/>
    <w:rsid w:val="00E11D2A"/>
    <w:rsid w:val="00E11F28"/>
    <w:rsid w:val="00E120DC"/>
    <w:rsid w:val="00E121DD"/>
    <w:rsid w:val="00E12214"/>
    <w:rsid w:val="00E12AAA"/>
    <w:rsid w:val="00E12D39"/>
    <w:rsid w:val="00E12FB5"/>
    <w:rsid w:val="00E1304D"/>
    <w:rsid w:val="00E13189"/>
    <w:rsid w:val="00E13631"/>
    <w:rsid w:val="00E14333"/>
    <w:rsid w:val="00E14559"/>
    <w:rsid w:val="00E147B0"/>
    <w:rsid w:val="00E14969"/>
    <w:rsid w:val="00E14C94"/>
    <w:rsid w:val="00E14EE6"/>
    <w:rsid w:val="00E1557A"/>
    <w:rsid w:val="00E156C2"/>
    <w:rsid w:val="00E15FA9"/>
    <w:rsid w:val="00E1607E"/>
    <w:rsid w:val="00E1679B"/>
    <w:rsid w:val="00E168E2"/>
    <w:rsid w:val="00E176D0"/>
    <w:rsid w:val="00E176D6"/>
    <w:rsid w:val="00E17737"/>
    <w:rsid w:val="00E17B9D"/>
    <w:rsid w:val="00E17DEB"/>
    <w:rsid w:val="00E20026"/>
    <w:rsid w:val="00E20482"/>
    <w:rsid w:val="00E2074B"/>
    <w:rsid w:val="00E2098F"/>
    <w:rsid w:val="00E217A2"/>
    <w:rsid w:val="00E21A42"/>
    <w:rsid w:val="00E221BD"/>
    <w:rsid w:val="00E22502"/>
    <w:rsid w:val="00E2253E"/>
    <w:rsid w:val="00E22880"/>
    <w:rsid w:val="00E22F88"/>
    <w:rsid w:val="00E2332F"/>
    <w:rsid w:val="00E242A0"/>
    <w:rsid w:val="00E249E9"/>
    <w:rsid w:val="00E24EC2"/>
    <w:rsid w:val="00E24F9B"/>
    <w:rsid w:val="00E25590"/>
    <w:rsid w:val="00E25646"/>
    <w:rsid w:val="00E25738"/>
    <w:rsid w:val="00E25A4D"/>
    <w:rsid w:val="00E25A56"/>
    <w:rsid w:val="00E25EFE"/>
    <w:rsid w:val="00E2621A"/>
    <w:rsid w:val="00E263DF"/>
    <w:rsid w:val="00E2663E"/>
    <w:rsid w:val="00E266AF"/>
    <w:rsid w:val="00E267BE"/>
    <w:rsid w:val="00E2700D"/>
    <w:rsid w:val="00E272DB"/>
    <w:rsid w:val="00E2741F"/>
    <w:rsid w:val="00E27AB3"/>
    <w:rsid w:val="00E27CB4"/>
    <w:rsid w:val="00E30542"/>
    <w:rsid w:val="00E308D3"/>
    <w:rsid w:val="00E31486"/>
    <w:rsid w:val="00E31670"/>
    <w:rsid w:val="00E31BF1"/>
    <w:rsid w:val="00E31D6D"/>
    <w:rsid w:val="00E31DC2"/>
    <w:rsid w:val="00E3279B"/>
    <w:rsid w:val="00E32ABA"/>
    <w:rsid w:val="00E33060"/>
    <w:rsid w:val="00E33695"/>
    <w:rsid w:val="00E33759"/>
    <w:rsid w:val="00E34388"/>
    <w:rsid w:val="00E34DCE"/>
    <w:rsid w:val="00E34F65"/>
    <w:rsid w:val="00E350B3"/>
    <w:rsid w:val="00E356EE"/>
    <w:rsid w:val="00E357E7"/>
    <w:rsid w:val="00E3595D"/>
    <w:rsid w:val="00E35DF7"/>
    <w:rsid w:val="00E35E65"/>
    <w:rsid w:val="00E35E80"/>
    <w:rsid w:val="00E360AE"/>
    <w:rsid w:val="00E364FD"/>
    <w:rsid w:val="00E36695"/>
    <w:rsid w:val="00E36E04"/>
    <w:rsid w:val="00E3701C"/>
    <w:rsid w:val="00E37059"/>
    <w:rsid w:val="00E37523"/>
    <w:rsid w:val="00E3773A"/>
    <w:rsid w:val="00E37C0E"/>
    <w:rsid w:val="00E37C67"/>
    <w:rsid w:val="00E4051D"/>
    <w:rsid w:val="00E40E21"/>
    <w:rsid w:val="00E410A6"/>
    <w:rsid w:val="00E410E0"/>
    <w:rsid w:val="00E411DC"/>
    <w:rsid w:val="00E417BC"/>
    <w:rsid w:val="00E41D77"/>
    <w:rsid w:val="00E4202B"/>
    <w:rsid w:val="00E423F8"/>
    <w:rsid w:val="00E42772"/>
    <w:rsid w:val="00E438D5"/>
    <w:rsid w:val="00E438DB"/>
    <w:rsid w:val="00E43BC1"/>
    <w:rsid w:val="00E43D72"/>
    <w:rsid w:val="00E4409B"/>
    <w:rsid w:val="00E449A3"/>
    <w:rsid w:val="00E44C87"/>
    <w:rsid w:val="00E44E26"/>
    <w:rsid w:val="00E453D3"/>
    <w:rsid w:val="00E4614F"/>
    <w:rsid w:val="00E464EA"/>
    <w:rsid w:val="00E464F1"/>
    <w:rsid w:val="00E4690D"/>
    <w:rsid w:val="00E469E8"/>
    <w:rsid w:val="00E46A58"/>
    <w:rsid w:val="00E46EE0"/>
    <w:rsid w:val="00E47092"/>
    <w:rsid w:val="00E475EC"/>
    <w:rsid w:val="00E47BD9"/>
    <w:rsid w:val="00E47DA9"/>
    <w:rsid w:val="00E509E6"/>
    <w:rsid w:val="00E50F1C"/>
    <w:rsid w:val="00E50F58"/>
    <w:rsid w:val="00E51941"/>
    <w:rsid w:val="00E51EA1"/>
    <w:rsid w:val="00E524A8"/>
    <w:rsid w:val="00E52A42"/>
    <w:rsid w:val="00E52BC5"/>
    <w:rsid w:val="00E5332A"/>
    <w:rsid w:val="00E53729"/>
    <w:rsid w:val="00E54186"/>
    <w:rsid w:val="00E541DC"/>
    <w:rsid w:val="00E54ED8"/>
    <w:rsid w:val="00E5539D"/>
    <w:rsid w:val="00E557B1"/>
    <w:rsid w:val="00E56142"/>
    <w:rsid w:val="00E56714"/>
    <w:rsid w:val="00E56B8D"/>
    <w:rsid w:val="00E56C14"/>
    <w:rsid w:val="00E56F7E"/>
    <w:rsid w:val="00E6057A"/>
    <w:rsid w:val="00E60A8E"/>
    <w:rsid w:val="00E61113"/>
    <w:rsid w:val="00E614A9"/>
    <w:rsid w:val="00E62406"/>
    <w:rsid w:val="00E62466"/>
    <w:rsid w:val="00E62698"/>
    <w:rsid w:val="00E626CA"/>
    <w:rsid w:val="00E62732"/>
    <w:rsid w:val="00E62D9D"/>
    <w:rsid w:val="00E62F0F"/>
    <w:rsid w:val="00E62F14"/>
    <w:rsid w:val="00E63D78"/>
    <w:rsid w:val="00E64562"/>
    <w:rsid w:val="00E64BE8"/>
    <w:rsid w:val="00E64C92"/>
    <w:rsid w:val="00E64CD8"/>
    <w:rsid w:val="00E64DB4"/>
    <w:rsid w:val="00E6506C"/>
    <w:rsid w:val="00E65111"/>
    <w:rsid w:val="00E6558A"/>
    <w:rsid w:val="00E65913"/>
    <w:rsid w:val="00E65F1C"/>
    <w:rsid w:val="00E6611D"/>
    <w:rsid w:val="00E66182"/>
    <w:rsid w:val="00E673BA"/>
    <w:rsid w:val="00E673CC"/>
    <w:rsid w:val="00E6762C"/>
    <w:rsid w:val="00E67741"/>
    <w:rsid w:val="00E70268"/>
    <w:rsid w:val="00E703FA"/>
    <w:rsid w:val="00E706CE"/>
    <w:rsid w:val="00E708A2"/>
    <w:rsid w:val="00E70B0E"/>
    <w:rsid w:val="00E70BFD"/>
    <w:rsid w:val="00E70D0B"/>
    <w:rsid w:val="00E71024"/>
    <w:rsid w:val="00E710B2"/>
    <w:rsid w:val="00E715D7"/>
    <w:rsid w:val="00E725B5"/>
    <w:rsid w:val="00E726EC"/>
    <w:rsid w:val="00E72FAD"/>
    <w:rsid w:val="00E7347C"/>
    <w:rsid w:val="00E737A0"/>
    <w:rsid w:val="00E73EE6"/>
    <w:rsid w:val="00E73F98"/>
    <w:rsid w:val="00E740F8"/>
    <w:rsid w:val="00E7441D"/>
    <w:rsid w:val="00E7493A"/>
    <w:rsid w:val="00E75917"/>
    <w:rsid w:val="00E75A9D"/>
    <w:rsid w:val="00E75A9E"/>
    <w:rsid w:val="00E7660A"/>
    <w:rsid w:val="00E76F3C"/>
    <w:rsid w:val="00E77339"/>
    <w:rsid w:val="00E77621"/>
    <w:rsid w:val="00E77D44"/>
    <w:rsid w:val="00E77EFE"/>
    <w:rsid w:val="00E80130"/>
    <w:rsid w:val="00E801F1"/>
    <w:rsid w:val="00E801F2"/>
    <w:rsid w:val="00E80263"/>
    <w:rsid w:val="00E804FD"/>
    <w:rsid w:val="00E80EF8"/>
    <w:rsid w:val="00E81174"/>
    <w:rsid w:val="00E81231"/>
    <w:rsid w:val="00E824BD"/>
    <w:rsid w:val="00E82884"/>
    <w:rsid w:val="00E83242"/>
    <w:rsid w:val="00E833B2"/>
    <w:rsid w:val="00E83593"/>
    <w:rsid w:val="00E84227"/>
    <w:rsid w:val="00E8443D"/>
    <w:rsid w:val="00E84693"/>
    <w:rsid w:val="00E84B1B"/>
    <w:rsid w:val="00E850AA"/>
    <w:rsid w:val="00E853ED"/>
    <w:rsid w:val="00E8563E"/>
    <w:rsid w:val="00E8565D"/>
    <w:rsid w:val="00E858F0"/>
    <w:rsid w:val="00E8606D"/>
    <w:rsid w:val="00E863A7"/>
    <w:rsid w:val="00E8648A"/>
    <w:rsid w:val="00E86767"/>
    <w:rsid w:val="00E86AFB"/>
    <w:rsid w:val="00E86DEE"/>
    <w:rsid w:val="00E86E39"/>
    <w:rsid w:val="00E87140"/>
    <w:rsid w:val="00E873AF"/>
    <w:rsid w:val="00E874C5"/>
    <w:rsid w:val="00E874EC"/>
    <w:rsid w:val="00E8763C"/>
    <w:rsid w:val="00E87736"/>
    <w:rsid w:val="00E87846"/>
    <w:rsid w:val="00E90506"/>
    <w:rsid w:val="00E90CCD"/>
    <w:rsid w:val="00E912C3"/>
    <w:rsid w:val="00E9146A"/>
    <w:rsid w:val="00E9178E"/>
    <w:rsid w:val="00E917E8"/>
    <w:rsid w:val="00E92062"/>
    <w:rsid w:val="00E921B6"/>
    <w:rsid w:val="00E9221A"/>
    <w:rsid w:val="00E922D0"/>
    <w:rsid w:val="00E925E9"/>
    <w:rsid w:val="00E92695"/>
    <w:rsid w:val="00E927DD"/>
    <w:rsid w:val="00E92814"/>
    <w:rsid w:val="00E92A00"/>
    <w:rsid w:val="00E92F24"/>
    <w:rsid w:val="00E9328B"/>
    <w:rsid w:val="00E9337B"/>
    <w:rsid w:val="00E9369D"/>
    <w:rsid w:val="00E936A7"/>
    <w:rsid w:val="00E9374D"/>
    <w:rsid w:val="00E93830"/>
    <w:rsid w:val="00E9386F"/>
    <w:rsid w:val="00E94530"/>
    <w:rsid w:val="00E949AA"/>
    <w:rsid w:val="00E94C72"/>
    <w:rsid w:val="00E951FE"/>
    <w:rsid w:val="00E95328"/>
    <w:rsid w:val="00E95831"/>
    <w:rsid w:val="00E96000"/>
    <w:rsid w:val="00E96388"/>
    <w:rsid w:val="00E967E9"/>
    <w:rsid w:val="00E9689D"/>
    <w:rsid w:val="00E96B98"/>
    <w:rsid w:val="00E979CA"/>
    <w:rsid w:val="00E97D0F"/>
    <w:rsid w:val="00EA0550"/>
    <w:rsid w:val="00EA0EE7"/>
    <w:rsid w:val="00EA0F34"/>
    <w:rsid w:val="00EA0FB6"/>
    <w:rsid w:val="00EA0FC4"/>
    <w:rsid w:val="00EA15A8"/>
    <w:rsid w:val="00EA166B"/>
    <w:rsid w:val="00EA181C"/>
    <w:rsid w:val="00EA1E83"/>
    <w:rsid w:val="00EA1F6F"/>
    <w:rsid w:val="00EA28F2"/>
    <w:rsid w:val="00EA2909"/>
    <w:rsid w:val="00EA2E4D"/>
    <w:rsid w:val="00EA32CB"/>
    <w:rsid w:val="00EA38C0"/>
    <w:rsid w:val="00EA39D8"/>
    <w:rsid w:val="00EA3E00"/>
    <w:rsid w:val="00EA468C"/>
    <w:rsid w:val="00EA47B3"/>
    <w:rsid w:val="00EA4A8E"/>
    <w:rsid w:val="00EA4E60"/>
    <w:rsid w:val="00EA53BD"/>
    <w:rsid w:val="00EA541A"/>
    <w:rsid w:val="00EA59DF"/>
    <w:rsid w:val="00EA5C0A"/>
    <w:rsid w:val="00EA5C0D"/>
    <w:rsid w:val="00EA5C6C"/>
    <w:rsid w:val="00EA63CC"/>
    <w:rsid w:val="00EA657E"/>
    <w:rsid w:val="00EA677D"/>
    <w:rsid w:val="00EA67CC"/>
    <w:rsid w:val="00EA6B0C"/>
    <w:rsid w:val="00EA6EE1"/>
    <w:rsid w:val="00EA6F83"/>
    <w:rsid w:val="00EA7099"/>
    <w:rsid w:val="00EA7434"/>
    <w:rsid w:val="00EA7556"/>
    <w:rsid w:val="00EA758C"/>
    <w:rsid w:val="00EA7602"/>
    <w:rsid w:val="00EA79BE"/>
    <w:rsid w:val="00EA7DAC"/>
    <w:rsid w:val="00EA7E8F"/>
    <w:rsid w:val="00EB00D8"/>
    <w:rsid w:val="00EB0330"/>
    <w:rsid w:val="00EB04F3"/>
    <w:rsid w:val="00EB1266"/>
    <w:rsid w:val="00EB14D8"/>
    <w:rsid w:val="00EB1599"/>
    <w:rsid w:val="00EB22C3"/>
    <w:rsid w:val="00EB2735"/>
    <w:rsid w:val="00EB2BD0"/>
    <w:rsid w:val="00EB2E4C"/>
    <w:rsid w:val="00EB30A1"/>
    <w:rsid w:val="00EB35EA"/>
    <w:rsid w:val="00EB391E"/>
    <w:rsid w:val="00EB395C"/>
    <w:rsid w:val="00EB5229"/>
    <w:rsid w:val="00EB5244"/>
    <w:rsid w:val="00EB5E98"/>
    <w:rsid w:val="00EB6183"/>
    <w:rsid w:val="00EB650C"/>
    <w:rsid w:val="00EB6584"/>
    <w:rsid w:val="00EB6BE2"/>
    <w:rsid w:val="00EB6BE4"/>
    <w:rsid w:val="00EB6E01"/>
    <w:rsid w:val="00EB7598"/>
    <w:rsid w:val="00EB76C1"/>
    <w:rsid w:val="00EB7884"/>
    <w:rsid w:val="00EB7993"/>
    <w:rsid w:val="00EB7D28"/>
    <w:rsid w:val="00EC0199"/>
    <w:rsid w:val="00EC01FC"/>
    <w:rsid w:val="00EC027E"/>
    <w:rsid w:val="00EC0C41"/>
    <w:rsid w:val="00EC10DC"/>
    <w:rsid w:val="00EC14AC"/>
    <w:rsid w:val="00EC210E"/>
    <w:rsid w:val="00EC21EF"/>
    <w:rsid w:val="00EC28B1"/>
    <w:rsid w:val="00EC2A92"/>
    <w:rsid w:val="00EC2D36"/>
    <w:rsid w:val="00EC2F7C"/>
    <w:rsid w:val="00EC2FA4"/>
    <w:rsid w:val="00EC3483"/>
    <w:rsid w:val="00EC3B0A"/>
    <w:rsid w:val="00EC3CEC"/>
    <w:rsid w:val="00EC47A9"/>
    <w:rsid w:val="00EC4A07"/>
    <w:rsid w:val="00EC4E94"/>
    <w:rsid w:val="00EC4FB0"/>
    <w:rsid w:val="00EC53C1"/>
    <w:rsid w:val="00EC5674"/>
    <w:rsid w:val="00EC6771"/>
    <w:rsid w:val="00EC67B3"/>
    <w:rsid w:val="00EC6BFC"/>
    <w:rsid w:val="00EC6E4E"/>
    <w:rsid w:val="00EC741E"/>
    <w:rsid w:val="00EC798E"/>
    <w:rsid w:val="00EC7F05"/>
    <w:rsid w:val="00EC7F0F"/>
    <w:rsid w:val="00ED0C2A"/>
    <w:rsid w:val="00ED0C7C"/>
    <w:rsid w:val="00ED0FA8"/>
    <w:rsid w:val="00ED15C7"/>
    <w:rsid w:val="00ED1BCB"/>
    <w:rsid w:val="00ED1C6F"/>
    <w:rsid w:val="00ED243A"/>
    <w:rsid w:val="00ED2712"/>
    <w:rsid w:val="00ED2A7F"/>
    <w:rsid w:val="00ED2B76"/>
    <w:rsid w:val="00ED2B9E"/>
    <w:rsid w:val="00ED2DC2"/>
    <w:rsid w:val="00ED2E45"/>
    <w:rsid w:val="00ED3093"/>
    <w:rsid w:val="00ED34CB"/>
    <w:rsid w:val="00ED415B"/>
    <w:rsid w:val="00ED43A8"/>
    <w:rsid w:val="00ED440E"/>
    <w:rsid w:val="00ED44B4"/>
    <w:rsid w:val="00ED4742"/>
    <w:rsid w:val="00ED4841"/>
    <w:rsid w:val="00ED49DE"/>
    <w:rsid w:val="00ED4D7C"/>
    <w:rsid w:val="00ED565B"/>
    <w:rsid w:val="00ED5DEC"/>
    <w:rsid w:val="00ED63DF"/>
    <w:rsid w:val="00ED6505"/>
    <w:rsid w:val="00ED6680"/>
    <w:rsid w:val="00ED6802"/>
    <w:rsid w:val="00ED68E3"/>
    <w:rsid w:val="00ED6E21"/>
    <w:rsid w:val="00ED75A5"/>
    <w:rsid w:val="00ED761C"/>
    <w:rsid w:val="00ED7E82"/>
    <w:rsid w:val="00EE0235"/>
    <w:rsid w:val="00EE02C8"/>
    <w:rsid w:val="00EE0572"/>
    <w:rsid w:val="00EE0D83"/>
    <w:rsid w:val="00EE0EAB"/>
    <w:rsid w:val="00EE168E"/>
    <w:rsid w:val="00EE17F9"/>
    <w:rsid w:val="00EE1A20"/>
    <w:rsid w:val="00EE1B36"/>
    <w:rsid w:val="00EE1FC8"/>
    <w:rsid w:val="00EE30A3"/>
    <w:rsid w:val="00EE31BC"/>
    <w:rsid w:val="00EE3265"/>
    <w:rsid w:val="00EE3A6A"/>
    <w:rsid w:val="00EE3BC8"/>
    <w:rsid w:val="00EE3EC5"/>
    <w:rsid w:val="00EE4284"/>
    <w:rsid w:val="00EE433C"/>
    <w:rsid w:val="00EE45AF"/>
    <w:rsid w:val="00EE45E4"/>
    <w:rsid w:val="00EE534C"/>
    <w:rsid w:val="00EE5411"/>
    <w:rsid w:val="00EE5BE6"/>
    <w:rsid w:val="00EE5C5B"/>
    <w:rsid w:val="00EE5F71"/>
    <w:rsid w:val="00EE60A9"/>
    <w:rsid w:val="00EE64B2"/>
    <w:rsid w:val="00EE665B"/>
    <w:rsid w:val="00EE6831"/>
    <w:rsid w:val="00EE68E4"/>
    <w:rsid w:val="00EE6DA4"/>
    <w:rsid w:val="00EE6ED2"/>
    <w:rsid w:val="00EE745B"/>
    <w:rsid w:val="00EE7476"/>
    <w:rsid w:val="00EE7CEC"/>
    <w:rsid w:val="00EE7E0B"/>
    <w:rsid w:val="00EF064A"/>
    <w:rsid w:val="00EF0932"/>
    <w:rsid w:val="00EF0A43"/>
    <w:rsid w:val="00EF0BC8"/>
    <w:rsid w:val="00EF0CAD"/>
    <w:rsid w:val="00EF1054"/>
    <w:rsid w:val="00EF117B"/>
    <w:rsid w:val="00EF1888"/>
    <w:rsid w:val="00EF1FAA"/>
    <w:rsid w:val="00EF2064"/>
    <w:rsid w:val="00EF222D"/>
    <w:rsid w:val="00EF235E"/>
    <w:rsid w:val="00EF2992"/>
    <w:rsid w:val="00EF319C"/>
    <w:rsid w:val="00EF3A42"/>
    <w:rsid w:val="00EF3E1D"/>
    <w:rsid w:val="00EF40C4"/>
    <w:rsid w:val="00EF41E6"/>
    <w:rsid w:val="00EF467F"/>
    <w:rsid w:val="00EF47F5"/>
    <w:rsid w:val="00EF4AD0"/>
    <w:rsid w:val="00EF4DB0"/>
    <w:rsid w:val="00EF5713"/>
    <w:rsid w:val="00EF598E"/>
    <w:rsid w:val="00EF650A"/>
    <w:rsid w:val="00EF65F3"/>
    <w:rsid w:val="00EF6625"/>
    <w:rsid w:val="00EF6A8A"/>
    <w:rsid w:val="00EF704A"/>
    <w:rsid w:val="00EF7D0F"/>
    <w:rsid w:val="00EF7FBC"/>
    <w:rsid w:val="00F003DC"/>
    <w:rsid w:val="00F004B7"/>
    <w:rsid w:val="00F009C4"/>
    <w:rsid w:val="00F00AE7"/>
    <w:rsid w:val="00F01745"/>
    <w:rsid w:val="00F017F2"/>
    <w:rsid w:val="00F01B24"/>
    <w:rsid w:val="00F01C61"/>
    <w:rsid w:val="00F01F03"/>
    <w:rsid w:val="00F02B9F"/>
    <w:rsid w:val="00F02DFF"/>
    <w:rsid w:val="00F035B5"/>
    <w:rsid w:val="00F03748"/>
    <w:rsid w:val="00F03885"/>
    <w:rsid w:val="00F03B28"/>
    <w:rsid w:val="00F03B84"/>
    <w:rsid w:val="00F03BBA"/>
    <w:rsid w:val="00F04133"/>
    <w:rsid w:val="00F04140"/>
    <w:rsid w:val="00F041E2"/>
    <w:rsid w:val="00F047F7"/>
    <w:rsid w:val="00F04D58"/>
    <w:rsid w:val="00F04DBF"/>
    <w:rsid w:val="00F04FB0"/>
    <w:rsid w:val="00F05170"/>
    <w:rsid w:val="00F05493"/>
    <w:rsid w:val="00F059DD"/>
    <w:rsid w:val="00F05A48"/>
    <w:rsid w:val="00F05B9E"/>
    <w:rsid w:val="00F05CD9"/>
    <w:rsid w:val="00F06160"/>
    <w:rsid w:val="00F061E8"/>
    <w:rsid w:val="00F06247"/>
    <w:rsid w:val="00F062DC"/>
    <w:rsid w:val="00F0659A"/>
    <w:rsid w:val="00F06A27"/>
    <w:rsid w:val="00F06CD3"/>
    <w:rsid w:val="00F07079"/>
    <w:rsid w:val="00F0708A"/>
    <w:rsid w:val="00F07402"/>
    <w:rsid w:val="00F07512"/>
    <w:rsid w:val="00F07E41"/>
    <w:rsid w:val="00F1060D"/>
    <w:rsid w:val="00F1066F"/>
    <w:rsid w:val="00F10951"/>
    <w:rsid w:val="00F10A50"/>
    <w:rsid w:val="00F11538"/>
    <w:rsid w:val="00F11EA8"/>
    <w:rsid w:val="00F1236E"/>
    <w:rsid w:val="00F12618"/>
    <w:rsid w:val="00F12625"/>
    <w:rsid w:val="00F12B69"/>
    <w:rsid w:val="00F13508"/>
    <w:rsid w:val="00F1358B"/>
    <w:rsid w:val="00F135B2"/>
    <w:rsid w:val="00F1375A"/>
    <w:rsid w:val="00F13E63"/>
    <w:rsid w:val="00F14197"/>
    <w:rsid w:val="00F1427E"/>
    <w:rsid w:val="00F14AAF"/>
    <w:rsid w:val="00F15B92"/>
    <w:rsid w:val="00F15CAF"/>
    <w:rsid w:val="00F15EA9"/>
    <w:rsid w:val="00F15ECA"/>
    <w:rsid w:val="00F1677D"/>
    <w:rsid w:val="00F1696E"/>
    <w:rsid w:val="00F16A53"/>
    <w:rsid w:val="00F16A62"/>
    <w:rsid w:val="00F1704F"/>
    <w:rsid w:val="00F170D8"/>
    <w:rsid w:val="00F173A6"/>
    <w:rsid w:val="00F17B40"/>
    <w:rsid w:val="00F17D91"/>
    <w:rsid w:val="00F2002D"/>
    <w:rsid w:val="00F2007C"/>
    <w:rsid w:val="00F20450"/>
    <w:rsid w:val="00F20483"/>
    <w:rsid w:val="00F20895"/>
    <w:rsid w:val="00F2090E"/>
    <w:rsid w:val="00F20A1A"/>
    <w:rsid w:val="00F20F66"/>
    <w:rsid w:val="00F20F82"/>
    <w:rsid w:val="00F21747"/>
    <w:rsid w:val="00F217A4"/>
    <w:rsid w:val="00F21A2A"/>
    <w:rsid w:val="00F21D4C"/>
    <w:rsid w:val="00F22820"/>
    <w:rsid w:val="00F22999"/>
    <w:rsid w:val="00F22B21"/>
    <w:rsid w:val="00F22BDA"/>
    <w:rsid w:val="00F22C1D"/>
    <w:rsid w:val="00F22C36"/>
    <w:rsid w:val="00F2322A"/>
    <w:rsid w:val="00F23FC3"/>
    <w:rsid w:val="00F24045"/>
    <w:rsid w:val="00F240BB"/>
    <w:rsid w:val="00F242E6"/>
    <w:rsid w:val="00F24400"/>
    <w:rsid w:val="00F24683"/>
    <w:rsid w:val="00F24928"/>
    <w:rsid w:val="00F24E5E"/>
    <w:rsid w:val="00F25087"/>
    <w:rsid w:val="00F25CED"/>
    <w:rsid w:val="00F25FFB"/>
    <w:rsid w:val="00F2672B"/>
    <w:rsid w:val="00F26914"/>
    <w:rsid w:val="00F27653"/>
    <w:rsid w:val="00F27BD3"/>
    <w:rsid w:val="00F27F65"/>
    <w:rsid w:val="00F3078A"/>
    <w:rsid w:val="00F30E9B"/>
    <w:rsid w:val="00F310BF"/>
    <w:rsid w:val="00F31642"/>
    <w:rsid w:val="00F3171F"/>
    <w:rsid w:val="00F31730"/>
    <w:rsid w:val="00F31834"/>
    <w:rsid w:val="00F31906"/>
    <w:rsid w:val="00F31E60"/>
    <w:rsid w:val="00F33D56"/>
    <w:rsid w:val="00F34186"/>
    <w:rsid w:val="00F34905"/>
    <w:rsid w:val="00F34C1C"/>
    <w:rsid w:val="00F34F27"/>
    <w:rsid w:val="00F35352"/>
    <w:rsid w:val="00F3554C"/>
    <w:rsid w:val="00F35743"/>
    <w:rsid w:val="00F357FE"/>
    <w:rsid w:val="00F362E9"/>
    <w:rsid w:val="00F3630C"/>
    <w:rsid w:val="00F36458"/>
    <w:rsid w:val="00F36BC5"/>
    <w:rsid w:val="00F3732A"/>
    <w:rsid w:val="00F3734A"/>
    <w:rsid w:val="00F3742E"/>
    <w:rsid w:val="00F37543"/>
    <w:rsid w:val="00F37A9E"/>
    <w:rsid w:val="00F403DE"/>
    <w:rsid w:val="00F405FD"/>
    <w:rsid w:val="00F41508"/>
    <w:rsid w:val="00F4158C"/>
    <w:rsid w:val="00F42387"/>
    <w:rsid w:val="00F425B5"/>
    <w:rsid w:val="00F4282B"/>
    <w:rsid w:val="00F42D77"/>
    <w:rsid w:val="00F42ECC"/>
    <w:rsid w:val="00F4352C"/>
    <w:rsid w:val="00F435FB"/>
    <w:rsid w:val="00F43A25"/>
    <w:rsid w:val="00F43B55"/>
    <w:rsid w:val="00F43E8B"/>
    <w:rsid w:val="00F4439B"/>
    <w:rsid w:val="00F44421"/>
    <w:rsid w:val="00F44C38"/>
    <w:rsid w:val="00F45AAE"/>
    <w:rsid w:val="00F45AC7"/>
    <w:rsid w:val="00F45DDA"/>
    <w:rsid w:val="00F462E9"/>
    <w:rsid w:val="00F46578"/>
    <w:rsid w:val="00F466F2"/>
    <w:rsid w:val="00F46724"/>
    <w:rsid w:val="00F46830"/>
    <w:rsid w:val="00F46BDB"/>
    <w:rsid w:val="00F46D4D"/>
    <w:rsid w:val="00F476DB"/>
    <w:rsid w:val="00F47BC1"/>
    <w:rsid w:val="00F47BC9"/>
    <w:rsid w:val="00F47C2B"/>
    <w:rsid w:val="00F50277"/>
    <w:rsid w:val="00F5051E"/>
    <w:rsid w:val="00F506C0"/>
    <w:rsid w:val="00F50827"/>
    <w:rsid w:val="00F50DA4"/>
    <w:rsid w:val="00F50EE5"/>
    <w:rsid w:val="00F51461"/>
    <w:rsid w:val="00F52745"/>
    <w:rsid w:val="00F52E45"/>
    <w:rsid w:val="00F531D5"/>
    <w:rsid w:val="00F5321B"/>
    <w:rsid w:val="00F538EB"/>
    <w:rsid w:val="00F53995"/>
    <w:rsid w:val="00F542A8"/>
    <w:rsid w:val="00F5449B"/>
    <w:rsid w:val="00F54502"/>
    <w:rsid w:val="00F54807"/>
    <w:rsid w:val="00F54983"/>
    <w:rsid w:val="00F54AFA"/>
    <w:rsid w:val="00F551F8"/>
    <w:rsid w:val="00F5522B"/>
    <w:rsid w:val="00F55553"/>
    <w:rsid w:val="00F559A4"/>
    <w:rsid w:val="00F55AAB"/>
    <w:rsid w:val="00F55F76"/>
    <w:rsid w:val="00F5641C"/>
    <w:rsid w:val="00F5643E"/>
    <w:rsid w:val="00F56539"/>
    <w:rsid w:val="00F56700"/>
    <w:rsid w:val="00F56AFB"/>
    <w:rsid w:val="00F56CFB"/>
    <w:rsid w:val="00F57157"/>
    <w:rsid w:val="00F57561"/>
    <w:rsid w:val="00F57664"/>
    <w:rsid w:val="00F57891"/>
    <w:rsid w:val="00F57F1F"/>
    <w:rsid w:val="00F57FED"/>
    <w:rsid w:val="00F6008F"/>
    <w:rsid w:val="00F604A0"/>
    <w:rsid w:val="00F604C1"/>
    <w:rsid w:val="00F60B4F"/>
    <w:rsid w:val="00F60EB5"/>
    <w:rsid w:val="00F60F32"/>
    <w:rsid w:val="00F60F4E"/>
    <w:rsid w:val="00F6109D"/>
    <w:rsid w:val="00F611E7"/>
    <w:rsid w:val="00F61429"/>
    <w:rsid w:val="00F61631"/>
    <w:rsid w:val="00F6176D"/>
    <w:rsid w:val="00F61853"/>
    <w:rsid w:val="00F619DB"/>
    <w:rsid w:val="00F61C3B"/>
    <w:rsid w:val="00F61F5F"/>
    <w:rsid w:val="00F622DF"/>
    <w:rsid w:val="00F62BAF"/>
    <w:rsid w:val="00F62F72"/>
    <w:rsid w:val="00F63BD0"/>
    <w:rsid w:val="00F6453F"/>
    <w:rsid w:val="00F64958"/>
    <w:rsid w:val="00F649BD"/>
    <w:rsid w:val="00F64B66"/>
    <w:rsid w:val="00F64C95"/>
    <w:rsid w:val="00F651D5"/>
    <w:rsid w:val="00F65293"/>
    <w:rsid w:val="00F65C50"/>
    <w:rsid w:val="00F65ED1"/>
    <w:rsid w:val="00F65F89"/>
    <w:rsid w:val="00F66619"/>
    <w:rsid w:val="00F66C00"/>
    <w:rsid w:val="00F66CC3"/>
    <w:rsid w:val="00F66ECE"/>
    <w:rsid w:val="00F6713C"/>
    <w:rsid w:val="00F6754E"/>
    <w:rsid w:val="00F6774A"/>
    <w:rsid w:val="00F6776F"/>
    <w:rsid w:val="00F67909"/>
    <w:rsid w:val="00F67C46"/>
    <w:rsid w:val="00F67DA3"/>
    <w:rsid w:val="00F67DFE"/>
    <w:rsid w:val="00F702ED"/>
    <w:rsid w:val="00F704A9"/>
    <w:rsid w:val="00F7058E"/>
    <w:rsid w:val="00F70742"/>
    <w:rsid w:val="00F70C1F"/>
    <w:rsid w:val="00F70EB7"/>
    <w:rsid w:val="00F70FEE"/>
    <w:rsid w:val="00F711BF"/>
    <w:rsid w:val="00F71940"/>
    <w:rsid w:val="00F71AD4"/>
    <w:rsid w:val="00F71F88"/>
    <w:rsid w:val="00F721D7"/>
    <w:rsid w:val="00F7224C"/>
    <w:rsid w:val="00F7224E"/>
    <w:rsid w:val="00F72670"/>
    <w:rsid w:val="00F72A4B"/>
    <w:rsid w:val="00F73376"/>
    <w:rsid w:val="00F734C7"/>
    <w:rsid w:val="00F737BC"/>
    <w:rsid w:val="00F737E2"/>
    <w:rsid w:val="00F73968"/>
    <w:rsid w:val="00F73ACC"/>
    <w:rsid w:val="00F745F6"/>
    <w:rsid w:val="00F74B9B"/>
    <w:rsid w:val="00F74D1A"/>
    <w:rsid w:val="00F7531D"/>
    <w:rsid w:val="00F758C5"/>
    <w:rsid w:val="00F75C9D"/>
    <w:rsid w:val="00F75E50"/>
    <w:rsid w:val="00F76A93"/>
    <w:rsid w:val="00F770D8"/>
    <w:rsid w:val="00F77132"/>
    <w:rsid w:val="00F77613"/>
    <w:rsid w:val="00F8010C"/>
    <w:rsid w:val="00F80643"/>
    <w:rsid w:val="00F80A49"/>
    <w:rsid w:val="00F80AF1"/>
    <w:rsid w:val="00F80D56"/>
    <w:rsid w:val="00F80FBF"/>
    <w:rsid w:val="00F81260"/>
    <w:rsid w:val="00F81359"/>
    <w:rsid w:val="00F8154D"/>
    <w:rsid w:val="00F81AEB"/>
    <w:rsid w:val="00F81B1E"/>
    <w:rsid w:val="00F8227C"/>
    <w:rsid w:val="00F826B5"/>
    <w:rsid w:val="00F82C93"/>
    <w:rsid w:val="00F83A8A"/>
    <w:rsid w:val="00F83C86"/>
    <w:rsid w:val="00F84367"/>
    <w:rsid w:val="00F8465B"/>
    <w:rsid w:val="00F84833"/>
    <w:rsid w:val="00F849DA"/>
    <w:rsid w:val="00F84E2F"/>
    <w:rsid w:val="00F85206"/>
    <w:rsid w:val="00F85A4E"/>
    <w:rsid w:val="00F86481"/>
    <w:rsid w:val="00F865A0"/>
    <w:rsid w:val="00F866AF"/>
    <w:rsid w:val="00F87063"/>
    <w:rsid w:val="00F871F0"/>
    <w:rsid w:val="00F8778C"/>
    <w:rsid w:val="00F87EA3"/>
    <w:rsid w:val="00F90096"/>
    <w:rsid w:val="00F90293"/>
    <w:rsid w:val="00F9064E"/>
    <w:rsid w:val="00F90896"/>
    <w:rsid w:val="00F908BC"/>
    <w:rsid w:val="00F90D3C"/>
    <w:rsid w:val="00F913DF"/>
    <w:rsid w:val="00F9147A"/>
    <w:rsid w:val="00F91619"/>
    <w:rsid w:val="00F91E12"/>
    <w:rsid w:val="00F92022"/>
    <w:rsid w:val="00F9264C"/>
    <w:rsid w:val="00F93499"/>
    <w:rsid w:val="00F934E6"/>
    <w:rsid w:val="00F93838"/>
    <w:rsid w:val="00F93A4E"/>
    <w:rsid w:val="00F93A94"/>
    <w:rsid w:val="00F94031"/>
    <w:rsid w:val="00F943FC"/>
    <w:rsid w:val="00F94405"/>
    <w:rsid w:val="00F94610"/>
    <w:rsid w:val="00F94618"/>
    <w:rsid w:val="00F94DFA"/>
    <w:rsid w:val="00F9502D"/>
    <w:rsid w:val="00F9532C"/>
    <w:rsid w:val="00F95448"/>
    <w:rsid w:val="00F95BFA"/>
    <w:rsid w:val="00F95EF0"/>
    <w:rsid w:val="00F95F2B"/>
    <w:rsid w:val="00F9690F"/>
    <w:rsid w:val="00F96D4C"/>
    <w:rsid w:val="00F97082"/>
    <w:rsid w:val="00F9718A"/>
    <w:rsid w:val="00F973D9"/>
    <w:rsid w:val="00F97BAE"/>
    <w:rsid w:val="00FA0323"/>
    <w:rsid w:val="00FA0641"/>
    <w:rsid w:val="00FA08B7"/>
    <w:rsid w:val="00FA0EE9"/>
    <w:rsid w:val="00FA125C"/>
    <w:rsid w:val="00FA178E"/>
    <w:rsid w:val="00FA1D4A"/>
    <w:rsid w:val="00FA1FAA"/>
    <w:rsid w:val="00FA24F9"/>
    <w:rsid w:val="00FA266E"/>
    <w:rsid w:val="00FA2E83"/>
    <w:rsid w:val="00FA3206"/>
    <w:rsid w:val="00FA3523"/>
    <w:rsid w:val="00FA36F5"/>
    <w:rsid w:val="00FA3EAE"/>
    <w:rsid w:val="00FA46E8"/>
    <w:rsid w:val="00FA4B73"/>
    <w:rsid w:val="00FA4D7A"/>
    <w:rsid w:val="00FA541E"/>
    <w:rsid w:val="00FA5887"/>
    <w:rsid w:val="00FA5985"/>
    <w:rsid w:val="00FA5B0E"/>
    <w:rsid w:val="00FA5C46"/>
    <w:rsid w:val="00FA5E55"/>
    <w:rsid w:val="00FA5FB5"/>
    <w:rsid w:val="00FA6284"/>
    <w:rsid w:val="00FA6572"/>
    <w:rsid w:val="00FA6BBB"/>
    <w:rsid w:val="00FA6C44"/>
    <w:rsid w:val="00FA7119"/>
    <w:rsid w:val="00FA73FD"/>
    <w:rsid w:val="00FA7772"/>
    <w:rsid w:val="00FA7C0F"/>
    <w:rsid w:val="00FA7D9B"/>
    <w:rsid w:val="00FB0642"/>
    <w:rsid w:val="00FB0860"/>
    <w:rsid w:val="00FB178A"/>
    <w:rsid w:val="00FB1790"/>
    <w:rsid w:val="00FB1B38"/>
    <w:rsid w:val="00FB1B92"/>
    <w:rsid w:val="00FB1D1D"/>
    <w:rsid w:val="00FB2010"/>
    <w:rsid w:val="00FB293D"/>
    <w:rsid w:val="00FB306C"/>
    <w:rsid w:val="00FB35E6"/>
    <w:rsid w:val="00FB362E"/>
    <w:rsid w:val="00FB375B"/>
    <w:rsid w:val="00FB3955"/>
    <w:rsid w:val="00FB4260"/>
    <w:rsid w:val="00FB44BE"/>
    <w:rsid w:val="00FB45F0"/>
    <w:rsid w:val="00FB48C4"/>
    <w:rsid w:val="00FB496C"/>
    <w:rsid w:val="00FB4BB3"/>
    <w:rsid w:val="00FB4F36"/>
    <w:rsid w:val="00FB54A9"/>
    <w:rsid w:val="00FB56A9"/>
    <w:rsid w:val="00FB5A57"/>
    <w:rsid w:val="00FB5ABD"/>
    <w:rsid w:val="00FB5FA6"/>
    <w:rsid w:val="00FB6178"/>
    <w:rsid w:val="00FB6563"/>
    <w:rsid w:val="00FB66BC"/>
    <w:rsid w:val="00FB66E4"/>
    <w:rsid w:val="00FB6F06"/>
    <w:rsid w:val="00FB7318"/>
    <w:rsid w:val="00FB753E"/>
    <w:rsid w:val="00FB7ABC"/>
    <w:rsid w:val="00FB7B08"/>
    <w:rsid w:val="00FB7B1E"/>
    <w:rsid w:val="00FB7C51"/>
    <w:rsid w:val="00FC04F2"/>
    <w:rsid w:val="00FC083B"/>
    <w:rsid w:val="00FC089D"/>
    <w:rsid w:val="00FC0FA3"/>
    <w:rsid w:val="00FC117B"/>
    <w:rsid w:val="00FC1192"/>
    <w:rsid w:val="00FC12E0"/>
    <w:rsid w:val="00FC1808"/>
    <w:rsid w:val="00FC2475"/>
    <w:rsid w:val="00FC25F5"/>
    <w:rsid w:val="00FC2ECE"/>
    <w:rsid w:val="00FC2EE2"/>
    <w:rsid w:val="00FC2FE2"/>
    <w:rsid w:val="00FC3133"/>
    <w:rsid w:val="00FC31D8"/>
    <w:rsid w:val="00FC31DC"/>
    <w:rsid w:val="00FC3381"/>
    <w:rsid w:val="00FC3440"/>
    <w:rsid w:val="00FC3C9B"/>
    <w:rsid w:val="00FC3DA7"/>
    <w:rsid w:val="00FC4179"/>
    <w:rsid w:val="00FC4383"/>
    <w:rsid w:val="00FC451F"/>
    <w:rsid w:val="00FC494E"/>
    <w:rsid w:val="00FC4C52"/>
    <w:rsid w:val="00FC4F54"/>
    <w:rsid w:val="00FC5287"/>
    <w:rsid w:val="00FC5403"/>
    <w:rsid w:val="00FC5982"/>
    <w:rsid w:val="00FC5BF1"/>
    <w:rsid w:val="00FC5D6D"/>
    <w:rsid w:val="00FC6629"/>
    <w:rsid w:val="00FC66B9"/>
    <w:rsid w:val="00FC6EFA"/>
    <w:rsid w:val="00FC6F4E"/>
    <w:rsid w:val="00FC701D"/>
    <w:rsid w:val="00FC71AC"/>
    <w:rsid w:val="00FC7630"/>
    <w:rsid w:val="00FC79F1"/>
    <w:rsid w:val="00FC79FC"/>
    <w:rsid w:val="00FD04D0"/>
    <w:rsid w:val="00FD0625"/>
    <w:rsid w:val="00FD06A0"/>
    <w:rsid w:val="00FD08C1"/>
    <w:rsid w:val="00FD0AA4"/>
    <w:rsid w:val="00FD0AB6"/>
    <w:rsid w:val="00FD0CD7"/>
    <w:rsid w:val="00FD117B"/>
    <w:rsid w:val="00FD18F9"/>
    <w:rsid w:val="00FD19A4"/>
    <w:rsid w:val="00FD1E69"/>
    <w:rsid w:val="00FD1FCA"/>
    <w:rsid w:val="00FD3959"/>
    <w:rsid w:val="00FD3E17"/>
    <w:rsid w:val="00FD4021"/>
    <w:rsid w:val="00FD44AC"/>
    <w:rsid w:val="00FD4EEB"/>
    <w:rsid w:val="00FD4F25"/>
    <w:rsid w:val="00FD554B"/>
    <w:rsid w:val="00FD5C58"/>
    <w:rsid w:val="00FD5C96"/>
    <w:rsid w:val="00FD5FA5"/>
    <w:rsid w:val="00FD6989"/>
    <w:rsid w:val="00FD6A3D"/>
    <w:rsid w:val="00FD7616"/>
    <w:rsid w:val="00FD7A65"/>
    <w:rsid w:val="00FD7BB6"/>
    <w:rsid w:val="00FE031E"/>
    <w:rsid w:val="00FE0F4C"/>
    <w:rsid w:val="00FE1178"/>
    <w:rsid w:val="00FE11B0"/>
    <w:rsid w:val="00FE1A2F"/>
    <w:rsid w:val="00FE1B1B"/>
    <w:rsid w:val="00FE1BF2"/>
    <w:rsid w:val="00FE22AA"/>
    <w:rsid w:val="00FE2518"/>
    <w:rsid w:val="00FE2557"/>
    <w:rsid w:val="00FE353F"/>
    <w:rsid w:val="00FE354B"/>
    <w:rsid w:val="00FE361B"/>
    <w:rsid w:val="00FE38F6"/>
    <w:rsid w:val="00FE3D87"/>
    <w:rsid w:val="00FE4050"/>
    <w:rsid w:val="00FE43CB"/>
    <w:rsid w:val="00FE4870"/>
    <w:rsid w:val="00FE502D"/>
    <w:rsid w:val="00FE50B8"/>
    <w:rsid w:val="00FE5840"/>
    <w:rsid w:val="00FE5C86"/>
    <w:rsid w:val="00FE6684"/>
    <w:rsid w:val="00FE6C6A"/>
    <w:rsid w:val="00FE771B"/>
    <w:rsid w:val="00FE77C4"/>
    <w:rsid w:val="00FE79B3"/>
    <w:rsid w:val="00FF0570"/>
    <w:rsid w:val="00FF0828"/>
    <w:rsid w:val="00FF0913"/>
    <w:rsid w:val="00FF0B39"/>
    <w:rsid w:val="00FF1328"/>
    <w:rsid w:val="00FF1454"/>
    <w:rsid w:val="00FF14BB"/>
    <w:rsid w:val="00FF1BA3"/>
    <w:rsid w:val="00FF1DD9"/>
    <w:rsid w:val="00FF1EB0"/>
    <w:rsid w:val="00FF1F22"/>
    <w:rsid w:val="00FF2A1E"/>
    <w:rsid w:val="00FF2A21"/>
    <w:rsid w:val="00FF3217"/>
    <w:rsid w:val="00FF3B7E"/>
    <w:rsid w:val="00FF4146"/>
    <w:rsid w:val="00FF4267"/>
    <w:rsid w:val="00FF45D6"/>
    <w:rsid w:val="00FF4B5B"/>
    <w:rsid w:val="00FF518D"/>
    <w:rsid w:val="00FF53AC"/>
    <w:rsid w:val="00FF5A03"/>
    <w:rsid w:val="00FF5C5B"/>
    <w:rsid w:val="00FF63AB"/>
    <w:rsid w:val="00FF6445"/>
    <w:rsid w:val="00FF68BC"/>
    <w:rsid w:val="00FF69EF"/>
    <w:rsid w:val="00FF6C59"/>
    <w:rsid w:val="00FF6D94"/>
    <w:rsid w:val="00FF722B"/>
    <w:rsid w:val="00FF782C"/>
    <w:rsid w:val="00FF7E90"/>
    <w:rsid w:val="00FF7F35"/>
    <w:rsid w:val="00FF7F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ecimalSymbol w:val=","/>
  <w:listSeparator w:val=";"/>
  <w14:docId w14:val="4CC4D20F"/>
  <w15:chartTrackingRefBased/>
  <w15:docId w15:val="{1A0F1FDB-A2F8-4C3B-8170-97163F14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67F8C"/>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3E59E3"/>
    <w:pPr>
      <w:keepNext/>
      <w:numPr>
        <w:numId w:val="35"/>
      </w:numPr>
      <w:spacing w:after="0" w:line="20" w:lineRule="atLeast"/>
      <w:outlineLvl w:val="0"/>
    </w:pPr>
    <w:rPr>
      <w:rFonts w:cs="Times New Roman"/>
      <w:b/>
      <w:color w:val="31849B"/>
      <w:sz w:val="20"/>
      <w:szCs w:val="20"/>
    </w:rPr>
  </w:style>
  <w:style w:type="paragraph" w:styleId="Naslov2">
    <w:name w:val="heading 2"/>
    <w:aliases w:val="hh2"/>
    <w:basedOn w:val="Navaden"/>
    <w:next w:val="Navaden"/>
    <w:link w:val="Naslov2Znak"/>
    <w:qFormat/>
    <w:rsid w:val="00B54C06"/>
    <w:pPr>
      <w:keepNext/>
      <w:keepLines/>
      <w:numPr>
        <w:ilvl w:val="1"/>
        <w:numId w:val="35"/>
      </w:numPr>
      <w:spacing w:before="240" w:line="259" w:lineRule="auto"/>
      <w:outlineLvl w:val="1"/>
    </w:pPr>
    <w:rPr>
      <w:rFonts w:cs="Times New Roman"/>
      <w:b/>
      <w:color w:val="1F497D"/>
      <w:lang w:val="x-none"/>
    </w:rPr>
  </w:style>
  <w:style w:type="paragraph" w:styleId="Naslov3">
    <w:name w:val="heading 3"/>
    <w:basedOn w:val="Navaden"/>
    <w:next w:val="Navaden"/>
    <w:link w:val="Naslov3Znak"/>
    <w:qFormat/>
    <w:rsid w:val="00DC134D"/>
    <w:pPr>
      <w:keepNext/>
      <w:numPr>
        <w:ilvl w:val="2"/>
        <w:numId w:val="35"/>
      </w:numPr>
      <w:spacing w:before="180"/>
      <w:outlineLvl w:val="2"/>
    </w:pPr>
    <w:rPr>
      <w:rFonts w:cs="Times New Roman"/>
      <w:b/>
      <w:color w:val="008000"/>
      <w:lang w:val="x-none"/>
    </w:rPr>
  </w:style>
  <w:style w:type="paragraph" w:styleId="Naslov4">
    <w:name w:val="heading 4"/>
    <w:basedOn w:val="Navaden"/>
    <w:next w:val="Navaden"/>
    <w:link w:val="Naslov4Znak"/>
    <w:qFormat/>
    <w:rsid w:val="008073E1"/>
    <w:pPr>
      <w:keepNext/>
      <w:numPr>
        <w:ilvl w:val="3"/>
        <w:numId w:val="20"/>
      </w:numPr>
      <w:spacing w:before="240"/>
      <w:outlineLvl w:val="3"/>
    </w:pPr>
    <w:rPr>
      <w:rFonts w:cs="Times New Roman"/>
      <w:b/>
      <w:i/>
      <w:lang w:val="x-none"/>
    </w:rPr>
  </w:style>
  <w:style w:type="paragraph" w:styleId="Naslov5">
    <w:name w:val="heading 5"/>
    <w:basedOn w:val="Navaden"/>
    <w:next w:val="Navaden"/>
    <w:link w:val="Naslov5Znak"/>
    <w:qFormat/>
    <w:rsid w:val="008073E1"/>
    <w:pPr>
      <w:numPr>
        <w:ilvl w:val="4"/>
        <w:numId w:val="20"/>
      </w:numPr>
      <w:spacing w:before="240"/>
      <w:outlineLvl w:val="4"/>
    </w:pPr>
    <w:rPr>
      <w:rFonts w:cs="Times New Roman"/>
      <w:lang w:val="x-none"/>
    </w:rPr>
  </w:style>
  <w:style w:type="paragraph" w:styleId="Naslov6">
    <w:name w:val="heading 6"/>
    <w:basedOn w:val="Navaden"/>
    <w:next w:val="Navaden"/>
    <w:link w:val="Naslov6Znak"/>
    <w:qFormat/>
    <w:rsid w:val="008073E1"/>
    <w:pPr>
      <w:numPr>
        <w:ilvl w:val="5"/>
        <w:numId w:val="20"/>
      </w:numPr>
      <w:spacing w:before="240"/>
      <w:outlineLvl w:val="5"/>
    </w:pPr>
    <w:rPr>
      <w:rFonts w:cs="Times New Roman"/>
      <w:i/>
      <w:lang w:val="x-none"/>
    </w:rPr>
  </w:style>
  <w:style w:type="paragraph" w:styleId="Naslov7">
    <w:name w:val="heading 7"/>
    <w:basedOn w:val="Navaden"/>
    <w:next w:val="Navaden"/>
    <w:link w:val="Naslov7Znak"/>
    <w:qFormat/>
    <w:rsid w:val="008073E1"/>
    <w:pPr>
      <w:numPr>
        <w:ilvl w:val="6"/>
        <w:numId w:val="20"/>
      </w:numPr>
      <w:spacing w:before="240"/>
      <w:outlineLvl w:val="6"/>
    </w:pPr>
    <w:rPr>
      <w:rFonts w:cs="Times New Roman"/>
      <w:sz w:val="20"/>
      <w:lang w:val="x-none"/>
    </w:rPr>
  </w:style>
  <w:style w:type="paragraph" w:styleId="Naslov8">
    <w:name w:val="heading 8"/>
    <w:basedOn w:val="Navaden"/>
    <w:next w:val="Navaden"/>
    <w:link w:val="Naslov8Znak"/>
    <w:qFormat/>
    <w:rsid w:val="008073E1"/>
    <w:pPr>
      <w:numPr>
        <w:ilvl w:val="7"/>
        <w:numId w:val="20"/>
      </w:numPr>
      <w:spacing w:before="240"/>
      <w:outlineLvl w:val="7"/>
    </w:pPr>
    <w:rPr>
      <w:rFonts w:cs="Times New Roman"/>
      <w:i/>
      <w:sz w:val="20"/>
      <w:lang w:val="x-none"/>
    </w:rPr>
  </w:style>
  <w:style w:type="paragraph" w:styleId="Naslov9">
    <w:name w:val="heading 9"/>
    <w:basedOn w:val="Navaden"/>
    <w:next w:val="Navaden"/>
    <w:link w:val="Naslov9Znak"/>
    <w:qFormat/>
    <w:rsid w:val="008073E1"/>
    <w:pPr>
      <w:numPr>
        <w:ilvl w:val="8"/>
        <w:numId w:val="20"/>
      </w:numPr>
      <w:spacing w:before="240"/>
      <w:outlineLvl w:val="8"/>
    </w:pPr>
    <w:rPr>
      <w:rFonts w:cs="Times New Roman"/>
      <w:i/>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rPr>
      <w:rFonts w:cs="Times New Roman"/>
      <w:sz w:val="20"/>
      <w:szCs w:val="24"/>
      <w:lang w:val="en-US"/>
    </w:rPr>
  </w:style>
  <w:style w:type="paragraph" w:styleId="Noga">
    <w:name w:val="footer"/>
    <w:basedOn w:val="Navaden"/>
    <w:link w:val="NogaZnak"/>
    <w:rsid w:val="00AD2B87"/>
    <w:pPr>
      <w:tabs>
        <w:tab w:val="center" w:pos="4320"/>
        <w:tab w:val="right" w:pos="8640"/>
      </w:tabs>
    </w:pPr>
    <w:rPr>
      <w:rFonts w:cs="Times New Roman"/>
      <w:sz w:val="20"/>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character" w:customStyle="1" w:styleId="Naslov2Znak">
    <w:name w:val="Naslov 2 Znak"/>
    <w:aliases w:val="hh2 Znak"/>
    <w:link w:val="Naslov2"/>
    <w:rsid w:val="00B54C06"/>
    <w:rPr>
      <w:rFonts w:ascii="Arial" w:hAnsi="Arial"/>
      <w:b/>
      <w:color w:val="1F497D"/>
      <w:sz w:val="22"/>
      <w:szCs w:val="22"/>
      <w:lang w:val="x-none" w:eastAsia="en-US"/>
    </w:rPr>
  </w:style>
  <w:style w:type="character" w:customStyle="1" w:styleId="Naslov3Znak">
    <w:name w:val="Naslov 3 Znak"/>
    <w:link w:val="Naslov3"/>
    <w:rsid w:val="00DC134D"/>
    <w:rPr>
      <w:rFonts w:ascii="Arial" w:hAnsi="Arial"/>
      <w:b/>
      <w:color w:val="008000"/>
      <w:sz w:val="22"/>
      <w:szCs w:val="22"/>
      <w:lang w:val="x-none" w:eastAsia="en-US"/>
    </w:rPr>
  </w:style>
  <w:style w:type="character" w:customStyle="1" w:styleId="Naslov4Znak">
    <w:name w:val="Naslov 4 Znak"/>
    <w:link w:val="Naslov4"/>
    <w:rsid w:val="008073E1"/>
    <w:rPr>
      <w:rFonts w:ascii="Arial" w:hAnsi="Arial"/>
      <w:b/>
      <w:i/>
      <w:sz w:val="22"/>
      <w:szCs w:val="22"/>
      <w:lang w:val="x-none" w:eastAsia="en-US"/>
    </w:rPr>
  </w:style>
  <w:style w:type="character" w:customStyle="1" w:styleId="Naslov5Znak">
    <w:name w:val="Naslov 5 Znak"/>
    <w:link w:val="Naslov5"/>
    <w:rsid w:val="008073E1"/>
    <w:rPr>
      <w:rFonts w:ascii="Arial" w:hAnsi="Arial"/>
      <w:sz w:val="22"/>
      <w:szCs w:val="22"/>
      <w:lang w:val="x-none" w:eastAsia="en-US"/>
    </w:rPr>
  </w:style>
  <w:style w:type="character" w:customStyle="1" w:styleId="Naslov6Znak">
    <w:name w:val="Naslov 6 Znak"/>
    <w:link w:val="Naslov6"/>
    <w:rsid w:val="008073E1"/>
    <w:rPr>
      <w:rFonts w:ascii="Arial" w:hAnsi="Arial"/>
      <w:i/>
      <w:sz w:val="22"/>
      <w:szCs w:val="22"/>
      <w:lang w:val="x-none" w:eastAsia="en-US"/>
    </w:rPr>
  </w:style>
  <w:style w:type="character" w:customStyle="1" w:styleId="Naslov7Znak">
    <w:name w:val="Naslov 7 Znak"/>
    <w:link w:val="Naslov7"/>
    <w:rsid w:val="008073E1"/>
    <w:rPr>
      <w:rFonts w:ascii="Arial" w:hAnsi="Arial"/>
      <w:szCs w:val="22"/>
      <w:lang w:val="x-none" w:eastAsia="en-US"/>
    </w:rPr>
  </w:style>
  <w:style w:type="character" w:customStyle="1" w:styleId="Naslov8Znak">
    <w:name w:val="Naslov 8 Znak"/>
    <w:link w:val="Naslov8"/>
    <w:rsid w:val="008073E1"/>
    <w:rPr>
      <w:rFonts w:ascii="Arial" w:hAnsi="Arial"/>
      <w:i/>
      <w:szCs w:val="22"/>
      <w:lang w:val="x-none" w:eastAsia="en-US"/>
    </w:rPr>
  </w:style>
  <w:style w:type="character" w:customStyle="1" w:styleId="Naslov9Znak">
    <w:name w:val="Naslov 9 Znak"/>
    <w:link w:val="Naslov9"/>
    <w:rsid w:val="008073E1"/>
    <w:rPr>
      <w:rFonts w:ascii="Arial" w:hAnsi="Arial"/>
      <w:i/>
      <w:sz w:val="18"/>
      <w:szCs w:val="22"/>
      <w:lang w:val="x-none" w:eastAsia="en-US"/>
    </w:rPr>
  </w:style>
  <w:style w:type="character" w:customStyle="1" w:styleId="Naslov1Znak">
    <w:name w:val="Naslov 1 Znak"/>
    <w:aliases w:val="NASLOV Znak,hh1 Znak"/>
    <w:link w:val="Naslov1"/>
    <w:rsid w:val="003E59E3"/>
    <w:rPr>
      <w:rFonts w:ascii="Arial" w:hAnsi="Arial"/>
      <w:b/>
      <w:color w:val="31849B"/>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lang w:val="x-none"/>
    </w:rPr>
  </w:style>
  <w:style w:type="character" w:customStyle="1" w:styleId="NogaZnak">
    <w:name w:val="Noga Znak"/>
    <w:link w:val="Noga"/>
    <w:rsid w:val="008073E1"/>
    <w:rPr>
      <w:rFonts w:ascii="Arial" w:hAnsi="Arial"/>
      <w:szCs w:val="24"/>
      <w:lang w:val="en-US" w:eastAsia="en-US"/>
    </w:rPr>
  </w:style>
  <w:style w:type="character" w:customStyle="1" w:styleId="GlavaZnak">
    <w:name w:val="Glava Znak"/>
    <w:aliases w:val="E-PVO-glava Znak,body txt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lang w:val="x-none"/>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lang w:val="x-none"/>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sz w:val="20"/>
      <w:lang w:val="x-none"/>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lang w:val="x-none"/>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sz w:val="20"/>
      <w:lang w:val="x-none"/>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lang w:val="x-none"/>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sz w:val="20"/>
      <w:lang w:val="x-none"/>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sz w:val="20"/>
      <w:lang w:val="x-none"/>
    </w:rPr>
  </w:style>
  <w:style w:type="character" w:customStyle="1" w:styleId="PripombabesediloZnak">
    <w:name w:val="Pripomba – besedilo Znak"/>
    <w:link w:val="Pripombabesedilo1"/>
    <w:uiPriority w:val="99"/>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sz w:val="20"/>
      <w:lang w:val="x-none"/>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sz w:val="20"/>
      <w:lang w:val="x-none"/>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sz w:val="20"/>
      <w:lang w:val="x-none"/>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aliases w:val="-E Fußnotentext,Footnote,Fußnote,Fußnotentext Ursprung,IFZ f"/>
    <w:basedOn w:val="Navaden"/>
    <w:link w:val="Sprotnaopomba-besediloZnak"/>
    <w:rsid w:val="008073E1"/>
    <w:pPr>
      <w:spacing w:after="120"/>
    </w:pPr>
    <w:rPr>
      <w:rFonts w:ascii="ItalianGarmnd BT" w:hAnsi="ItalianGarmnd BT" w:cs="Times New Roman"/>
      <w:color w:val="000080"/>
      <w:sz w:val="20"/>
      <w:lang w:val="x-none"/>
    </w:rPr>
  </w:style>
  <w:style w:type="character" w:customStyle="1" w:styleId="Sprotnaopomba-besediloZnak">
    <w:name w:val="Sprotna opomba - besedilo Znak"/>
    <w:aliases w:val="-E Fußnotentext Znak,Footnote Znak,Fußnote Znak,Fußnotentext Ursprung Znak,IFZ f Znak"/>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sz w:val="20"/>
      <w:lang w:val="x-none"/>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sz w:val="20"/>
      <w:lang w:val="x-none"/>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sz w:val="20"/>
      <w:lang w:val="x-none"/>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lang w:val="x-none"/>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uiPriority w:val="99"/>
    <w:rsid w:val="008073E1"/>
    <w:pPr>
      <w:spacing w:after="120"/>
    </w:pPr>
    <w:rPr>
      <w:rFonts w:cs="Times New Roman"/>
      <w:color w:val="000080"/>
      <w:szCs w:val="24"/>
      <w:lang w:val="x-none"/>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sz w:val="20"/>
      <w:lang w:val="x-none"/>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rsid w:val="008073E1"/>
    <w:pPr>
      <w:spacing w:after="120"/>
    </w:pPr>
    <w:rPr>
      <w:rFonts w:ascii="Courier New" w:hAnsi="Courier New" w:cs="Times New Roman"/>
      <w:color w:val="000080"/>
      <w:sz w:val="20"/>
      <w:lang w:val="x-none"/>
    </w:rPr>
  </w:style>
  <w:style w:type="character" w:customStyle="1" w:styleId="GolobesediloZnak">
    <w:name w:val="Golo besedilo Znak"/>
    <w:link w:val="Golobesedilo"/>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sz w:val="20"/>
      <w:lang w:val="x-none"/>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sz w:val="20"/>
      <w:lang w:val="x-none"/>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lang w:val="x-none"/>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rFonts w:cs="Times New Roman"/>
      <w:b/>
      <w:bCs/>
      <w:color w:val="000080"/>
      <w:kern w:val="28"/>
      <w:sz w:val="32"/>
      <w:szCs w:val="32"/>
      <w:lang w:val="x-none"/>
    </w:rPr>
  </w:style>
  <w:style w:type="character" w:customStyle="1" w:styleId="NaslovZnak">
    <w:name w:val="Naslov Znak"/>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aliases w:val="-E Fußnotenzeichen,Footnote number"/>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2"/>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 w:val="20"/>
      <w:szCs w:val="20"/>
      <w:lang w:val="x-none"/>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imes New Roman"/>
      <w:sz w:val="16"/>
      <w:szCs w:val="16"/>
      <w:lang w:val="x-none"/>
    </w:rPr>
  </w:style>
  <w:style w:type="character" w:customStyle="1" w:styleId="BesedilooblakaZnak">
    <w:name w:val="Besedilo oblačka Znak"/>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lang w:val="x-none" w:eastAsia="x-none"/>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675ADB"/>
    <w:pPr>
      <w:keepLines/>
      <w:numPr>
        <w:numId w:val="51"/>
      </w:numPr>
      <w:spacing w:after="120" w:line="260" w:lineRule="exact"/>
      <w:ind w:left="4610" w:hanging="357"/>
    </w:pPr>
    <w:rPr>
      <w:bCs/>
      <w:sz w:val="20"/>
      <w:szCs w:val="20"/>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lang w:val="x-none" w:eastAsia="x-none"/>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8"/>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aliases w:val="Bullet List,Bulletr List Paragraph,Foot,FooterText,List Paragraph1,List Paragraph11,List Paragraph2,List Paragraph21,Liste 1,Listeafsnit1,Paragraphe de liste1,Parágrafo da Lista1,Párrafo de lista1,numbered,リスト段落1,列出段落,列出段落1"/>
    <w:basedOn w:val="Navaden"/>
    <w:link w:val="OdstavekseznamaZnak"/>
    <w:uiPriority w:val="34"/>
    <w:qFormat/>
    <w:rsid w:val="008073E1"/>
    <w:pPr>
      <w:ind w:left="720"/>
      <w:contextualSpacing/>
    </w:pPr>
    <w:rPr>
      <w:rFonts w:cs="Times New Roman"/>
      <w:lang w:val="x-none"/>
    </w:r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lang w:val="x-none"/>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 w:val="22"/>
      <w:szCs w:val="22"/>
      <w:lang w:val="x-none" w:eastAsia="en-US"/>
    </w:rPr>
  </w:style>
  <w:style w:type="character" w:styleId="Krepko">
    <w:name w:val="Strong"/>
    <w:uiPriority w:val="22"/>
    <w:qFormat/>
    <w:rsid w:val="00C35FD9"/>
    <w:rPr>
      <w:b/>
      <w:bCs/>
    </w:rPr>
  </w:style>
  <w:style w:type="paragraph" w:customStyle="1" w:styleId="Slog1">
    <w:name w:val="Slog1"/>
    <w:basedOn w:val="Navaden"/>
    <w:rsid w:val="00174FB8"/>
    <w:pPr>
      <w:numPr>
        <w:numId w:val="2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4"/>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3"/>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6"/>
      </w:numPr>
      <w:spacing w:line="259" w:lineRule="auto"/>
      <w:jc w:val="left"/>
    </w:pPr>
    <w:rPr>
      <w:i w:val="0"/>
      <w:iCs/>
      <w:szCs w:val="20"/>
      <w:lang w:eastAsia="sl-SI"/>
    </w:rPr>
  </w:style>
  <w:style w:type="numbering" w:styleId="111111">
    <w:name w:val="Outline List 2"/>
    <w:basedOn w:val="Brezseznama"/>
    <w:rsid w:val="006D1CAE"/>
    <w:pPr>
      <w:numPr>
        <w:numId w:val="27"/>
      </w:numPr>
    </w:pPr>
  </w:style>
  <w:style w:type="paragraph" w:customStyle="1" w:styleId="StyleHeading3Before12ptAfter12pt">
    <w:name w:val="Style Heading 3 + Before:  12 pt After:  12 pt"/>
    <w:basedOn w:val="Naslov3"/>
    <w:rsid w:val="006D1CAE"/>
    <w:pPr>
      <w:keepLines/>
      <w:numPr>
        <w:numId w:val="23"/>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5"/>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8"/>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6D1CAE"/>
    <w:pPr>
      <w:ind w:left="113" w:hanging="113"/>
    </w:pPr>
    <w:rPr>
      <w:bCs/>
      <w:color w:val="000000"/>
    </w:rPr>
  </w:style>
  <w:style w:type="paragraph" w:customStyle="1" w:styleId="SlogNaslov3Arial">
    <w:name w:val="Slog Naslov 3 + Arial"/>
    <w:basedOn w:val="Naslov3"/>
    <w:rsid w:val="006D1CAE"/>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2"/>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30"/>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6D1CAE"/>
    <w:pPr>
      <w:numPr>
        <w:ilvl w:val="0"/>
        <w:numId w:val="33"/>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4"/>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semiHidden/>
    <w:unhideWhenUsed/>
    <w:qFormat/>
    <w:rsid w:val="006D1CAE"/>
    <w:pPr>
      <w:keepLines/>
      <w:numPr>
        <w:numId w:val="0"/>
      </w:numPr>
      <w:spacing w:before="480" w:line="276" w:lineRule="auto"/>
      <w:jc w:val="left"/>
      <w:outlineLvl w:val="9"/>
    </w:pPr>
    <w:rPr>
      <w:rFonts w:ascii="Cambria" w:hAnsi="Cambria"/>
      <w:bCs/>
      <w:color w:val="365F91"/>
      <w:sz w:val="28"/>
      <w:szCs w:val="28"/>
      <w:lang w:eastAsia="sl-SI"/>
    </w:rPr>
  </w:style>
  <w:style w:type="paragraph" w:customStyle="1" w:styleId="SlogNaslov1">
    <w:name w:val="Slog Naslov 1"/>
    <w:aliases w:val="hh1 + Levo Po:  3 pt"/>
    <w:basedOn w:val="Naslov1"/>
    <w:rsid w:val="006D1CAE"/>
    <w:pPr>
      <w:ind w:left="113" w:hanging="113"/>
    </w:pPr>
    <w:rPr>
      <w:bCs/>
      <w:color w:val="000000"/>
      <w:sz w:val="22"/>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7C08A3"/>
    <w:pPr>
      <w:spacing w:after="120"/>
    </w:pPr>
    <w:rPr>
      <w:rFonts w:ascii="ItalianGarmnd BT" w:hAnsi="ItalianGarmnd BT"/>
      <w:color w:val="000080"/>
      <w:sz w:val="2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 w:val="20"/>
      <w:szCs w:val="20"/>
      <w:lang w:val="en-US"/>
    </w:rPr>
  </w:style>
  <w:style w:type="character" w:styleId="Pripombasklic">
    <w:name w:val="annotation reference"/>
    <w:aliases w:val="Komentar - sklic"/>
    <w:uiPriority w:val="99"/>
    <w:rsid w:val="00786C32"/>
    <w:rPr>
      <w:sz w:val="16"/>
      <w:szCs w:val="16"/>
    </w:rPr>
  </w:style>
  <w:style w:type="paragraph" w:styleId="Pripombabesedilo">
    <w:name w:val="annotation text"/>
    <w:aliases w:val="Komentar - besedilo"/>
    <w:basedOn w:val="Navaden"/>
    <w:link w:val="PripombabesediloZnak1"/>
    <w:uiPriority w:val="99"/>
    <w:rsid w:val="00786C32"/>
    <w:rPr>
      <w:rFonts w:cs="Times New Roman"/>
      <w:sz w:val="20"/>
      <w:szCs w:val="20"/>
    </w:rPr>
  </w:style>
  <w:style w:type="character" w:customStyle="1" w:styleId="PripombabesediloZnak1">
    <w:name w:val="Pripomba – besedilo Znak1"/>
    <w:aliases w:val="Komentar - besedilo Znak2"/>
    <w:link w:val="Pripombabesedilo"/>
    <w:rsid w:val="00786C32"/>
    <w:rPr>
      <w:rFonts w:ascii="Arial" w:hAnsi="Arial" w:cs="Arial"/>
      <w:lang w:val="sl-SI" w:eastAsia="en-US"/>
    </w:rPr>
  </w:style>
  <w:style w:type="paragraph" w:styleId="Zadevapripombe">
    <w:name w:val="annotation subject"/>
    <w:aliases w:val="Zadeva komentarja"/>
    <w:basedOn w:val="Pripombabesedilo"/>
    <w:next w:val="Pripombabesedilo"/>
    <w:link w:val="ZadevapripombeZnak1"/>
    <w:uiPriority w:val="99"/>
    <w:rsid w:val="00786C32"/>
    <w:rPr>
      <w:b/>
      <w:bCs/>
    </w:rPr>
  </w:style>
  <w:style w:type="character" w:customStyle="1" w:styleId="ZadevapripombeZnak1">
    <w:name w:val="Zadeva pripombe Znak1"/>
    <w:aliases w:val="Zadeva komentarja Znak1"/>
    <w:link w:val="Zadevapripombe"/>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1">
    <w:name w:val="1"/>
    <w:basedOn w:val="Pripombabesedilo"/>
    <w:next w:val="Pripombabesedilo"/>
    <w:link w:val="ZadevakomentarjaZnak"/>
    <w:rsid w:val="00CC70AA"/>
    <w:rPr>
      <w:rFonts w:ascii="Tahoma" w:hAnsi="Tahoma"/>
      <w:b/>
      <w:bCs/>
      <w:noProof/>
      <w:color w:val="000080"/>
      <w:szCs w:val="22"/>
      <w:lang w:val="x-none"/>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1"/>
    <w:rsid w:val="00CC70AA"/>
    <w:rPr>
      <w:rFonts w:ascii="Tahoma" w:hAnsi="Tahoma" w:cs="Arial"/>
      <w:b/>
      <w:bCs/>
      <w:noProof/>
      <w:color w:val="000080"/>
      <w:szCs w:val="22"/>
      <w:lang w:eastAsia="en-US"/>
    </w:rPr>
  </w:style>
  <w:style w:type="table" w:styleId="Tabelamrea">
    <w:name w:val="Table Grid"/>
    <w:aliases w:val="Tabela - mreža"/>
    <w:basedOn w:val="Navadnatabela"/>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E28B7"/>
    <w:pPr>
      <w:spacing w:before="240" w:after="0"/>
      <w:ind w:firstLine="1021"/>
    </w:pPr>
    <w:rPr>
      <w:lang w:eastAsia="sl-SI"/>
    </w:rPr>
  </w:style>
  <w:style w:type="paragraph" w:customStyle="1" w:styleId="a">
    <w:name w:val="_"/>
    <w:basedOn w:val="Navaden"/>
    <w:rsid w:val="003A21CD"/>
    <w:pPr>
      <w:widowControl w:val="0"/>
      <w:spacing w:after="0"/>
      <w:ind w:left="720" w:hanging="720"/>
      <w:jc w:val="left"/>
    </w:pPr>
    <w:rPr>
      <w:rFonts w:ascii="Times New Roman" w:hAnsi="Times New Roman" w:cs="Times New Roman"/>
      <w:snapToGrid w:val="0"/>
      <w:sz w:val="24"/>
      <w:szCs w:val="20"/>
      <w:lang w:val="en-US" w:eastAsia="sl-SI"/>
    </w:rPr>
  </w:style>
  <w:style w:type="table" w:styleId="Tabelaelegantna">
    <w:name w:val="Table Elegant"/>
    <w:aliases w:val="Tabela - elegantna"/>
    <w:basedOn w:val="Navadnatabela"/>
    <w:uiPriority w:val="99"/>
    <w:rsid w:val="00F908BC"/>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CF467B"/>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CF467B"/>
    <w:rPr>
      <w:sz w:val="24"/>
      <w:lang w:val="en-GB" w:eastAsia="en-US" w:bidi="ar-SA"/>
    </w:rPr>
  </w:style>
  <w:style w:type="paragraph" w:customStyle="1" w:styleId="emcsbodynumbered">
    <w:name w:val="emcs_body_numbered"/>
    <w:rsid w:val="00CF467B"/>
    <w:pPr>
      <w:widowControl w:val="0"/>
      <w:numPr>
        <w:numId w:val="37"/>
      </w:numPr>
      <w:adjustRightInd w:val="0"/>
      <w:spacing w:line="360" w:lineRule="atLeast"/>
      <w:jc w:val="both"/>
      <w:textAlignment w:val="baseline"/>
    </w:pPr>
    <w:rPr>
      <w:sz w:val="24"/>
      <w:lang w:val="en-GB" w:eastAsia="en-US"/>
    </w:rPr>
  </w:style>
  <w:style w:type="paragraph" w:styleId="Brezrazmikov">
    <w:name w:val="No Spacing"/>
    <w:uiPriority w:val="1"/>
    <w:qFormat/>
    <w:rsid w:val="00661F8E"/>
    <w:pPr>
      <w:jc w:val="both"/>
    </w:pPr>
    <w:rPr>
      <w:rFonts w:ascii="Calibri" w:eastAsia="Calibri" w:hAnsi="Calibri" w:cs="Calibri"/>
      <w:sz w:val="22"/>
      <w:szCs w:val="22"/>
      <w:lang w:val="en-GB" w:eastAsia="en-US"/>
    </w:rPr>
  </w:style>
  <w:style w:type="table" w:customStyle="1" w:styleId="TableGrid">
    <w:name w:val="TableGrid"/>
    <w:rsid w:val="00E874EC"/>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5F2875"/>
  </w:style>
  <w:style w:type="character" w:customStyle="1" w:styleId="OdstavekseznamaZnak">
    <w:name w:val="Odstavek seznama Znak"/>
    <w:aliases w:val="Bullet List Znak,Bulletr List Paragraph Znak,Foot Znak,FooterText Znak,List Paragraph1 Znak,List Paragraph11 Znak,List Paragraph2 Znak,List Paragraph21 Znak,Liste 1 Znak,Listeafsnit1 Znak,Paragraphe de liste1 Znak,numbered Znak"/>
    <w:link w:val="Odstavekseznama"/>
    <w:uiPriority w:val="34"/>
    <w:qFormat/>
    <w:locked/>
    <w:rsid w:val="008044BD"/>
    <w:rPr>
      <w:rFonts w:ascii="Arial" w:hAnsi="Arial" w:cs="Arial"/>
      <w:sz w:val="22"/>
      <w:szCs w:val="22"/>
      <w:lang w:eastAsia="en-US"/>
    </w:rPr>
  </w:style>
  <w:style w:type="paragraph" w:customStyle="1" w:styleId="Oznaenseznam1">
    <w:name w:val="Označen seznam1"/>
    <w:basedOn w:val="Navaden"/>
    <w:rsid w:val="00A85EAD"/>
    <w:pPr>
      <w:widowControl w:val="0"/>
      <w:numPr>
        <w:numId w:val="38"/>
      </w:numPr>
      <w:suppressAutoHyphens/>
      <w:spacing w:after="0"/>
    </w:pPr>
    <w:rPr>
      <w:rFonts w:ascii="Times New Roman" w:hAnsi="Times New Roman" w:cs="Times New Roman"/>
      <w:sz w:val="24"/>
      <w:szCs w:val="20"/>
      <w:lang w:eastAsia="zh-CN"/>
    </w:rPr>
  </w:style>
  <w:style w:type="paragraph" w:customStyle="1" w:styleId="Slog11ptPo0pt">
    <w:name w:val="Slog 11 pt Po:  0 pt"/>
    <w:basedOn w:val="Navaden"/>
    <w:uiPriority w:val="99"/>
    <w:rsid w:val="00196B18"/>
    <w:pPr>
      <w:spacing w:after="0"/>
    </w:pPr>
    <w:rPr>
      <w:rFonts w:cs="Times New Roman"/>
      <w:noProof/>
      <w:szCs w:val="20"/>
    </w:rPr>
  </w:style>
  <w:style w:type="character" w:customStyle="1" w:styleId="Slog11pt">
    <w:name w:val="Slog 11 pt"/>
    <w:uiPriority w:val="99"/>
    <w:rsid w:val="00196B18"/>
    <w:rPr>
      <w:rFonts w:ascii="Arial" w:hAnsi="Arial"/>
      <w:sz w:val="22"/>
    </w:rPr>
  </w:style>
  <w:style w:type="paragraph" w:customStyle="1" w:styleId="SlogStylelen11ptBoldArial1">
    <w:name w:val="Slog Style Člen + 11 pt Bold + Arial1"/>
    <w:basedOn w:val="Navaden"/>
    <w:autoRedefine/>
    <w:uiPriority w:val="99"/>
    <w:rsid w:val="00196B18"/>
    <w:pPr>
      <w:widowControl w:val="0"/>
      <w:numPr>
        <w:numId w:val="39"/>
      </w:numPr>
      <w:spacing w:before="240" w:after="120" w:line="257" w:lineRule="auto"/>
      <w:jc w:val="left"/>
    </w:pPr>
    <w:rPr>
      <w:rFonts w:cs="Times New Roman"/>
      <w:b/>
      <w:bCs/>
      <w:sz w:val="20"/>
      <w:szCs w:val="20"/>
      <w:lang w:eastAsia="sl-SI"/>
    </w:rPr>
  </w:style>
  <w:style w:type="character" w:customStyle="1" w:styleId="CNParagraphChar">
    <w:name w:val="CN Paragraph Char"/>
    <w:link w:val="CNParagraph"/>
    <w:uiPriority w:val="99"/>
    <w:semiHidden/>
    <w:locked/>
    <w:rsid w:val="00196B18"/>
    <w:rPr>
      <w:rFonts w:ascii="Arial" w:hAnsi="Arial" w:cs="Arial"/>
      <w:lang w:val="en-US" w:eastAsia="sl-SI" w:bidi="ar-SA"/>
    </w:rPr>
  </w:style>
  <w:style w:type="paragraph" w:customStyle="1" w:styleId="CNParagraph">
    <w:name w:val="CN Paragraph"/>
    <w:link w:val="CNParagraphChar"/>
    <w:uiPriority w:val="99"/>
    <w:semiHidden/>
    <w:rsid w:val="00196B18"/>
    <w:pPr>
      <w:spacing w:before="80" w:after="80"/>
      <w:ind w:left="720"/>
    </w:pPr>
    <w:rPr>
      <w:rFonts w:ascii="Arial" w:hAnsi="Arial" w:cs="Arial"/>
      <w:lang w:val="en-US"/>
    </w:rPr>
  </w:style>
  <w:style w:type="paragraph" w:customStyle="1" w:styleId="osnovno">
    <w:name w:val="osnovno"/>
    <w:basedOn w:val="Navaden"/>
    <w:rsid w:val="00596230"/>
    <w:pPr>
      <w:spacing w:after="0"/>
    </w:pPr>
    <w:rPr>
      <w:rFonts w:ascii="Times New Roman" w:hAnsi="Times New Roman" w:cs="Times New Roman"/>
      <w:sz w:val="24"/>
      <w:szCs w:val="20"/>
    </w:rPr>
  </w:style>
  <w:style w:type="character" w:customStyle="1" w:styleId="PripombabesediloZnak2">
    <w:name w:val="Pripomba – besedilo Znak2"/>
    <w:uiPriority w:val="99"/>
    <w:rsid w:val="00046AAF"/>
    <w:rPr>
      <w:rFonts w:ascii="Arial" w:hAnsi="Arial" w:cs="Arial"/>
      <w:lang w:eastAsia="en-US"/>
    </w:rPr>
  </w:style>
  <w:style w:type="character" w:customStyle="1" w:styleId="Naslov1Znak1">
    <w:name w:val="Naslov 1 Znak1"/>
    <w:aliases w:val="NASLOV Znak1,hh1 Znak1"/>
    <w:rsid w:val="006A59D4"/>
    <w:rPr>
      <w:rFonts w:ascii="Calibri Light" w:eastAsia="Times New Roman" w:hAnsi="Calibri Light" w:cs="Times New Roman"/>
      <w:color w:val="2E74B5"/>
      <w:sz w:val="32"/>
      <w:szCs w:val="32"/>
      <w:lang w:eastAsia="en-US"/>
    </w:rPr>
  </w:style>
  <w:style w:type="character" w:customStyle="1" w:styleId="Naslov2Znak1">
    <w:name w:val="Naslov 2 Znak1"/>
    <w:aliases w:val="hh2 Znak1"/>
    <w:semiHidden/>
    <w:rsid w:val="006A59D4"/>
    <w:rPr>
      <w:rFonts w:ascii="Calibri Light" w:eastAsia="Times New Roman" w:hAnsi="Calibri Light" w:cs="Times New Roman"/>
      <w:color w:val="2E74B5"/>
      <w:sz w:val="26"/>
      <w:szCs w:val="26"/>
      <w:lang w:eastAsia="en-US"/>
    </w:rPr>
  </w:style>
  <w:style w:type="character" w:customStyle="1" w:styleId="Sprotnaopomba-besediloZnak1">
    <w:name w:val="Sprotna opomba - besedilo Znak1"/>
    <w:aliases w:val="-E Fußnotentext Znak1,Footnote Znak1,Fußnote Znak1,Fußnotentext Ursprung Znak1,IFZ f Znak1"/>
    <w:semiHidden/>
    <w:rsid w:val="006A59D4"/>
    <w:rPr>
      <w:rFonts w:ascii="Arial" w:hAnsi="Arial" w:cs="Arial"/>
      <w:lang w:eastAsia="en-US"/>
    </w:rPr>
  </w:style>
  <w:style w:type="character" w:customStyle="1" w:styleId="GlavaZnak1">
    <w:name w:val="Glava Znak1"/>
    <w:aliases w:val="E-PVO-glava Znak1,body txt Znak1"/>
    <w:semiHidden/>
    <w:rsid w:val="006A59D4"/>
    <w:rPr>
      <w:rFonts w:ascii="Arial" w:hAnsi="Arial" w:cs="Arial"/>
      <w:sz w:val="22"/>
      <w:szCs w:val="22"/>
      <w:lang w:eastAsia="en-US"/>
    </w:rPr>
  </w:style>
  <w:style w:type="paragraph" w:customStyle="1" w:styleId="Pripombasklic2">
    <w:name w:val="Pripomba – sklic2"/>
    <w:aliases w:val="Table Elegant_0,Table Grid_0,annotation subject,annotation text"/>
    <w:rsid w:val="006A59D4"/>
    <w:pPr>
      <w:spacing w:after="60"/>
      <w:jc w:val="both"/>
    </w:pPr>
  </w:style>
  <w:style w:type="character" w:customStyle="1" w:styleId="ZadevapripombeZnak2">
    <w:name w:val="Zadeva pripombe Znak2"/>
    <w:uiPriority w:val="99"/>
    <w:semiHidden/>
    <w:rsid w:val="006A59D4"/>
    <w:rPr>
      <w:rFonts w:ascii="Arial" w:eastAsia="Times New Roman" w:hAnsi="Arial" w:cs="Arial" w:hint="default"/>
      <w:b/>
      <w:bCs/>
      <w:sz w:val="20"/>
      <w:szCs w:val="20"/>
    </w:rPr>
  </w:style>
  <w:style w:type="character" w:customStyle="1" w:styleId="PripombabesediloZnak3">
    <w:name w:val="Pripomba – besedilo Znak3"/>
    <w:uiPriority w:val="99"/>
    <w:semiHidden/>
    <w:locked/>
    <w:rsid w:val="006A59D4"/>
    <w:rPr>
      <w:rFonts w:ascii="Arial" w:hAnsi="Arial" w:cs="Arial"/>
      <w:lang w:eastAsia="en-US"/>
    </w:rPr>
  </w:style>
  <w:style w:type="character" w:customStyle="1" w:styleId="ZadevapripombeZnak3">
    <w:name w:val="Zadeva pripombe Znak3"/>
    <w:uiPriority w:val="99"/>
    <w:semiHidden/>
    <w:locked/>
    <w:rsid w:val="006A59D4"/>
    <w:rPr>
      <w:rFonts w:ascii="Arial" w:hAnsi="Arial" w:cs="Arial"/>
      <w:b/>
      <w:bCs/>
      <w:lang w:eastAsia="en-US"/>
    </w:rPr>
  </w:style>
  <w:style w:type="character" w:styleId="Nerazreenaomemba">
    <w:name w:val="Unresolved Mention"/>
    <w:uiPriority w:val="99"/>
    <w:semiHidden/>
    <w:unhideWhenUsed/>
    <w:rsid w:val="00301BC1"/>
    <w:rPr>
      <w:color w:val="605E5C"/>
      <w:shd w:val="clear" w:color="auto" w:fill="E1DFDD"/>
    </w:rPr>
  </w:style>
  <w:style w:type="paragraph" w:customStyle="1" w:styleId="Slog10">
    <w:name w:val="Slog 1"/>
    <w:basedOn w:val="Naslov1"/>
    <w:qFormat/>
    <w:rsid w:val="00897895"/>
    <w:pPr>
      <w:numPr>
        <w:numId w:val="0"/>
      </w:numPr>
      <w:ind w:left="360" w:hanging="360"/>
    </w:pPr>
    <w:rPr>
      <w:color w:val="0070C0"/>
      <w:kern w:val="32"/>
      <w:lang w:eastAsia="sl-SI"/>
    </w:rPr>
  </w:style>
  <w:style w:type="paragraph" w:customStyle="1" w:styleId="Slog3">
    <w:name w:val="Slog 3"/>
    <w:basedOn w:val="Navaden"/>
    <w:qFormat/>
    <w:rsid w:val="00897895"/>
    <w:pPr>
      <w:keepNext/>
      <w:spacing w:after="0" w:line="260" w:lineRule="atLeast"/>
      <w:ind w:left="1355" w:hanging="504"/>
      <w:outlineLvl w:val="0"/>
    </w:pPr>
    <w:rPr>
      <w:rFonts w:cs="Times New Roman"/>
      <w:b/>
      <w:color w:val="008000"/>
      <w:kern w:val="32"/>
      <w:sz w:val="20"/>
      <w:szCs w:val="20"/>
      <w:lang w:eastAsia="sl-SI"/>
    </w:rPr>
  </w:style>
  <w:style w:type="paragraph" w:customStyle="1" w:styleId="TableList">
    <w:name w:val="Table List"/>
    <w:basedOn w:val="Navaden"/>
    <w:qFormat/>
    <w:rsid w:val="004853FB"/>
    <w:pPr>
      <w:numPr>
        <w:numId w:val="50"/>
      </w:numPr>
      <w:tabs>
        <w:tab w:val="num" w:pos="1492"/>
      </w:tabs>
      <w:spacing w:before="60"/>
      <w:ind w:left="1492"/>
      <w:jc w:val="left"/>
    </w:pPr>
    <w:rPr>
      <w:rFonts w:cs="Times New Roman"/>
      <w:color w:val="000000"/>
      <w:sz w:val="18"/>
      <w:szCs w:val="20"/>
      <w:lang w:val="en-US" w:eastAsia="de-DE"/>
    </w:rPr>
  </w:style>
  <w:style w:type="paragraph" w:customStyle="1" w:styleId="PN-besedilo">
    <w:name w:val="PN - besedilo"/>
    <w:basedOn w:val="Navaden"/>
    <w:link w:val="PN-besediloZnak"/>
    <w:rsid w:val="009D537A"/>
    <w:pPr>
      <w:spacing w:after="120"/>
    </w:pPr>
    <w:rPr>
      <w:rFonts w:ascii="Times New Roman" w:hAnsi="Times New Roman" w:cs="Times New Roman"/>
      <w:sz w:val="24"/>
      <w:szCs w:val="20"/>
      <w:lang w:eastAsia="sl-SI"/>
    </w:rPr>
  </w:style>
  <w:style w:type="character" w:customStyle="1" w:styleId="PN-besediloZnak">
    <w:name w:val="PN - besedilo Znak"/>
    <w:link w:val="PN-besedilo"/>
    <w:rsid w:val="009D537A"/>
    <w:rPr>
      <w:sz w:val="24"/>
    </w:rPr>
  </w:style>
  <w:style w:type="paragraph" w:customStyle="1" w:styleId="Poglavje2">
    <w:name w:val="Poglavje 2"/>
    <w:basedOn w:val="Navaden"/>
    <w:autoRedefine/>
    <w:qFormat/>
    <w:rsid w:val="00823416"/>
    <w:pPr>
      <w:numPr>
        <w:ilvl w:val="1"/>
        <w:numId w:val="55"/>
      </w:numPr>
      <w:spacing w:after="0"/>
    </w:pPr>
    <w:rPr>
      <w:rFonts w:cs="Times New Roman"/>
      <w:b/>
      <w:bCs/>
      <w:sz w:val="20"/>
      <w:szCs w:val="20"/>
      <w:lang w:eastAsia="sl-SI"/>
    </w:rPr>
  </w:style>
  <w:style w:type="paragraph" w:customStyle="1" w:styleId="xmsonormal">
    <w:name w:val="x_msonormal"/>
    <w:basedOn w:val="Navaden"/>
    <w:rsid w:val="006E1ACF"/>
    <w:pPr>
      <w:spacing w:after="0"/>
      <w:jc w:val="left"/>
    </w:pPr>
    <w:rPr>
      <w:rFonts w:ascii="Calibri" w:eastAsia="Calibri" w:hAnsi="Calibri" w:cs="Calibri"/>
      <w:lang w:eastAsia="sl-SI"/>
    </w:rPr>
  </w:style>
  <w:style w:type="character" w:customStyle="1" w:styleId="ui-provider">
    <w:name w:val="ui-provider"/>
    <w:basedOn w:val="Privzetapisavaodstavka"/>
    <w:rsid w:val="00FD44AC"/>
  </w:style>
  <w:style w:type="character" w:customStyle="1" w:styleId="cf01">
    <w:name w:val="cf01"/>
    <w:rsid w:val="00843BBC"/>
    <w:rPr>
      <w:rFonts w:ascii="Segoe UI" w:hAnsi="Segoe UI" w:cs="Segoe UI" w:hint="default"/>
      <w:sz w:val="18"/>
      <w:szCs w:val="18"/>
    </w:rPr>
  </w:style>
  <w:style w:type="paragraph" w:customStyle="1" w:styleId="pf0">
    <w:name w:val="pf0"/>
    <w:basedOn w:val="Navaden"/>
    <w:rsid w:val="00444065"/>
    <w:pPr>
      <w:spacing w:before="100" w:beforeAutospacing="1" w:after="100" w:afterAutospacing="1"/>
      <w:jc w:val="left"/>
    </w:pPr>
    <w:rPr>
      <w:rFonts w:ascii="Times New Roman" w:hAnsi="Times New Roman" w:cs="Times New Roman"/>
      <w:sz w:val="24"/>
      <w:szCs w:val="24"/>
      <w:lang w:eastAsia="sl-SI"/>
    </w:rPr>
  </w:style>
  <w:style w:type="character" w:customStyle="1" w:styleId="fontstyle01">
    <w:name w:val="fontstyle01"/>
    <w:rsid w:val="002E7AED"/>
    <w:rPr>
      <w:rFonts w:ascii="Arial" w:hAnsi="Arial" w:cs="Arial" w:hint="default"/>
      <w:b w:val="0"/>
      <w:bCs w:val="0"/>
      <w:i w:val="0"/>
      <w:iCs w:val="0"/>
      <w:color w:val="000000"/>
      <w:sz w:val="22"/>
      <w:szCs w:val="22"/>
    </w:rPr>
  </w:style>
  <w:style w:type="character" w:customStyle="1" w:styleId="podpisiZnak">
    <w:name w:val="podpisi Znak"/>
    <w:basedOn w:val="Privzetapisavaodstavka"/>
    <w:link w:val="podpisi"/>
    <w:rsid w:val="00475B47"/>
    <w:rPr>
      <w:rFonts w:ascii="Arial" w:hAnsi="Arial" w:cs="Arial"/>
      <w:sz w:val="22"/>
      <w:szCs w:val="22"/>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hyperlink" Target="http://www.uradni-list.si/1/objava.jsp?urlurid=20044208" TargetMode="External"/><Relationship Id="rId3" Type="http://schemas.openxmlformats.org/officeDocument/2006/relationships/customXml" Target="../customXml/item3.xml"/><Relationship Id="rId21" Type="http://schemas.openxmlformats.org/officeDocument/2006/relationships/hyperlink" Target="mailto:samir.sabic@gov.si"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http://www.uradni-list.si/1/objava.jsp?sop=2005-01-3282"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lj.fu@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06-01-6164"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urlurid=2011553" TargetMode="External"/><Relationship Id="rId28" Type="http://schemas.openxmlformats.org/officeDocument/2006/relationships/hyperlink" Target="mailto:infosec.furs@gov.si" TargetMode="Externa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www.pisrs.si/Pis.web/pregledPredpisa?id=ZAKO6792" TargetMode="External"/><Relationship Id="rId27" Type="http://schemas.openxmlformats.org/officeDocument/2006/relationships/hyperlink" Target="mailto:dpo.furs@gov.si" TargetMode="External"/><Relationship Id="rId30"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1BA6EFF4A5F974F9B19E8B628323AAF" ma:contentTypeVersion="0" ma:contentTypeDescription="Ustvari nov dokument." ma:contentTypeScope="" ma:versionID="64db72da7d9b806cbc28c630fb5e666e">
  <xsd:schema xmlns:xsd="http://www.w3.org/2001/XMLSchema" xmlns:xs="http://www.w3.org/2001/XMLSchema" xmlns:p="http://schemas.microsoft.com/office/2006/metadata/properties" targetNamespace="http://schemas.microsoft.com/office/2006/metadata/properties" ma:root="true" ma:fieldsID="470c148b4c03ecfc6b6b6e787d26da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E8779B-D322-48C0-9B2D-17012EE97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5BB76D-0775-45CA-9D5B-3DD64489E89F}">
  <ds:schemaRefs>
    <ds:schemaRef ds:uri="http://schemas.openxmlformats.org/officeDocument/2006/bibliography"/>
  </ds:schemaRefs>
</ds:datastoreItem>
</file>

<file path=customXml/itemProps3.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4.xml><?xml version="1.0" encoding="utf-8"?>
<ds:datastoreItem xmlns:ds="http://schemas.openxmlformats.org/officeDocument/2006/customXml" ds:itemID="{7CE47BAE-C28D-4205-BC85-A974CED86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15231</Words>
  <Characters>86821</Characters>
  <Application>Microsoft Office Word</Application>
  <DocSecurity>0</DocSecurity>
  <Lines>723</Lines>
  <Paragraphs>203</Paragraphs>
  <ScaleCrop>false</ScaleCrop>
  <HeadingPairs>
    <vt:vector size="2" baseType="variant">
      <vt:variant>
        <vt:lpstr>Naslov</vt:lpstr>
      </vt:variant>
      <vt:variant>
        <vt:i4>1</vt:i4>
      </vt:variant>
    </vt:vector>
  </HeadingPairs>
  <TitlesOfParts>
    <vt:vector size="1" baseType="lpstr">
      <vt:lpstr>Številka:</vt:lpstr>
    </vt:vector>
  </TitlesOfParts>
  <Company>Davčna Uprava RS</Company>
  <LinksUpToDate>false</LinksUpToDate>
  <CharactersWithSpaces>101849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Mateja Trtnik</cp:lastModifiedBy>
  <cp:revision>2</cp:revision>
  <cp:lastPrinted>2025-05-19T07:19:00Z</cp:lastPrinted>
  <dcterms:created xsi:type="dcterms:W3CDTF">2026-02-27T08:16:00Z</dcterms:created>
  <dcterms:modified xsi:type="dcterms:W3CDTF">2026-02-27T08:16:00Z</dcterms:modified>
</cp:coreProperties>
</file>